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19C7235" w14:textId="67998069" w:rsidR="0065376A" w:rsidRDefault="009E5AC5" w:rsidP="001C5A51">
      <w:pPr>
        <w:widowControl w:val="0"/>
        <w:spacing w:line="253" w:lineRule="atLeast"/>
        <w:jc w:val="center"/>
        <w:rPr>
          <w:rFonts w:ascii="Times New Roman" w:hAnsi="Times New Roman"/>
          <w:b/>
          <w:bCs/>
          <w:color w:val="000000"/>
          <w:sz w:val="22"/>
          <w:lang w:eastAsia="vi-VN"/>
        </w:rPr>
      </w:pPr>
      <w:bookmarkStart w:id="0" w:name="_Toc422225870"/>
      <w:bookmarkStart w:id="1" w:name="_Toc301454554"/>
      <w:r w:rsidRPr="009E5AC5">
        <w:rPr>
          <w:noProof/>
        </w:rPr>
        <w:t xml:space="preserve"> </w:t>
      </w:r>
      <w:r w:rsidR="001C5A51">
        <w:rPr>
          <w:rFonts w:ascii="Times New Roman" w:hAnsi="Times New Roman"/>
          <w:b/>
          <w:bCs/>
          <w:noProof/>
          <w:color w:val="000000"/>
          <w:sz w:val="22"/>
        </w:rPr>
        <w:drawing>
          <wp:inline distT="0" distB="0" distL="0" distR="0" wp14:anchorId="06E037A1" wp14:editId="63B8621C">
            <wp:extent cx="3906520" cy="581088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Bia_TTLA_A5.jpg"/>
                    <pic:cNvPicPr/>
                  </pic:nvPicPr>
                  <pic:blipFill>
                    <a:blip r:embed="rId8">
                      <a:extLst>
                        <a:ext uri="{28A0092B-C50C-407E-A947-70E740481C1C}">
                          <a14:useLocalDpi xmlns:a14="http://schemas.microsoft.com/office/drawing/2010/main" val="0"/>
                        </a:ext>
                      </a:extLst>
                    </a:blip>
                    <a:stretch>
                      <a:fillRect/>
                    </a:stretch>
                  </pic:blipFill>
                  <pic:spPr>
                    <a:xfrm>
                      <a:off x="0" y="0"/>
                      <a:ext cx="3906520" cy="5810885"/>
                    </a:xfrm>
                    <a:prstGeom prst="rect">
                      <a:avLst/>
                    </a:prstGeom>
                  </pic:spPr>
                </pic:pic>
              </a:graphicData>
            </a:graphic>
          </wp:inline>
        </w:drawing>
      </w:r>
    </w:p>
    <w:p w14:paraId="49D657A2" w14:textId="77777777" w:rsidR="0065376A" w:rsidRDefault="0065376A" w:rsidP="001C5A51">
      <w:pPr>
        <w:widowControl w:val="0"/>
        <w:spacing w:line="253" w:lineRule="atLeast"/>
        <w:jc w:val="center"/>
        <w:rPr>
          <w:rFonts w:ascii="Times New Roman" w:hAnsi="Times New Roman"/>
          <w:b/>
          <w:bCs/>
          <w:color w:val="000000"/>
          <w:sz w:val="22"/>
          <w:lang w:eastAsia="vi-VN"/>
        </w:rPr>
      </w:pPr>
    </w:p>
    <w:p w14:paraId="3EECCFC6" w14:textId="77777777" w:rsidR="0065376A" w:rsidRDefault="0065376A" w:rsidP="001C5A51">
      <w:pPr>
        <w:widowControl w:val="0"/>
        <w:spacing w:line="253" w:lineRule="atLeast"/>
        <w:jc w:val="center"/>
        <w:rPr>
          <w:rFonts w:ascii="Times New Roman" w:hAnsi="Times New Roman"/>
          <w:b/>
          <w:bCs/>
          <w:color w:val="000000"/>
          <w:sz w:val="22"/>
          <w:lang w:eastAsia="vi-VN"/>
        </w:rPr>
      </w:pPr>
    </w:p>
    <w:p w14:paraId="1DEBA451" w14:textId="77777777" w:rsidR="0065376A" w:rsidRDefault="0065376A" w:rsidP="001C5A51">
      <w:pPr>
        <w:widowControl w:val="0"/>
        <w:spacing w:line="253" w:lineRule="atLeast"/>
        <w:jc w:val="center"/>
        <w:rPr>
          <w:rFonts w:ascii="Times New Roman" w:hAnsi="Times New Roman"/>
          <w:b/>
          <w:bCs/>
          <w:color w:val="000000"/>
          <w:sz w:val="22"/>
          <w:lang w:eastAsia="vi-VN"/>
        </w:rPr>
      </w:pPr>
      <w:r>
        <w:rPr>
          <w:rFonts w:ascii="Times New Roman" w:hAnsi="Times New Roman"/>
          <w:b/>
          <w:bCs/>
          <w:noProof/>
          <w:color w:val="000000"/>
          <w:sz w:val="22"/>
        </w:rPr>
        <w:drawing>
          <wp:inline distT="0" distB="0" distL="0" distR="0" wp14:anchorId="05E8580E" wp14:editId="3D86D4E6">
            <wp:extent cx="3514344" cy="484632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ia_TTLA_viet2.jpg"/>
                    <pic:cNvPicPr/>
                  </pic:nvPicPr>
                  <pic:blipFill>
                    <a:blip r:embed="rId9">
                      <a:extLst>
                        <a:ext uri="{28A0092B-C50C-407E-A947-70E740481C1C}">
                          <a14:useLocalDpi xmlns:a14="http://schemas.microsoft.com/office/drawing/2010/main" val="0"/>
                        </a:ext>
                      </a:extLst>
                    </a:blip>
                    <a:stretch>
                      <a:fillRect/>
                    </a:stretch>
                  </pic:blipFill>
                  <pic:spPr>
                    <a:xfrm>
                      <a:off x="0" y="0"/>
                      <a:ext cx="3514344" cy="4846320"/>
                    </a:xfrm>
                    <a:prstGeom prst="rect">
                      <a:avLst/>
                    </a:prstGeom>
                  </pic:spPr>
                </pic:pic>
              </a:graphicData>
            </a:graphic>
          </wp:inline>
        </w:drawing>
      </w:r>
    </w:p>
    <w:p w14:paraId="740B728B" w14:textId="77777777" w:rsidR="0065376A" w:rsidRDefault="0065376A" w:rsidP="001C5A51">
      <w:pPr>
        <w:widowControl w:val="0"/>
        <w:spacing w:line="253" w:lineRule="atLeast"/>
        <w:jc w:val="center"/>
        <w:rPr>
          <w:rFonts w:ascii="Times New Roman" w:hAnsi="Times New Roman"/>
          <w:b/>
          <w:bCs/>
          <w:color w:val="000000"/>
          <w:sz w:val="22"/>
          <w:lang w:eastAsia="vi-VN"/>
        </w:rPr>
      </w:pPr>
    </w:p>
    <w:p w14:paraId="76362465" w14:textId="77777777" w:rsidR="0065376A" w:rsidRDefault="0065376A" w:rsidP="001C5A51">
      <w:pPr>
        <w:widowControl w:val="0"/>
        <w:spacing w:line="253" w:lineRule="atLeast"/>
        <w:jc w:val="center"/>
        <w:rPr>
          <w:rFonts w:ascii="Times New Roman" w:hAnsi="Times New Roman"/>
          <w:b/>
          <w:bCs/>
          <w:color w:val="000000"/>
          <w:sz w:val="22"/>
          <w:lang w:eastAsia="vi-VN"/>
        </w:rPr>
      </w:pPr>
    </w:p>
    <w:p w14:paraId="161F3818" w14:textId="77777777" w:rsidR="0065376A" w:rsidRDefault="0065376A" w:rsidP="001C5A51">
      <w:pPr>
        <w:widowControl w:val="0"/>
        <w:spacing w:line="253" w:lineRule="atLeast"/>
        <w:jc w:val="center"/>
        <w:rPr>
          <w:rFonts w:ascii="Times New Roman" w:hAnsi="Times New Roman"/>
          <w:b/>
          <w:bCs/>
          <w:color w:val="000000"/>
          <w:sz w:val="22"/>
          <w:lang w:eastAsia="vi-VN"/>
        </w:rPr>
      </w:pPr>
    </w:p>
    <w:p w14:paraId="46B7BEDE" w14:textId="77777777" w:rsidR="0065376A" w:rsidRDefault="0065376A" w:rsidP="001C5A51">
      <w:pPr>
        <w:widowControl w:val="0"/>
        <w:spacing w:line="253" w:lineRule="atLeast"/>
        <w:jc w:val="center"/>
        <w:rPr>
          <w:rFonts w:ascii="Times New Roman" w:hAnsi="Times New Roman"/>
          <w:b/>
          <w:bCs/>
          <w:color w:val="000000"/>
          <w:sz w:val="22"/>
          <w:lang w:eastAsia="vi-VN"/>
        </w:rPr>
      </w:pPr>
    </w:p>
    <w:p w14:paraId="122235CD" w14:textId="77777777" w:rsidR="0065376A" w:rsidRDefault="0065376A" w:rsidP="001C5A51">
      <w:pPr>
        <w:widowControl w:val="0"/>
        <w:spacing w:line="253" w:lineRule="atLeast"/>
        <w:jc w:val="center"/>
        <w:rPr>
          <w:rFonts w:ascii="Times New Roman" w:hAnsi="Times New Roman"/>
          <w:b/>
          <w:bCs/>
          <w:color w:val="000000"/>
          <w:sz w:val="22"/>
          <w:lang w:eastAsia="vi-VN"/>
        </w:rPr>
      </w:pPr>
    </w:p>
    <w:p w14:paraId="4576A335" w14:textId="77777777" w:rsidR="0065376A" w:rsidRDefault="0065376A" w:rsidP="001C5A51">
      <w:pPr>
        <w:widowControl w:val="0"/>
        <w:spacing w:line="253" w:lineRule="atLeast"/>
        <w:jc w:val="center"/>
        <w:rPr>
          <w:rFonts w:ascii="Times New Roman" w:hAnsi="Times New Roman"/>
          <w:b/>
          <w:bCs/>
          <w:color w:val="000000"/>
          <w:sz w:val="22"/>
          <w:lang w:eastAsia="vi-VN"/>
        </w:rPr>
      </w:pPr>
    </w:p>
    <w:p w14:paraId="736008C2" w14:textId="77777777" w:rsidR="0065376A" w:rsidRDefault="0065376A" w:rsidP="001C5A51">
      <w:pPr>
        <w:widowControl w:val="0"/>
        <w:spacing w:line="253" w:lineRule="atLeast"/>
        <w:jc w:val="center"/>
        <w:rPr>
          <w:rFonts w:ascii="Times New Roman" w:hAnsi="Times New Roman"/>
          <w:b/>
          <w:bCs/>
          <w:color w:val="000000"/>
          <w:sz w:val="22"/>
          <w:lang w:eastAsia="vi-VN"/>
        </w:rPr>
      </w:pPr>
    </w:p>
    <w:p w14:paraId="463CF8E1" w14:textId="77777777" w:rsidR="0065376A" w:rsidRDefault="0065376A" w:rsidP="001C5A51">
      <w:pPr>
        <w:widowControl w:val="0"/>
        <w:spacing w:line="253" w:lineRule="atLeast"/>
        <w:jc w:val="center"/>
        <w:rPr>
          <w:rFonts w:ascii="Times New Roman" w:hAnsi="Times New Roman"/>
          <w:b/>
          <w:bCs/>
          <w:color w:val="000000"/>
          <w:sz w:val="22"/>
          <w:lang w:eastAsia="vi-VN"/>
        </w:rPr>
      </w:pPr>
    </w:p>
    <w:p w14:paraId="2C24BA10" w14:textId="77777777" w:rsidR="0065376A" w:rsidRDefault="0065376A" w:rsidP="001C5A51">
      <w:pPr>
        <w:widowControl w:val="0"/>
        <w:spacing w:line="253" w:lineRule="atLeast"/>
        <w:jc w:val="center"/>
        <w:rPr>
          <w:rFonts w:ascii="Times New Roman" w:hAnsi="Times New Roman"/>
          <w:b/>
          <w:bCs/>
          <w:color w:val="000000"/>
          <w:sz w:val="22"/>
          <w:lang w:eastAsia="vi-VN"/>
        </w:rPr>
      </w:pPr>
      <w:r>
        <w:rPr>
          <w:rFonts w:ascii="Times New Roman" w:hAnsi="Times New Roman"/>
          <w:b/>
          <w:bCs/>
          <w:noProof/>
          <w:color w:val="000000"/>
          <w:sz w:val="22"/>
        </w:rPr>
        <w:drawing>
          <wp:inline distT="0" distB="0" distL="0" distR="0" wp14:anchorId="78A23DCA" wp14:editId="5D181501">
            <wp:extent cx="3824734" cy="3755136"/>
            <wp:effectExtent l="0" t="0" r="0" b="444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a_TTLA_viet3.jpg"/>
                    <pic:cNvPicPr/>
                  </pic:nvPicPr>
                  <pic:blipFill>
                    <a:blip r:embed="rId10">
                      <a:extLst>
                        <a:ext uri="{28A0092B-C50C-407E-A947-70E740481C1C}">
                          <a14:useLocalDpi xmlns:a14="http://schemas.microsoft.com/office/drawing/2010/main" val="0"/>
                        </a:ext>
                      </a:extLst>
                    </a:blip>
                    <a:stretch>
                      <a:fillRect/>
                    </a:stretch>
                  </pic:blipFill>
                  <pic:spPr>
                    <a:xfrm>
                      <a:off x="0" y="0"/>
                      <a:ext cx="3836627" cy="3766812"/>
                    </a:xfrm>
                    <a:prstGeom prst="rect">
                      <a:avLst/>
                    </a:prstGeom>
                  </pic:spPr>
                </pic:pic>
              </a:graphicData>
            </a:graphic>
          </wp:inline>
        </w:drawing>
      </w:r>
    </w:p>
    <w:p w14:paraId="1802C7FD" w14:textId="77777777" w:rsidR="0065376A" w:rsidRDefault="0065376A" w:rsidP="001C5A51">
      <w:pPr>
        <w:widowControl w:val="0"/>
        <w:spacing w:line="253" w:lineRule="atLeast"/>
        <w:jc w:val="center"/>
        <w:rPr>
          <w:rFonts w:ascii="Times New Roman" w:hAnsi="Times New Roman"/>
          <w:b/>
          <w:bCs/>
          <w:color w:val="000000"/>
          <w:sz w:val="22"/>
          <w:lang w:eastAsia="vi-VN"/>
        </w:rPr>
      </w:pPr>
    </w:p>
    <w:p w14:paraId="793661B4" w14:textId="77777777" w:rsidR="0065376A" w:rsidRDefault="0065376A" w:rsidP="001C5A51">
      <w:pPr>
        <w:widowControl w:val="0"/>
        <w:spacing w:line="253" w:lineRule="atLeast"/>
        <w:jc w:val="center"/>
        <w:rPr>
          <w:rFonts w:ascii="Times New Roman" w:hAnsi="Times New Roman"/>
          <w:b/>
          <w:bCs/>
          <w:color w:val="000000"/>
          <w:sz w:val="22"/>
          <w:lang w:eastAsia="vi-VN"/>
        </w:rPr>
      </w:pPr>
    </w:p>
    <w:p w14:paraId="364F2270" w14:textId="77777777" w:rsidR="0065376A" w:rsidRDefault="0065376A" w:rsidP="001C5A51">
      <w:pPr>
        <w:widowControl w:val="0"/>
        <w:spacing w:line="253" w:lineRule="atLeast"/>
        <w:jc w:val="center"/>
        <w:rPr>
          <w:rFonts w:ascii="Times New Roman" w:hAnsi="Times New Roman"/>
          <w:b/>
          <w:bCs/>
          <w:color w:val="000000"/>
          <w:sz w:val="22"/>
          <w:lang w:eastAsia="vi-VN"/>
        </w:rPr>
      </w:pPr>
    </w:p>
    <w:p w14:paraId="14E8F9D5" w14:textId="77777777" w:rsidR="0065376A" w:rsidRDefault="0065376A" w:rsidP="001C5A51">
      <w:pPr>
        <w:widowControl w:val="0"/>
        <w:spacing w:line="253" w:lineRule="atLeast"/>
        <w:jc w:val="center"/>
        <w:rPr>
          <w:rFonts w:ascii="Times New Roman" w:hAnsi="Times New Roman"/>
          <w:b/>
          <w:bCs/>
          <w:color w:val="000000"/>
          <w:sz w:val="22"/>
          <w:lang w:eastAsia="vi-VN"/>
        </w:rPr>
      </w:pPr>
    </w:p>
    <w:p w14:paraId="48C51D5F" w14:textId="77777777" w:rsidR="0065376A" w:rsidRDefault="0065376A" w:rsidP="001C5A51">
      <w:pPr>
        <w:widowControl w:val="0"/>
        <w:spacing w:line="253" w:lineRule="atLeast"/>
        <w:jc w:val="center"/>
        <w:rPr>
          <w:rFonts w:ascii="Times New Roman" w:hAnsi="Times New Roman"/>
          <w:b/>
          <w:bCs/>
          <w:color w:val="000000"/>
          <w:sz w:val="22"/>
          <w:lang w:eastAsia="vi-VN"/>
        </w:rPr>
      </w:pPr>
    </w:p>
    <w:p w14:paraId="4D0499CE" w14:textId="77777777" w:rsidR="0065376A" w:rsidRDefault="0065376A" w:rsidP="001C5A51">
      <w:pPr>
        <w:widowControl w:val="0"/>
        <w:spacing w:line="253" w:lineRule="atLeast"/>
        <w:jc w:val="center"/>
        <w:rPr>
          <w:rFonts w:ascii="Times New Roman" w:hAnsi="Times New Roman"/>
          <w:b/>
          <w:bCs/>
          <w:color w:val="000000"/>
          <w:sz w:val="22"/>
          <w:lang w:eastAsia="vi-VN"/>
        </w:rPr>
      </w:pPr>
    </w:p>
    <w:p w14:paraId="448D5AF0" w14:textId="77777777" w:rsidR="0065376A" w:rsidRDefault="0065376A" w:rsidP="001C5A51">
      <w:pPr>
        <w:widowControl w:val="0"/>
        <w:spacing w:line="253" w:lineRule="atLeast"/>
        <w:jc w:val="center"/>
        <w:rPr>
          <w:rFonts w:ascii="Times New Roman" w:hAnsi="Times New Roman"/>
          <w:b/>
          <w:bCs/>
          <w:color w:val="000000"/>
          <w:sz w:val="22"/>
          <w:lang w:eastAsia="vi-VN"/>
        </w:rPr>
      </w:pPr>
    </w:p>
    <w:p w14:paraId="7DE680A0" w14:textId="77777777" w:rsidR="0065376A" w:rsidRDefault="0065376A" w:rsidP="001C5A51">
      <w:pPr>
        <w:widowControl w:val="0"/>
        <w:spacing w:line="253" w:lineRule="atLeast"/>
        <w:jc w:val="center"/>
        <w:rPr>
          <w:rFonts w:ascii="Times New Roman" w:hAnsi="Times New Roman"/>
          <w:b/>
          <w:bCs/>
          <w:color w:val="000000"/>
          <w:sz w:val="22"/>
          <w:lang w:eastAsia="vi-VN"/>
        </w:rPr>
      </w:pPr>
    </w:p>
    <w:p w14:paraId="0EE1795B" w14:textId="77777777" w:rsidR="0065376A" w:rsidRDefault="0065376A" w:rsidP="001C5A51">
      <w:pPr>
        <w:widowControl w:val="0"/>
        <w:spacing w:line="253" w:lineRule="atLeast"/>
        <w:jc w:val="center"/>
        <w:rPr>
          <w:rFonts w:ascii="Times New Roman" w:hAnsi="Times New Roman"/>
          <w:b/>
          <w:bCs/>
          <w:color w:val="000000"/>
          <w:sz w:val="22"/>
          <w:lang w:eastAsia="vi-VN"/>
        </w:rPr>
      </w:pPr>
    </w:p>
    <w:p w14:paraId="7AF95C04" w14:textId="77777777" w:rsidR="0065376A" w:rsidRDefault="0065376A" w:rsidP="001C5A51">
      <w:pPr>
        <w:widowControl w:val="0"/>
        <w:spacing w:line="253" w:lineRule="atLeast"/>
        <w:jc w:val="center"/>
        <w:rPr>
          <w:rFonts w:ascii="Times New Roman" w:hAnsi="Times New Roman"/>
          <w:b/>
          <w:bCs/>
          <w:color w:val="000000"/>
          <w:sz w:val="22"/>
          <w:lang w:eastAsia="vi-VN"/>
        </w:rPr>
      </w:pPr>
    </w:p>
    <w:p w14:paraId="4B4BFBFD" w14:textId="77777777" w:rsidR="0065376A" w:rsidRDefault="0065376A" w:rsidP="001C5A51">
      <w:pPr>
        <w:widowControl w:val="0"/>
        <w:spacing w:line="253" w:lineRule="atLeast"/>
        <w:jc w:val="center"/>
        <w:rPr>
          <w:rFonts w:ascii="Times New Roman" w:hAnsi="Times New Roman"/>
          <w:b/>
          <w:bCs/>
          <w:color w:val="000000"/>
          <w:sz w:val="22"/>
          <w:lang w:eastAsia="vi-VN"/>
        </w:rPr>
      </w:pPr>
    </w:p>
    <w:p w14:paraId="3D0F0089" w14:textId="77777777" w:rsidR="0065376A" w:rsidRDefault="0065376A" w:rsidP="001C5A51">
      <w:pPr>
        <w:widowControl w:val="0"/>
        <w:spacing w:line="253" w:lineRule="atLeast"/>
        <w:jc w:val="center"/>
        <w:rPr>
          <w:rFonts w:ascii="Times New Roman" w:hAnsi="Times New Roman"/>
          <w:b/>
          <w:bCs/>
          <w:color w:val="000000"/>
          <w:sz w:val="22"/>
          <w:lang w:eastAsia="vi-VN"/>
        </w:rPr>
      </w:pPr>
    </w:p>
    <w:p w14:paraId="039469A1" w14:textId="77777777" w:rsidR="0065376A" w:rsidRDefault="0065376A" w:rsidP="001C5A51">
      <w:pPr>
        <w:widowControl w:val="0"/>
        <w:spacing w:line="253" w:lineRule="atLeast"/>
        <w:jc w:val="center"/>
        <w:rPr>
          <w:rFonts w:ascii="Times New Roman" w:hAnsi="Times New Roman"/>
          <w:b/>
          <w:bCs/>
          <w:color w:val="000000"/>
          <w:sz w:val="22"/>
          <w:lang w:eastAsia="vi-VN"/>
        </w:rPr>
      </w:pPr>
    </w:p>
    <w:p w14:paraId="6FA50181" w14:textId="77777777" w:rsidR="0065376A" w:rsidRDefault="0065376A" w:rsidP="001C5A51">
      <w:pPr>
        <w:widowControl w:val="0"/>
        <w:spacing w:line="253" w:lineRule="atLeast"/>
        <w:jc w:val="center"/>
        <w:rPr>
          <w:rFonts w:ascii="Times New Roman" w:hAnsi="Times New Roman"/>
          <w:b/>
          <w:bCs/>
          <w:color w:val="000000"/>
          <w:sz w:val="22"/>
          <w:lang w:eastAsia="vi-VN"/>
        </w:rPr>
      </w:pPr>
    </w:p>
    <w:p w14:paraId="28379EA9" w14:textId="77777777" w:rsidR="0065376A" w:rsidRDefault="0065376A" w:rsidP="001C5A51">
      <w:pPr>
        <w:widowControl w:val="0"/>
        <w:spacing w:line="253" w:lineRule="atLeast"/>
        <w:jc w:val="center"/>
        <w:rPr>
          <w:rFonts w:ascii="Times New Roman" w:hAnsi="Times New Roman"/>
          <w:b/>
          <w:bCs/>
          <w:color w:val="000000"/>
          <w:sz w:val="22"/>
          <w:lang w:eastAsia="vi-VN"/>
        </w:rPr>
      </w:pPr>
    </w:p>
    <w:p w14:paraId="78CE8957" w14:textId="77777777" w:rsidR="0065376A" w:rsidRDefault="0065376A" w:rsidP="001C5A51">
      <w:pPr>
        <w:widowControl w:val="0"/>
        <w:spacing w:line="253" w:lineRule="atLeast"/>
        <w:jc w:val="center"/>
        <w:rPr>
          <w:rFonts w:ascii="Times New Roman" w:hAnsi="Times New Roman"/>
          <w:b/>
          <w:bCs/>
          <w:color w:val="000000"/>
          <w:sz w:val="22"/>
          <w:lang w:eastAsia="vi-VN"/>
        </w:rPr>
      </w:pPr>
    </w:p>
    <w:p w14:paraId="2677C78B" w14:textId="77777777" w:rsidR="0065376A" w:rsidRDefault="0065376A" w:rsidP="001C5A51">
      <w:pPr>
        <w:widowControl w:val="0"/>
        <w:spacing w:line="253" w:lineRule="atLeast"/>
        <w:jc w:val="center"/>
        <w:rPr>
          <w:rFonts w:ascii="Times New Roman" w:hAnsi="Times New Roman"/>
          <w:b/>
          <w:bCs/>
          <w:color w:val="000000"/>
          <w:sz w:val="22"/>
          <w:lang w:eastAsia="vi-VN"/>
        </w:rPr>
      </w:pPr>
    </w:p>
    <w:p w14:paraId="5C2ED990" w14:textId="77777777" w:rsidR="0065376A" w:rsidRDefault="0065376A" w:rsidP="001C5A51">
      <w:pPr>
        <w:widowControl w:val="0"/>
        <w:spacing w:line="253" w:lineRule="atLeast"/>
        <w:jc w:val="center"/>
        <w:rPr>
          <w:rFonts w:ascii="Times New Roman" w:hAnsi="Times New Roman"/>
          <w:b/>
          <w:bCs/>
          <w:color w:val="000000"/>
          <w:sz w:val="22"/>
          <w:lang w:eastAsia="vi-VN"/>
        </w:rPr>
      </w:pPr>
    </w:p>
    <w:p w14:paraId="0C5D60C0" w14:textId="77777777" w:rsidR="0065376A" w:rsidRDefault="0065376A" w:rsidP="001C5A51">
      <w:pPr>
        <w:widowControl w:val="0"/>
        <w:spacing w:line="253" w:lineRule="atLeast"/>
        <w:jc w:val="center"/>
        <w:rPr>
          <w:rFonts w:ascii="Times New Roman" w:hAnsi="Times New Roman"/>
          <w:b/>
          <w:bCs/>
          <w:color w:val="000000"/>
          <w:sz w:val="22"/>
          <w:lang w:eastAsia="vi-VN"/>
        </w:rPr>
      </w:pPr>
    </w:p>
    <w:p w14:paraId="75556DC1" w14:textId="77777777" w:rsidR="0065376A" w:rsidRDefault="0065376A" w:rsidP="001C5A51">
      <w:pPr>
        <w:widowControl w:val="0"/>
        <w:spacing w:line="253" w:lineRule="atLeast"/>
        <w:jc w:val="center"/>
        <w:rPr>
          <w:rFonts w:ascii="Times New Roman" w:hAnsi="Times New Roman"/>
          <w:b/>
          <w:bCs/>
          <w:color w:val="000000"/>
          <w:sz w:val="22"/>
          <w:lang w:eastAsia="vi-VN"/>
        </w:rPr>
      </w:pPr>
    </w:p>
    <w:p w14:paraId="6960744E" w14:textId="77777777" w:rsidR="0065376A" w:rsidRDefault="0065376A" w:rsidP="001C5A51">
      <w:pPr>
        <w:widowControl w:val="0"/>
        <w:spacing w:line="253" w:lineRule="atLeast"/>
        <w:jc w:val="center"/>
        <w:rPr>
          <w:rFonts w:ascii="Times New Roman" w:hAnsi="Times New Roman"/>
          <w:b/>
          <w:bCs/>
          <w:color w:val="000000"/>
          <w:sz w:val="22"/>
          <w:lang w:eastAsia="vi-VN"/>
        </w:rPr>
      </w:pPr>
    </w:p>
    <w:p w14:paraId="345AC375" w14:textId="77777777" w:rsidR="0065376A" w:rsidRDefault="0065376A" w:rsidP="001C5A51">
      <w:pPr>
        <w:widowControl w:val="0"/>
        <w:spacing w:line="253" w:lineRule="atLeast"/>
        <w:jc w:val="center"/>
        <w:rPr>
          <w:rFonts w:ascii="Times New Roman" w:hAnsi="Times New Roman"/>
          <w:b/>
          <w:bCs/>
          <w:color w:val="000000"/>
          <w:sz w:val="22"/>
          <w:lang w:eastAsia="vi-VN"/>
        </w:rPr>
      </w:pPr>
    </w:p>
    <w:p w14:paraId="1909214B" w14:textId="77777777" w:rsidR="0065376A" w:rsidRDefault="0065376A" w:rsidP="001C5A51">
      <w:pPr>
        <w:widowControl w:val="0"/>
        <w:spacing w:line="253" w:lineRule="atLeast"/>
        <w:jc w:val="center"/>
        <w:rPr>
          <w:rFonts w:ascii="Times New Roman" w:hAnsi="Times New Roman"/>
          <w:b/>
          <w:bCs/>
          <w:color w:val="000000"/>
          <w:sz w:val="22"/>
          <w:lang w:eastAsia="vi-VN"/>
        </w:rPr>
      </w:pPr>
    </w:p>
    <w:p w14:paraId="0E4F0028" w14:textId="77777777" w:rsidR="0065376A" w:rsidRDefault="0065376A" w:rsidP="001C5A51">
      <w:pPr>
        <w:widowControl w:val="0"/>
        <w:spacing w:line="253" w:lineRule="atLeast"/>
        <w:jc w:val="center"/>
        <w:rPr>
          <w:rFonts w:ascii="Times New Roman" w:hAnsi="Times New Roman"/>
          <w:b/>
          <w:bCs/>
          <w:color w:val="000000"/>
          <w:sz w:val="22"/>
          <w:lang w:eastAsia="vi-VN"/>
        </w:rPr>
      </w:pPr>
    </w:p>
    <w:p w14:paraId="07C5C412" w14:textId="77777777" w:rsidR="0065376A" w:rsidRDefault="0065376A" w:rsidP="001C5A51">
      <w:pPr>
        <w:widowControl w:val="0"/>
        <w:spacing w:line="253" w:lineRule="atLeast"/>
        <w:jc w:val="center"/>
        <w:rPr>
          <w:rFonts w:ascii="Times New Roman" w:hAnsi="Times New Roman"/>
          <w:b/>
          <w:bCs/>
          <w:color w:val="000000"/>
          <w:sz w:val="22"/>
          <w:lang w:eastAsia="vi-VN"/>
        </w:rPr>
      </w:pPr>
    </w:p>
    <w:p w14:paraId="48FF893B" w14:textId="77777777" w:rsidR="0065376A" w:rsidRDefault="0065376A" w:rsidP="001C5A51">
      <w:pPr>
        <w:widowControl w:val="0"/>
        <w:spacing w:line="253" w:lineRule="atLeast"/>
        <w:jc w:val="center"/>
        <w:rPr>
          <w:rFonts w:ascii="Times New Roman" w:hAnsi="Times New Roman"/>
          <w:b/>
          <w:bCs/>
          <w:color w:val="000000"/>
          <w:sz w:val="22"/>
          <w:lang w:eastAsia="vi-VN"/>
        </w:rPr>
      </w:pPr>
    </w:p>
    <w:p w14:paraId="0E407A19" w14:textId="77777777" w:rsidR="0065376A" w:rsidRDefault="0065376A" w:rsidP="001C5A51">
      <w:pPr>
        <w:widowControl w:val="0"/>
        <w:spacing w:line="253" w:lineRule="atLeast"/>
        <w:jc w:val="center"/>
        <w:rPr>
          <w:rFonts w:ascii="Times New Roman" w:hAnsi="Times New Roman"/>
          <w:b/>
          <w:bCs/>
          <w:color w:val="000000"/>
          <w:sz w:val="22"/>
          <w:lang w:eastAsia="vi-VN"/>
        </w:rPr>
      </w:pPr>
    </w:p>
    <w:p w14:paraId="5A98C681" w14:textId="77777777" w:rsidR="0065376A" w:rsidRDefault="0065376A" w:rsidP="001C5A51">
      <w:pPr>
        <w:widowControl w:val="0"/>
        <w:spacing w:line="253" w:lineRule="atLeast"/>
        <w:jc w:val="center"/>
        <w:rPr>
          <w:rFonts w:ascii="Times New Roman" w:hAnsi="Times New Roman"/>
          <w:b/>
          <w:bCs/>
          <w:color w:val="000000"/>
          <w:sz w:val="22"/>
          <w:lang w:eastAsia="vi-VN"/>
        </w:rPr>
      </w:pPr>
    </w:p>
    <w:p w14:paraId="32043042" w14:textId="77777777" w:rsidR="0065376A" w:rsidRDefault="0065376A" w:rsidP="001C5A51">
      <w:pPr>
        <w:widowControl w:val="0"/>
        <w:spacing w:line="253" w:lineRule="atLeast"/>
        <w:jc w:val="center"/>
        <w:rPr>
          <w:rFonts w:ascii="Times New Roman" w:hAnsi="Times New Roman"/>
          <w:b/>
          <w:bCs/>
          <w:color w:val="000000"/>
          <w:sz w:val="22"/>
          <w:lang w:eastAsia="vi-VN"/>
        </w:rPr>
      </w:pPr>
    </w:p>
    <w:p w14:paraId="65BC354E" w14:textId="77777777" w:rsidR="0065376A" w:rsidRDefault="0065376A" w:rsidP="001C5A51">
      <w:pPr>
        <w:widowControl w:val="0"/>
        <w:spacing w:line="253" w:lineRule="atLeast"/>
        <w:jc w:val="center"/>
        <w:rPr>
          <w:rFonts w:ascii="Times New Roman" w:hAnsi="Times New Roman"/>
          <w:b/>
          <w:bCs/>
          <w:color w:val="000000"/>
          <w:sz w:val="22"/>
          <w:lang w:eastAsia="vi-VN"/>
        </w:rPr>
      </w:pPr>
    </w:p>
    <w:p w14:paraId="0055EFAB" w14:textId="77777777" w:rsidR="0065376A" w:rsidRDefault="0065376A" w:rsidP="001C5A51">
      <w:pPr>
        <w:widowControl w:val="0"/>
        <w:spacing w:line="253" w:lineRule="atLeast"/>
        <w:jc w:val="center"/>
        <w:rPr>
          <w:rFonts w:ascii="Times New Roman" w:hAnsi="Times New Roman"/>
          <w:b/>
          <w:bCs/>
          <w:color w:val="000000"/>
          <w:sz w:val="22"/>
          <w:lang w:eastAsia="vi-VN"/>
        </w:rPr>
      </w:pPr>
    </w:p>
    <w:p w14:paraId="7BD83009" w14:textId="77777777" w:rsidR="0065376A" w:rsidRDefault="0065376A" w:rsidP="001C5A51">
      <w:pPr>
        <w:widowControl w:val="0"/>
        <w:spacing w:line="253" w:lineRule="atLeast"/>
        <w:jc w:val="center"/>
        <w:rPr>
          <w:rFonts w:ascii="Times New Roman" w:hAnsi="Times New Roman"/>
          <w:b/>
          <w:bCs/>
          <w:color w:val="000000"/>
          <w:sz w:val="22"/>
          <w:lang w:eastAsia="vi-VN"/>
        </w:rPr>
      </w:pPr>
    </w:p>
    <w:p w14:paraId="2FB7BCF6" w14:textId="77777777" w:rsidR="0065376A" w:rsidRDefault="0065376A" w:rsidP="001C5A51">
      <w:pPr>
        <w:widowControl w:val="0"/>
        <w:spacing w:line="253" w:lineRule="atLeast"/>
        <w:jc w:val="center"/>
        <w:rPr>
          <w:rFonts w:ascii="Times New Roman" w:hAnsi="Times New Roman"/>
          <w:b/>
          <w:bCs/>
          <w:color w:val="000000"/>
          <w:sz w:val="22"/>
          <w:lang w:eastAsia="vi-VN"/>
        </w:rPr>
      </w:pPr>
    </w:p>
    <w:p w14:paraId="36D8FC9D" w14:textId="77777777" w:rsidR="0065376A" w:rsidRDefault="0065376A" w:rsidP="001C5A51">
      <w:pPr>
        <w:widowControl w:val="0"/>
        <w:spacing w:line="253" w:lineRule="atLeast"/>
        <w:jc w:val="center"/>
        <w:rPr>
          <w:rFonts w:ascii="Times New Roman" w:hAnsi="Times New Roman"/>
          <w:b/>
          <w:bCs/>
          <w:color w:val="000000"/>
          <w:sz w:val="22"/>
          <w:lang w:eastAsia="vi-VN"/>
        </w:rPr>
      </w:pPr>
    </w:p>
    <w:p w14:paraId="3D5FE54F" w14:textId="77777777" w:rsidR="0065376A" w:rsidRDefault="0065376A" w:rsidP="001C5A51">
      <w:pPr>
        <w:widowControl w:val="0"/>
        <w:spacing w:line="253" w:lineRule="atLeast"/>
        <w:jc w:val="center"/>
        <w:rPr>
          <w:rFonts w:ascii="Times New Roman" w:hAnsi="Times New Roman"/>
          <w:b/>
          <w:bCs/>
          <w:color w:val="000000"/>
          <w:sz w:val="22"/>
          <w:lang w:eastAsia="vi-VN"/>
        </w:rPr>
      </w:pPr>
    </w:p>
    <w:p w14:paraId="22ECCC1C" w14:textId="77777777" w:rsidR="0065376A" w:rsidRDefault="0065376A" w:rsidP="001C5A51">
      <w:pPr>
        <w:widowControl w:val="0"/>
        <w:spacing w:line="253" w:lineRule="atLeast"/>
        <w:jc w:val="center"/>
        <w:rPr>
          <w:rFonts w:ascii="Times New Roman" w:hAnsi="Times New Roman"/>
          <w:b/>
          <w:bCs/>
          <w:color w:val="000000"/>
          <w:sz w:val="22"/>
          <w:lang w:eastAsia="vi-VN"/>
        </w:rPr>
      </w:pPr>
    </w:p>
    <w:p w14:paraId="715F21CA" w14:textId="77777777" w:rsidR="0065376A" w:rsidRDefault="0065376A" w:rsidP="001C5A51">
      <w:pPr>
        <w:widowControl w:val="0"/>
        <w:spacing w:line="253" w:lineRule="atLeast"/>
        <w:jc w:val="center"/>
        <w:rPr>
          <w:rFonts w:ascii="Times New Roman" w:hAnsi="Times New Roman"/>
          <w:b/>
          <w:bCs/>
          <w:color w:val="000000"/>
          <w:sz w:val="22"/>
          <w:lang w:eastAsia="vi-VN"/>
        </w:rPr>
      </w:pPr>
    </w:p>
    <w:p w14:paraId="69A0377E" w14:textId="77777777" w:rsidR="0065376A" w:rsidRDefault="0065376A" w:rsidP="001C5A51">
      <w:pPr>
        <w:widowControl w:val="0"/>
        <w:spacing w:line="253" w:lineRule="atLeast"/>
        <w:jc w:val="center"/>
        <w:rPr>
          <w:rFonts w:ascii="Times New Roman" w:hAnsi="Times New Roman"/>
          <w:b/>
          <w:bCs/>
          <w:color w:val="000000"/>
          <w:sz w:val="22"/>
          <w:lang w:eastAsia="vi-VN"/>
        </w:rPr>
      </w:pPr>
    </w:p>
    <w:p w14:paraId="427DD961" w14:textId="77777777" w:rsidR="0065376A" w:rsidRDefault="0065376A" w:rsidP="001C5A51">
      <w:pPr>
        <w:widowControl w:val="0"/>
        <w:spacing w:line="253" w:lineRule="atLeast"/>
        <w:jc w:val="center"/>
        <w:rPr>
          <w:rFonts w:ascii="Times New Roman" w:hAnsi="Times New Roman"/>
          <w:b/>
          <w:bCs/>
          <w:color w:val="000000"/>
          <w:sz w:val="22"/>
          <w:lang w:eastAsia="vi-VN"/>
        </w:rPr>
      </w:pPr>
    </w:p>
    <w:p w14:paraId="71093AB2" w14:textId="77777777" w:rsidR="0065376A" w:rsidRDefault="0065376A" w:rsidP="001C5A51">
      <w:pPr>
        <w:widowControl w:val="0"/>
        <w:spacing w:line="253" w:lineRule="atLeast"/>
        <w:jc w:val="center"/>
        <w:rPr>
          <w:rFonts w:ascii="Times New Roman" w:hAnsi="Times New Roman"/>
          <w:b/>
          <w:bCs/>
          <w:color w:val="000000"/>
          <w:sz w:val="22"/>
          <w:lang w:eastAsia="vi-VN"/>
        </w:rPr>
      </w:pPr>
    </w:p>
    <w:p w14:paraId="0A1DC46A" w14:textId="77777777" w:rsidR="0065376A" w:rsidRDefault="0065376A" w:rsidP="001C5A51">
      <w:pPr>
        <w:widowControl w:val="0"/>
        <w:spacing w:line="253" w:lineRule="atLeast"/>
        <w:jc w:val="center"/>
        <w:rPr>
          <w:rFonts w:ascii="Times New Roman" w:hAnsi="Times New Roman"/>
          <w:b/>
          <w:bCs/>
          <w:color w:val="000000"/>
          <w:sz w:val="22"/>
          <w:lang w:eastAsia="vi-VN"/>
        </w:rPr>
      </w:pPr>
    </w:p>
    <w:p w14:paraId="3304D2D4" w14:textId="77777777" w:rsidR="0065376A" w:rsidRDefault="0065376A" w:rsidP="001C5A51">
      <w:pPr>
        <w:widowControl w:val="0"/>
        <w:spacing w:line="253" w:lineRule="atLeast"/>
        <w:jc w:val="center"/>
        <w:rPr>
          <w:rFonts w:ascii="Times New Roman" w:hAnsi="Times New Roman"/>
          <w:b/>
          <w:bCs/>
          <w:color w:val="000000"/>
          <w:sz w:val="22"/>
          <w:lang w:eastAsia="vi-VN"/>
        </w:rPr>
      </w:pPr>
    </w:p>
    <w:p w14:paraId="5B18CAF5" w14:textId="77777777" w:rsidR="0065376A" w:rsidRDefault="0065376A" w:rsidP="001C5A51">
      <w:pPr>
        <w:widowControl w:val="0"/>
        <w:spacing w:line="253" w:lineRule="atLeast"/>
        <w:jc w:val="center"/>
        <w:rPr>
          <w:rFonts w:ascii="Times New Roman" w:hAnsi="Times New Roman"/>
          <w:b/>
          <w:bCs/>
          <w:color w:val="000000"/>
          <w:sz w:val="22"/>
          <w:lang w:eastAsia="vi-VN"/>
        </w:rPr>
      </w:pPr>
    </w:p>
    <w:p w14:paraId="612EFED4" w14:textId="77777777" w:rsidR="0065376A" w:rsidRDefault="0065376A" w:rsidP="001C5A51">
      <w:pPr>
        <w:widowControl w:val="0"/>
        <w:spacing w:line="253" w:lineRule="atLeast"/>
        <w:jc w:val="center"/>
        <w:rPr>
          <w:rFonts w:ascii="Times New Roman" w:hAnsi="Times New Roman"/>
          <w:b/>
          <w:bCs/>
          <w:color w:val="000000"/>
          <w:sz w:val="22"/>
          <w:lang w:eastAsia="vi-VN"/>
        </w:rPr>
      </w:pPr>
    </w:p>
    <w:p w14:paraId="62F30572" w14:textId="77777777" w:rsidR="0065376A" w:rsidRDefault="0065376A" w:rsidP="001C5A51">
      <w:pPr>
        <w:widowControl w:val="0"/>
        <w:spacing w:line="253" w:lineRule="atLeast"/>
        <w:jc w:val="center"/>
        <w:rPr>
          <w:rFonts w:ascii="Times New Roman" w:hAnsi="Times New Roman"/>
          <w:b/>
          <w:bCs/>
          <w:color w:val="000000"/>
          <w:sz w:val="22"/>
          <w:lang w:eastAsia="vi-VN"/>
        </w:rPr>
      </w:pPr>
    </w:p>
    <w:p w14:paraId="2024DEFA" w14:textId="77777777" w:rsidR="0065376A" w:rsidRDefault="0065376A" w:rsidP="001C5A51">
      <w:pPr>
        <w:widowControl w:val="0"/>
        <w:spacing w:line="253" w:lineRule="atLeast"/>
        <w:jc w:val="center"/>
        <w:rPr>
          <w:rFonts w:ascii="Times New Roman" w:hAnsi="Times New Roman"/>
          <w:b/>
          <w:bCs/>
          <w:color w:val="000000"/>
          <w:sz w:val="22"/>
          <w:lang w:eastAsia="vi-VN"/>
        </w:rPr>
      </w:pPr>
    </w:p>
    <w:p w14:paraId="418ADA43" w14:textId="77777777" w:rsidR="0065376A" w:rsidRDefault="0065376A" w:rsidP="001C5A51">
      <w:pPr>
        <w:widowControl w:val="0"/>
        <w:spacing w:line="253" w:lineRule="atLeast"/>
        <w:jc w:val="center"/>
        <w:rPr>
          <w:rFonts w:ascii="Times New Roman" w:hAnsi="Times New Roman"/>
          <w:b/>
          <w:bCs/>
          <w:color w:val="000000"/>
          <w:sz w:val="22"/>
          <w:lang w:eastAsia="vi-VN"/>
        </w:rPr>
      </w:pPr>
    </w:p>
    <w:p w14:paraId="2DF66C10" w14:textId="77777777" w:rsidR="0065376A" w:rsidRDefault="0065376A" w:rsidP="001C5A51">
      <w:pPr>
        <w:pStyle w:val="1"/>
        <w:spacing w:line="276" w:lineRule="auto"/>
        <w:ind w:right="0"/>
        <w:rPr>
          <w:sz w:val="22"/>
          <w:szCs w:val="22"/>
        </w:rPr>
        <w:sectPr w:rsidR="0065376A" w:rsidSect="007B7DB5">
          <w:headerReference w:type="default" r:id="rId11"/>
          <w:pgSz w:w="8420" w:h="11907" w:orient="landscape" w:code="9"/>
          <w:pgMar w:top="1134" w:right="907" w:bottom="1134" w:left="1361" w:header="567" w:footer="720" w:gutter="0"/>
          <w:cols w:space="720"/>
          <w:docGrid w:linePitch="360"/>
        </w:sectPr>
      </w:pPr>
    </w:p>
    <w:p w14:paraId="2120A711" w14:textId="661425AE" w:rsidR="005D3566" w:rsidRDefault="001E7913" w:rsidP="001C5A51">
      <w:pPr>
        <w:pStyle w:val="1"/>
        <w:spacing w:line="276" w:lineRule="auto"/>
        <w:ind w:right="0"/>
        <w:rPr>
          <w:sz w:val="22"/>
          <w:szCs w:val="22"/>
        </w:rPr>
      </w:pPr>
      <w:r w:rsidRPr="005F2E75">
        <w:rPr>
          <w:sz w:val="22"/>
          <w:szCs w:val="22"/>
        </w:rPr>
        <w:lastRenderedPageBreak/>
        <w:t>ĐẶT VẤN ĐỀ</w:t>
      </w:r>
      <w:bookmarkEnd w:id="0"/>
      <w:bookmarkEnd w:id="1"/>
    </w:p>
    <w:p w14:paraId="721B4958" w14:textId="589B3E6C" w:rsidR="00875B7A" w:rsidRPr="001C5A51" w:rsidRDefault="007E1E36" w:rsidP="001C5A51">
      <w:pPr>
        <w:widowControl w:val="0"/>
        <w:spacing w:before="120" w:line="340" w:lineRule="exact"/>
        <w:ind w:firstLine="567"/>
        <w:jc w:val="both"/>
        <w:rPr>
          <w:rFonts w:ascii="Times New Roman" w:hAnsi="Times New Roman"/>
          <w:spacing w:val="4"/>
          <w:sz w:val="22"/>
          <w:szCs w:val="22"/>
        </w:rPr>
      </w:pPr>
      <w:proofErr w:type="spellStart"/>
      <w:r w:rsidRPr="001C5A51">
        <w:rPr>
          <w:rFonts w:ascii="Times New Roman" w:hAnsi="Times New Roman"/>
          <w:spacing w:val="4"/>
          <w:sz w:val="22"/>
          <w:szCs w:val="22"/>
        </w:rPr>
        <w:t>Tỉ</w:t>
      </w:r>
      <w:proofErr w:type="spellEnd"/>
      <w:r w:rsidRPr="001C5A51">
        <w:rPr>
          <w:rFonts w:ascii="Times New Roman" w:hAnsi="Times New Roman"/>
          <w:spacing w:val="4"/>
          <w:sz w:val="22"/>
          <w:szCs w:val="22"/>
        </w:rPr>
        <w:t xml:space="preserve"> </w:t>
      </w:r>
      <w:proofErr w:type="spellStart"/>
      <w:r w:rsidRPr="001C5A51">
        <w:rPr>
          <w:rFonts w:ascii="Times New Roman" w:hAnsi="Times New Roman"/>
          <w:spacing w:val="4"/>
          <w:sz w:val="22"/>
          <w:szCs w:val="22"/>
        </w:rPr>
        <w:t>lệ</w:t>
      </w:r>
      <w:proofErr w:type="spellEnd"/>
      <w:r w:rsidRPr="001C5A51">
        <w:rPr>
          <w:rFonts w:ascii="Times New Roman" w:hAnsi="Times New Roman"/>
          <w:spacing w:val="4"/>
          <w:sz w:val="22"/>
          <w:szCs w:val="22"/>
        </w:rPr>
        <w:t xml:space="preserve"> </w:t>
      </w:r>
      <w:proofErr w:type="spellStart"/>
      <w:r w:rsidRPr="001C5A51">
        <w:rPr>
          <w:rFonts w:ascii="Times New Roman" w:hAnsi="Times New Roman"/>
          <w:spacing w:val="4"/>
          <w:sz w:val="22"/>
          <w:szCs w:val="22"/>
        </w:rPr>
        <w:t>xuất</w:t>
      </w:r>
      <w:proofErr w:type="spellEnd"/>
      <w:r w:rsidRPr="001C5A51">
        <w:rPr>
          <w:rFonts w:ascii="Times New Roman" w:hAnsi="Times New Roman"/>
          <w:spacing w:val="4"/>
          <w:sz w:val="22"/>
          <w:szCs w:val="22"/>
        </w:rPr>
        <w:t xml:space="preserve"> </w:t>
      </w:r>
      <w:proofErr w:type="spellStart"/>
      <w:r w:rsidRPr="001C5A51">
        <w:rPr>
          <w:rFonts w:ascii="Times New Roman" w:hAnsi="Times New Roman"/>
          <w:spacing w:val="4"/>
          <w:sz w:val="22"/>
          <w:szCs w:val="22"/>
        </w:rPr>
        <w:t>hiện</w:t>
      </w:r>
      <w:proofErr w:type="spellEnd"/>
      <w:r w:rsidRPr="001C5A51">
        <w:rPr>
          <w:rFonts w:ascii="Times New Roman" w:hAnsi="Times New Roman"/>
          <w:spacing w:val="4"/>
          <w:sz w:val="22"/>
          <w:szCs w:val="22"/>
        </w:rPr>
        <w:t xml:space="preserve"> </w:t>
      </w:r>
      <w:proofErr w:type="spellStart"/>
      <w:r w:rsidRPr="001C5A51">
        <w:rPr>
          <w:rFonts w:ascii="Times New Roman" w:hAnsi="Times New Roman"/>
          <w:spacing w:val="4"/>
          <w:sz w:val="22"/>
          <w:szCs w:val="22"/>
        </w:rPr>
        <w:t>của</w:t>
      </w:r>
      <w:proofErr w:type="spellEnd"/>
      <w:r w:rsidRPr="001C5A51">
        <w:rPr>
          <w:rFonts w:ascii="Times New Roman" w:hAnsi="Times New Roman"/>
          <w:spacing w:val="4"/>
          <w:sz w:val="22"/>
          <w:szCs w:val="22"/>
        </w:rPr>
        <w:t xml:space="preserve"> </w:t>
      </w:r>
      <w:proofErr w:type="spellStart"/>
      <w:r w:rsidRPr="001C5A51">
        <w:rPr>
          <w:rFonts w:ascii="Times New Roman" w:hAnsi="Times New Roman"/>
          <w:spacing w:val="4"/>
          <w:sz w:val="22"/>
          <w:szCs w:val="22"/>
        </w:rPr>
        <w:t>các</w:t>
      </w:r>
      <w:proofErr w:type="spellEnd"/>
      <w:r w:rsidRPr="001C5A51">
        <w:rPr>
          <w:rFonts w:ascii="Times New Roman" w:hAnsi="Times New Roman"/>
          <w:spacing w:val="4"/>
          <w:sz w:val="22"/>
          <w:szCs w:val="22"/>
        </w:rPr>
        <w:t xml:space="preserve"> </w:t>
      </w:r>
      <w:proofErr w:type="spellStart"/>
      <w:r w:rsidRPr="001C5A51">
        <w:rPr>
          <w:rFonts w:ascii="Times New Roman" w:hAnsi="Times New Roman"/>
          <w:spacing w:val="4"/>
          <w:sz w:val="22"/>
          <w:szCs w:val="22"/>
        </w:rPr>
        <w:t>bất</w:t>
      </w:r>
      <w:proofErr w:type="spellEnd"/>
      <w:r w:rsidRPr="001C5A51">
        <w:rPr>
          <w:rFonts w:ascii="Times New Roman" w:hAnsi="Times New Roman"/>
          <w:spacing w:val="4"/>
          <w:sz w:val="22"/>
          <w:szCs w:val="22"/>
        </w:rPr>
        <w:t xml:space="preserve"> </w:t>
      </w:r>
      <w:proofErr w:type="spellStart"/>
      <w:r w:rsidRPr="001C5A51">
        <w:rPr>
          <w:rFonts w:ascii="Times New Roman" w:hAnsi="Times New Roman"/>
          <w:spacing w:val="4"/>
          <w:sz w:val="22"/>
          <w:szCs w:val="22"/>
        </w:rPr>
        <w:t>thường</w:t>
      </w:r>
      <w:proofErr w:type="spellEnd"/>
      <w:r w:rsidRPr="001C5A51">
        <w:rPr>
          <w:rFonts w:ascii="Times New Roman" w:hAnsi="Times New Roman"/>
          <w:spacing w:val="4"/>
          <w:sz w:val="22"/>
          <w:szCs w:val="22"/>
        </w:rPr>
        <w:t xml:space="preserve"> </w:t>
      </w:r>
      <w:proofErr w:type="spellStart"/>
      <w:r w:rsidRPr="001C5A51">
        <w:rPr>
          <w:rFonts w:ascii="Times New Roman" w:hAnsi="Times New Roman"/>
          <w:spacing w:val="4"/>
          <w:sz w:val="22"/>
          <w:szCs w:val="22"/>
        </w:rPr>
        <w:t>mạch</w:t>
      </w:r>
      <w:proofErr w:type="spellEnd"/>
      <w:r w:rsidRPr="001C5A51">
        <w:rPr>
          <w:rFonts w:ascii="Times New Roman" w:hAnsi="Times New Roman"/>
          <w:spacing w:val="4"/>
          <w:sz w:val="22"/>
          <w:szCs w:val="22"/>
        </w:rPr>
        <w:t xml:space="preserve"> </w:t>
      </w:r>
      <w:proofErr w:type="spellStart"/>
      <w:r w:rsidRPr="001C5A51">
        <w:rPr>
          <w:rFonts w:ascii="Times New Roman" w:hAnsi="Times New Roman"/>
          <w:spacing w:val="4"/>
          <w:sz w:val="22"/>
          <w:szCs w:val="22"/>
        </w:rPr>
        <w:t>máu</w:t>
      </w:r>
      <w:proofErr w:type="spellEnd"/>
      <w:r w:rsidRPr="001C5A51">
        <w:rPr>
          <w:rFonts w:ascii="Times New Roman" w:hAnsi="Times New Roman"/>
          <w:spacing w:val="4"/>
          <w:sz w:val="22"/>
          <w:szCs w:val="22"/>
        </w:rPr>
        <w:t xml:space="preserve"> </w:t>
      </w:r>
      <w:proofErr w:type="spellStart"/>
      <w:r w:rsidRPr="001C5A51">
        <w:rPr>
          <w:rFonts w:ascii="Times New Roman" w:hAnsi="Times New Roman"/>
          <w:spacing w:val="4"/>
          <w:sz w:val="22"/>
          <w:szCs w:val="22"/>
        </w:rPr>
        <w:t>trong</w:t>
      </w:r>
      <w:proofErr w:type="spellEnd"/>
      <w:r w:rsidRPr="001C5A51">
        <w:rPr>
          <w:rFonts w:ascii="Times New Roman" w:hAnsi="Times New Roman"/>
          <w:spacing w:val="4"/>
          <w:sz w:val="22"/>
          <w:szCs w:val="22"/>
        </w:rPr>
        <w:t xml:space="preserve"> </w:t>
      </w:r>
      <w:proofErr w:type="spellStart"/>
      <w:r w:rsidRPr="001C5A51">
        <w:rPr>
          <w:rFonts w:ascii="Times New Roman" w:hAnsi="Times New Roman"/>
          <w:spacing w:val="4"/>
          <w:sz w:val="22"/>
          <w:szCs w:val="22"/>
        </w:rPr>
        <w:t>cộng</w:t>
      </w:r>
      <w:proofErr w:type="spellEnd"/>
      <w:r w:rsidRPr="001C5A51">
        <w:rPr>
          <w:rFonts w:ascii="Times New Roman" w:hAnsi="Times New Roman"/>
          <w:spacing w:val="4"/>
          <w:sz w:val="22"/>
          <w:szCs w:val="22"/>
        </w:rPr>
        <w:t xml:space="preserve"> </w:t>
      </w:r>
      <w:proofErr w:type="spellStart"/>
      <w:r w:rsidRPr="001C5A51">
        <w:rPr>
          <w:rFonts w:ascii="Times New Roman" w:hAnsi="Times New Roman"/>
          <w:spacing w:val="4"/>
          <w:sz w:val="22"/>
          <w:szCs w:val="22"/>
        </w:rPr>
        <w:t>đồng</w:t>
      </w:r>
      <w:proofErr w:type="spellEnd"/>
      <w:r w:rsidRPr="001C5A51">
        <w:rPr>
          <w:rFonts w:ascii="Times New Roman" w:hAnsi="Times New Roman"/>
          <w:spacing w:val="4"/>
          <w:sz w:val="22"/>
          <w:szCs w:val="22"/>
        </w:rPr>
        <w:t xml:space="preserve"> </w:t>
      </w:r>
      <w:proofErr w:type="spellStart"/>
      <w:r w:rsidRPr="001C5A51">
        <w:rPr>
          <w:rFonts w:ascii="Times New Roman" w:hAnsi="Times New Roman"/>
          <w:spacing w:val="4"/>
          <w:sz w:val="22"/>
          <w:szCs w:val="22"/>
        </w:rPr>
        <w:t>khoảng</w:t>
      </w:r>
      <w:proofErr w:type="spellEnd"/>
      <w:r w:rsidRPr="001C5A51">
        <w:rPr>
          <w:rFonts w:ascii="Times New Roman" w:hAnsi="Times New Roman"/>
          <w:spacing w:val="4"/>
          <w:sz w:val="22"/>
          <w:szCs w:val="22"/>
        </w:rPr>
        <w:t xml:space="preserve"> 1,5%. </w:t>
      </w:r>
      <w:proofErr w:type="spellStart"/>
      <w:r w:rsidRPr="001C5A51">
        <w:rPr>
          <w:rFonts w:ascii="Times New Roman" w:hAnsi="Times New Roman"/>
          <w:spacing w:val="4"/>
          <w:sz w:val="22"/>
          <w:szCs w:val="22"/>
        </w:rPr>
        <w:t>Trong</w:t>
      </w:r>
      <w:proofErr w:type="spellEnd"/>
      <w:r w:rsidRPr="001C5A51">
        <w:rPr>
          <w:rFonts w:ascii="Times New Roman" w:hAnsi="Times New Roman"/>
          <w:spacing w:val="4"/>
          <w:sz w:val="22"/>
          <w:szCs w:val="22"/>
        </w:rPr>
        <w:t xml:space="preserve"> </w:t>
      </w:r>
      <w:proofErr w:type="spellStart"/>
      <w:r w:rsidRPr="001C5A51">
        <w:rPr>
          <w:rFonts w:ascii="Times New Roman" w:hAnsi="Times New Roman"/>
          <w:spacing w:val="4"/>
          <w:sz w:val="22"/>
          <w:szCs w:val="22"/>
        </w:rPr>
        <w:t>suốt</w:t>
      </w:r>
      <w:proofErr w:type="spellEnd"/>
      <w:r w:rsidRPr="001C5A51">
        <w:rPr>
          <w:rFonts w:ascii="Times New Roman" w:hAnsi="Times New Roman"/>
          <w:spacing w:val="4"/>
          <w:sz w:val="22"/>
          <w:szCs w:val="22"/>
        </w:rPr>
        <w:t xml:space="preserve"> </w:t>
      </w:r>
      <w:proofErr w:type="spellStart"/>
      <w:r w:rsidRPr="001C5A51">
        <w:rPr>
          <w:rFonts w:ascii="Times New Roman" w:hAnsi="Times New Roman"/>
          <w:spacing w:val="4"/>
          <w:sz w:val="22"/>
          <w:szCs w:val="22"/>
        </w:rPr>
        <w:t>một</w:t>
      </w:r>
      <w:proofErr w:type="spellEnd"/>
      <w:r w:rsidRPr="001C5A51">
        <w:rPr>
          <w:rFonts w:ascii="Times New Roman" w:hAnsi="Times New Roman"/>
          <w:spacing w:val="4"/>
          <w:sz w:val="22"/>
          <w:szCs w:val="22"/>
        </w:rPr>
        <w:t xml:space="preserve"> </w:t>
      </w:r>
      <w:proofErr w:type="spellStart"/>
      <w:r w:rsidRPr="001C5A51">
        <w:rPr>
          <w:rFonts w:ascii="Times New Roman" w:hAnsi="Times New Roman"/>
          <w:spacing w:val="4"/>
          <w:sz w:val="22"/>
          <w:szCs w:val="22"/>
        </w:rPr>
        <w:t>thời</w:t>
      </w:r>
      <w:proofErr w:type="spellEnd"/>
      <w:r w:rsidRPr="001C5A51">
        <w:rPr>
          <w:rFonts w:ascii="Times New Roman" w:hAnsi="Times New Roman"/>
          <w:spacing w:val="4"/>
          <w:sz w:val="22"/>
          <w:szCs w:val="22"/>
        </w:rPr>
        <w:t xml:space="preserve"> </w:t>
      </w:r>
      <w:proofErr w:type="spellStart"/>
      <w:r w:rsidRPr="001C5A51">
        <w:rPr>
          <w:rFonts w:ascii="Times New Roman" w:hAnsi="Times New Roman"/>
          <w:spacing w:val="4"/>
          <w:sz w:val="22"/>
          <w:szCs w:val="22"/>
        </w:rPr>
        <w:t>gian</w:t>
      </w:r>
      <w:proofErr w:type="spellEnd"/>
      <w:r w:rsidRPr="001C5A51">
        <w:rPr>
          <w:rFonts w:ascii="Times New Roman" w:hAnsi="Times New Roman"/>
          <w:spacing w:val="4"/>
          <w:sz w:val="22"/>
          <w:szCs w:val="22"/>
        </w:rPr>
        <w:t xml:space="preserve"> </w:t>
      </w:r>
      <w:proofErr w:type="spellStart"/>
      <w:r w:rsidRPr="001C5A51">
        <w:rPr>
          <w:rFonts w:ascii="Times New Roman" w:hAnsi="Times New Roman"/>
          <w:spacing w:val="4"/>
          <w:sz w:val="22"/>
          <w:szCs w:val="22"/>
        </w:rPr>
        <w:t>dài</w:t>
      </w:r>
      <w:proofErr w:type="spellEnd"/>
      <w:r w:rsidRPr="001C5A51">
        <w:rPr>
          <w:rFonts w:ascii="Times New Roman" w:hAnsi="Times New Roman"/>
          <w:spacing w:val="4"/>
          <w:sz w:val="22"/>
          <w:szCs w:val="22"/>
        </w:rPr>
        <w:t xml:space="preserve">, </w:t>
      </w:r>
      <w:proofErr w:type="spellStart"/>
      <w:r w:rsidRPr="001C5A51">
        <w:rPr>
          <w:rFonts w:ascii="Times New Roman" w:hAnsi="Times New Roman"/>
          <w:spacing w:val="4"/>
          <w:sz w:val="22"/>
          <w:szCs w:val="22"/>
        </w:rPr>
        <w:t>việc</w:t>
      </w:r>
      <w:proofErr w:type="spellEnd"/>
      <w:r w:rsidRPr="001C5A51">
        <w:rPr>
          <w:rFonts w:ascii="Times New Roman" w:hAnsi="Times New Roman"/>
          <w:spacing w:val="4"/>
          <w:sz w:val="22"/>
          <w:szCs w:val="22"/>
        </w:rPr>
        <w:t xml:space="preserve"> </w:t>
      </w:r>
      <w:proofErr w:type="spellStart"/>
      <w:r w:rsidRPr="001C5A51">
        <w:rPr>
          <w:rFonts w:ascii="Times New Roman" w:hAnsi="Times New Roman"/>
          <w:spacing w:val="4"/>
          <w:sz w:val="22"/>
          <w:szCs w:val="22"/>
        </w:rPr>
        <w:t>kiểm</w:t>
      </w:r>
      <w:proofErr w:type="spellEnd"/>
      <w:r w:rsidRPr="001C5A51">
        <w:rPr>
          <w:rFonts w:ascii="Times New Roman" w:hAnsi="Times New Roman"/>
          <w:spacing w:val="4"/>
          <w:sz w:val="22"/>
          <w:szCs w:val="22"/>
        </w:rPr>
        <w:t xml:space="preserve"> </w:t>
      </w:r>
      <w:proofErr w:type="spellStart"/>
      <w:r w:rsidRPr="001C5A51">
        <w:rPr>
          <w:rFonts w:ascii="Times New Roman" w:hAnsi="Times New Roman"/>
          <w:spacing w:val="4"/>
          <w:sz w:val="22"/>
          <w:szCs w:val="22"/>
        </w:rPr>
        <w:t>soát</w:t>
      </w:r>
      <w:proofErr w:type="spellEnd"/>
      <w:r w:rsidRPr="001C5A51">
        <w:rPr>
          <w:rFonts w:ascii="Times New Roman" w:hAnsi="Times New Roman"/>
          <w:spacing w:val="4"/>
          <w:sz w:val="22"/>
          <w:szCs w:val="22"/>
        </w:rPr>
        <w:t xml:space="preserve"> </w:t>
      </w:r>
      <w:proofErr w:type="spellStart"/>
      <w:r w:rsidRPr="001C5A51">
        <w:rPr>
          <w:rFonts w:ascii="Times New Roman" w:hAnsi="Times New Roman"/>
          <w:spacing w:val="4"/>
          <w:sz w:val="22"/>
          <w:szCs w:val="22"/>
        </w:rPr>
        <w:t>các</w:t>
      </w:r>
      <w:proofErr w:type="spellEnd"/>
      <w:r w:rsidRPr="001C5A51">
        <w:rPr>
          <w:rFonts w:ascii="Times New Roman" w:hAnsi="Times New Roman"/>
          <w:spacing w:val="4"/>
          <w:sz w:val="22"/>
          <w:szCs w:val="22"/>
        </w:rPr>
        <w:t xml:space="preserve"> </w:t>
      </w:r>
      <w:proofErr w:type="spellStart"/>
      <w:r w:rsidRPr="001C5A51">
        <w:rPr>
          <w:rFonts w:ascii="Times New Roman" w:hAnsi="Times New Roman"/>
          <w:spacing w:val="4"/>
          <w:sz w:val="22"/>
          <w:szCs w:val="22"/>
        </w:rPr>
        <w:t>bất</w:t>
      </w:r>
      <w:proofErr w:type="spellEnd"/>
      <w:r w:rsidRPr="001C5A51">
        <w:rPr>
          <w:rFonts w:ascii="Times New Roman" w:hAnsi="Times New Roman"/>
          <w:spacing w:val="4"/>
          <w:sz w:val="22"/>
          <w:szCs w:val="22"/>
        </w:rPr>
        <w:t xml:space="preserve"> </w:t>
      </w:r>
      <w:proofErr w:type="spellStart"/>
      <w:r w:rsidRPr="001C5A51">
        <w:rPr>
          <w:rFonts w:ascii="Times New Roman" w:hAnsi="Times New Roman"/>
          <w:spacing w:val="4"/>
          <w:sz w:val="22"/>
          <w:szCs w:val="22"/>
        </w:rPr>
        <w:t>thường</w:t>
      </w:r>
      <w:proofErr w:type="spellEnd"/>
      <w:r w:rsidRPr="001C5A51">
        <w:rPr>
          <w:rFonts w:ascii="Times New Roman" w:hAnsi="Times New Roman"/>
          <w:spacing w:val="4"/>
          <w:sz w:val="22"/>
          <w:szCs w:val="22"/>
        </w:rPr>
        <w:t xml:space="preserve"> </w:t>
      </w:r>
      <w:proofErr w:type="spellStart"/>
      <w:r w:rsidRPr="001C5A51">
        <w:rPr>
          <w:rFonts w:ascii="Times New Roman" w:hAnsi="Times New Roman"/>
          <w:spacing w:val="4"/>
          <w:sz w:val="22"/>
          <w:szCs w:val="22"/>
        </w:rPr>
        <w:t>mạch</w:t>
      </w:r>
      <w:proofErr w:type="spellEnd"/>
      <w:r w:rsidRPr="001C5A51">
        <w:rPr>
          <w:rFonts w:ascii="Times New Roman" w:hAnsi="Times New Roman"/>
          <w:spacing w:val="4"/>
          <w:sz w:val="22"/>
          <w:szCs w:val="22"/>
        </w:rPr>
        <w:t xml:space="preserve"> </w:t>
      </w:r>
      <w:proofErr w:type="spellStart"/>
      <w:r w:rsidRPr="001C5A51">
        <w:rPr>
          <w:rFonts w:ascii="Times New Roman" w:hAnsi="Times New Roman"/>
          <w:spacing w:val="4"/>
          <w:sz w:val="22"/>
          <w:szCs w:val="22"/>
        </w:rPr>
        <w:t>máu</w:t>
      </w:r>
      <w:proofErr w:type="spellEnd"/>
      <w:r w:rsidRPr="001C5A51">
        <w:rPr>
          <w:rFonts w:ascii="Times New Roman" w:hAnsi="Times New Roman"/>
          <w:spacing w:val="4"/>
          <w:sz w:val="22"/>
          <w:szCs w:val="22"/>
        </w:rPr>
        <w:t xml:space="preserve"> </w:t>
      </w:r>
      <w:proofErr w:type="spellStart"/>
      <w:r w:rsidRPr="001C5A51">
        <w:rPr>
          <w:rFonts w:ascii="Times New Roman" w:hAnsi="Times New Roman"/>
          <w:spacing w:val="4"/>
          <w:sz w:val="22"/>
          <w:szCs w:val="22"/>
        </w:rPr>
        <w:t>gặp</w:t>
      </w:r>
      <w:proofErr w:type="spellEnd"/>
      <w:r w:rsidRPr="001C5A51">
        <w:rPr>
          <w:rFonts w:ascii="Times New Roman" w:hAnsi="Times New Roman"/>
          <w:spacing w:val="4"/>
          <w:sz w:val="22"/>
          <w:szCs w:val="22"/>
        </w:rPr>
        <w:t xml:space="preserve"> </w:t>
      </w:r>
      <w:proofErr w:type="spellStart"/>
      <w:r w:rsidRPr="001C5A51">
        <w:rPr>
          <w:rFonts w:ascii="Times New Roman" w:hAnsi="Times New Roman"/>
          <w:spacing w:val="4"/>
          <w:sz w:val="22"/>
          <w:szCs w:val="22"/>
        </w:rPr>
        <w:t>nhiều</w:t>
      </w:r>
      <w:proofErr w:type="spellEnd"/>
      <w:r w:rsidRPr="001C5A51">
        <w:rPr>
          <w:rFonts w:ascii="Times New Roman" w:hAnsi="Times New Roman"/>
          <w:spacing w:val="4"/>
          <w:sz w:val="22"/>
          <w:szCs w:val="22"/>
        </w:rPr>
        <w:t xml:space="preserve"> </w:t>
      </w:r>
      <w:proofErr w:type="spellStart"/>
      <w:r w:rsidRPr="001C5A51">
        <w:rPr>
          <w:rFonts w:ascii="Times New Roman" w:hAnsi="Times New Roman"/>
          <w:spacing w:val="4"/>
          <w:sz w:val="22"/>
          <w:szCs w:val="22"/>
        </w:rPr>
        <w:t>khó</w:t>
      </w:r>
      <w:proofErr w:type="spellEnd"/>
      <w:r w:rsidRPr="001C5A51">
        <w:rPr>
          <w:rFonts w:ascii="Times New Roman" w:hAnsi="Times New Roman"/>
          <w:spacing w:val="4"/>
          <w:sz w:val="22"/>
          <w:szCs w:val="22"/>
        </w:rPr>
        <w:t xml:space="preserve"> </w:t>
      </w:r>
      <w:proofErr w:type="spellStart"/>
      <w:r w:rsidRPr="001C5A51">
        <w:rPr>
          <w:rFonts w:ascii="Times New Roman" w:hAnsi="Times New Roman"/>
          <w:spacing w:val="4"/>
          <w:sz w:val="22"/>
          <w:szCs w:val="22"/>
        </w:rPr>
        <w:t>khăn</w:t>
      </w:r>
      <w:proofErr w:type="spellEnd"/>
      <w:r w:rsidRPr="001C5A51">
        <w:rPr>
          <w:rFonts w:ascii="Times New Roman" w:hAnsi="Times New Roman"/>
          <w:spacing w:val="4"/>
          <w:sz w:val="22"/>
          <w:szCs w:val="22"/>
        </w:rPr>
        <w:t xml:space="preserve"> </w:t>
      </w:r>
      <w:proofErr w:type="spellStart"/>
      <w:r w:rsidRPr="001C5A51">
        <w:rPr>
          <w:rFonts w:ascii="Times New Roman" w:hAnsi="Times New Roman"/>
          <w:spacing w:val="4"/>
          <w:sz w:val="22"/>
          <w:szCs w:val="22"/>
        </w:rPr>
        <w:t>và</w:t>
      </w:r>
      <w:proofErr w:type="spellEnd"/>
      <w:r w:rsidRPr="001C5A51">
        <w:rPr>
          <w:rFonts w:ascii="Times New Roman" w:hAnsi="Times New Roman"/>
          <w:spacing w:val="4"/>
          <w:sz w:val="22"/>
          <w:szCs w:val="22"/>
        </w:rPr>
        <w:t xml:space="preserve"> </w:t>
      </w:r>
      <w:proofErr w:type="spellStart"/>
      <w:r w:rsidRPr="001C5A51">
        <w:rPr>
          <w:rFonts w:ascii="Times New Roman" w:hAnsi="Times New Roman"/>
          <w:spacing w:val="4"/>
          <w:sz w:val="22"/>
          <w:szCs w:val="22"/>
        </w:rPr>
        <w:t>không</w:t>
      </w:r>
      <w:proofErr w:type="spellEnd"/>
      <w:r w:rsidRPr="001C5A51">
        <w:rPr>
          <w:rFonts w:ascii="Times New Roman" w:hAnsi="Times New Roman"/>
          <w:spacing w:val="4"/>
          <w:sz w:val="22"/>
          <w:szCs w:val="22"/>
        </w:rPr>
        <w:t xml:space="preserve"> </w:t>
      </w:r>
      <w:proofErr w:type="spellStart"/>
      <w:r w:rsidRPr="001C5A51">
        <w:rPr>
          <w:rFonts w:ascii="Times New Roman" w:hAnsi="Times New Roman"/>
          <w:spacing w:val="4"/>
          <w:sz w:val="22"/>
          <w:szCs w:val="22"/>
        </w:rPr>
        <w:t>có</w:t>
      </w:r>
      <w:proofErr w:type="spellEnd"/>
      <w:r w:rsidRPr="001C5A51">
        <w:rPr>
          <w:rFonts w:ascii="Times New Roman" w:hAnsi="Times New Roman"/>
          <w:spacing w:val="4"/>
          <w:sz w:val="22"/>
          <w:szCs w:val="22"/>
        </w:rPr>
        <w:t xml:space="preserve"> </w:t>
      </w:r>
      <w:proofErr w:type="spellStart"/>
      <w:r w:rsidRPr="001C5A51">
        <w:rPr>
          <w:rFonts w:ascii="Times New Roman" w:hAnsi="Times New Roman"/>
          <w:spacing w:val="4"/>
          <w:sz w:val="22"/>
          <w:szCs w:val="22"/>
        </w:rPr>
        <w:t>sự</w:t>
      </w:r>
      <w:proofErr w:type="spellEnd"/>
      <w:r w:rsidRPr="001C5A51">
        <w:rPr>
          <w:rFonts w:ascii="Times New Roman" w:hAnsi="Times New Roman"/>
          <w:spacing w:val="4"/>
          <w:sz w:val="22"/>
          <w:szCs w:val="22"/>
        </w:rPr>
        <w:t xml:space="preserve"> </w:t>
      </w:r>
      <w:proofErr w:type="spellStart"/>
      <w:r w:rsidRPr="001C5A51">
        <w:rPr>
          <w:rFonts w:ascii="Times New Roman" w:hAnsi="Times New Roman"/>
          <w:spacing w:val="4"/>
          <w:sz w:val="22"/>
          <w:szCs w:val="22"/>
        </w:rPr>
        <w:t>thống</w:t>
      </w:r>
      <w:proofErr w:type="spellEnd"/>
      <w:r w:rsidRPr="001C5A51">
        <w:rPr>
          <w:rFonts w:ascii="Times New Roman" w:hAnsi="Times New Roman"/>
          <w:spacing w:val="4"/>
          <w:sz w:val="22"/>
          <w:szCs w:val="22"/>
        </w:rPr>
        <w:t xml:space="preserve"> </w:t>
      </w:r>
      <w:proofErr w:type="spellStart"/>
      <w:r w:rsidRPr="001C5A51">
        <w:rPr>
          <w:rFonts w:ascii="Times New Roman" w:hAnsi="Times New Roman"/>
          <w:spacing w:val="4"/>
          <w:sz w:val="22"/>
          <w:szCs w:val="22"/>
        </w:rPr>
        <w:t>nhất</w:t>
      </w:r>
      <w:proofErr w:type="spellEnd"/>
      <w:r w:rsidRPr="001C5A51">
        <w:rPr>
          <w:rFonts w:ascii="Times New Roman" w:hAnsi="Times New Roman"/>
          <w:spacing w:val="4"/>
          <w:sz w:val="22"/>
          <w:szCs w:val="22"/>
        </w:rPr>
        <w:t xml:space="preserve"> do </w:t>
      </w:r>
      <w:proofErr w:type="spellStart"/>
      <w:r w:rsidRPr="001C5A51">
        <w:rPr>
          <w:rFonts w:ascii="Times New Roman" w:hAnsi="Times New Roman"/>
          <w:spacing w:val="4"/>
          <w:sz w:val="22"/>
          <w:szCs w:val="22"/>
        </w:rPr>
        <w:t>tính</w:t>
      </w:r>
      <w:proofErr w:type="spellEnd"/>
      <w:r w:rsidRPr="001C5A51">
        <w:rPr>
          <w:rFonts w:ascii="Times New Roman" w:hAnsi="Times New Roman"/>
          <w:spacing w:val="4"/>
          <w:sz w:val="22"/>
          <w:szCs w:val="22"/>
        </w:rPr>
        <w:t xml:space="preserve"> </w:t>
      </w:r>
      <w:proofErr w:type="spellStart"/>
      <w:r w:rsidRPr="001C5A51">
        <w:rPr>
          <w:rFonts w:ascii="Times New Roman" w:hAnsi="Times New Roman"/>
          <w:spacing w:val="4"/>
          <w:sz w:val="22"/>
          <w:szCs w:val="22"/>
        </w:rPr>
        <w:t>thiếu</w:t>
      </w:r>
      <w:proofErr w:type="spellEnd"/>
      <w:r w:rsidRPr="001C5A51">
        <w:rPr>
          <w:rFonts w:ascii="Times New Roman" w:hAnsi="Times New Roman"/>
          <w:spacing w:val="4"/>
          <w:sz w:val="22"/>
          <w:szCs w:val="22"/>
        </w:rPr>
        <w:t xml:space="preserve"> </w:t>
      </w:r>
      <w:proofErr w:type="spellStart"/>
      <w:r w:rsidRPr="001C5A51">
        <w:rPr>
          <w:rFonts w:ascii="Times New Roman" w:hAnsi="Times New Roman"/>
          <w:spacing w:val="4"/>
          <w:sz w:val="22"/>
          <w:szCs w:val="22"/>
        </w:rPr>
        <w:t>nhất</w:t>
      </w:r>
      <w:proofErr w:type="spellEnd"/>
      <w:r w:rsidRPr="001C5A51">
        <w:rPr>
          <w:rFonts w:ascii="Times New Roman" w:hAnsi="Times New Roman"/>
          <w:spacing w:val="4"/>
          <w:sz w:val="22"/>
          <w:szCs w:val="22"/>
        </w:rPr>
        <w:t xml:space="preserve"> </w:t>
      </w:r>
      <w:proofErr w:type="spellStart"/>
      <w:r w:rsidRPr="001C5A51">
        <w:rPr>
          <w:rFonts w:ascii="Times New Roman" w:hAnsi="Times New Roman"/>
          <w:spacing w:val="4"/>
          <w:sz w:val="22"/>
          <w:szCs w:val="22"/>
        </w:rPr>
        <w:t>quán</w:t>
      </w:r>
      <w:proofErr w:type="spellEnd"/>
      <w:r w:rsidRPr="001C5A51">
        <w:rPr>
          <w:rFonts w:ascii="Times New Roman" w:hAnsi="Times New Roman"/>
          <w:spacing w:val="4"/>
          <w:sz w:val="22"/>
          <w:szCs w:val="22"/>
        </w:rPr>
        <w:t xml:space="preserve"> </w:t>
      </w:r>
      <w:proofErr w:type="spellStart"/>
      <w:r w:rsidRPr="001C5A51">
        <w:rPr>
          <w:rFonts w:ascii="Times New Roman" w:hAnsi="Times New Roman"/>
          <w:spacing w:val="4"/>
          <w:sz w:val="22"/>
          <w:szCs w:val="22"/>
        </w:rPr>
        <w:t>trong</w:t>
      </w:r>
      <w:proofErr w:type="spellEnd"/>
      <w:r w:rsidRPr="001C5A51">
        <w:rPr>
          <w:rFonts w:ascii="Times New Roman" w:hAnsi="Times New Roman"/>
          <w:spacing w:val="4"/>
          <w:sz w:val="22"/>
          <w:szCs w:val="22"/>
        </w:rPr>
        <w:t xml:space="preserve"> </w:t>
      </w:r>
      <w:proofErr w:type="spellStart"/>
      <w:r w:rsidRPr="001C5A51">
        <w:rPr>
          <w:rFonts w:ascii="Times New Roman" w:hAnsi="Times New Roman"/>
          <w:spacing w:val="4"/>
          <w:sz w:val="22"/>
          <w:szCs w:val="22"/>
        </w:rPr>
        <w:t>phân</w:t>
      </w:r>
      <w:proofErr w:type="spellEnd"/>
      <w:r w:rsidRPr="001C5A51">
        <w:rPr>
          <w:rFonts w:ascii="Times New Roman" w:hAnsi="Times New Roman"/>
          <w:spacing w:val="4"/>
          <w:sz w:val="22"/>
          <w:szCs w:val="22"/>
        </w:rPr>
        <w:t xml:space="preserve"> </w:t>
      </w:r>
      <w:proofErr w:type="spellStart"/>
      <w:r w:rsidRPr="001C5A51">
        <w:rPr>
          <w:rFonts w:ascii="Times New Roman" w:hAnsi="Times New Roman"/>
          <w:spacing w:val="4"/>
          <w:sz w:val="22"/>
          <w:szCs w:val="22"/>
        </w:rPr>
        <w:t>loại</w:t>
      </w:r>
      <w:proofErr w:type="spellEnd"/>
      <w:r w:rsidRPr="001C5A51">
        <w:rPr>
          <w:rFonts w:ascii="Times New Roman" w:hAnsi="Times New Roman"/>
          <w:spacing w:val="4"/>
          <w:sz w:val="22"/>
          <w:szCs w:val="22"/>
        </w:rPr>
        <w:t xml:space="preserve"> </w:t>
      </w:r>
      <w:proofErr w:type="spellStart"/>
      <w:r w:rsidRPr="001C5A51">
        <w:rPr>
          <w:rFonts w:ascii="Times New Roman" w:hAnsi="Times New Roman"/>
          <w:spacing w:val="4"/>
          <w:sz w:val="22"/>
          <w:szCs w:val="22"/>
        </w:rPr>
        <w:t>và</w:t>
      </w:r>
      <w:proofErr w:type="spellEnd"/>
      <w:r w:rsidRPr="001C5A51">
        <w:rPr>
          <w:rFonts w:ascii="Times New Roman" w:hAnsi="Times New Roman"/>
          <w:spacing w:val="4"/>
          <w:sz w:val="22"/>
          <w:szCs w:val="22"/>
        </w:rPr>
        <w:t xml:space="preserve"> </w:t>
      </w:r>
      <w:proofErr w:type="spellStart"/>
      <w:r w:rsidRPr="001C5A51">
        <w:rPr>
          <w:rFonts w:ascii="Times New Roman" w:hAnsi="Times New Roman"/>
          <w:spacing w:val="4"/>
          <w:sz w:val="22"/>
          <w:szCs w:val="22"/>
        </w:rPr>
        <w:t>hiểu</w:t>
      </w:r>
      <w:proofErr w:type="spellEnd"/>
      <w:r w:rsidRPr="001C5A51">
        <w:rPr>
          <w:rFonts w:ascii="Times New Roman" w:hAnsi="Times New Roman"/>
          <w:spacing w:val="4"/>
          <w:sz w:val="22"/>
          <w:szCs w:val="22"/>
        </w:rPr>
        <w:t xml:space="preserve"> </w:t>
      </w:r>
      <w:proofErr w:type="spellStart"/>
      <w:r w:rsidRPr="001C5A51">
        <w:rPr>
          <w:rFonts w:ascii="Times New Roman" w:hAnsi="Times New Roman"/>
          <w:spacing w:val="4"/>
          <w:sz w:val="22"/>
          <w:szCs w:val="22"/>
        </w:rPr>
        <w:t>biết</w:t>
      </w:r>
      <w:proofErr w:type="spellEnd"/>
      <w:r w:rsidRPr="001C5A51">
        <w:rPr>
          <w:rFonts w:ascii="Times New Roman" w:hAnsi="Times New Roman"/>
          <w:spacing w:val="4"/>
          <w:sz w:val="22"/>
          <w:szCs w:val="22"/>
        </w:rPr>
        <w:t xml:space="preserve"> </w:t>
      </w:r>
      <w:proofErr w:type="spellStart"/>
      <w:r w:rsidRPr="001C5A51">
        <w:rPr>
          <w:rFonts w:ascii="Times New Roman" w:hAnsi="Times New Roman"/>
          <w:spacing w:val="4"/>
          <w:sz w:val="22"/>
          <w:szCs w:val="22"/>
        </w:rPr>
        <w:t>về</w:t>
      </w:r>
      <w:proofErr w:type="spellEnd"/>
      <w:r w:rsidRPr="001C5A51">
        <w:rPr>
          <w:rFonts w:ascii="Times New Roman" w:hAnsi="Times New Roman"/>
          <w:spacing w:val="4"/>
          <w:sz w:val="22"/>
          <w:szCs w:val="22"/>
        </w:rPr>
        <w:t xml:space="preserve"> </w:t>
      </w:r>
      <w:proofErr w:type="spellStart"/>
      <w:r w:rsidRPr="001C5A51">
        <w:rPr>
          <w:rFonts w:ascii="Times New Roman" w:hAnsi="Times New Roman"/>
          <w:spacing w:val="4"/>
          <w:sz w:val="22"/>
          <w:szCs w:val="22"/>
        </w:rPr>
        <w:t>cơ</w:t>
      </w:r>
      <w:proofErr w:type="spellEnd"/>
      <w:r w:rsidRPr="001C5A51">
        <w:rPr>
          <w:rFonts w:ascii="Times New Roman" w:hAnsi="Times New Roman"/>
          <w:spacing w:val="4"/>
          <w:sz w:val="22"/>
          <w:szCs w:val="22"/>
        </w:rPr>
        <w:t xml:space="preserve"> </w:t>
      </w:r>
      <w:proofErr w:type="spellStart"/>
      <w:r w:rsidRPr="001C5A51">
        <w:rPr>
          <w:rFonts w:ascii="Times New Roman" w:hAnsi="Times New Roman"/>
          <w:spacing w:val="4"/>
          <w:sz w:val="22"/>
          <w:szCs w:val="22"/>
        </w:rPr>
        <w:t>chế</w:t>
      </w:r>
      <w:proofErr w:type="spellEnd"/>
      <w:r w:rsidRPr="001C5A51">
        <w:rPr>
          <w:rFonts w:ascii="Times New Roman" w:hAnsi="Times New Roman"/>
          <w:spacing w:val="4"/>
          <w:sz w:val="22"/>
          <w:szCs w:val="22"/>
        </w:rPr>
        <w:t xml:space="preserve"> </w:t>
      </w:r>
      <w:proofErr w:type="spellStart"/>
      <w:r w:rsidRPr="001C5A51">
        <w:rPr>
          <w:rFonts w:ascii="Times New Roman" w:hAnsi="Times New Roman"/>
          <w:spacing w:val="4"/>
          <w:sz w:val="22"/>
          <w:szCs w:val="22"/>
        </w:rPr>
        <w:t>bệnh</w:t>
      </w:r>
      <w:proofErr w:type="spellEnd"/>
      <w:r w:rsidRPr="001C5A51">
        <w:rPr>
          <w:rFonts w:ascii="Times New Roman" w:hAnsi="Times New Roman"/>
          <w:spacing w:val="4"/>
          <w:sz w:val="22"/>
          <w:szCs w:val="22"/>
        </w:rPr>
        <w:t xml:space="preserve"> </w:t>
      </w:r>
      <w:proofErr w:type="spellStart"/>
      <w:r w:rsidRPr="001C5A51">
        <w:rPr>
          <w:rFonts w:ascii="Times New Roman" w:hAnsi="Times New Roman"/>
          <w:spacing w:val="4"/>
          <w:sz w:val="22"/>
          <w:szCs w:val="22"/>
        </w:rPr>
        <w:t>sinh</w:t>
      </w:r>
      <w:proofErr w:type="spellEnd"/>
      <w:r w:rsidRPr="001C5A51">
        <w:rPr>
          <w:rFonts w:ascii="Times New Roman" w:hAnsi="Times New Roman"/>
          <w:spacing w:val="4"/>
          <w:sz w:val="22"/>
          <w:szCs w:val="22"/>
        </w:rPr>
        <w:t xml:space="preserve"> </w:t>
      </w:r>
      <w:proofErr w:type="spellStart"/>
      <w:r w:rsidRPr="001C5A51">
        <w:rPr>
          <w:rFonts w:ascii="Times New Roman" w:hAnsi="Times New Roman"/>
          <w:spacing w:val="4"/>
          <w:sz w:val="22"/>
          <w:szCs w:val="22"/>
        </w:rPr>
        <w:t>của</w:t>
      </w:r>
      <w:proofErr w:type="spellEnd"/>
      <w:r w:rsidRPr="001C5A51">
        <w:rPr>
          <w:rFonts w:ascii="Times New Roman" w:hAnsi="Times New Roman"/>
          <w:spacing w:val="4"/>
          <w:sz w:val="22"/>
          <w:szCs w:val="22"/>
        </w:rPr>
        <w:t xml:space="preserve"> </w:t>
      </w:r>
      <w:proofErr w:type="spellStart"/>
      <w:r w:rsidRPr="001C5A51">
        <w:rPr>
          <w:rFonts w:ascii="Times New Roman" w:hAnsi="Times New Roman"/>
          <w:spacing w:val="4"/>
          <w:sz w:val="22"/>
          <w:szCs w:val="22"/>
        </w:rPr>
        <w:t>bệnh</w:t>
      </w:r>
      <w:proofErr w:type="spellEnd"/>
      <w:r w:rsidRPr="001C5A51">
        <w:rPr>
          <w:rFonts w:ascii="Times New Roman" w:hAnsi="Times New Roman"/>
          <w:spacing w:val="4"/>
          <w:sz w:val="22"/>
          <w:szCs w:val="22"/>
        </w:rPr>
        <w:t xml:space="preserve"> </w:t>
      </w:r>
      <w:proofErr w:type="spellStart"/>
      <w:r w:rsidRPr="001C5A51">
        <w:rPr>
          <w:rFonts w:ascii="Times New Roman" w:hAnsi="Times New Roman"/>
          <w:spacing w:val="4"/>
          <w:sz w:val="22"/>
          <w:szCs w:val="22"/>
        </w:rPr>
        <w:t>lý</w:t>
      </w:r>
      <w:proofErr w:type="spellEnd"/>
      <w:r w:rsidRPr="001C5A51">
        <w:rPr>
          <w:rFonts w:ascii="Times New Roman" w:hAnsi="Times New Roman"/>
          <w:spacing w:val="4"/>
          <w:sz w:val="22"/>
          <w:szCs w:val="22"/>
        </w:rPr>
        <w:t xml:space="preserve"> </w:t>
      </w:r>
      <w:proofErr w:type="spellStart"/>
      <w:r w:rsidRPr="001C5A51">
        <w:rPr>
          <w:rFonts w:ascii="Times New Roman" w:hAnsi="Times New Roman"/>
          <w:spacing w:val="4"/>
          <w:sz w:val="22"/>
          <w:szCs w:val="22"/>
        </w:rPr>
        <w:t>này</w:t>
      </w:r>
      <w:proofErr w:type="spellEnd"/>
      <w:r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Dị</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dạng</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tĩnh</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mạch</w:t>
      </w:r>
      <w:proofErr w:type="spellEnd"/>
      <w:r w:rsidR="00875B7A" w:rsidRPr="001C5A51">
        <w:rPr>
          <w:rFonts w:ascii="Times New Roman" w:hAnsi="Times New Roman"/>
          <w:spacing w:val="4"/>
          <w:sz w:val="22"/>
          <w:szCs w:val="22"/>
        </w:rPr>
        <w:t xml:space="preserve"> </w:t>
      </w:r>
      <w:r w:rsidR="00EE28B1" w:rsidRPr="001C5A51">
        <w:rPr>
          <w:rFonts w:ascii="Times New Roman" w:hAnsi="Times New Roman"/>
          <w:spacing w:val="4"/>
          <w:sz w:val="22"/>
          <w:szCs w:val="22"/>
        </w:rPr>
        <w:t xml:space="preserve">(DDTM) </w:t>
      </w:r>
      <w:proofErr w:type="spellStart"/>
      <w:r w:rsidR="00875B7A" w:rsidRPr="001C5A51">
        <w:rPr>
          <w:rFonts w:ascii="Times New Roman" w:hAnsi="Times New Roman"/>
          <w:spacing w:val="4"/>
          <w:sz w:val="22"/>
          <w:szCs w:val="22"/>
        </w:rPr>
        <w:t>là</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thể</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thường</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gặp</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nhất</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với</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các</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đặc</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điểm</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như</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khối</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xanh</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mềm</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ấn</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xẹp</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dễ</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dàng</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thay</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đổi</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kích</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thước</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khi</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thay</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đổi</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tư</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thế</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khối</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dòng</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chảy</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chậm</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và</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hạt</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vôi</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hoá</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kèm</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bóng</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cản</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trên</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siêu</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âm</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tăng</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tín</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hiệu</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trên</w:t>
      </w:r>
      <w:proofErr w:type="spellEnd"/>
      <w:r w:rsidR="00875B7A" w:rsidRPr="001C5A51">
        <w:rPr>
          <w:rFonts w:ascii="Times New Roman" w:hAnsi="Times New Roman"/>
          <w:spacing w:val="4"/>
          <w:sz w:val="22"/>
          <w:szCs w:val="22"/>
        </w:rPr>
        <w:t xml:space="preserve"> T2... </w:t>
      </w:r>
      <w:proofErr w:type="spellStart"/>
      <w:r w:rsidR="00875B7A" w:rsidRPr="001C5A51">
        <w:rPr>
          <w:rFonts w:ascii="Times New Roman" w:hAnsi="Times New Roman"/>
          <w:spacing w:val="4"/>
          <w:sz w:val="22"/>
          <w:szCs w:val="22"/>
        </w:rPr>
        <w:t>Việc</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điều</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trị</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các</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dị</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dạng</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mạch</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máu</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đòi</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hỏi</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sự</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phối</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hợp</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của</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nhiều</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chuyên</w:t>
      </w:r>
      <w:proofErr w:type="spellEnd"/>
      <w:r w:rsidR="00875B7A" w:rsidRPr="001C5A51">
        <w:rPr>
          <w:rFonts w:ascii="Times New Roman" w:hAnsi="Times New Roman"/>
          <w:spacing w:val="4"/>
          <w:sz w:val="22"/>
          <w:szCs w:val="22"/>
        </w:rPr>
        <w:t xml:space="preserve"> khoa. </w:t>
      </w:r>
      <w:proofErr w:type="spellStart"/>
      <w:r w:rsidR="00875B7A" w:rsidRPr="001C5A51">
        <w:rPr>
          <w:rFonts w:ascii="Times New Roman" w:hAnsi="Times New Roman"/>
          <w:spacing w:val="4"/>
          <w:sz w:val="22"/>
          <w:szCs w:val="22"/>
        </w:rPr>
        <w:t>Các</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phương</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pháp</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điều</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trị</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chính</w:t>
      </w:r>
      <w:proofErr w:type="spellEnd"/>
      <w:r w:rsidR="00875B7A" w:rsidRPr="001C5A51">
        <w:rPr>
          <w:rFonts w:ascii="Times New Roman" w:hAnsi="Times New Roman"/>
          <w:spacing w:val="4"/>
          <w:sz w:val="22"/>
          <w:szCs w:val="22"/>
        </w:rPr>
        <w:t xml:space="preserve"> bao </w:t>
      </w:r>
      <w:proofErr w:type="spellStart"/>
      <w:r w:rsidR="00875B7A" w:rsidRPr="001C5A51">
        <w:rPr>
          <w:rFonts w:ascii="Times New Roman" w:hAnsi="Times New Roman"/>
          <w:spacing w:val="4"/>
          <w:sz w:val="22"/>
          <w:szCs w:val="22"/>
        </w:rPr>
        <w:t>gồm</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băng</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và</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tất</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áp</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lực</w:t>
      </w:r>
      <w:proofErr w:type="spellEnd"/>
      <w:r w:rsidR="00875B7A" w:rsidRPr="001C5A51">
        <w:rPr>
          <w:rFonts w:ascii="Times New Roman" w:hAnsi="Times New Roman"/>
          <w:spacing w:val="4"/>
          <w:sz w:val="22"/>
          <w:szCs w:val="22"/>
        </w:rPr>
        <w:t xml:space="preserve"> (medical compression stocking), </w:t>
      </w:r>
      <w:proofErr w:type="spellStart"/>
      <w:r w:rsidR="00875B7A" w:rsidRPr="001C5A51">
        <w:rPr>
          <w:rFonts w:ascii="Times New Roman" w:hAnsi="Times New Roman"/>
          <w:spacing w:val="4"/>
          <w:sz w:val="22"/>
          <w:szCs w:val="22"/>
        </w:rPr>
        <w:t>gây</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xơ</w:t>
      </w:r>
      <w:proofErr w:type="spellEnd"/>
      <w:r w:rsidR="00875B7A" w:rsidRPr="001C5A51">
        <w:rPr>
          <w:rFonts w:ascii="Times New Roman" w:hAnsi="Times New Roman"/>
          <w:spacing w:val="4"/>
          <w:sz w:val="22"/>
          <w:szCs w:val="22"/>
        </w:rPr>
        <w:t xml:space="preserve"> (sclerotherapy), Laser, </w:t>
      </w:r>
      <w:proofErr w:type="spellStart"/>
      <w:r w:rsidR="00875B7A" w:rsidRPr="001C5A51">
        <w:rPr>
          <w:rFonts w:ascii="Times New Roman" w:hAnsi="Times New Roman"/>
          <w:spacing w:val="4"/>
          <w:sz w:val="22"/>
          <w:szCs w:val="22"/>
        </w:rPr>
        <w:t>phẫu</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thuật</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lạnh</w:t>
      </w:r>
      <w:proofErr w:type="spellEnd"/>
      <w:r w:rsidR="00875B7A" w:rsidRPr="001C5A51">
        <w:rPr>
          <w:rFonts w:ascii="Times New Roman" w:hAnsi="Times New Roman"/>
          <w:spacing w:val="4"/>
          <w:sz w:val="22"/>
          <w:szCs w:val="22"/>
        </w:rPr>
        <w:t xml:space="preserve"> (cryotherapy) </w:t>
      </w:r>
      <w:proofErr w:type="spellStart"/>
      <w:r w:rsidR="00875B7A" w:rsidRPr="001C5A51">
        <w:rPr>
          <w:rFonts w:ascii="Times New Roman" w:hAnsi="Times New Roman"/>
          <w:spacing w:val="4"/>
          <w:sz w:val="22"/>
          <w:szCs w:val="22"/>
        </w:rPr>
        <w:t>trong</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tổn</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thương</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và</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phẫu</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thuật</w:t>
      </w:r>
      <w:bookmarkStart w:id="2" w:name="_Toc422225871"/>
      <w:bookmarkStart w:id="3" w:name="_Toc301454555"/>
      <w:proofErr w:type="spellEnd"/>
      <w:r w:rsidR="00CA1CBC" w:rsidRPr="001C5A51">
        <w:rPr>
          <w:rFonts w:ascii="Times New Roman" w:hAnsi="Times New Roman"/>
          <w:spacing w:val="4"/>
          <w:sz w:val="22"/>
          <w:szCs w:val="22"/>
        </w:rPr>
        <w:t xml:space="preserve">. </w:t>
      </w:r>
      <w:r w:rsidR="00875B7A" w:rsidRPr="001C5A51">
        <w:rPr>
          <w:rFonts w:ascii="Times New Roman" w:hAnsi="Times New Roman"/>
          <w:spacing w:val="4"/>
          <w:sz w:val="22"/>
          <w:szCs w:val="22"/>
        </w:rPr>
        <w:t xml:space="preserve">Ở </w:t>
      </w:r>
      <w:proofErr w:type="spellStart"/>
      <w:r w:rsidR="00875B7A" w:rsidRPr="001C5A51">
        <w:rPr>
          <w:rFonts w:ascii="Times New Roman" w:hAnsi="Times New Roman"/>
          <w:spacing w:val="4"/>
          <w:sz w:val="22"/>
          <w:szCs w:val="22"/>
        </w:rPr>
        <w:t>Việt</w:t>
      </w:r>
      <w:proofErr w:type="spellEnd"/>
      <w:r w:rsidR="00875B7A" w:rsidRPr="001C5A51">
        <w:rPr>
          <w:rFonts w:ascii="Times New Roman" w:hAnsi="Times New Roman"/>
          <w:spacing w:val="4"/>
          <w:sz w:val="22"/>
          <w:szCs w:val="22"/>
        </w:rPr>
        <w:t xml:space="preserve"> Nam, </w:t>
      </w:r>
      <w:proofErr w:type="spellStart"/>
      <w:r w:rsidR="00875B7A" w:rsidRPr="001C5A51">
        <w:rPr>
          <w:rFonts w:ascii="Times New Roman" w:hAnsi="Times New Roman"/>
          <w:spacing w:val="4"/>
          <w:sz w:val="22"/>
          <w:szCs w:val="22"/>
        </w:rPr>
        <w:t>cho</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đến</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thời</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điểm</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hiện</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tại</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các</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dị</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dạng</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mạch</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máu</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trong</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đó</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có</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dị</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dạng</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tĩnh</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mạch</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vẫn</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thường</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bị</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chẩn</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đoán</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nhầm</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và</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được</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gọi</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chung</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chung</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bởi</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các</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tên</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gọi</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như</w:t>
      </w:r>
      <w:proofErr w:type="spellEnd"/>
      <w:r w:rsidR="00875B7A" w:rsidRPr="001C5A51">
        <w:rPr>
          <w:rFonts w:ascii="Times New Roman" w:hAnsi="Times New Roman"/>
          <w:spacing w:val="4"/>
          <w:sz w:val="22"/>
          <w:szCs w:val="22"/>
        </w:rPr>
        <w:t xml:space="preserve"> "u </w:t>
      </w:r>
      <w:proofErr w:type="spellStart"/>
      <w:r w:rsidR="00875B7A" w:rsidRPr="001C5A51">
        <w:rPr>
          <w:rFonts w:ascii="Times New Roman" w:hAnsi="Times New Roman"/>
          <w:spacing w:val="4"/>
          <w:sz w:val="22"/>
          <w:szCs w:val="22"/>
        </w:rPr>
        <w:t>máu</w:t>
      </w:r>
      <w:proofErr w:type="spellEnd"/>
      <w:r w:rsidR="00875B7A" w:rsidRPr="001C5A51">
        <w:rPr>
          <w:rFonts w:ascii="Times New Roman" w:hAnsi="Times New Roman"/>
          <w:spacing w:val="4"/>
          <w:sz w:val="22"/>
          <w:szCs w:val="22"/>
        </w:rPr>
        <w:t>"; "</w:t>
      </w:r>
      <w:proofErr w:type="spellStart"/>
      <w:r w:rsidR="00875B7A" w:rsidRPr="001C5A51">
        <w:rPr>
          <w:rFonts w:ascii="Times New Roman" w:hAnsi="Times New Roman"/>
          <w:spacing w:val="4"/>
          <w:sz w:val="22"/>
          <w:szCs w:val="22"/>
        </w:rPr>
        <w:t>bướu</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máu</w:t>
      </w:r>
      <w:proofErr w:type="spellEnd"/>
      <w:r w:rsidR="00875B7A" w:rsidRPr="001C5A51">
        <w:rPr>
          <w:rFonts w:ascii="Times New Roman" w:hAnsi="Times New Roman"/>
          <w:spacing w:val="4"/>
          <w:sz w:val="22"/>
          <w:szCs w:val="22"/>
        </w:rPr>
        <w:t xml:space="preserve">" hay "u </w:t>
      </w:r>
      <w:proofErr w:type="spellStart"/>
      <w:r w:rsidR="00875B7A" w:rsidRPr="001C5A51">
        <w:rPr>
          <w:rFonts w:ascii="Times New Roman" w:hAnsi="Times New Roman"/>
          <w:spacing w:val="4"/>
          <w:sz w:val="22"/>
          <w:szCs w:val="22"/>
        </w:rPr>
        <w:t>huyết</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quản</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chính</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vì</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vậy</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nhiều</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phương</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pháp</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điều</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trị</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đã</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được</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áp</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dụng</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giống</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nhau</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cho</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các</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loại</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dị</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dạng</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khác</w:t>
      </w:r>
      <w:proofErr w:type="spellEnd"/>
      <w:r w:rsidR="00875B7A" w:rsidRPr="001C5A51">
        <w:rPr>
          <w:rFonts w:ascii="Times New Roman" w:hAnsi="Times New Roman"/>
          <w:spacing w:val="4"/>
          <w:sz w:val="22"/>
          <w:szCs w:val="22"/>
        </w:rPr>
        <w:t xml:space="preserve"> </w:t>
      </w:r>
      <w:proofErr w:type="spellStart"/>
      <w:r w:rsidR="00875B7A" w:rsidRPr="001C5A51">
        <w:rPr>
          <w:rFonts w:ascii="Times New Roman" w:hAnsi="Times New Roman"/>
          <w:spacing w:val="4"/>
          <w:sz w:val="22"/>
          <w:szCs w:val="22"/>
        </w:rPr>
        <w:t>nhau</w:t>
      </w:r>
      <w:proofErr w:type="spellEnd"/>
      <w:r w:rsidR="00CA1CBC" w:rsidRPr="001C5A51">
        <w:rPr>
          <w:rFonts w:ascii="Times New Roman" w:hAnsi="Times New Roman"/>
          <w:spacing w:val="4"/>
          <w:sz w:val="22"/>
          <w:szCs w:val="22"/>
        </w:rPr>
        <w:t xml:space="preserve"> </w:t>
      </w:r>
      <w:proofErr w:type="spellStart"/>
      <w:r w:rsidR="00CA1CBC" w:rsidRPr="001C5A51">
        <w:rPr>
          <w:rFonts w:ascii="Times New Roman" w:hAnsi="Times New Roman"/>
          <w:spacing w:val="4"/>
          <w:sz w:val="22"/>
          <w:szCs w:val="22"/>
        </w:rPr>
        <w:t>hoặc</w:t>
      </w:r>
      <w:proofErr w:type="spellEnd"/>
      <w:r w:rsidR="00CA1CBC" w:rsidRPr="001C5A51">
        <w:rPr>
          <w:rFonts w:ascii="Times New Roman" w:hAnsi="Times New Roman"/>
          <w:spacing w:val="4"/>
          <w:sz w:val="22"/>
          <w:szCs w:val="22"/>
        </w:rPr>
        <w:t xml:space="preserve"> </w:t>
      </w:r>
      <w:proofErr w:type="spellStart"/>
      <w:r w:rsidR="00CA1CBC" w:rsidRPr="001C5A51">
        <w:rPr>
          <w:rFonts w:ascii="Times New Roman" w:hAnsi="Times New Roman"/>
          <w:spacing w:val="4"/>
          <w:sz w:val="22"/>
          <w:szCs w:val="22"/>
        </w:rPr>
        <w:t>không</w:t>
      </w:r>
      <w:proofErr w:type="spellEnd"/>
      <w:r w:rsidR="00CA1CBC" w:rsidRPr="001C5A51">
        <w:rPr>
          <w:rFonts w:ascii="Times New Roman" w:hAnsi="Times New Roman"/>
          <w:spacing w:val="4"/>
          <w:sz w:val="22"/>
          <w:szCs w:val="22"/>
        </w:rPr>
        <w:t xml:space="preserve"> </w:t>
      </w:r>
      <w:proofErr w:type="spellStart"/>
      <w:r w:rsidR="00CA1CBC" w:rsidRPr="001C5A51">
        <w:rPr>
          <w:rFonts w:ascii="Times New Roman" w:hAnsi="Times New Roman"/>
          <w:spacing w:val="4"/>
          <w:sz w:val="22"/>
          <w:szCs w:val="22"/>
        </w:rPr>
        <w:t>được</w:t>
      </w:r>
      <w:proofErr w:type="spellEnd"/>
      <w:r w:rsidR="00CA1CBC" w:rsidRPr="001C5A51">
        <w:rPr>
          <w:rFonts w:ascii="Times New Roman" w:hAnsi="Times New Roman"/>
          <w:spacing w:val="4"/>
          <w:sz w:val="22"/>
          <w:szCs w:val="22"/>
        </w:rPr>
        <w:t xml:space="preserve"> </w:t>
      </w:r>
      <w:proofErr w:type="spellStart"/>
      <w:r w:rsidR="00CA1CBC" w:rsidRPr="001C5A51">
        <w:rPr>
          <w:rFonts w:ascii="Times New Roman" w:hAnsi="Times New Roman"/>
          <w:spacing w:val="4"/>
          <w:sz w:val="22"/>
          <w:szCs w:val="22"/>
        </w:rPr>
        <w:t>theo</w:t>
      </w:r>
      <w:proofErr w:type="spellEnd"/>
      <w:r w:rsidR="00CA1CBC" w:rsidRPr="001C5A51">
        <w:rPr>
          <w:rFonts w:ascii="Times New Roman" w:hAnsi="Times New Roman"/>
          <w:spacing w:val="4"/>
          <w:sz w:val="22"/>
          <w:szCs w:val="22"/>
        </w:rPr>
        <w:t xml:space="preserve"> </w:t>
      </w:r>
      <w:proofErr w:type="spellStart"/>
      <w:r w:rsidR="00CA1CBC" w:rsidRPr="001C5A51">
        <w:rPr>
          <w:rFonts w:ascii="Times New Roman" w:hAnsi="Times New Roman"/>
          <w:spacing w:val="4"/>
          <w:sz w:val="22"/>
          <w:szCs w:val="22"/>
        </w:rPr>
        <w:t>dõi</w:t>
      </w:r>
      <w:proofErr w:type="spellEnd"/>
      <w:r w:rsidR="00CA1CBC" w:rsidRPr="001C5A51">
        <w:rPr>
          <w:rFonts w:ascii="Times New Roman" w:hAnsi="Times New Roman"/>
          <w:spacing w:val="4"/>
          <w:sz w:val="22"/>
          <w:szCs w:val="22"/>
        </w:rPr>
        <w:t xml:space="preserve"> </w:t>
      </w:r>
      <w:proofErr w:type="spellStart"/>
      <w:r w:rsidR="00CA1CBC" w:rsidRPr="001C5A51">
        <w:rPr>
          <w:rFonts w:ascii="Times New Roman" w:hAnsi="Times New Roman"/>
          <w:spacing w:val="4"/>
          <w:sz w:val="22"/>
          <w:szCs w:val="22"/>
        </w:rPr>
        <w:t>và</w:t>
      </w:r>
      <w:proofErr w:type="spellEnd"/>
      <w:r w:rsidR="00CA1CBC" w:rsidRPr="001C5A51">
        <w:rPr>
          <w:rFonts w:ascii="Times New Roman" w:hAnsi="Times New Roman"/>
          <w:spacing w:val="4"/>
          <w:sz w:val="22"/>
          <w:szCs w:val="22"/>
        </w:rPr>
        <w:t xml:space="preserve"> </w:t>
      </w:r>
      <w:proofErr w:type="spellStart"/>
      <w:r w:rsidR="00CA1CBC" w:rsidRPr="001C5A51">
        <w:rPr>
          <w:rFonts w:ascii="Times New Roman" w:hAnsi="Times New Roman"/>
          <w:spacing w:val="4"/>
          <w:sz w:val="22"/>
          <w:szCs w:val="22"/>
        </w:rPr>
        <w:t>điều</w:t>
      </w:r>
      <w:proofErr w:type="spellEnd"/>
      <w:r w:rsidR="00CA1CBC" w:rsidRPr="001C5A51">
        <w:rPr>
          <w:rFonts w:ascii="Times New Roman" w:hAnsi="Times New Roman"/>
          <w:spacing w:val="4"/>
          <w:sz w:val="22"/>
          <w:szCs w:val="22"/>
        </w:rPr>
        <w:t xml:space="preserve"> </w:t>
      </w:r>
      <w:proofErr w:type="spellStart"/>
      <w:r w:rsidR="00CA1CBC" w:rsidRPr="001C5A51">
        <w:rPr>
          <w:rFonts w:ascii="Times New Roman" w:hAnsi="Times New Roman"/>
          <w:spacing w:val="4"/>
          <w:sz w:val="22"/>
          <w:szCs w:val="22"/>
        </w:rPr>
        <w:t>trị</w:t>
      </w:r>
      <w:proofErr w:type="spellEnd"/>
      <w:r w:rsidR="00CA1CBC" w:rsidRPr="001C5A51">
        <w:rPr>
          <w:rFonts w:ascii="Times New Roman" w:hAnsi="Times New Roman"/>
          <w:spacing w:val="4"/>
          <w:sz w:val="22"/>
          <w:szCs w:val="22"/>
        </w:rPr>
        <w:t xml:space="preserve"> </w:t>
      </w:r>
      <w:proofErr w:type="spellStart"/>
      <w:r w:rsidR="00CA1CBC" w:rsidRPr="001C5A51">
        <w:rPr>
          <w:rFonts w:ascii="Times New Roman" w:hAnsi="Times New Roman"/>
          <w:spacing w:val="4"/>
          <w:sz w:val="22"/>
          <w:szCs w:val="22"/>
        </w:rPr>
        <w:t>kịp</w:t>
      </w:r>
      <w:proofErr w:type="spellEnd"/>
      <w:r w:rsidR="00CA1CBC" w:rsidRPr="001C5A51">
        <w:rPr>
          <w:rFonts w:ascii="Times New Roman" w:hAnsi="Times New Roman"/>
          <w:spacing w:val="4"/>
          <w:sz w:val="22"/>
          <w:szCs w:val="22"/>
        </w:rPr>
        <w:t xml:space="preserve"> </w:t>
      </w:r>
      <w:proofErr w:type="spellStart"/>
      <w:r w:rsidR="00CA1CBC" w:rsidRPr="001C5A51">
        <w:rPr>
          <w:rFonts w:ascii="Times New Roman" w:hAnsi="Times New Roman"/>
          <w:spacing w:val="4"/>
          <w:sz w:val="22"/>
          <w:szCs w:val="22"/>
        </w:rPr>
        <w:t>thời</w:t>
      </w:r>
      <w:proofErr w:type="spellEnd"/>
      <w:r w:rsidR="00875B7A" w:rsidRPr="001C5A51">
        <w:rPr>
          <w:rFonts w:ascii="Times New Roman" w:hAnsi="Times New Roman"/>
          <w:spacing w:val="4"/>
          <w:sz w:val="22"/>
          <w:szCs w:val="22"/>
        </w:rPr>
        <w:t>.</w:t>
      </w:r>
    </w:p>
    <w:p w14:paraId="1BD9BA45" w14:textId="3ADAB834" w:rsidR="00875B7A" w:rsidRPr="005F2E75" w:rsidRDefault="00875B7A" w:rsidP="001C5A51">
      <w:pPr>
        <w:widowControl w:val="0"/>
        <w:spacing w:before="120" w:line="340" w:lineRule="exact"/>
        <w:ind w:firstLine="567"/>
        <w:jc w:val="both"/>
        <w:rPr>
          <w:rFonts w:ascii="Times New Roman" w:hAnsi="Times New Roman"/>
          <w:sz w:val="22"/>
          <w:szCs w:val="22"/>
          <w:lang w:val="pt-BR"/>
        </w:rPr>
      </w:pPr>
      <w:proofErr w:type="spellStart"/>
      <w:r w:rsidRPr="005F2E75">
        <w:rPr>
          <w:rFonts w:ascii="Times New Roman" w:hAnsi="Times New Roman"/>
          <w:sz w:val="22"/>
          <w:szCs w:val="22"/>
        </w:rPr>
        <w:t>Hiện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chưa</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có</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tài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liệu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nào</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đề</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cập</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một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cách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hệ</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thống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đến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chẩn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đoán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và</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điều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trị</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các</w:t>
      </w:r>
      <w:proofErr w:type="spellEnd"/>
      <w:r w:rsidRPr="005F2E75">
        <w:rPr>
          <w:rFonts w:ascii="Times New Roman" w:hAnsi="Times New Roman"/>
          <w:sz w:val="22"/>
          <w:szCs w:val="22"/>
        </w:rPr>
        <w:t xml:space="preserve"> </w:t>
      </w:r>
      <w:r w:rsidR="00EE28B1" w:rsidRPr="005F2E75">
        <w:rPr>
          <w:rFonts w:ascii="Times New Roman" w:hAnsi="Times New Roman"/>
          <w:sz w:val="22"/>
          <w:szCs w:val="22"/>
        </w:rPr>
        <w:t>DDTM</w:t>
      </w:r>
      <w:r w:rsidRPr="005F2E75">
        <w:rPr>
          <w:rFonts w:ascii="Times New Roman" w:hAnsi="Times New Roman"/>
          <w:sz w:val="22"/>
          <w:szCs w:val="22"/>
        </w:rPr>
        <w:t xml:space="preserve"> </w:t>
      </w:r>
      <w:proofErr w:type="spellStart"/>
      <w:r w:rsidRPr="005F2E75">
        <w:rPr>
          <w:rFonts w:ascii="Times New Roman" w:hAnsi="Times New Roman"/>
          <w:sz w:val="22"/>
          <w:szCs w:val="22"/>
        </w:rPr>
        <w:t>trên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người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Việt</w:t>
      </w:r>
      <w:proofErr w:type="spellEnd"/>
      <w:r w:rsidRPr="005F2E75">
        <w:rPr>
          <w:rFonts w:ascii="Times New Roman" w:hAnsi="Times New Roman"/>
          <w:sz w:val="22"/>
          <w:szCs w:val="22"/>
        </w:rPr>
        <w:t xml:space="preserve"> Nam, </w:t>
      </w:r>
      <w:proofErr w:type="spellStart"/>
      <w:r w:rsidRPr="005F2E75">
        <w:rPr>
          <w:rFonts w:ascii="Times New Roman" w:hAnsi="Times New Roman"/>
          <w:sz w:val="22"/>
          <w:szCs w:val="22"/>
        </w:rPr>
        <w:t>chính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vì</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vậy</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chúng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tôi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tiến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hành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nghiên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cứu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đề</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tài</w:t>
      </w:r>
      <w:proofErr w:type="spellEnd"/>
      <w:r w:rsidRPr="005F2E75">
        <w:rPr>
          <w:rFonts w:ascii="Times New Roman" w:hAnsi="Times New Roman"/>
          <w:sz w:val="22"/>
          <w:szCs w:val="22"/>
        </w:rPr>
        <w:t xml:space="preserve"> </w:t>
      </w:r>
      <w:r w:rsidRPr="005F2E75">
        <w:rPr>
          <w:rFonts w:ascii="Times New Roman" w:hAnsi="Times New Roman"/>
          <w:sz w:val="22"/>
          <w:szCs w:val="22"/>
          <w:lang w:val="pt-BR"/>
        </w:rPr>
        <w:t>"</w:t>
      </w:r>
      <w:proofErr w:type="spellStart"/>
      <w:r w:rsidRPr="005F2E75">
        <w:rPr>
          <w:rFonts w:ascii="Times New Roman" w:hAnsi="Times New Roman"/>
          <w:b/>
          <w:sz w:val="22"/>
          <w:szCs w:val="22"/>
          <w:lang w:val="pt-BR"/>
        </w:rPr>
        <w:t>Nghiên</w:t>
      </w:r>
      <w:proofErr w:type="spellEnd"/>
      <w:r w:rsidRPr="005F2E75">
        <w:rPr>
          <w:rFonts w:ascii="Times New Roman" w:hAnsi="Times New Roman"/>
          <w:b/>
          <w:sz w:val="22"/>
          <w:szCs w:val="22"/>
          <w:lang w:val="pt-BR"/>
        </w:rPr>
        <w:t xml:space="preserve"> </w:t>
      </w:r>
      <w:proofErr w:type="spellStart"/>
      <w:r w:rsidRPr="005F2E75">
        <w:rPr>
          <w:rFonts w:ascii="Times New Roman" w:hAnsi="Times New Roman"/>
          <w:b/>
          <w:sz w:val="22"/>
          <w:szCs w:val="22"/>
          <w:lang w:val="pt-BR"/>
        </w:rPr>
        <w:t>cứu</w:t>
      </w:r>
      <w:proofErr w:type="spellEnd"/>
      <w:r w:rsidRPr="005F2E75">
        <w:rPr>
          <w:rFonts w:ascii="Times New Roman" w:hAnsi="Times New Roman"/>
          <w:b/>
          <w:sz w:val="22"/>
          <w:szCs w:val="22"/>
          <w:lang w:val="pt-BR"/>
        </w:rPr>
        <w:t xml:space="preserve"> </w:t>
      </w:r>
      <w:proofErr w:type="spellStart"/>
      <w:r w:rsidRPr="005F2E75">
        <w:rPr>
          <w:rFonts w:ascii="Times New Roman" w:hAnsi="Times New Roman"/>
          <w:b/>
          <w:sz w:val="22"/>
          <w:szCs w:val="22"/>
          <w:lang w:val="pt-BR"/>
        </w:rPr>
        <w:t>đặc</w:t>
      </w:r>
      <w:proofErr w:type="spellEnd"/>
      <w:r w:rsidRPr="005F2E75">
        <w:rPr>
          <w:rFonts w:ascii="Times New Roman" w:hAnsi="Times New Roman"/>
          <w:b/>
          <w:sz w:val="22"/>
          <w:szCs w:val="22"/>
          <w:lang w:val="pt-BR"/>
        </w:rPr>
        <w:t xml:space="preserve"> </w:t>
      </w:r>
      <w:proofErr w:type="spellStart"/>
      <w:r w:rsidRPr="005F2E75">
        <w:rPr>
          <w:rFonts w:ascii="Times New Roman" w:hAnsi="Times New Roman"/>
          <w:b/>
          <w:sz w:val="22"/>
          <w:szCs w:val="22"/>
          <w:lang w:val="pt-BR"/>
        </w:rPr>
        <w:t>điểm</w:t>
      </w:r>
      <w:proofErr w:type="spellEnd"/>
      <w:r w:rsidRPr="005F2E75">
        <w:rPr>
          <w:rFonts w:ascii="Times New Roman" w:hAnsi="Times New Roman"/>
          <w:b/>
          <w:sz w:val="22"/>
          <w:szCs w:val="22"/>
          <w:lang w:val="pt-BR"/>
        </w:rPr>
        <w:t xml:space="preserve"> </w:t>
      </w:r>
      <w:proofErr w:type="spellStart"/>
      <w:r w:rsidRPr="005F2E75">
        <w:rPr>
          <w:rFonts w:ascii="Times New Roman" w:hAnsi="Times New Roman"/>
          <w:b/>
          <w:sz w:val="22"/>
          <w:szCs w:val="22"/>
          <w:lang w:val="pt-BR"/>
        </w:rPr>
        <w:t>lâm</w:t>
      </w:r>
      <w:proofErr w:type="spellEnd"/>
      <w:r w:rsidRPr="005F2E75">
        <w:rPr>
          <w:rFonts w:ascii="Times New Roman" w:hAnsi="Times New Roman"/>
          <w:b/>
          <w:sz w:val="22"/>
          <w:szCs w:val="22"/>
          <w:lang w:val="pt-BR"/>
        </w:rPr>
        <w:t xml:space="preserve"> </w:t>
      </w:r>
      <w:proofErr w:type="spellStart"/>
      <w:r w:rsidRPr="005F2E75">
        <w:rPr>
          <w:rFonts w:ascii="Times New Roman" w:hAnsi="Times New Roman"/>
          <w:b/>
          <w:sz w:val="22"/>
          <w:szCs w:val="22"/>
          <w:lang w:val="pt-BR"/>
        </w:rPr>
        <w:t>sàng</w:t>
      </w:r>
      <w:proofErr w:type="spellEnd"/>
      <w:r w:rsidRPr="005F2E75">
        <w:rPr>
          <w:rFonts w:ascii="Times New Roman" w:hAnsi="Times New Roman"/>
          <w:b/>
          <w:sz w:val="22"/>
          <w:szCs w:val="22"/>
          <w:lang w:val="pt-BR"/>
        </w:rPr>
        <w:t xml:space="preserve">, </w:t>
      </w:r>
      <w:proofErr w:type="spellStart"/>
      <w:r w:rsidRPr="005F2E75">
        <w:rPr>
          <w:rFonts w:ascii="Times New Roman" w:hAnsi="Times New Roman"/>
          <w:b/>
          <w:sz w:val="22"/>
          <w:szCs w:val="22"/>
          <w:lang w:val="pt-BR"/>
        </w:rPr>
        <w:t>cận</w:t>
      </w:r>
      <w:proofErr w:type="spellEnd"/>
      <w:r w:rsidRPr="005F2E75">
        <w:rPr>
          <w:rFonts w:ascii="Times New Roman" w:hAnsi="Times New Roman"/>
          <w:b/>
          <w:sz w:val="22"/>
          <w:szCs w:val="22"/>
          <w:lang w:val="pt-BR"/>
        </w:rPr>
        <w:t xml:space="preserve"> </w:t>
      </w:r>
      <w:proofErr w:type="spellStart"/>
      <w:r w:rsidRPr="005F2E75">
        <w:rPr>
          <w:rFonts w:ascii="Times New Roman" w:hAnsi="Times New Roman"/>
          <w:b/>
          <w:sz w:val="22"/>
          <w:szCs w:val="22"/>
          <w:lang w:val="pt-BR"/>
        </w:rPr>
        <w:t>lâm</w:t>
      </w:r>
      <w:proofErr w:type="spellEnd"/>
      <w:r w:rsidRPr="005F2E75">
        <w:rPr>
          <w:rFonts w:ascii="Times New Roman" w:hAnsi="Times New Roman"/>
          <w:b/>
          <w:sz w:val="22"/>
          <w:szCs w:val="22"/>
          <w:lang w:val="pt-BR"/>
        </w:rPr>
        <w:t xml:space="preserve"> </w:t>
      </w:r>
      <w:proofErr w:type="spellStart"/>
      <w:r w:rsidRPr="005F2E75">
        <w:rPr>
          <w:rFonts w:ascii="Times New Roman" w:hAnsi="Times New Roman"/>
          <w:b/>
          <w:sz w:val="22"/>
          <w:szCs w:val="22"/>
          <w:lang w:val="pt-BR"/>
        </w:rPr>
        <w:t>sàng</w:t>
      </w:r>
      <w:proofErr w:type="spellEnd"/>
      <w:r w:rsidRPr="005F2E75">
        <w:rPr>
          <w:rFonts w:ascii="Times New Roman" w:hAnsi="Times New Roman"/>
          <w:b/>
          <w:sz w:val="22"/>
          <w:szCs w:val="22"/>
          <w:lang w:val="pt-BR"/>
        </w:rPr>
        <w:t xml:space="preserve"> </w:t>
      </w:r>
      <w:proofErr w:type="spellStart"/>
      <w:r w:rsidRPr="005F2E75">
        <w:rPr>
          <w:rFonts w:ascii="Times New Roman" w:hAnsi="Times New Roman"/>
          <w:b/>
          <w:sz w:val="22"/>
          <w:szCs w:val="22"/>
          <w:lang w:val="pt-BR"/>
        </w:rPr>
        <w:t>và</w:t>
      </w:r>
      <w:proofErr w:type="spellEnd"/>
      <w:r w:rsidRPr="005F2E75">
        <w:rPr>
          <w:rFonts w:ascii="Times New Roman" w:hAnsi="Times New Roman"/>
          <w:b/>
          <w:sz w:val="22"/>
          <w:szCs w:val="22"/>
          <w:lang w:val="pt-BR"/>
        </w:rPr>
        <w:t xml:space="preserve"> </w:t>
      </w:r>
      <w:proofErr w:type="spellStart"/>
      <w:r w:rsidRPr="005F2E75">
        <w:rPr>
          <w:rFonts w:ascii="Times New Roman" w:hAnsi="Times New Roman"/>
          <w:b/>
          <w:sz w:val="22"/>
          <w:szCs w:val="22"/>
          <w:lang w:val="pt-BR"/>
        </w:rPr>
        <w:t>xây</w:t>
      </w:r>
      <w:proofErr w:type="spellEnd"/>
      <w:r w:rsidRPr="005F2E75">
        <w:rPr>
          <w:rFonts w:ascii="Times New Roman" w:hAnsi="Times New Roman"/>
          <w:b/>
          <w:sz w:val="22"/>
          <w:szCs w:val="22"/>
          <w:lang w:val="pt-BR"/>
        </w:rPr>
        <w:t xml:space="preserve"> </w:t>
      </w:r>
      <w:proofErr w:type="spellStart"/>
      <w:r w:rsidRPr="005F2E75">
        <w:rPr>
          <w:rFonts w:ascii="Times New Roman" w:hAnsi="Times New Roman"/>
          <w:b/>
          <w:sz w:val="22"/>
          <w:szCs w:val="22"/>
          <w:lang w:val="pt-BR"/>
        </w:rPr>
        <w:t>dựng</w:t>
      </w:r>
      <w:proofErr w:type="spellEnd"/>
      <w:r w:rsidRPr="005F2E75">
        <w:rPr>
          <w:rFonts w:ascii="Times New Roman" w:hAnsi="Times New Roman"/>
          <w:b/>
          <w:sz w:val="22"/>
          <w:szCs w:val="22"/>
          <w:lang w:val="pt-BR"/>
        </w:rPr>
        <w:t xml:space="preserve"> </w:t>
      </w:r>
      <w:proofErr w:type="spellStart"/>
      <w:r w:rsidRPr="005F2E75">
        <w:rPr>
          <w:rFonts w:ascii="Times New Roman" w:hAnsi="Times New Roman"/>
          <w:b/>
          <w:sz w:val="22"/>
          <w:szCs w:val="22"/>
          <w:lang w:val="pt-BR"/>
        </w:rPr>
        <w:t>phác</w:t>
      </w:r>
      <w:proofErr w:type="spellEnd"/>
      <w:r w:rsidRPr="005F2E75">
        <w:rPr>
          <w:rFonts w:ascii="Times New Roman" w:hAnsi="Times New Roman"/>
          <w:b/>
          <w:sz w:val="22"/>
          <w:szCs w:val="22"/>
          <w:lang w:val="pt-BR"/>
        </w:rPr>
        <w:t xml:space="preserve"> </w:t>
      </w:r>
      <w:proofErr w:type="spellStart"/>
      <w:r w:rsidRPr="005F2E75">
        <w:rPr>
          <w:rFonts w:ascii="Times New Roman" w:hAnsi="Times New Roman"/>
          <w:b/>
          <w:sz w:val="22"/>
          <w:szCs w:val="22"/>
          <w:lang w:val="pt-BR"/>
        </w:rPr>
        <w:t>đồ</w:t>
      </w:r>
      <w:proofErr w:type="spellEnd"/>
      <w:r w:rsidRPr="005F2E75">
        <w:rPr>
          <w:rFonts w:ascii="Times New Roman" w:hAnsi="Times New Roman"/>
          <w:b/>
          <w:sz w:val="22"/>
          <w:szCs w:val="22"/>
          <w:lang w:val="pt-BR"/>
        </w:rPr>
        <w:t xml:space="preserve"> </w:t>
      </w:r>
      <w:proofErr w:type="spellStart"/>
      <w:r w:rsidRPr="005F2E75">
        <w:rPr>
          <w:rFonts w:ascii="Times New Roman" w:hAnsi="Times New Roman"/>
          <w:b/>
          <w:sz w:val="22"/>
          <w:szCs w:val="22"/>
          <w:lang w:val="pt-BR"/>
        </w:rPr>
        <w:t>điều</w:t>
      </w:r>
      <w:proofErr w:type="spellEnd"/>
      <w:r w:rsidRPr="005F2E75">
        <w:rPr>
          <w:rFonts w:ascii="Times New Roman" w:hAnsi="Times New Roman"/>
          <w:b/>
          <w:sz w:val="22"/>
          <w:szCs w:val="22"/>
          <w:lang w:val="pt-BR"/>
        </w:rPr>
        <w:t xml:space="preserve"> </w:t>
      </w:r>
      <w:proofErr w:type="spellStart"/>
      <w:r w:rsidRPr="005F2E75">
        <w:rPr>
          <w:rFonts w:ascii="Times New Roman" w:hAnsi="Times New Roman"/>
          <w:b/>
          <w:sz w:val="22"/>
          <w:szCs w:val="22"/>
          <w:lang w:val="pt-BR"/>
        </w:rPr>
        <w:t>trị</w:t>
      </w:r>
      <w:proofErr w:type="spellEnd"/>
      <w:r w:rsidRPr="005F2E75">
        <w:rPr>
          <w:rFonts w:ascii="Times New Roman" w:hAnsi="Times New Roman"/>
          <w:b/>
          <w:sz w:val="22"/>
          <w:szCs w:val="22"/>
          <w:lang w:val="pt-BR"/>
        </w:rPr>
        <w:t xml:space="preserve"> </w:t>
      </w:r>
      <w:proofErr w:type="spellStart"/>
      <w:r w:rsidRPr="005F2E75">
        <w:rPr>
          <w:rFonts w:ascii="Times New Roman" w:hAnsi="Times New Roman"/>
          <w:b/>
          <w:sz w:val="22"/>
          <w:szCs w:val="22"/>
          <w:lang w:val="pt-BR"/>
        </w:rPr>
        <w:t>dị</w:t>
      </w:r>
      <w:proofErr w:type="spellEnd"/>
      <w:r w:rsidRPr="005F2E75">
        <w:rPr>
          <w:rFonts w:ascii="Times New Roman" w:hAnsi="Times New Roman"/>
          <w:b/>
          <w:sz w:val="22"/>
          <w:szCs w:val="22"/>
          <w:lang w:val="pt-BR"/>
        </w:rPr>
        <w:t xml:space="preserve"> </w:t>
      </w:r>
      <w:proofErr w:type="spellStart"/>
      <w:r w:rsidRPr="005F2E75">
        <w:rPr>
          <w:rFonts w:ascii="Times New Roman" w:hAnsi="Times New Roman"/>
          <w:b/>
          <w:sz w:val="22"/>
          <w:szCs w:val="22"/>
          <w:lang w:val="pt-BR"/>
        </w:rPr>
        <w:t>dạng</w:t>
      </w:r>
      <w:proofErr w:type="spellEnd"/>
      <w:r w:rsidRPr="005F2E75">
        <w:rPr>
          <w:rFonts w:ascii="Times New Roman" w:hAnsi="Times New Roman"/>
          <w:b/>
          <w:sz w:val="22"/>
          <w:szCs w:val="22"/>
          <w:lang w:val="pt-BR"/>
        </w:rPr>
        <w:t xml:space="preserve"> </w:t>
      </w:r>
      <w:proofErr w:type="spellStart"/>
      <w:r w:rsidRPr="005F2E75">
        <w:rPr>
          <w:rFonts w:ascii="Times New Roman" w:hAnsi="Times New Roman"/>
          <w:b/>
          <w:sz w:val="22"/>
          <w:szCs w:val="22"/>
          <w:lang w:val="pt-BR"/>
        </w:rPr>
        <w:t>tĩnh</w:t>
      </w:r>
      <w:proofErr w:type="spellEnd"/>
      <w:r w:rsidRPr="005F2E75">
        <w:rPr>
          <w:rFonts w:ascii="Times New Roman" w:hAnsi="Times New Roman"/>
          <w:b/>
          <w:sz w:val="22"/>
          <w:szCs w:val="22"/>
          <w:lang w:val="pt-BR"/>
        </w:rPr>
        <w:t xml:space="preserve"> </w:t>
      </w:r>
      <w:proofErr w:type="spellStart"/>
      <w:r w:rsidRPr="005F2E75">
        <w:rPr>
          <w:rFonts w:ascii="Times New Roman" w:hAnsi="Times New Roman"/>
          <w:b/>
          <w:sz w:val="22"/>
          <w:szCs w:val="22"/>
          <w:lang w:val="pt-BR"/>
        </w:rPr>
        <w:t>mạch</w:t>
      </w:r>
      <w:proofErr w:type="spellEnd"/>
      <w:r w:rsidRPr="005F2E75">
        <w:rPr>
          <w:rFonts w:ascii="Times New Roman" w:hAnsi="Times New Roman"/>
          <w:sz w:val="22"/>
          <w:szCs w:val="22"/>
          <w:lang w:val="pt-BR"/>
        </w:rPr>
        <w:t xml:space="preserve">" </w:t>
      </w:r>
      <w:proofErr w:type="spellStart"/>
      <w:r w:rsidRPr="005F2E75">
        <w:rPr>
          <w:rFonts w:ascii="Times New Roman" w:hAnsi="Times New Roman"/>
          <w:sz w:val="22"/>
          <w:szCs w:val="22"/>
          <w:lang w:val="pt-BR"/>
        </w:rPr>
        <w:t>với</w:t>
      </w:r>
      <w:proofErr w:type="spellEnd"/>
      <w:r w:rsidRPr="005F2E75">
        <w:rPr>
          <w:rFonts w:ascii="Times New Roman" w:hAnsi="Times New Roman"/>
          <w:sz w:val="22"/>
          <w:szCs w:val="22"/>
          <w:lang w:val="pt-BR"/>
        </w:rPr>
        <w:t xml:space="preserve"> </w:t>
      </w:r>
      <w:proofErr w:type="spellStart"/>
      <w:r w:rsidRPr="005F2E75">
        <w:rPr>
          <w:rFonts w:ascii="Times New Roman" w:hAnsi="Times New Roman"/>
          <w:sz w:val="22"/>
          <w:szCs w:val="22"/>
          <w:lang w:val="pt-BR"/>
        </w:rPr>
        <w:t>hai</w:t>
      </w:r>
      <w:proofErr w:type="spellEnd"/>
      <w:r w:rsidRPr="005F2E75">
        <w:rPr>
          <w:rFonts w:ascii="Times New Roman" w:hAnsi="Times New Roman"/>
          <w:sz w:val="22"/>
          <w:szCs w:val="22"/>
          <w:lang w:val="pt-BR"/>
        </w:rPr>
        <w:t xml:space="preserve"> </w:t>
      </w:r>
      <w:proofErr w:type="spellStart"/>
      <w:r w:rsidRPr="005F2E75">
        <w:rPr>
          <w:rFonts w:ascii="Times New Roman" w:hAnsi="Times New Roman"/>
          <w:sz w:val="22"/>
          <w:szCs w:val="22"/>
          <w:lang w:val="pt-BR"/>
        </w:rPr>
        <w:t>mục</w:t>
      </w:r>
      <w:proofErr w:type="spellEnd"/>
      <w:r w:rsidRPr="005F2E75">
        <w:rPr>
          <w:rFonts w:ascii="Times New Roman" w:hAnsi="Times New Roman"/>
          <w:sz w:val="22"/>
          <w:szCs w:val="22"/>
          <w:lang w:val="pt-BR"/>
        </w:rPr>
        <w:t xml:space="preserve"> </w:t>
      </w:r>
      <w:proofErr w:type="spellStart"/>
      <w:r w:rsidRPr="005F2E75">
        <w:rPr>
          <w:rFonts w:ascii="Times New Roman" w:hAnsi="Times New Roman"/>
          <w:sz w:val="22"/>
          <w:szCs w:val="22"/>
          <w:lang w:val="pt-BR"/>
        </w:rPr>
        <w:t>tiêu</w:t>
      </w:r>
      <w:proofErr w:type="spellEnd"/>
      <w:r w:rsidRPr="005F2E75">
        <w:rPr>
          <w:rFonts w:ascii="Times New Roman" w:hAnsi="Times New Roman"/>
          <w:sz w:val="22"/>
          <w:szCs w:val="22"/>
          <w:lang w:val="pt-BR"/>
        </w:rPr>
        <w:t>:</w:t>
      </w:r>
    </w:p>
    <w:p w14:paraId="68445722" w14:textId="77777777" w:rsidR="00875B7A" w:rsidRPr="005F2E75" w:rsidRDefault="00875B7A" w:rsidP="001C5A51">
      <w:pPr>
        <w:widowControl w:val="0"/>
        <w:numPr>
          <w:ilvl w:val="0"/>
          <w:numId w:val="43"/>
        </w:numPr>
        <w:spacing w:before="120" w:line="340" w:lineRule="exact"/>
        <w:ind w:left="270" w:hanging="270"/>
        <w:jc w:val="both"/>
        <w:rPr>
          <w:rFonts w:ascii="Times New Roman" w:hAnsi="Times New Roman"/>
          <w:b/>
          <w:i/>
          <w:sz w:val="22"/>
          <w:szCs w:val="22"/>
          <w:lang w:val="pt-BR"/>
        </w:rPr>
      </w:pPr>
      <w:proofErr w:type="spellStart"/>
      <w:r w:rsidRPr="005F2E75">
        <w:rPr>
          <w:rFonts w:ascii="Times New Roman" w:hAnsi="Times New Roman"/>
          <w:b/>
          <w:i/>
          <w:sz w:val="22"/>
          <w:szCs w:val="22"/>
          <w:lang w:val="pt-BR"/>
        </w:rPr>
        <w:t>Mô</w:t>
      </w:r>
      <w:proofErr w:type="spellEnd"/>
      <w:r w:rsidRPr="005F2E75">
        <w:rPr>
          <w:rFonts w:ascii="Times New Roman" w:hAnsi="Times New Roman"/>
          <w:b/>
          <w:i/>
          <w:sz w:val="22"/>
          <w:szCs w:val="22"/>
          <w:lang w:val="pt-BR"/>
        </w:rPr>
        <w:t xml:space="preserve"> </w:t>
      </w:r>
      <w:proofErr w:type="spellStart"/>
      <w:r w:rsidRPr="005F2E75">
        <w:rPr>
          <w:rFonts w:ascii="Times New Roman" w:hAnsi="Times New Roman"/>
          <w:b/>
          <w:i/>
          <w:sz w:val="22"/>
          <w:szCs w:val="22"/>
          <w:lang w:val="pt-BR"/>
        </w:rPr>
        <w:t>tả</w:t>
      </w:r>
      <w:proofErr w:type="spellEnd"/>
      <w:r w:rsidRPr="005F2E75">
        <w:rPr>
          <w:rFonts w:ascii="Times New Roman" w:hAnsi="Times New Roman"/>
          <w:b/>
          <w:i/>
          <w:sz w:val="22"/>
          <w:szCs w:val="22"/>
          <w:lang w:val="pt-BR"/>
        </w:rPr>
        <w:t xml:space="preserve"> </w:t>
      </w:r>
      <w:proofErr w:type="spellStart"/>
      <w:r w:rsidRPr="005F2E75">
        <w:rPr>
          <w:rFonts w:ascii="Times New Roman" w:hAnsi="Times New Roman"/>
          <w:b/>
          <w:i/>
          <w:sz w:val="22"/>
          <w:szCs w:val="22"/>
          <w:lang w:val="pt-BR"/>
        </w:rPr>
        <w:t>đặc</w:t>
      </w:r>
      <w:proofErr w:type="spellEnd"/>
      <w:r w:rsidRPr="005F2E75">
        <w:rPr>
          <w:rFonts w:ascii="Times New Roman" w:hAnsi="Times New Roman"/>
          <w:b/>
          <w:i/>
          <w:sz w:val="22"/>
          <w:szCs w:val="22"/>
          <w:lang w:val="pt-BR"/>
        </w:rPr>
        <w:t xml:space="preserve"> </w:t>
      </w:r>
      <w:proofErr w:type="spellStart"/>
      <w:r w:rsidRPr="005F2E75">
        <w:rPr>
          <w:rFonts w:ascii="Times New Roman" w:hAnsi="Times New Roman"/>
          <w:b/>
          <w:i/>
          <w:sz w:val="22"/>
          <w:szCs w:val="22"/>
          <w:lang w:val="pt-BR"/>
        </w:rPr>
        <w:t>điểm</w:t>
      </w:r>
      <w:proofErr w:type="spellEnd"/>
      <w:r w:rsidRPr="005F2E75">
        <w:rPr>
          <w:rFonts w:ascii="Times New Roman" w:hAnsi="Times New Roman"/>
          <w:b/>
          <w:i/>
          <w:sz w:val="22"/>
          <w:szCs w:val="22"/>
          <w:lang w:val="pt-BR"/>
        </w:rPr>
        <w:t xml:space="preserve"> </w:t>
      </w:r>
      <w:proofErr w:type="spellStart"/>
      <w:r w:rsidRPr="005F2E75">
        <w:rPr>
          <w:rFonts w:ascii="Times New Roman" w:hAnsi="Times New Roman"/>
          <w:b/>
          <w:i/>
          <w:sz w:val="22"/>
          <w:szCs w:val="22"/>
          <w:lang w:val="pt-BR"/>
        </w:rPr>
        <w:t>lâm</w:t>
      </w:r>
      <w:proofErr w:type="spellEnd"/>
      <w:r w:rsidRPr="005F2E75">
        <w:rPr>
          <w:rFonts w:ascii="Times New Roman" w:hAnsi="Times New Roman"/>
          <w:b/>
          <w:i/>
          <w:sz w:val="22"/>
          <w:szCs w:val="22"/>
          <w:lang w:val="pt-BR"/>
        </w:rPr>
        <w:t xml:space="preserve"> </w:t>
      </w:r>
      <w:proofErr w:type="spellStart"/>
      <w:r w:rsidRPr="005F2E75">
        <w:rPr>
          <w:rFonts w:ascii="Times New Roman" w:hAnsi="Times New Roman"/>
          <w:b/>
          <w:i/>
          <w:sz w:val="22"/>
          <w:szCs w:val="22"/>
          <w:lang w:val="pt-BR"/>
        </w:rPr>
        <w:t>sàng</w:t>
      </w:r>
      <w:proofErr w:type="spellEnd"/>
      <w:r w:rsidRPr="005F2E75">
        <w:rPr>
          <w:rFonts w:ascii="Times New Roman" w:hAnsi="Times New Roman"/>
          <w:b/>
          <w:i/>
          <w:sz w:val="22"/>
          <w:szCs w:val="22"/>
          <w:lang w:val="pt-BR"/>
        </w:rPr>
        <w:t xml:space="preserve">, </w:t>
      </w:r>
      <w:proofErr w:type="spellStart"/>
      <w:r w:rsidRPr="005F2E75">
        <w:rPr>
          <w:rFonts w:ascii="Times New Roman" w:hAnsi="Times New Roman"/>
          <w:b/>
          <w:i/>
          <w:sz w:val="22"/>
          <w:szCs w:val="22"/>
          <w:lang w:val="pt-BR"/>
        </w:rPr>
        <w:t>cận</w:t>
      </w:r>
      <w:proofErr w:type="spellEnd"/>
      <w:r w:rsidRPr="005F2E75">
        <w:rPr>
          <w:rFonts w:ascii="Times New Roman" w:hAnsi="Times New Roman"/>
          <w:b/>
          <w:i/>
          <w:sz w:val="22"/>
          <w:szCs w:val="22"/>
          <w:lang w:val="pt-BR"/>
        </w:rPr>
        <w:t xml:space="preserve"> </w:t>
      </w:r>
      <w:proofErr w:type="spellStart"/>
      <w:r w:rsidRPr="005F2E75">
        <w:rPr>
          <w:rFonts w:ascii="Times New Roman" w:hAnsi="Times New Roman"/>
          <w:b/>
          <w:i/>
          <w:sz w:val="22"/>
          <w:szCs w:val="22"/>
          <w:lang w:val="pt-BR"/>
        </w:rPr>
        <w:t>lâm</w:t>
      </w:r>
      <w:proofErr w:type="spellEnd"/>
      <w:r w:rsidRPr="005F2E75">
        <w:rPr>
          <w:rFonts w:ascii="Times New Roman" w:hAnsi="Times New Roman"/>
          <w:b/>
          <w:i/>
          <w:sz w:val="22"/>
          <w:szCs w:val="22"/>
          <w:lang w:val="pt-BR"/>
        </w:rPr>
        <w:t xml:space="preserve"> </w:t>
      </w:r>
      <w:proofErr w:type="spellStart"/>
      <w:r w:rsidRPr="005F2E75">
        <w:rPr>
          <w:rFonts w:ascii="Times New Roman" w:hAnsi="Times New Roman"/>
          <w:b/>
          <w:i/>
          <w:sz w:val="22"/>
          <w:szCs w:val="22"/>
          <w:lang w:val="pt-BR"/>
        </w:rPr>
        <w:t>sàng</w:t>
      </w:r>
      <w:proofErr w:type="spellEnd"/>
      <w:r w:rsidRPr="005F2E75">
        <w:rPr>
          <w:rFonts w:ascii="Times New Roman" w:hAnsi="Times New Roman"/>
          <w:b/>
          <w:i/>
          <w:sz w:val="22"/>
          <w:szCs w:val="22"/>
          <w:lang w:val="pt-BR"/>
        </w:rPr>
        <w:t xml:space="preserve"> </w:t>
      </w:r>
      <w:proofErr w:type="spellStart"/>
      <w:r w:rsidRPr="005F2E75">
        <w:rPr>
          <w:rFonts w:ascii="Times New Roman" w:hAnsi="Times New Roman"/>
          <w:b/>
          <w:i/>
          <w:sz w:val="22"/>
          <w:szCs w:val="22"/>
          <w:lang w:val="pt-BR"/>
        </w:rPr>
        <w:t>của</w:t>
      </w:r>
      <w:proofErr w:type="spellEnd"/>
      <w:r w:rsidRPr="005F2E75">
        <w:rPr>
          <w:rFonts w:ascii="Times New Roman" w:hAnsi="Times New Roman"/>
          <w:b/>
          <w:i/>
          <w:sz w:val="22"/>
          <w:szCs w:val="22"/>
          <w:lang w:val="pt-BR"/>
        </w:rPr>
        <w:t xml:space="preserve"> </w:t>
      </w:r>
      <w:proofErr w:type="spellStart"/>
      <w:r w:rsidRPr="005F2E75">
        <w:rPr>
          <w:rFonts w:ascii="Times New Roman" w:hAnsi="Times New Roman"/>
          <w:b/>
          <w:i/>
          <w:sz w:val="22"/>
          <w:szCs w:val="22"/>
          <w:lang w:val="pt-BR"/>
        </w:rPr>
        <w:t>dị</w:t>
      </w:r>
      <w:proofErr w:type="spellEnd"/>
      <w:r w:rsidRPr="005F2E75">
        <w:rPr>
          <w:rFonts w:ascii="Times New Roman" w:hAnsi="Times New Roman"/>
          <w:b/>
          <w:i/>
          <w:sz w:val="22"/>
          <w:szCs w:val="22"/>
          <w:lang w:val="pt-BR"/>
        </w:rPr>
        <w:t xml:space="preserve"> </w:t>
      </w:r>
      <w:proofErr w:type="spellStart"/>
      <w:r w:rsidRPr="005F2E75">
        <w:rPr>
          <w:rFonts w:ascii="Times New Roman" w:hAnsi="Times New Roman"/>
          <w:b/>
          <w:i/>
          <w:sz w:val="22"/>
          <w:szCs w:val="22"/>
          <w:lang w:val="pt-BR"/>
        </w:rPr>
        <w:t>dạng</w:t>
      </w:r>
      <w:proofErr w:type="spellEnd"/>
      <w:r w:rsidRPr="005F2E75">
        <w:rPr>
          <w:rFonts w:ascii="Times New Roman" w:hAnsi="Times New Roman"/>
          <w:b/>
          <w:i/>
          <w:sz w:val="22"/>
          <w:szCs w:val="22"/>
          <w:lang w:val="pt-BR"/>
        </w:rPr>
        <w:t xml:space="preserve"> </w:t>
      </w:r>
      <w:proofErr w:type="spellStart"/>
      <w:r w:rsidRPr="005F2E75">
        <w:rPr>
          <w:rFonts w:ascii="Times New Roman" w:hAnsi="Times New Roman"/>
          <w:b/>
          <w:i/>
          <w:sz w:val="22"/>
          <w:szCs w:val="22"/>
          <w:lang w:val="pt-BR"/>
        </w:rPr>
        <w:t>tĩnh</w:t>
      </w:r>
      <w:proofErr w:type="spellEnd"/>
      <w:r w:rsidRPr="005F2E75">
        <w:rPr>
          <w:rFonts w:ascii="Times New Roman" w:hAnsi="Times New Roman"/>
          <w:b/>
          <w:i/>
          <w:sz w:val="22"/>
          <w:szCs w:val="22"/>
          <w:lang w:val="pt-BR"/>
        </w:rPr>
        <w:t xml:space="preserve"> </w:t>
      </w:r>
      <w:proofErr w:type="spellStart"/>
      <w:r w:rsidRPr="005F2E75">
        <w:rPr>
          <w:rFonts w:ascii="Times New Roman" w:hAnsi="Times New Roman"/>
          <w:b/>
          <w:i/>
          <w:sz w:val="22"/>
          <w:szCs w:val="22"/>
          <w:lang w:val="pt-BR"/>
        </w:rPr>
        <w:t>mạch</w:t>
      </w:r>
      <w:proofErr w:type="spellEnd"/>
      <w:r w:rsidRPr="005F2E75">
        <w:rPr>
          <w:rFonts w:ascii="Times New Roman" w:hAnsi="Times New Roman"/>
          <w:b/>
          <w:i/>
          <w:sz w:val="22"/>
          <w:szCs w:val="22"/>
          <w:lang w:val="pt-BR"/>
        </w:rPr>
        <w:t>.</w:t>
      </w:r>
    </w:p>
    <w:p w14:paraId="594A2974" w14:textId="568C1F57" w:rsidR="000425FA" w:rsidRDefault="00875B7A" w:rsidP="001C5A51">
      <w:pPr>
        <w:widowControl w:val="0"/>
        <w:numPr>
          <w:ilvl w:val="0"/>
          <w:numId w:val="43"/>
        </w:numPr>
        <w:spacing w:before="120" w:line="340" w:lineRule="exact"/>
        <w:ind w:left="270" w:hanging="270"/>
        <w:jc w:val="both"/>
        <w:rPr>
          <w:rFonts w:ascii="Times New Roman" w:hAnsi="Times New Roman"/>
          <w:b/>
          <w:i/>
          <w:sz w:val="22"/>
          <w:szCs w:val="22"/>
          <w:lang w:val="pt-BR"/>
        </w:rPr>
      </w:pPr>
      <w:proofErr w:type="spellStart"/>
      <w:r w:rsidRPr="005F2E75">
        <w:rPr>
          <w:rFonts w:ascii="Times New Roman" w:hAnsi="Times New Roman"/>
          <w:b/>
          <w:i/>
          <w:sz w:val="22"/>
          <w:szCs w:val="22"/>
          <w:lang w:val="pt-BR"/>
        </w:rPr>
        <w:t>Đánh</w:t>
      </w:r>
      <w:proofErr w:type="spellEnd"/>
      <w:r w:rsidRPr="005F2E75">
        <w:rPr>
          <w:rFonts w:ascii="Times New Roman" w:hAnsi="Times New Roman"/>
          <w:b/>
          <w:i/>
          <w:sz w:val="22"/>
          <w:szCs w:val="22"/>
          <w:lang w:val="pt-BR"/>
        </w:rPr>
        <w:t xml:space="preserve"> </w:t>
      </w:r>
      <w:proofErr w:type="spellStart"/>
      <w:r w:rsidRPr="005F2E75">
        <w:rPr>
          <w:rFonts w:ascii="Times New Roman" w:hAnsi="Times New Roman"/>
          <w:b/>
          <w:i/>
          <w:sz w:val="22"/>
          <w:szCs w:val="22"/>
          <w:lang w:val="pt-BR"/>
        </w:rPr>
        <w:t>giá</w:t>
      </w:r>
      <w:proofErr w:type="spellEnd"/>
      <w:r w:rsidRPr="005F2E75">
        <w:rPr>
          <w:rFonts w:ascii="Times New Roman" w:hAnsi="Times New Roman"/>
          <w:b/>
          <w:i/>
          <w:sz w:val="22"/>
          <w:szCs w:val="22"/>
          <w:lang w:val="pt-BR"/>
        </w:rPr>
        <w:t xml:space="preserve"> </w:t>
      </w:r>
      <w:proofErr w:type="spellStart"/>
      <w:r w:rsidRPr="005F2E75">
        <w:rPr>
          <w:rFonts w:ascii="Times New Roman" w:hAnsi="Times New Roman"/>
          <w:b/>
          <w:i/>
          <w:sz w:val="22"/>
          <w:szCs w:val="22"/>
          <w:lang w:val="pt-BR"/>
        </w:rPr>
        <w:t>kết</w:t>
      </w:r>
      <w:proofErr w:type="spellEnd"/>
      <w:r w:rsidRPr="005F2E75">
        <w:rPr>
          <w:rFonts w:ascii="Times New Roman" w:hAnsi="Times New Roman"/>
          <w:b/>
          <w:i/>
          <w:sz w:val="22"/>
          <w:szCs w:val="22"/>
          <w:lang w:val="pt-BR"/>
        </w:rPr>
        <w:t xml:space="preserve"> </w:t>
      </w:r>
      <w:proofErr w:type="spellStart"/>
      <w:r w:rsidRPr="005F2E75">
        <w:rPr>
          <w:rFonts w:ascii="Times New Roman" w:hAnsi="Times New Roman"/>
          <w:b/>
          <w:i/>
          <w:sz w:val="22"/>
          <w:szCs w:val="22"/>
          <w:lang w:val="pt-BR"/>
        </w:rPr>
        <w:t>quả</w:t>
      </w:r>
      <w:proofErr w:type="spellEnd"/>
      <w:r w:rsidRPr="005F2E75">
        <w:rPr>
          <w:rFonts w:ascii="Times New Roman" w:hAnsi="Times New Roman"/>
          <w:b/>
          <w:i/>
          <w:sz w:val="22"/>
          <w:szCs w:val="22"/>
          <w:lang w:val="pt-BR"/>
        </w:rPr>
        <w:t xml:space="preserve"> </w:t>
      </w:r>
      <w:proofErr w:type="spellStart"/>
      <w:r w:rsidRPr="005F2E75">
        <w:rPr>
          <w:rFonts w:ascii="Times New Roman" w:hAnsi="Times New Roman"/>
          <w:b/>
          <w:i/>
          <w:sz w:val="22"/>
          <w:szCs w:val="22"/>
          <w:lang w:val="pt-BR"/>
        </w:rPr>
        <w:t>và</w:t>
      </w:r>
      <w:proofErr w:type="spellEnd"/>
      <w:r w:rsidRPr="005F2E75">
        <w:rPr>
          <w:rFonts w:ascii="Times New Roman" w:hAnsi="Times New Roman"/>
          <w:b/>
          <w:i/>
          <w:sz w:val="22"/>
          <w:szCs w:val="22"/>
          <w:lang w:val="pt-BR"/>
        </w:rPr>
        <w:t xml:space="preserve"> </w:t>
      </w:r>
      <w:proofErr w:type="spellStart"/>
      <w:r w:rsidRPr="005F2E75">
        <w:rPr>
          <w:rFonts w:ascii="Times New Roman" w:hAnsi="Times New Roman"/>
          <w:b/>
          <w:i/>
          <w:sz w:val="22"/>
          <w:szCs w:val="22"/>
          <w:lang w:val="pt-BR"/>
        </w:rPr>
        <w:t>xây</w:t>
      </w:r>
      <w:proofErr w:type="spellEnd"/>
      <w:r w:rsidRPr="005F2E75">
        <w:rPr>
          <w:rFonts w:ascii="Times New Roman" w:hAnsi="Times New Roman"/>
          <w:b/>
          <w:i/>
          <w:sz w:val="22"/>
          <w:szCs w:val="22"/>
          <w:lang w:val="pt-BR"/>
        </w:rPr>
        <w:t xml:space="preserve"> </w:t>
      </w:r>
      <w:proofErr w:type="spellStart"/>
      <w:r w:rsidRPr="005F2E75">
        <w:rPr>
          <w:rFonts w:ascii="Times New Roman" w:hAnsi="Times New Roman"/>
          <w:b/>
          <w:i/>
          <w:sz w:val="22"/>
          <w:szCs w:val="22"/>
          <w:lang w:val="pt-BR"/>
        </w:rPr>
        <w:t>dựng</w:t>
      </w:r>
      <w:proofErr w:type="spellEnd"/>
      <w:r w:rsidRPr="005F2E75">
        <w:rPr>
          <w:rFonts w:ascii="Times New Roman" w:hAnsi="Times New Roman"/>
          <w:b/>
          <w:i/>
          <w:sz w:val="22"/>
          <w:szCs w:val="22"/>
          <w:lang w:val="pt-BR"/>
        </w:rPr>
        <w:t xml:space="preserve"> </w:t>
      </w:r>
      <w:proofErr w:type="spellStart"/>
      <w:r w:rsidRPr="005F2E75">
        <w:rPr>
          <w:rFonts w:ascii="Times New Roman" w:hAnsi="Times New Roman"/>
          <w:b/>
          <w:i/>
          <w:sz w:val="22"/>
          <w:szCs w:val="22"/>
          <w:lang w:val="pt-BR"/>
        </w:rPr>
        <w:t>phác</w:t>
      </w:r>
      <w:proofErr w:type="spellEnd"/>
      <w:r w:rsidRPr="005F2E75">
        <w:rPr>
          <w:rFonts w:ascii="Times New Roman" w:hAnsi="Times New Roman"/>
          <w:b/>
          <w:i/>
          <w:sz w:val="22"/>
          <w:szCs w:val="22"/>
          <w:lang w:val="pt-BR"/>
        </w:rPr>
        <w:t xml:space="preserve"> </w:t>
      </w:r>
      <w:proofErr w:type="spellStart"/>
      <w:r w:rsidRPr="005F2E75">
        <w:rPr>
          <w:rFonts w:ascii="Times New Roman" w:hAnsi="Times New Roman"/>
          <w:b/>
          <w:i/>
          <w:sz w:val="22"/>
          <w:szCs w:val="22"/>
          <w:lang w:val="pt-BR"/>
        </w:rPr>
        <w:t>đồ</w:t>
      </w:r>
      <w:proofErr w:type="spellEnd"/>
      <w:r w:rsidRPr="005F2E75">
        <w:rPr>
          <w:rFonts w:ascii="Times New Roman" w:hAnsi="Times New Roman"/>
          <w:b/>
          <w:i/>
          <w:sz w:val="22"/>
          <w:szCs w:val="22"/>
          <w:lang w:val="pt-BR"/>
        </w:rPr>
        <w:t xml:space="preserve"> </w:t>
      </w:r>
      <w:proofErr w:type="spellStart"/>
      <w:r w:rsidRPr="005F2E75">
        <w:rPr>
          <w:rFonts w:ascii="Times New Roman" w:hAnsi="Times New Roman"/>
          <w:b/>
          <w:i/>
          <w:sz w:val="22"/>
          <w:szCs w:val="22"/>
          <w:lang w:val="pt-BR"/>
        </w:rPr>
        <w:t>điều</w:t>
      </w:r>
      <w:proofErr w:type="spellEnd"/>
      <w:r w:rsidRPr="005F2E75">
        <w:rPr>
          <w:rFonts w:ascii="Times New Roman" w:hAnsi="Times New Roman"/>
          <w:b/>
          <w:i/>
          <w:sz w:val="22"/>
          <w:szCs w:val="22"/>
          <w:lang w:val="pt-BR"/>
        </w:rPr>
        <w:t xml:space="preserve"> </w:t>
      </w:r>
      <w:proofErr w:type="spellStart"/>
      <w:r w:rsidRPr="005F2E75">
        <w:rPr>
          <w:rFonts w:ascii="Times New Roman" w:hAnsi="Times New Roman"/>
          <w:b/>
          <w:i/>
          <w:sz w:val="22"/>
          <w:szCs w:val="22"/>
          <w:lang w:val="pt-BR"/>
        </w:rPr>
        <w:t>trị</w:t>
      </w:r>
      <w:proofErr w:type="spellEnd"/>
      <w:r w:rsidRPr="005F2E75">
        <w:rPr>
          <w:rFonts w:ascii="Times New Roman" w:hAnsi="Times New Roman"/>
          <w:b/>
          <w:i/>
          <w:sz w:val="22"/>
          <w:szCs w:val="22"/>
          <w:lang w:val="pt-BR"/>
        </w:rPr>
        <w:t xml:space="preserve"> </w:t>
      </w:r>
      <w:r w:rsidR="00EE28B1" w:rsidRPr="005F2E75">
        <w:rPr>
          <w:rFonts w:ascii="Times New Roman" w:hAnsi="Times New Roman"/>
          <w:b/>
          <w:i/>
          <w:sz w:val="22"/>
          <w:szCs w:val="22"/>
          <w:lang w:val="pt-BR"/>
        </w:rPr>
        <w:t>DDTM</w:t>
      </w:r>
    </w:p>
    <w:p w14:paraId="344C8718" w14:textId="78368F1C" w:rsidR="00426BEC" w:rsidRPr="00A92EA6" w:rsidRDefault="004735A4" w:rsidP="00A92EA6">
      <w:pPr>
        <w:pStyle w:val="2"/>
        <w:spacing w:before="120" w:line="340" w:lineRule="exact"/>
        <w:ind w:firstLine="425"/>
        <w:outlineLvl w:val="9"/>
        <w:rPr>
          <w:bCs/>
          <w:sz w:val="22"/>
          <w:szCs w:val="22"/>
        </w:rPr>
      </w:pPr>
      <w:proofErr w:type="spellStart"/>
      <w:r w:rsidRPr="00A92EA6">
        <w:rPr>
          <w:bCs/>
          <w:sz w:val="22"/>
          <w:szCs w:val="22"/>
        </w:rPr>
        <w:lastRenderedPageBreak/>
        <w:t>Đóng</w:t>
      </w:r>
      <w:proofErr w:type="spellEnd"/>
      <w:r w:rsidRPr="00A92EA6">
        <w:rPr>
          <w:bCs/>
          <w:sz w:val="22"/>
          <w:szCs w:val="22"/>
        </w:rPr>
        <w:t xml:space="preserve"> </w:t>
      </w:r>
      <w:proofErr w:type="spellStart"/>
      <w:r w:rsidRPr="00A92EA6">
        <w:rPr>
          <w:bCs/>
          <w:sz w:val="22"/>
          <w:szCs w:val="22"/>
        </w:rPr>
        <w:t>góp</w:t>
      </w:r>
      <w:proofErr w:type="spellEnd"/>
      <w:r w:rsidRPr="00A92EA6">
        <w:rPr>
          <w:bCs/>
          <w:sz w:val="22"/>
          <w:szCs w:val="22"/>
        </w:rPr>
        <w:t xml:space="preserve"> </w:t>
      </w:r>
      <w:proofErr w:type="spellStart"/>
      <w:r w:rsidRPr="00A92EA6">
        <w:rPr>
          <w:bCs/>
          <w:sz w:val="22"/>
          <w:szCs w:val="22"/>
        </w:rPr>
        <w:t>mới</w:t>
      </w:r>
      <w:proofErr w:type="spellEnd"/>
      <w:r w:rsidRPr="00A92EA6">
        <w:rPr>
          <w:bCs/>
          <w:sz w:val="22"/>
          <w:szCs w:val="22"/>
        </w:rPr>
        <w:t xml:space="preserve"> </w:t>
      </w:r>
      <w:proofErr w:type="spellStart"/>
      <w:r w:rsidRPr="00A92EA6">
        <w:rPr>
          <w:bCs/>
          <w:sz w:val="22"/>
          <w:szCs w:val="22"/>
        </w:rPr>
        <w:t>của</w:t>
      </w:r>
      <w:proofErr w:type="spellEnd"/>
      <w:r w:rsidRPr="00A92EA6">
        <w:rPr>
          <w:bCs/>
          <w:sz w:val="22"/>
          <w:szCs w:val="22"/>
        </w:rPr>
        <w:t xml:space="preserve"> </w:t>
      </w:r>
      <w:proofErr w:type="spellStart"/>
      <w:r w:rsidRPr="00A92EA6">
        <w:rPr>
          <w:bCs/>
          <w:sz w:val="22"/>
          <w:szCs w:val="22"/>
        </w:rPr>
        <w:t>luận</w:t>
      </w:r>
      <w:proofErr w:type="spellEnd"/>
      <w:r w:rsidRPr="00A92EA6">
        <w:rPr>
          <w:bCs/>
          <w:sz w:val="22"/>
          <w:szCs w:val="22"/>
        </w:rPr>
        <w:t xml:space="preserve"> </w:t>
      </w:r>
      <w:proofErr w:type="spellStart"/>
      <w:r w:rsidRPr="00A92EA6">
        <w:rPr>
          <w:bCs/>
          <w:sz w:val="22"/>
          <w:szCs w:val="22"/>
        </w:rPr>
        <w:t>án</w:t>
      </w:r>
      <w:proofErr w:type="spellEnd"/>
    </w:p>
    <w:p w14:paraId="27655DF4" w14:textId="77777777" w:rsidR="0005423F" w:rsidRPr="00B01FC9" w:rsidRDefault="0005423F" w:rsidP="001C5A51">
      <w:pPr>
        <w:pStyle w:val="2"/>
        <w:spacing w:before="120" w:line="340" w:lineRule="exact"/>
        <w:ind w:firstLine="425"/>
        <w:outlineLvl w:val="9"/>
        <w:rPr>
          <w:b w:val="0"/>
          <w:sz w:val="22"/>
          <w:szCs w:val="22"/>
        </w:rPr>
      </w:pPr>
      <w:proofErr w:type="spellStart"/>
      <w:r>
        <w:rPr>
          <w:b w:val="0"/>
          <w:sz w:val="22"/>
          <w:szCs w:val="22"/>
        </w:rPr>
        <w:t>Nghiên</w:t>
      </w:r>
      <w:proofErr w:type="spellEnd"/>
      <w:r>
        <w:rPr>
          <w:b w:val="0"/>
          <w:sz w:val="22"/>
          <w:szCs w:val="22"/>
          <w:lang w:val="vi-VN"/>
        </w:rPr>
        <w:t xml:space="preserve"> cứu đã m</w:t>
      </w:r>
      <w:r w:rsidRPr="00B01FC9">
        <w:rPr>
          <w:b w:val="0"/>
          <w:sz w:val="22"/>
          <w:szCs w:val="22"/>
        </w:rPr>
        <w:t xml:space="preserve">ô </w:t>
      </w:r>
      <w:proofErr w:type="spellStart"/>
      <w:r w:rsidRPr="00B01FC9">
        <w:rPr>
          <w:b w:val="0"/>
          <w:sz w:val="22"/>
          <w:szCs w:val="22"/>
        </w:rPr>
        <w:t>tả</w:t>
      </w:r>
      <w:proofErr w:type="spellEnd"/>
      <w:r w:rsidRPr="00B01FC9">
        <w:rPr>
          <w:b w:val="0"/>
          <w:sz w:val="22"/>
          <w:szCs w:val="22"/>
        </w:rPr>
        <w:t xml:space="preserve"> </w:t>
      </w:r>
      <w:proofErr w:type="spellStart"/>
      <w:r w:rsidRPr="00B01FC9">
        <w:rPr>
          <w:b w:val="0"/>
          <w:sz w:val="22"/>
          <w:szCs w:val="22"/>
        </w:rPr>
        <w:t>được</w:t>
      </w:r>
      <w:proofErr w:type="spellEnd"/>
      <w:r w:rsidRPr="00B01FC9">
        <w:rPr>
          <w:b w:val="0"/>
          <w:sz w:val="22"/>
          <w:szCs w:val="22"/>
        </w:rPr>
        <w:t xml:space="preserve"> </w:t>
      </w:r>
      <w:proofErr w:type="spellStart"/>
      <w:r w:rsidRPr="00B01FC9">
        <w:rPr>
          <w:b w:val="0"/>
          <w:sz w:val="22"/>
          <w:szCs w:val="22"/>
        </w:rPr>
        <w:t>một</w:t>
      </w:r>
      <w:proofErr w:type="spellEnd"/>
      <w:r w:rsidRPr="00B01FC9">
        <w:rPr>
          <w:b w:val="0"/>
          <w:sz w:val="22"/>
          <w:szCs w:val="22"/>
        </w:rPr>
        <w:t xml:space="preserve"> </w:t>
      </w:r>
      <w:proofErr w:type="spellStart"/>
      <w:r w:rsidRPr="00B01FC9">
        <w:rPr>
          <w:b w:val="0"/>
          <w:sz w:val="22"/>
          <w:szCs w:val="22"/>
        </w:rPr>
        <w:t>cách</w:t>
      </w:r>
      <w:proofErr w:type="spellEnd"/>
      <w:r>
        <w:rPr>
          <w:b w:val="0"/>
          <w:sz w:val="22"/>
          <w:szCs w:val="22"/>
          <w:lang w:val="vi-VN"/>
        </w:rPr>
        <w:t xml:space="preserve"> tương đối</w:t>
      </w:r>
      <w:r w:rsidRPr="00B01FC9">
        <w:rPr>
          <w:b w:val="0"/>
          <w:sz w:val="22"/>
          <w:szCs w:val="22"/>
        </w:rPr>
        <w:t xml:space="preserve"> </w:t>
      </w:r>
      <w:proofErr w:type="spellStart"/>
      <w:r w:rsidRPr="00B01FC9">
        <w:rPr>
          <w:b w:val="0"/>
          <w:sz w:val="22"/>
          <w:szCs w:val="22"/>
        </w:rPr>
        <w:t>hệ</w:t>
      </w:r>
      <w:proofErr w:type="spellEnd"/>
      <w:r w:rsidRPr="00B01FC9">
        <w:rPr>
          <w:b w:val="0"/>
          <w:sz w:val="22"/>
          <w:szCs w:val="22"/>
        </w:rPr>
        <w:t xml:space="preserve"> </w:t>
      </w:r>
      <w:proofErr w:type="spellStart"/>
      <w:r w:rsidRPr="00B01FC9">
        <w:rPr>
          <w:b w:val="0"/>
          <w:sz w:val="22"/>
          <w:szCs w:val="22"/>
        </w:rPr>
        <w:t>thống</w:t>
      </w:r>
      <w:proofErr w:type="spellEnd"/>
      <w:r w:rsidRPr="00B01FC9">
        <w:rPr>
          <w:b w:val="0"/>
          <w:sz w:val="22"/>
          <w:szCs w:val="22"/>
        </w:rPr>
        <w:t xml:space="preserve"> </w:t>
      </w:r>
      <w:proofErr w:type="spellStart"/>
      <w:r w:rsidRPr="00B01FC9">
        <w:rPr>
          <w:b w:val="0"/>
          <w:sz w:val="22"/>
          <w:szCs w:val="22"/>
        </w:rPr>
        <w:t>các</w:t>
      </w:r>
      <w:proofErr w:type="spellEnd"/>
      <w:r w:rsidRPr="00B01FC9">
        <w:rPr>
          <w:b w:val="0"/>
          <w:sz w:val="22"/>
          <w:szCs w:val="22"/>
        </w:rPr>
        <w:t xml:space="preserve"> </w:t>
      </w:r>
      <w:proofErr w:type="spellStart"/>
      <w:r w:rsidRPr="00B01FC9">
        <w:rPr>
          <w:b w:val="0"/>
          <w:sz w:val="22"/>
          <w:szCs w:val="22"/>
        </w:rPr>
        <w:t>đặc</w:t>
      </w:r>
      <w:proofErr w:type="spellEnd"/>
      <w:r w:rsidRPr="00B01FC9">
        <w:rPr>
          <w:b w:val="0"/>
          <w:sz w:val="22"/>
          <w:szCs w:val="22"/>
        </w:rPr>
        <w:t xml:space="preserve"> </w:t>
      </w:r>
      <w:proofErr w:type="spellStart"/>
      <w:r w:rsidRPr="00B01FC9">
        <w:rPr>
          <w:b w:val="0"/>
          <w:sz w:val="22"/>
          <w:szCs w:val="22"/>
        </w:rPr>
        <w:t>điểm</w:t>
      </w:r>
      <w:proofErr w:type="spellEnd"/>
      <w:r w:rsidRPr="00B01FC9">
        <w:rPr>
          <w:b w:val="0"/>
          <w:sz w:val="22"/>
          <w:szCs w:val="22"/>
        </w:rPr>
        <w:t xml:space="preserve"> </w:t>
      </w:r>
      <w:proofErr w:type="spellStart"/>
      <w:r w:rsidRPr="00B01FC9">
        <w:rPr>
          <w:b w:val="0"/>
          <w:sz w:val="22"/>
          <w:szCs w:val="22"/>
        </w:rPr>
        <w:t>lâm</w:t>
      </w:r>
      <w:proofErr w:type="spellEnd"/>
      <w:r w:rsidRPr="00B01FC9">
        <w:rPr>
          <w:b w:val="0"/>
          <w:sz w:val="22"/>
          <w:szCs w:val="22"/>
        </w:rPr>
        <w:t xml:space="preserve"> </w:t>
      </w:r>
      <w:proofErr w:type="spellStart"/>
      <w:r w:rsidRPr="00B01FC9">
        <w:rPr>
          <w:b w:val="0"/>
          <w:sz w:val="22"/>
          <w:szCs w:val="22"/>
        </w:rPr>
        <w:t>sàng</w:t>
      </w:r>
      <w:proofErr w:type="spellEnd"/>
      <w:r w:rsidRPr="00B01FC9">
        <w:rPr>
          <w:b w:val="0"/>
          <w:sz w:val="22"/>
          <w:szCs w:val="22"/>
        </w:rPr>
        <w:t xml:space="preserve"> </w:t>
      </w:r>
      <w:proofErr w:type="spellStart"/>
      <w:r w:rsidRPr="00B01FC9">
        <w:rPr>
          <w:b w:val="0"/>
          <w:sz w:val="22"/>
          <w:szCs w:val="22"/>
        </w:rPr>
        <w:t>và</w:t>
      </w:r>
      <w:proofErr w:type="spellEnd"/>
      <w:r w:rsidRPr="00B01FC9">
        <w:rPr>
          <w:b w:val="0"/>
          <w:sz w:val="22"/>
          <w:szCs w:val="22"/>
        </w:rPr>
        <w:t xml:space="preserve"> </w:t>
      </w:r>
      <w:proofErr w:type="spellStart"/>
      <w:r w:rsidRPr="00B01FC9">
        <w:rPr>
          <w:b w:val="0"/>
          <w:sz w:val="22"/>
          <w:szCs w:val="22"/>
        </w:rPr>
        <w:t>cận</w:t>
      </w:r>
      <w:proofErr w:type="spellEnd"/>
      <w:r w:rsidRPr="00B01FC9">
        <w:rPr>
          <w:b w:val="0"/>
          <w:sz w:val="22"/>
          <w:szCs w:val="22"/>
        </w:rPr>
        <w:t xml:space="preserve"> </w:t>
      </w:r>
      <w:proofErr w:type="spellStart"/>
      <w:r w:rsidRPr="00B01FC9">
        <w:rPr>
          <w:b w:val="0"/>
          <w:sz w:val="22"/>
          <w:szCs w:val="22"/>
        </w:rPr>
        <w:t>lâm</w:t>
      </w:r>
      <w:proofErr w:type="spellEnd"/>
      <w:r w:rsidRPr="00B01FC9">
        <w:rPr>
          <w:b w:val="0"/>
          <w:sz w:val="22"/>
          <w:szCs w:val="22"/>
        </w:rPr>
        <w:t xml:space="preserve"> </w:t>
      </w:r>
      <w:proofErr w:type="spellStart"/>
      <w:r w:rsidRPr="00B01FC9">
        <w:rPr>
          <w:b w:val="0"/>
          <w:sz w:val="22"/>
          <w:szCs w:val="22"/>
        </w:rPr>
        <w:t>sàng</w:t>
      </w:r>
      <w:proofErr w:type="spellEnd"/>
      <w:r w:rsidRPr="00B01FC9">
        <w:rPr>
          <w:b w:val="0"/>
          <w:sz w:val="22"/>
          <w:szCs w:val="22"/>
        </w:rPr>
        <w:t xml:space="preserve"> </w:t>
      </w:r>
      <w:proofErr w:type="spellStart"/>
      <w:r w:rsidRPr="00B01FC9">
        <w:rPr>
          <w:b w:val="0"/>
          <w:sz w:val="22"/>
          <w:szCs w:val="22"/>
        </w:rPr>
        <w:t>của</w:t>
      </w:r>
      <w:proofErr w:type="spellEnd"/>
      <w:r w:rsidRPr="00B01FC9">
        <w:rPr>
          <w:b w:val="0"/>
          <w:sz w:val="22"/>
          <w:szCs w:val="22"/>
        </w:rPr>
        <w:t xml:space="preserve"> </w:t>
      </w:r>
      <w:proofErr w:type="spellStart"/>
      <w:r w:rsidRPr="00B01FC9">
        <w:rPr>
          <w:b w:val="0"/>
          <w:sz w:val="22"/>
          <w:szCs w:val="22"/>
        </w:rPr>
        <w:t>dị</w:t>
      </w:r>
      <w:proofErr w:type="spellEnd"/>
      <w:r w:rsidRPr="00B01FC9">
        <w:rPr>
          <w:b w:val="0"/>
          <w:sz w:val="22"/>
          <w:szCs w:val="22"/>
        </w:rPr>
        <w:t xml:space="preserve"> </w:t>
      </w:r>
      <w:proofErr w:type="spellStart"/>
      <w:r w:rsidRPr="00B01FC9">
        <w:rPr>
          <w:b w:val="0"/>
          <w:sz w:val="22"/>
          <w:szCs w:val="22"/>
        </w:rPr>
        <w:t>dạng</w:t>
      </w:r>
      <w:proofErr w:type="spellEnd"/>
      <w:r w:rsidRPr="00B01FC9">
        <w:rPr>
          <w:b w:val="0"/>
          <w:sz w:val="22"/>
          <w:szCs w:val="22"/>
        </w:rPr>
        <w:t xml:space="preserve"> </w:t>
      </w:r>
      <w:proofErr w:type="spellStart"/>
      <w:r w:rsidRPr="00B01FC9">
        <w:rPr>
          <w:b w:val="0"/>
          <w:sz w:val="22"/>
          <w:szCs w:val="22"/>
        </w:rPr>
        <w:t>tĩnh</w:t>
      </w:r>
      <w:proofErr w:type="spellEnd"/>
      <w:r w:rsidRPr="00B01FC9">
        <w:rPr>
          <w:b w:val="0"/>
          <w:sz w:val="22"/>
          <w:szCs w:val="22"/>
        </w:rPr>
        <w:t xml:space="preserve"> </w:t>
      </w:r>
      <w:proofErr w:type="spellStart"/>
      <w:r w:rsidRPr="00B01FC9">
        <w:rPr>
          <w:b w:val="0"/>
          <w:sz w:val="22"/>
          <w:szCs w:val="22"/>
        </w:rPr>
        <w:t>mạch</w:t>
      </w:r>
      <w:proofErr w:type="spellEnd"/>
      <w:r w:rsidRPr="00B01FC9">
        <w:rPr>
          <w:b w:val="0"/>
          <w:sz w:val="22"/>
          <w:szCs w:val="22"/>
        </w:rPr>
        <w:t>.</w:t>
      </w:r>
    </w:p>
    <w:p w14:paraId="76D2211F" w14:textId="77777777" w:rsidR="0005423F" w:rsidRPr="00B01FC9" w:rsidRDefault="0005423F" w:rsidP="001C5A51">
      <w:pPr>
        <w:pStyle w:val="2"/>
        <w:spacing w:before="120" w:line="340" w:lineRule="exact"/>
        <w:ind w:firstLine="425"/>
        <w:outlineLvl w:val="9"/>
        <w:rPr>
          <w:b w:val="0"/>
          <w:sz w:val="22"/>
          <w:szCs w:val="22"/>
        </w:rPr>
      </w:pPr>
      <w:proofErr w:type="spellStart"/>
      <w:r w:rsidRPr="00B01FC9">
        <w:rPr>
          <w:b w:val="0"/>
          <w:sz w:val="22"/>
          <w:szCs w:val="22"/>
        </w:rPr>
        <w:t>Đề</w:t>
      </w:r>
      <w:proofErr w:type="spellEnd"/>
      <w:r w:rsidRPr="00B01FC9">
        <w:rPr>
          <w:b w:val="0"/>
          <w:sz w:val="22"/>
          <w:szCs w:val="22"/>
        </w:rPr>
        <w:t xml:space="preserve"> </w:t>
      </w:r>
      <w:proofErr w:type="spellStart"/>
      <w:r w:rsidRPr="00B01FC9">
        <w:rPr>
          <w:b w:val="0"/>
          <w:sz w:val="22"/>
          <w:szCs w:val="22"/>
        </w:rPr>
        <w:t>xuất</w:t>
      </w:r>
      <w:proofErr w:type="spellEnd"/>
      <w:r w:rsidRPr="00B01FC9">
        <w:rPr>
          <w:b w:val="0"/>
          <w:sz w:val="22"/>
          <w:szCs w:val="22"/>
        </w:rPr>
        <w:t xml:space="preserve"> </w:t>
      </w:r>
      <w:proofErr w:type="spellStart"/>
      <w:r w:rsidRPr="00B01FC9">
        <w:rPr>
          <w:b w:val="0"/>
          <w:sz w:val="22"/>
          <w:szCs w:val="22"/>
        </w:rPr>
        <w:t>được</w:t>
      </w:r>
      <w:proofErr w:type="spellEnd"/>
      <w:r w:rsidRPr="00B01FC9">
        <w:rPr>
          <w:b w:val="0"/>
          <w:sz w:val="22"/>
          <w:szCs w:val="22"/>
        </w:rPr>
        <w:t xml:space="preserve"> </w:t>
      </w:r>
      <w:proofErr w:type="spellStart"/>
      <w:r w:rsidRPr="00B01FC9">
        <w:rPr>
          <w:b w:val="0"/>
          <w:sz w:val="22"/>
          <w:szCs w:val="22"/>
        </w:rPr>
        <w:t>hướng</w:t>
      </w:r>
      <w:proofErr w:type="spellEnd"/>
      <w:r w:rsidRPr="00B01FC9">
        <w:rPr>
          <w:b w:val="0"/>
          <w:sz w:val="22"/>
          <w:szCs w:val="22"/>
        </w:rPr>
        <w:t xml:space="preserve"> </w:t>
      </w:r>
      <w:proofErr w:type="spellStart"/>
      <w:r w:rsidRPr="00B01FC9">
        <w:rPr>
          <w:b w:val="0"/>
          <w:sz w:val="22"/>
          <w:szCs w:val="22"/>
        </w:rPr>
        <w:t>dẫn</w:t>
      </w:r>
      <w:proofErr w:type="spellEnd"/>
      <w:r w:rsidRPr="00B01FC9">
        <w:rPr>
          <w:b w:val="0"/>
          <w:sz w:val="22"/>
          <w:szCs w:val="22"/>
        </w:rPr>
        <w:t xml:space="preserve"> </w:t>
      </w:r>
      <w:proofErr w:type="spellStart"/>
      <w:r w:rsidRPr="00B01FC9">
        <w:rPr>
          <w:b w:val="0"/>
          <w:sz w:val="22"/>
          <w:szCs w:val="22"/>
        </w:rPr>
        <w:t>chẩn</w:t>
      </w:r>
      <w:proofErr w:type="spellEnd"/>
      <w:r w:rsidRPr="00B01FC9">
        <w:rPr>
          <w:b w:val="0"/>
          <w:sz w:val="22"/>
          <w:szCs w:val="22"/>
        </w:rPr>
        <w:t xml:space="preserve"> </w:t>
      </w:r>
      <w:proofErr w:type="spellStart"/>
      <w:r w:rsidRPr="00B01FC9">
        <w:rPr>
          <w:b w:val="0"/>
          <w:sz w:val="22"/>
          <w:szCs w:val="22"/>
        </w:rPr>
        <w:t>đoán</w:t>
      </w:r>
      <w:proofErr w:type="spellEnd"/>
      <w:r w:rsidRPr="00B01FC9">
        <w:rPr>
          <w:b w:val="0"/>
          <w:sz w:val="22"/>
          <w:szCs w:val="22"/>
        </w:rPr>
        <w:t xml:space="preserve"> </w:t>
      </w:r>
      <w:proofErr w:type="spellStart"/>
      <w:r w:rsidRPr="00B01FC9">
        <w:rPr>
          <w:b w:val="0"/>
          <w:sz w:val="22"/>
          <w:szCs w:val="22"/>
        </w:rPr>
        <w:t>dị</w:t>
      </w:r>
      <w:proofErr w:type="spellEnd"/>
      <w:r w:rsidRPr="00B01FC9">
        <w:rPr>
          <w:b w:val="0"/>
          <w:sz w:val="22"/>
          <w:szCs w:val="22"/>
        </w:rPr>
        <w:t xml:space="preserve"> </w:t>
      </w:r>
      <w:proofErr w:type="spellStart"/>
      <w:r w:rsidRPr="00B01FC9">
        <w:rPr>
          <w:b w:val="0"/>
          <w:sz w:val="22"/>
          <w:szCs w:val="22"/>
        </w:rPr>
        <w:t>dạng</w:t>
      </w:r>
      <w:proofErr w:type="spellEnd"/>
      <w:r w:rsidRPr="00B01FC9">
        <w:rPr>
          <w:b w:val="0"/>
          <w:sz w:val="22"/>
          <w:szCs w:val="22"/>
        </w:rPr>
        <w:t xml:space="preserve"> </w:t>
      </w:r>
      <w:proofErr w:type="spellStart"/>
      <w:r w:rsidRPr="00B01FC9">
        <w:rPr>
          <w:b w:val="0"/>
          <w:sz w:val="22"/>
          <w:szCs w:val="22"/>
        </w:rPr>
        <w:t>tĩnh</w:t>
      </w:r>
      <w:proofErr w:type="spellEnd"/>
      <w:r w:rsidRPr="00B01FC9">
        <w:rPr>
          <w:b w:val="0"/>
          <w:sz w:val="22"/>
          <w:szCs w:val="22"/>
        </w:rPr>
        <w:t xml:space="preserve"> </w:t>
      </w:r>
      <w:proofErr w:type="spellStart"/>
      <w:r w:rsidRPr="00B01FC9">
        <w:rPr>
          <w:b w:val="0"/>
          <w:sz w:val="22"/>
          <w:szCs w:val="22"/>
        </w:rPr>
        <w:t>mạch</w:t>
      </w:r>
      <w:proofErr w:type="spellEnd"/>
      <w:r w:rsidRPr="00B01FC9">
        <w:rPr>
          <w:b w:val="0"/>
          <w:sz w:val="22"/>
          <w:szCs w:val="22"/>
        </w:rPr>
        <w:t xml:space="preserve"> </w:t>
      </w:r>
      <w:proofErr w:type="spellStart"/>
      <w:r w:rsidRPr="00B01FC9">
        <w:rPr>
          <w:b w:val="0"/>
          <w:sz w:val="22"/>
          <w:szCs w:val="22"/>
        </w:rPr>
        <w:t>trong</w:t>
      </w:r>
      <w:proofErr w:type="spellEnd"/>
      <w:r w:rsidRPr="00B01FC9">
        <w:rPr>
          <w:b w:val="0"/>
          <w:sz w:val="22"/>
          <w:szCs w:val="22"/>
        </w:rPr>
        <w:t xml:space="preserve"> </w:t>
      </w:r>
      <w:proofErr w:type="spellStart"/>
      <w:r w:rsidRPr="00B01FC9">
        <w:rPr>
          <w:b w:val="0"/>
          <w:sz w:val="22"/>
          <w:szCs w:val="22"/>
        </w:rPr>
        <w:t>thực</w:t>
      </w:r>
      <w:proofErr w:type="spellEnd"/>
      <w:r w:rsidRPr="00B01FC9">
        <w:rPr>
          <w:b w:val="0"/>
          <w:sz w:val="22"/>
          <w:szCs w:val="22"/>
        </w:rPr>
        <w:t xml:space="preserve"> </w:t>
      </w:r>
      <w:proofErr w:type="spellStart"/>
      <w:r w:rsidRPr="00B01FC9">
        <w:rPr>
          <w:b w:val="0"/>
          <w:sz w:val="22"/>
          <w:szCs w:val="22"/>
        </w:rPr>
        <w:t>hành</w:t>
      </w:r>
      <w:proofErr w:type="spellEnd"/>
      <w:r w:rsidRPr="00B01FC9">
        <w:rPr>
          <w:b w:val="0"/>
          <w:sz w:val="22"/>
          <w:szCs w:val="22"/>
        </w:rPr>
        <w:t xml:space="preserve"> </w:t>
      </w:r>
      <w:proofErr w:type="spellStart"/>
      <w:r w:rsidRPr="00B01FC9">
        <w:rPr>
          <w:b w:val="0"/>
          <w:sz w:val="22"/>
          <w:szCs w:val="22"/>
        </w:rPr>
        <w:t>lâm</w:t>
      </w:r>
      <w:proofErr w:type="spellEnd"/>
      <w:r w:rsidRPr="00B01FC9">
        <w:rPr>
          <w:b w:val="0"/>
          <w:sz w:val="22"/>
          <w:szCs w:val="22"/>
        </w:rPr>
        <w:t xml:space="preserve"> </w:t>
      </w:r>
      <w:proofErr w:type="spellStart"/>
      <w:r w:rsidRPr="00B01FC9">
        <w:rPr>
          <w:b w:val="0"/>
          <w:sz w:val="22"/>
          <w:szCs w:val="22"/>
        </w:rPr>
        <w:t>sàng</w:t>
      </w:r>
      <w:proofErr w:type="spellEnd"/>
      <w:r w:rsidRPr="00B01FC9">
        <w:rPr>
          <w:b w:val="0"/>
          <w:sz w:val="22"/>
          <w:szCs w:val="22"/>
        </w:rPr>
        <w:t>.</w:t>
      </w:r>
    </w:p>
    <w:p w14:paraId="764D870A" w14:textId="77777777" w:rsidR="0005423F" w:rsidRPr="00B01FC9" w:rsidRDefault="0005423F" w:rsidP="001C5A51">
      <w:pPr>
        <w:pStyle w:val="2"/>
        <w:spacing w:before="120" w:line="340" w:lineRule="exact"/>
        <w:ind w:firstLine="425"/>
        <w:outlineLvl w:val="9"/>
        <w:rPr>
          <w:b w:val="0"/>
          <w:sz w:val="22"/>
          <w:szCs w:val="22"/>
        </w:rPr>
      </w:pPr>
      <w:r w:rsidRPr="00B01FC9">
        <w:rPr>
          <w:b w:val="0"/>
          <w:sz w:val="22"/>
          <w:szCs w:val="22"/>
        </w:rPr>
        <w:t xml:space="preserve">Ba </w:t>
      </w:r>
      <w:proofErr w:type="spellStart"/>
      <w:r w:rsidRPr="00B01FC9">
        <w:rPr>
          <w:b w:val="0"/>
          <w:sz w:val="22"/>
          <w:szCs w:val="22"/>
        </w:rPr>
        <w:t>kỹ</w:t>
      </w:r>
      <w:proofErr w:type="spellEnd"/>
      <w:r w:rsidRPr="00B01FC9">
        <w:rPr>
          <w:b w:val="0"/>
          <w:sz w:val="22"/>
          <w:szCs w:val="22"/>
        </w:rPr>
        <w:t xml:space="preserve"> </w:t>
      </w:r>
      <w:proofErr w:type="spellStart"/>
      <w:r w:rsidRPr="00B01FC9">
        <w:rPr>
          <w:b w:val="0"/>
          <w:sz w:val="22"/>
          <w:szCs w:val="22"/>
        </w:rPr>
        <w:t>thuật</w:t>
      </w:r>
      <w:proofErr w:type="spellEnd"/>
      <w:r w:rsidRPr="00B01FC9">
        <w:rPr>
          <w:b w:val="0"/>
          <w:sz w:val="22"/>
          <w:szCs w:val="22"/>
        </w:rPr>
        <w:t xml:space="preserve"> </w:t>
      </w:r>
      <w:proofErr w:type="spellStart"/>
      <w:r w:rsidRPr="00B01FC9">
        <w:rPr>
          <w:b w:val="0"/>
          <w:sz w:val="22"/>
          <w:szCs w:val="22"/>
        </w:rPr>
        <w:t>mới</w:t>
      </w:r>
      <w:proofErr w:type="spellEnd"/>
      <w:r w:rsidRPr="00B01FC9">
        <w:rPr>
          <w:b w:val="0"/>
          <w:sz w:val="22"/>
          <w:szCs w:val="22"/>
        </w:rPr>
        <w:t xml:space="preserve"> </w:t>
      </w:r>
      <w:proofErr w:type="spellStart"/>
      <w:r w:rsidRPr="00B01FC9">
        <w:rPr>
          <w:b w:val="0"/>
          <w:sz w:val="22"/>
          <w:szCs w:val="22"/>
        </w:rPr>
        <w:t>được</w:t>
      </w:r>
      <w:proofErr w:type="spellEnd"/>
      <w:r w:rsidRPr="00B01FC9">
        <w:rPr>
          <w:b w:val="0"/>
          <w:sz w:val="22"/>
          <w:szCs w:val="22"/>
        </w:rPr>
        <w:t xml:space="preserve"> </w:t>
      </w:r>
      <w:proofErr w:type="spellStart"/>
      <w:r w:rsidRPr="00B01FC9">
        <w:rPr>
          <w:b w:val="0"/>
          <w:sz w:val="22"/>
          <w:szCs w:val="22"/>
        </w:rPr>
        <w:t>áp</w:t>
      </w:r>
      <w:proofErr w:type="spellEnd"/>
      <w:r w:rsidRPr="00B01FC9">
        <w:rPr>
          <w:b w:val="0"/>
          <w:sz w:val="22"/>
          <w:szCs w:val="22"/>
        </w:rPr>
        <w:t xml:space="preserve"> </w:t>
      </w:r>
      <w:proofErr w:type="spellStart"/>
      <w:r w:rsidRPr="00B01FC9">
        <w:rPr>
          <w:b w:val="0"/>
          <w:sz w:val="22"/>
          <w:szCs w:val="22"/>
        </w:rPr>
        <w:t>dụng</w:t>
      </w:r>
      <w:proofErr w:type="spellEnd"/>
      <w:r w:rsidRPr="00B01FC9">
        <w:rPr>
          <w:b w:val="0"/>
          <w:sz w:val="22"/>
          <w:szCs w:val="22"/>
        </w:rPr>
        <w:t xml:space="preserve"> </w:t>
      </w:r>
      <w:proofErr w:type="spellStart"/>
      <w:r w:rsidRPr="00B01FC9">
        <w:rPr>
          <w:b w:val="0"/>
          <w:sz w:val="22"/>
          <w:szCs w:val="22"/>
        </w:rPr>
        <w:t>trong</w:t>
      </w:r>
      <w:proofErr w:type="spellEnd"/>
      <w:r w:rsidRPr="00B01FC9">
        <w:rPr>
          <w:b w:val="0"/>
          <w:sz w:val="22"/>
          <w:szCs w:val="22"/>
        </w:rPr>
        <w:t xml:space="preserve"> </w:t>
      </w:r>
      <w:proofErr w:type="spellStart"/>
      <w:r w:rsidRPr="00B01FC9">
        <w:rPr>
          <w:b w:val="0"/>
          <w:sz w:val="22"/>
          <w:szCs w:val="22"/>
        </w:rPr>
        <w:t>điều</w:t>
      </w:r>
      <w:proofErr w:type="spellEnd"/>
      <w:r w:rsidRPr="00B01FC9">
        <w:rPr>
          <w:b w:val="0"/>
          <w:sz w:val="22"/>
          <w:szCs w:val="22"/>
        </w:rPr>
        <w:t xml:space="preserve"> </w:t>
      </w:r>
      <w:proofErr w:type="spellStart"/>
      <w:r w:rsidRPr="00B01FC9">
        <w:rPr>
          <w:b w:val="0"/>
          <w:sz w:val="22"/>
          <w:szCs w:val="22"/>
        </w:rPr>
        <w:t>trị</w:t>
      </w:r>
      <w:proofErr w:type="spellEnd"/>
      <w:r w:rsidRPr="00B01FC9">
        <w:rPr>
          <w:b w:val="0"/>
          <w:sz w:val="22"/>
          <w:szCs w:val="22"/>
        </w:rPr>
        <w:t xml:space="preserve">: (1) </w:t>
      </w:r>
      <w:proofErr w:type="spellStart"/>
      <w:r w:rsidRPr="00B01FC9">
        <w:rPr>
          <w:b w:val="0"/>
          <w:sz w:val="22"/>
          <w:szCs w:val="22"/>
        </w:rPr>
        <w:t>sử</w:t>
      </w:r>
      <w:proofErr w:type="spellEnd"/>
      <w:r w:rsidRPr="00B01FC9">
        <w:rPr>
          <w:b w:val="0"/>
          <w:sz w:val="22"/>
          <w:szCs w:val="22"/>
        </w:rPr>
        <w:t xml:space="preserve"> </w:t>
      </w:r>
      <w:proofErr w:type="spellStart"/>
      <w:r w:rsidRPr="00B01FC9">
        <w:rPr>
          <w:b w:val="0"/>
          <w:sz w:val="22"/>
          <w:szCs w:val="22"/>
        </w:rPr>
        <w:t>dụng</w:t>
      </w:r>
      <w:proofErr w:type="spellEnd"/>
      <w:r w:rsidRPr="00B01FC9">
        <w:rPr>
          <w:b w:val="0"/>
          <w:sz w:val="22"/>
          <w:szCs w:val="22"/>
        </w:rPr>
        <w:t xml:space="preserve"> </w:t>
      </w:r>
      <w:proofErr w:type="spellStart"/>
      <w:r w:rsidRPr="00B01FC9">
        <w:rPr>
          <w:b w:val="0"/>
          <w:sz w:val="22"/>
          <w:szCs w:val="22"/>
        </w:rPr>
        <w:t>đồng</w:t>
      </w:r>
      <w:proofErr w:type="spellEnd"/>
      <w:r w:rsidRPr="00B01FC9">
        <w:rPr>
          <w:b w:val="0"/>
          <w:sz w:val="22"/>
          <w:szCs w:val="22"/>
        </w:rPr>
        <w:t xml:space="preserve"> </w:t>
      </w:r>
      <w:proofErr w:type="spellStart"/>
      <w:r w:rsidRPr="00B01FC9">
        <w:rPr>
          <w:b w:val="0"/>
          <w:sz w:val="22"/>
          <w:szCs w:val="22"/>
        </w:rPr>
        <w:t>thời</w:t>
      </w:r>
      <w:proofErr w:type="spellEnd"/>
      <w:r w:rsidRPr="00B01FC9">
        <w:rPr>
          <w:b w:val="0"/>
          <w:sz w:val="22"/>
          <w:szCs w:val="22"/>
        </w:rPr>
        <w:t xml:space="preserve"> </w:t>
      </w:r>
      <w:proofErr w:type="spellStart"/>
      <w:r w:rsidRPr="00B01FC9">
        <w:rPr>
          <w:b w:val="0"/>
          <w:sz w:val="22"/>
          <w:szCs w:val="22"/>
        </w:rPr>
        <w:t>cả</w:t>
      </w:r>
      <w:proofErr w:type="spellEnd"/>
      <w:r w:rsidRPr="00B01FC9">
        <w:rPr>
          <w:b w:val="0"/>
          <w:sz w:val="22"/>
          <w:szCs w:val="22"/>
        </w:rPr>
        <w:t xml:space="preserve"> </w:t>
      </w:r>
      <w:proofErr w:type="spellStart"/>
      <w:r w:rsidRPr="00B01FC9">
        <w:rPr>
          <w:b w:val="0"/>
          <w:sz w:val="22"/>
          <w:szCs w:val="22"/>
        </w:rPr>
        <w:t>siêu</w:t>
      </w:r>
      <w:proofErr w:type="spellEnd"/>
      <w:r w:rsidRPr="00B01FC9">
        <w:rPr>
          <w:b w:val="0"/>
          <w:sz w:val="22"/>
          <w:szCs w:val="22"/>
        </w:rPr>
        <w:t xml:space="preserve"> </w:t>
      </w:r>
      <w:proofErr w:type="spellStart"/>
      <w:r w:rsidRPr="00B01FC9">
        <w:rPr>
          <w:b w:val="0"/>
          <w:sz w:val="22"/>
          <w:szCs w:val="22"/>
        </w:rPr>
        <w:t>âm</w:t>
      </w:r>
      <w:proofErr w:type="spellEnd"/>
      <w:r w:rsidRPr="00B01FC9">
        <w:rPr>
          <w:b w:val="0"/>
          <w:sz w:val="22"/>
          <w:szCs w:val="22"/>
        </w:rPr>
        <w:t xml:space="preserve"> </w:t>
      </w:r>
      <w:proofErr w:type="spellStart"/>
      <w:r w:rsidRPr="00B01FC9">
        <w:rPr>
          <w:b w:val="0"/>
          <w:sz w:val="22"/>
          <w:szCs w:val="22"/>
        </w:rPr>
        <w:t>và</w:t>
      </w:r>
      <w:proofErr w:type="spellEnd"/>
      <w:r w:rsidRPr="00B01FC9">
        <w:rPr>
          <w:b w:val="0"/>
          <w:sz w:val="22"/>
          <w:szCs w:val="22"/>
        </w:rPr>
        <w:t xml:space="preserve"> X </w:t>
      </w:r>
      <w:proofErr w:type="spellStart"/>
      <w:r w:rsidRPr="00B01FC9">
        <w:rPr>
          <w:b w:val="0"/>
          <w:sz w:val="22"/>
          <w:szCs w:val="22"/>
        </w:rPr>
        <w:t>quang</w:t>
      </w:r>
      <w:proofErr w:type="spellEnd"/>
      <w:r w:rsidRPr="00B01FC9">
        <w:rPr>
          <w:b w:val="0"/>
          <w:sz w:val="22"/>
          <w:szCs w:val="22"/>
        </w:rPr>
        <w:t xml:space="preserve"> </w:t>
      </w:r>
      <w:proofErr w:type="spellStart"/>
      <w:r w:rsidRPr="00B01FC9">
        <w:rPr>
          <w:b w:val="0"/>
          <w:sz w:val="22"/>
          <w:szCs w:val="22"/>
        </w:rPr>
        <w:t>trong</w:t>
      </w:r>
      <w:proofErr w:type="spellEnd"/>
      <w:r w:rsidRPr="00B01FC9">
        <w:rPr>
          <w:b w:val="0"/>
          <w:sz w:val="22"/>
          <w:szCs w:val="22"/>
        </w:rPr>
        <w:t xml:space="preserve"> </w:t>
      </w:r>
      <w:proofErr w:type="spellStart"/>
      <w:r w:rsidRPr="00B01FC9">
        <w:rPr>
          <w:b w:val="0"/>
          <w:sz w:val="22"/>
          <w:szCs w:val="22"/>
        </w:rPr>
        <w:t>gây</w:t>
      </w:r>
      <w:proofErr w:type="spellEnd"/>
      <w:r w:rsidRPr="00B01FC9">
        <w:rPr>
          <w:b w:val="0"/>
          <w:sz w:val="22"/>
          <w:szCs w:val="22"/>
        </w:rPr>
        <w:t xml:space="preserve"> </w:t>
      </w:r>
      <w:proofErr w:type="spellStart"/>
      <w:r w:rsidRPr="00B01FC9">
        <w:rPr>
          <w:b w:val="0"/>
          <w:sz w:val="22"/>
          <w:szCs w:val="22"/>
        </w:rPr>
        <w:t>xơ</w:t>
      </w:r>
      <w:proofErr w:type="spellEnd"/>
      <w:r w:rsidRPr="00B01FC9">
        <w:rPr>
          <w:b w:val="0"/>
          <w:sz w:val="22"/>
          <w:szCs w:val="22"/>
        </w:rPr>
        <w:t xml:space="preserve">, (2) 11,9% </w:t>
      </w:r>
      <w:proofErr w:type="spellStart"/>
      <w:r w:rsidRPr="00B01FC9">
        <w:rPr>
          <w:b w:val="0"/>
          <w:sz w:val="22"/>
          <w:szCs w:val="22"/>
        </w:rPr>
        <w:t>tiêm</w:t>
      </w:r>
      <w:proofErr w:type="spellEnd"/>
      <w:r w:rsidRPr="00B01FC9">
        <w:rPr>
          <w:b w:val="0"/>
          <w:sz w:val="22"/>
          <w:szCs w:val="22"/>
        </w:rPr>
        <w:t xml:space="preserve"> </w:t>
      </w:r>
      <w:proofErr w:type="spellStart"/>
      <w:r w:rsidRPr="00B01FC9">
        <w:rPr>
          <w:b w:val="0"/>
          <w:sz w:val="22"/>
          <w:szCs w:val="22"/>
        </w:rPr>
        <w:t>keo</w:t>
      </w:r>
      <w:proofErr w:type="spellEnd"/>
      <w:r w:rsidRPr="00B01FC9">
        <w:rPr>
          <w:b w:val="0"/>
          <w:sz w:val="22"/>
          <w:szCs w:val="22"/>
        </w:rPr>
        <w:t xml:space="preserve"> </w:t>
      </w:r>
      <w:proofErr w:type="spellStart"/>
      <w:r w:rsidRPr="00B01FC9">
        <w:rPr>
          <w:b w:val="0"/>
          <w:sz w:val="22"/>
          <w:szCs w:val="22"/>
        </w:rPr>
        <w:t>và</w:t>
      </w:r>
      <w:proofErr w:type="spellEnd"/>
      <w:r w:rsidRPr="00B01FC9">
        <w:rPr>
          <w:b w:val="0"/>
          <w:sz w:val="22"/>
          <w:szCs w:val="22"/>
        </w:rPr>
        <w:t xml:space="preserve"> </w:t>
      </w:r>
      <w:proofErr w:type="spellStart"/>
      <w:r w:rsidRPr="00B01FC9">
        <w:rPr>
          <w:b w:val="0"/>
          <w:sz w:val="22"/>
          <w:szCs w:val="22"/>
        </w:rPr>
        <w:t>phẫu</w:t>
      </w:r>
      <w:proofErr w:type="spellEnd"/>
      <w:r w:rsidRPr="00B01FC9">
        <w:rPr>
          <w:b w:val="0"/>
          <w:sz w:val="22"/>
          <w:szCs w:val="22"/>
        </w:rPr>
        <w:t xml:space="preserve"> </w:t>
      </w:r>
      <w:proofErr w:type="spellStart"/>
      <w:r w:rsidRPr="00B01FC9">
        <w:rPr>
          <w:b w:val="0"/>
          <w:sz w:val="22"/>
          <w:szCs w:val="22"/>
        </w:rPr>
        <w:t>thuật</w:t>
      </w:r>
      <w:proofErr w:type="spellEnd"/>
      <w:r w:rsidRPr="00B01FC9">
        <w:rPr>
          <w:b w:val="0"/>
          <w:sz w:val="22"/>
          <w:szCs w:val="22"/>
        </w:rPr>
        <w:t xml:space="preserve"> </w:t>
      </w:r>
      <w:proofErr w:type="spellStart"/>
      <w:r w:rsidRPr="00B01FC9">
        <w:rPr>
          <w:b w:val="0"/>
          <w:sz w:val="22"/>
          <w:szCs w:val="22"/>
        </w:rPr>
        <w:t>cắt</w:t>
      </w:r>
      <w:proofErr w:type="spellEnd"/>
      <w:r w:rsidRPr="00B01FC9">
        <w:rPr>
          <w:b w:val="0"/>
          <w:sz w:val="22"/>
          <w:szCs w:val="22"/>
        </w:rPr>
        <w:t xml:space="preserve"> </w:t>
      </w:r>
      <w:proofErr w:type="spellStart"/>
      <w:r w:rsidRPr="00B01FC9">
        <w:rPr>
          <w:b w:val="0"/>
          <w:sz w:val="22"/>
          <w:szCs w:val="22"/>
        </w:rPr>
        <w:t>toàn</w:t>
      </w:r>
      <w:proofErr w:type="spellEnd"/>
      <w:r w:rsidRPr="00B01FC9">
        <w:rPr>
          <w:b w:val="0"/>
          <w:sz w:val="22"/>
          <w:szCs w:val="22"/>
        </w:rPr>
        <w:t xml:space="preserve"> </w:t>
      </w:r>
      <w:proofErr w:type="spellStart"/>
      <w:r w:rsidRPr="00B01FC9">
        <w:rPr>
          <w:b w:val="0"/>
          <w:sz w:val="22"/>
          <w:szCs w:val="22"/>
        </w:rPr>
        <w:t>bộ</w:t>
      </w:r>
      <w:proofErr w:type="spellEnd"/>
      <w:r w:rsidRPr="00B01FC9">
        <w:rPr>
          <w:b w:val="0"/>
          <w:sz w:val="22"/>
          <w:szCs w:val="22"/>
        </w:rPr>
        <w:t xml:space="preserve"> </w:t>
      </w:r>
      <w:proofErr w:type="spellStart"/>
      <w:r w:rsidRPr="00B01FC9">
        <w:rPr>
          <w:b w:val="0"/>
          <w:sz w:val="22"/>
          <w:szCs w:val="22"/>
        </w:rPr>
        <w:t>khối</w:t>
      </w:r>
      <w:proofErr w:type="spellEnd"/>
      <w:r w:rsidRPr="00B01FC9">
        <w:rPr>
          <w:b w:val="0"/>
          <w:sz w:val="22"/>
          <w:szCs w:val="22"/>
        </w:rPr>
        <w:t xml:space="preserve"> </w:t>
      </w:r>
      <w:proofErr w:type="spellStart"/>
      <w:r w:rsidRPr="00B01FC9">
        <w:rPr>
          <w:b w:val="0"/>
          <w:sz w:val="22"/>
          <w:szCs w:val="22"/>
        </w:rPr>
        <w:t>khu</w:t>
      </w:r>
      <w:proofErr w:type="spellEnd"/>
      <w:r w:rsidRPr="00B01FC9">
        <w:rPr>
          <w:b w:val="0"/>
          <w:sz w:val="22"/>
          <w:szCs w:val="22"/>
        </w:rPr>
        <w:t xml:space="preserve"> </w:t>
      </w:r>
      <w:proofErr w:type="spellStart"/>
      <w:r w:rsidRPr="00B01FC9">
        <w:rPr>
          <w:b w:val="0"/>
          <w:sz w:val="22"/>
          <w:szCs w:val="22"/>
        </w:rPr>
        <w:t>trú</w:t>
      </w:r>
      <w:proofErr w:type="spellEnd"/>
      <w:r w:rsidRPr="00B01FC9">
        <w:rPr>
          <w:b w:val="0"/>
          <w:sz w:val="22"/>
          <w:szCs w:val="22"/>
        </w:rPr>
        <w:t xml:space="preserve"> (</w:t>
      </w:r>
      <w:proofErr w:type="spellStart"/>
      <w:r w:rsidRPr="00B01FC9">
        <w:rPr>
          <w:b w:val="0"/>
          <w:sz w:val="22"/>
          <w:szCs w:val="22"/>
        </w:rPr>
        <w:t>tốt</w:t>
      </w:r>
      <w:proofErr w:type="spellEnd"/>
      <w:r w:rsidRPr="00B01FC9">
        <w:rPr>
          <w:b w:val="0"/>
          <w:sz w:val="22"/>
          <w:szCs w:val="22"/>
        </w:rPr>
        <w:t xml:space="preserve"> 100%); (3) 14,3% </w:t>
      </w:r>
      <w:proofErr w:type="spellStart"/>
      <w:r w:rsidRPr="00B01FC9">
        <w:rPr>
          <w:b w:val="0"/>
          <w:sz w:val="22"/>
          <w:szCs w:val="22"/>
        </w:rPr>
        <w:t>cắt</w:t>
      </w:r>
      <w:proofErr w:type="spellEnd"/>
      <w:r w:rsidRPr="00B01FC9">
        <w:rPr>
          <w:b w:val="0"/>
          <w:sz w:val="22"/>
          <w:szCs w:val="22"/>
        </w:rPr>
        <w:t xml:space="preserve"> </w:t>
      </w:r>
      <w:proofErr w:type="spellStart"/>
      <w:r w:rsidRPr="00B01FC9">
        <w:rPr>
          <w:b w:val="0"/>
          <w:sz w:val="22"/>
          <w:szCs w:val="22"/>
        </w:rPr>
        <w:t>thu</w:t>
      </w:r>
      <w:proofErr w:type="spellEnd"/>
      <w:r w:rsidRPr="00B01FC9">
        <w:rPr>
          <w:b w:val="0"/>
          <w:sz w:val="22"/>
          <w:szCs w:val="22"/>
        </w:rPr>
        <w:t xml:space="preserve"> </w:t>
      </w:r>
      <w:proofErr w:type="spellStart"/>
      <w:r w:rsidRPr="00B01FC9">
        <w:rPr>
          <w:b w:val="0"/>
          <w:sz w:val="22"/>
          <w:szCs w:val="22"/>
        </w:rPr>
        <w:t>một</w:t>
      </w:r>
      <w:proofErr w:type="spellEnd"/>
      <w:r w:rsidRPr="00B01FC9">
        <w:rPr>
          <w:b w:val="0"/>
          <w:sz w:val="22"/>
          <w:szCs w:val="22"/>
        </w:rPr>
        <w:t xml:space="preserve"> </w:t>
      </w:r>
      <w:proofErr w:type="spellStart"/>
      <w:r w:rsidRPr="00B01FC9">
        <w:rPr>
          <w:b w:val="0"/>
          <w:sz w:val="22"/>
          <w:szCs w:val="22"/>
        </w:rPr>
        <w:t>phần</w:t>
      </w:r>
      <w:proofErr w:type="spellEnd"/>
      <w:r w:rsidRPr="00B01FC9">
        <w:rPr>
          <w:b w:val="0"/>
          <w:sz w:val="22"/>
          <w:szCs w:val="22"/>
        </w:rPr>
        <w:t xml:space="preserve"> </w:t>
      </w:r>
      <w:proofErr w:type="spellStart"/>
      <w:r w:rsidRPr="00B01FC9">
        <w:rPr>
          <w:b w:val="0"/>
          <w:sz w:val="22"/>
          <w:szCs w:val="22"/>
        </w:rPr>
        <w:t>khối</w:t>
      </w:r>
      <w:proofErr w:type="spellEnd"/>
      <w:r w:rsidRPr="00B01FC9">
        <w:rPr>
          <w:b w:val="0"/>
          <w:sz w:val="22"/>
          <w:szCs w:val="22"/>
        </w:rPr>
        <w:t xml:space="preserve"> </w:t>
      </w:r>
      <w:proofErr w:type="spellStart"/>
      <w:r w:rsidRPr="00B01FC9">
        <w:rPr>
          <w:b w:val="0"/>
          <w:sz w:val="22"/>
          <w:szCs w:val="22"/>
        </w:rPr>
        <w:t>lan</w:t>
      </w:r>
      <w:proofErr w:type="spellEnd"/>
      <w:r w:rsidRPr="00B01FC9">
        <w:rPr>
          <w:b w:val="0"/>
          <w:sz w:val="22"/>
          <w:szCs w:val="22"/>
        </w:rPr>
        <w:t xml:space="preserve"> </w:t>
      </w:r>
      <w:proofErr w:type="spellStart"/>
      <w:r w:rsidRPr="00B01FC9">
        <w:rPr>
          <w:b w:val="0"/>
          <w:sz w:val="22"/>
          <w:szCs w:val="22"/>
        </w:rPr>
        <w:t>tỏa</w:t>
      </w:r>
      <w:proofErr w:type="spellEnd"/>
      <w:r w:rsidRPr="00B01FC9">
        <w:rPr>
          <w:b w:val="0"/>
          <w:sz w:val="22"/>
          <w:szCs w:val="22"/>
        </w:rPr>
        <w:t xml:space="preserve"> </w:t>
      </w:r>
      <w:proofErr w:type="spellStart"/>
      <w:r w:rsidRPr="00B01FC9">
        <w:rPr>
          <w:b w:val="0"/>
          <w:sz w:val="22"/>
          <w:szCs w:val="22"/>
        </w:rPr>
        <w:t>với</w:t>
      </w:r>
      <w:proofErr w:type="spellEnd"/>
      <w:r w:rsidRPr="00B01FC9">
        <w:rPr>
          <w:b w:val="0"/>
          <w:sz w:val="22"/>
          <w:szCs w:val="22"/>
        </w:rPr>
        <w:t xml:space="preserve"> </w:t>
      </w:r>
      <w:proofErr w:type="spellStart"/>
      <w:r w:rsidRPr="00B01FC9">
        <w:rPr>
          <w:b w:val="0"/>
          <w:sz w:val="22"/>
          <w:szCs w:val="22"/>
        </w:rPr>
        <w:t>kỹ</w:t>
      </w:r>
      <w:proofErr w:type="spellEnd"/>
      <w:r w:rsidRPr="00B01FC9">
        <w:rPr>
          <w:b w:val="0"/>
          <w:sz w:val="22"/>
          <w:szCs w:val="22"/>
        </w:rPr>
        <w:t xml:space="preserve"> </w:t>
      </w:r>
      <w:proofErr w:type="spellStart"/>
      <w:r w:rsidRPr="00B01FC9">
        <w:rPr>
          <w:b w:val="0"/>
          <w:sz w:val="22"/>
          <w:szCs w:val="22"/>
        </w:rPr>
        <w:t>thuật</w:t>
      </w:r>
      <w:proofErr w:type="spellEnd"/>
      <w:r w:rsidRPr="00B01FC9">
        <w:rPr>
          <w:b w:val="0"/>
          <w:sz w:val="22"/>
          <w:szCs w:val="22"/>
        </w:rPr>
        <w:t xml:space="preserve"> </w:t>
      </w:r>
      <w:proofErr w:type="spellStart"/>
      <w:r w:rsidRPr="00B01FC9">
        <w:rPr>
          <w:b w:val="0"/>
          <w:sz w:val="22"/>
          <w:szCs w:val="22"/>
        </w:rPr>
        <w:t>sử</w:t>
      </w:r>
      <w:proofErr w:type="spellEnd"/>
      <w:r w:rsidRPr="00B01FC9">
        <w:rPr>
          <w:b w:val="0"/>
          <w:sz w:val="22"/>
          <w:szCs w:val="22"/>
        </w:rPr>
        <w:t xml:space="preserve"> </w:t>
      </w:r>
      <w:proofErr w:type="spellStart"/>
      <w:r w:rsidRPr="00B01FC9">
        <w:rPr>
          <w:b w:val="0"/>
          <w:sz w:val="22"/>
          <w:szCs w:val="22"/>
        </w:rPr>
        <w:t>dụng</w:t>
      </w:r>
      <w:proofErr w:type="spellEnd"/>
      <w:r w:rsidRPr="00B01FC9">
        <w:rPr>
          <w:b w:val="0"/>
          <w:sz w:val="22"/>
          <w:szCs w:val="22"/>
        </w:rPr>
        <w:t xml:space="preserve"> Clamp (</w:t>
      </w:r>
      <w:proofErr w:type="spellStart"/>
      <w:r w:rsidRPr="00B01FC9">
        <w:rPr>
          <w:b w:val="0"/>
          <w:sz w:val="22"/>
          <w:szCs w:val="22"/>
        </w:rPr>
        <w:t>tốt</w:t>
      </w:r>
      <w:proofErr w:type="spellEnd"/>
      <w:r w:rsidRPr="00B01FC9">
        <w:rPr>
          <w:b w:val="0"/>
          <w:sz w:val="22"/>
          <w:szCs w:val="22"/>
        </w:rPr>
        <w:t xml:space="preserve"> 83,3%).</w:t>
      </w:r>
    </w:p>
    <w:p w14:paraId="17427050" w14:textId="77777777" w:rsidR="0005423F" w:rsidRPr="00B01FC9" w:rsidRDefault="0005423F" w:rsidP="001C5A51">
      <w:pPr>
        <w:pStyle w:val="2"/>
        <w:spacing w:before="120" w:line="340" w:lineRule="exact"/>
        <w:ind w:firstLine="425"/>
        <w:outlineLvl w:val="9"/>
        <w:rPr>
          <w:b w:val="0"/>
          <w:sz w:val="22"/>
          <w:szCs w:val="22"/>
        </w:rPr>
      </w:pPr>
      <w:proofErr w:type="spellStart"/>
      <w:r w:rsidRPr="00B01FC9">
        <w:rPr>
          <w:b w:val="0"/>
          <w:sz w:val="22"/>
          <w:szCs w:val="22"/>
        </w:rPr>
        <w:t>Đề</w:t>
      </w:r>
      <w:proofErr w:type="spellEnd"/>
      <w:r w:rsidRPr="00B01FC9">
        <w:rPr>
          <w:b w:val="0"/>
          <w:sz w:val="22"/>
          <w:szCs w:val="22"/>
        </w:rPr>
        <w:t xml:space="preserve"> </w:t>
      </w:r>
      <w:proofErr w:type="spellStart"/>
      <w:r w:rsidRPr="00B01FC9">
        <w:rPr>
          <w:b w:val="0"/>
          <w:sz w:val="22"/>
          <w:szCs w:val="22"/>
        </w:rPr>
        <w:t>xuất</w:t>
      </w:r>
      <w:proofErr w:type="spellEnd"/>
      <w:r w:rsidRPr="00B01FC9">
        <w:rPr>
          <w:b w:val="0"/>
          <w:sz w:val="22"/>
          <w:szCs w:val="22"/>
        </w:rPr>
        <w:t xml:space="preserve"> </w:t>
      </w:r>
      <w:proofErr w:type="spellStart"/>
      <w:r w:rsidRPr="00B01FC9">
        <w:rPr>
          <w:b w:val="0"/>
          <w:sz w:val="22"/>
          <w:szCs w:val="22"/>
        </w:rPr>
        <w:t>phác</w:t>
      </w:r>
      <w:proofErr w:type="spellEnd"/>
      <w:r w:rsidRPr="00B01FC9">
        <w:rPr>
          <w:b w:val="0"/>
          <w:sz w:val="22"/>
          <w:szCs w:val="22"/>
        </w:rPr>
        <w:t xml:space="preserve"> </w:t>
      </w:r>
      <w:proofErr w:type="spellStart"/>
      <w:r w:rsidRPr="00B01FC9">
        <w:rPr>
          <w:b w:val="0"/>
          <w:sz w:val="22"/>
          <w:szCs w:val="22"/>
        </w:rPr>
        <w:t>đồ</w:t>
      </w:r>
      <w:proofErr w:type="spellEnd"/>
      <w:r>
        <w:rPr>
          <w:b w:val="0"/>
          <w:sz w:val="22"/>
          <w:szCs w:val="22"/>
          <w:lang w:val="vi-VN"/>
        </w:rPr>
        <w:t xml:space="preserve"> hướng dẫn</w:t>
      </w:r>
      <w:r w:rsidRPr="00B01FC9">
        <w:rPr>
          <w:b w:val="0"/>
          <w:sz w:val="22"/>
          <w:szCs w:val="22"/>
        </w:rPr>
        <w:t xml:space="preserve"> </w:t>
      </w:r>
      <w:proofErr w:type="spellStart"/>
      <w:r w:rsidRPr="00B01FC9">
        <w:rPr>
          <w:b w:val="0"/>
          <w:sz w:val="22"/>
          <w:szCs w:val="22"/>
        </w:rPr>
        <w:t>điều</w:t>
      </w:r>
      <w:proofErr w:type="spellEnd"/>
      <w:r w:rsidRPr="00B01FC9">
        <w:rPr>
          <w:b w:val="0"/>
          <w:sz w:val="22"/>
          <w:szCs w:val="22"/>
        </w:rPr>
        <w:t xml:space="preserve"> </w:t>
      </w:r>
      <w:proofErr w:type="spellStart"/>
      <w:r w:rsidRPr="00B01FC9">
        <w:rPr>
          <w:b w:val="0"/>
          <w:sz w:val="22"/>
          <w:szCs w:val="22"/>
        </w:rPr>
        <w:t>trị</w:t>
      </w:r>
      <w:proofErr w:type="spellEnd"/>
      <w:r w:rsidRPr="00B01FC9">
        <w:rPr>
          <w:b w:val="0"/>
          <w:sz w:val="22"/>
          <w:szCs w:val="22"/>
        </w:rPr>
        <w:t xml:space="preserve"> </w:t>
      </w:r>
      <w:proofErr w:type="spellStart"/>
      <w:r w:rsidRPr="00B01FC9">
        <w:rPr>
          <w:b w:val="0"/>
          <w:sz w:val="22"/>
          <w:szCs w:val="22"/>
        </w:rPr>
        <w:t>dị</w:t>
      </w:r>
      <w:proofErr w:type="spellEnd"/>
      <w:r w:rsidRPr="00B01FC9">
        <w:rPr>
          <w:b w:val="0"/>
          <w:sz w:val="22"/>
          <w:szCs w:val="22"/>
        </w:rPr>
        <w:t xml:space="preserve"> </w:t>
      </w:r>
      <w:proofErr w:type="spellStart"/>
      <w:r w:rsidRPr="00B01FC9">
        <w:rPr>
          <w:b w:val="0"/>
          <w:sz w:val="22"/>
          <w:szCs w:val="22"/>
        </w:rPr>
        <w:t>dạng</w:t>
      </w:r>
      <w:proofErr w:type="spellEnd"/>
      <w:r w:rsidRPr="00B01FC9">
        <w:rPr>
          <w:b w:val="0"/>
          <w:sz w:val="22"/>
          <w:szCs w:val="22"/>
        </w:rPr>
        <w:t xml:space="preserve"> </w:t>
      </w:r>
      <w:proofErr w:type="spellStart"/>
      <w:r w:rsidRPr="00B01FC9">
        <w:rPr>
          <w:b w:val="0"/>
          <w:sz w:val="22"/>
          <w:szCs w:val="22"/>
        </w:rPr>
        <w:t>tĩnh</w:t>
      </w:r>
      <w:proofErr w:type="spellEnd"/>
      <w:r w:rsidRPr="00B01FC9">
        <w:rPr>
          <w:b w:val="0"/>
          <w:sz w:val="22"/>
          <w:szCs w:val="22"/>
        </w:rPr>
        <w:t xml:space="preserve"> </w:t>
      </w:r>
      <w:proofErr w:type="spellStart"/>
      <w:r w:rsidRPr="00B01FC9">
        <w:rPr>
          <w:b w:val="0"/>
          <w:sz w:val="22"/>
          <w:szCs w:val="22"/>
        </w:rPr>
        <w:t>mạch</w:t>
      </w:r>
      <w:proofErr w:type="spellEnd"/>
      <w:r w:rsidRPr="00B01FC9">
        <w:rPr>
          <w:b w:val="0"/>
          <w:sz w:val="22"/>
          <w:szCs w:val="22"/>
        </w:rPr>
        <w:t xml:space="preserve">: </w:t>
      </w:r>
      <w:proofErr w:type="spellStart"/>
      <w:r w:rsidRPr="00B01FC9">
        <w:rPr>
          <w:b w:val="0"/>
          <w:sz w:val="22"/>
          <w:szCs w:val="22"/>
        </w:rPr>
        <w:t>Dị</w:t>
      </w:r>
      <w:proofErr w:type="spellEnd"/>
      <w:r w:rsidRPr="00B01FC9">
        <w:rPr>
          <w:b w:val="0"/>
          <w:sz w:val="22"/>
          <w:szCs w:val="22"/>
        </w:rPr>
        <w:t xml:space="preserve"> </w:t>
      </w:r>
      <w:proofErr w:type="spellStart"/>
      <w:r w:rsidRPr="00B01FC9">
        <w:rPr>
          <w:b w:val="0"/>
          <w:sz w:val="22"/>
          <w:szCs w:val="22"/>
        </w:rPr>
        <w:t>dạng</w:t>
      </w:r>
      <w:proofErr w:type="spellEnd"/>
      <w:r w:rsidRPr="00B01FC9">
        <w:rPr>
          <w:b w:val="0"/>
          <w:sz w:val="22"/>
          <w:szCs w:val="22"/>
        </w:rPr>
        <w:t xml:space="preserve"> </w:t>
      </w:r>
      <w:proofErr w:type="spellStart"/>
      <w:r w:rsidRPr="00B01FC9">
        <w:rPr>
          <w:b w:val="0"/>
          <w:sz w:val="22"/>
          <w:szCs w:val="22"/>
        </w:rPr>
        <w:t>tĩnh</w:t>
      </w:r>
      <w:proofErr w:type="spellEnd"/>
      <w:r w:rsidRPr="00B01FC9">
        <w:rPr>
          <w:b w:val="0"/>
          <w:sz w:val="22"/>
          <w:szCs w:val="22"/>
        </w:rPr>
        <w:t xml:space="preserve"> </w:t>
      </w:r>
      <w:proofErr w:type="spellStart"/>
      <w:r w:rsidRPr="00B01FC9">
        <w:rPr>
          <w:b w:val="0"/>
          <w:sz w:val="22"/>
          <w:szCs w:val="22"/>
        </w:rPr>
        <w:t>mạch</w:t>
      </w:r>
      <w:proofErr w:type="spellEnd"/>
      <w:r w:rsidRPr="00B01FC9">
        <w:rPr>
          <w:b w:val="0"/>
          <w:sz w:val="22"/>
          <w:szCs w:val="22"/>
        </w:rPr>
        <w:t xml:space="preserve"> </w:t>
      </w:r>
      <w:proofErr w:type="spellStart"/>
      <w:r w:rsidRPr="00B01FC9">
        <w:rPr>
          <w:b w:val="0"/>
          <w:sz w:val="22"/>
          <w:szCs w:val="22"/>
        </w:rPr>
        <w:t>cần</w:t>
      </w:r>
      <w:proofErr w:type="spellEnd"/>
      <w:r w:rsidRPr="00B01FC9">
        <w:rPr>
          <w:b w:val="0"/>
          <w:sz w:val="22"/>
          <w:szCs w:val="22"/>
        </w:rPr>
        <w:t xml:space="preserve"> </w:t>
      </w:r>
      <w:proofErr w:type="spellStart"/>
      <w:r w:rsidRPr="00B01FC9">
        <w:rPr>
          <w:b w:val="0"/>
          <w:sz w:val="22"/>
          <w:szCs w:val="22"/>
        </w:rPr>
        <w:t>được</w:t>
      </w:r>
      <w:proofErr w:type="spellEnd"/>
      <w:r w:rsidRPr="00B01FC9">
        <w:rPr>
          <w:b w:val="0"/>
          <w:sz w:val="22"/>
          <w:szCs w:val="22"/>
        </w:rPr>
        <w:t xml:space="preserve"> </w:t>
      </w:r>
      <w:proofErr w:type="spellStart"/>
      <w:r w:rsidRPr="00B01FC9">
        <w:rPr>
          <w:b w:val="0"/>
          <w:sz w:val="22"/>
          <w:szCs w:val="22"/>
        </w:rPr>
        <w:t>theo</w:t>
      </w:r>
      <w:proofErr w:type="spellEnd"/>
      <w:r w:rsidRPr="00B01FC9">
        <w:rPr>
          <w:b w:val="0"/>
          <w:sz w:val="22"/>
          <w:szCs w:val="22"/>
        </w:rPr>
        <w:t xml:space="preserve"> </w:t>
      </w:r>
      <w:proofErr w:type="spellStart"/>
      <w:r w:rsidRPr="00B01FC9">
        <w:rPr>
          <w:b w:val="0"/>
          <w:sz w:val="22"/>
          <w:szCs w:val="22"/>
        </w:rPr>
        <w:t>dõi</w:t>
      </w:r>
      <w:proofErr w:type="spellEnd"/>
      <w:r w:rsidRPr="00B01FC9">
        <w:rPr>
          <w:b w:val="0"/>
          <w:sz w:val="22"/>
          <w:szCs w:val="22"/>
        </w:rPr>
        <w:t xml:space="preserve"> </w:t>
      </w:r>
      <w:proofErr w:type="spellStart"/>
      <w:r w:rsidRPr="00B01FC9">
        <w:rPr>
          <w:b w:val="0"/>
          <w:sz w:val="22"/>
          <w:szCs w:val="22"/>
        </w:rPr>
        <w:t>sát</w:t>
      </w:r>
      <w:proofErr w:type="spellEnd"/>
      <w:r w:rsidRPr="00B01FC9">
        <w:rPr>
          <w:b w:val="0"/>
          <w:sz w:val="22"/>
          <w:szCs w:val="22"/>
        </w:rPr>
        <w:t xml:space="preserve"> </w:t>
      </w:r>
      <w:proofErr w:type="spellStart"/>
      <w:r w:rsidRPr="00B01FC9">
        <w:rPr>
          <w:b w:val="0"/>
          <w:sz w:val="22"/>
          <w:szCs w:val="22"/>
        </w:rPr>
        <w:t>và</w:t>
      </w:r>
      <w:proofErr w:type="spellEnd"/>
      <w:r w:rsidRPr="00B01FC9">
        <w:rPr>
          <w:b w:val="0"/>
          <w:sz w:val="22"/>
          <w:szCs w:val="22"/>
        </w:rPr>
        <w:t xml:space="preserve"> </w:t>
      </w:r>
      <w:proofErr w:type="spellStart"/>
      <w:r w:rsidRPr="00B01FC9">
        <w:rPr>
          <w:b w:val="0"/>
          <w:sz w:val="22"/>
          <w:szCs w:val="22"/>
        </w:rPr>
        <w:t>điều</w:t>
      </w:r>
      <w:proofErr w:type="spellEnd"/>
      <w:r w:rsidRPr="00B01FC9">
        <w:rPr>
          <w:b w:val="0"/>
          <w:sz w:val="22"/>
          <w:szCs w:val="22"/>
        </w:rPr>
        <w:t xml:space="preserve"> </w:t>
      </w:r>
      <w:proofErr w:type="spellStart"/>
      <w:r w:rsidRPr="00B01FC9">
        <w:rPr>
          <w:b w:val="0"/>
          <w:sz w:val="22"/>
          <w:szCs w:val="22"/>
        </w:rPr>
        <w:t>trị</w:t>
      </w:r>
      <w:proofErr w:type="spellEnd"/>
      <w:r w:rsidRPr="00B01FC9">
        <w:rPr>
          <w:b w:val="0"/>
          <w:sz w:val="22"/>
          <w:szCs w:val="22"/>
        </w:rPr>
        <w:t xml:space="preserve"> </w:t>
      </w:r>
      <w:proofErr w:type="spellStart"/>
      <w:r w:rsidRPr="00B01FC9">
        <w:rPr>
          <w:b w:val="0"/>
          <w:sz w:val="22"/>
          <w:szCs w:val="22"/>
        </w:rPr>
        <w:t>ngay</w:t>
      </w:r>
      <w:proofErr w:type="spellEnd"/>
      <w:r w:rsidRPr="00B01FC9">
        <w:rPr>
          <w:b w:val="0"/>
          <w:sz w:val="22"/>
          <w:szCs w:val="22"/>
        </w:rPr>
        <w:t xml:space="preserve"> </w:t>
      </w:r>
      <w:proofErr w:type="spellStart"/>
      <w:r w:rsidRPr="00B01FC9">
        <w:rPr>
          <w:b w:val="0"/>
          <w:sz w:val="22"/>
          <w:szCs w:val="22"/>
        </w:rPr>
        <w:t>với</w:t>
      </w:r>
      <w:proofErr w:type="spellEnd"/>
      <w:r w:rsidRPr="00B01FC9">
        <w:rPr>
          <w:b w:val="0"/>
          <w:sz w:val="22"/>
          <w:szCs w:val="22"/>
        </w:rPr>
        <w:t xml:space="preserve"> </w:t>
      </w:r>
      <w:proofErr w:type="spellStart"/>
      <w:r w:rsidRPr="00B01FC9">
        <w:rPr>
          <w:b w:val="0"/>
          <w:sz w:val="22"/>
          <w:szCs w:val="22"/>
        </w:rPr>
        <w:t>những</w:t>
      </w:r>
      <w:proofErr w:type="spellEnd"/>
      <w:r w:rsidRPr="00B01FC9">
        <w:rPr>
          <w:b w:val="0"/>
          <w:sz w:val="22"/>
          <w:szCs w:val="22"/>
        </w:rPr>
        <w:t xml:space="preserve"> </w:t>
      </w:r>
      <w:proofErr w:type="spellStart"/>
      <w:r w:rsidRPr="00B01FC9">
        <w:rPr>
          <w:b w:val="0"/>
          <w:sz w:val="22"/>
          <w:szCs w:val="22"/>
        </w:rPr>
        <w:t>khối</w:t>
      </w:r>
      <w:proofErr w:type="spellEnd"/>
      <w:r w:rsidRPr="00B01FC9">
        <w:rPr>
          <w:b w:val="0"/>
          <w:sz w:val="22"/>
          <w:szCs w:val="22"/>
        </w:rPr>
        <w:t xml:space="preserve"> </w:t>
      </w:r>
      <w:proofErr w:type="spellStart"/>
      <w:r w:rsidRPr="00B01FC9">
        <w:rPr>
          <w:b w:val="0"/>
          <w:sz w:val="22"/>
          <w:szCs w:val="22"/>
        </w:rPr>
        <w:t>nằm</w:t>
      </w:r>
      <w:proofErr w:type="spellEnd"/>
      <w:r w:rsidRPr="00B01FC9">
        <w:rPr>
          <w:b w:val="0"/>
          <w:sz w:val="22"/>
          <w:szCs w:val="22"/>
        </w:rPr>
        <w:t xml:space="preserve"> ở </w:t>
      </w:r>
      <w:proofErr w:type="spellStart"/>
      <w:r w:rsidRPr="00B01FC9">
        <w:rPr>
          <w:b w:val="0"/>
          <w:sz w:val="22"/>
          <w:szCs w:val="22"/>
        </w:rPr>
        <w:t>vùng</w:t>
      </w:r>
      <w:proofErr w:type="spellEnd"/>
      <w:r w:rsidRPr="00B01FC9">
        <w:rPr>
          <w:b w:val="0"/>
          <w:sz w:val="22"/>
          <w:szCs w:val="22"/>
        </w:rPr>
        <w:t xml:space="preserve"> </w:t>
      </w:r>
      <w:proofErr w:type="spellStart"/>
      <w:r w:rsidRPr="00B01FC9">
        <w:rPr>
          <w:b w:val="0"/>
          <w:sz w:val="22"/>
          <w:szCs w:val="22"/>
        </w:rPr>
        <w:t>gây</w:t>
      </w:r>
      <w:proofErr w:type="spellEnd"/>
      <w:r w:rsidRPr="00B01FC9">
        <w:rPr>
          <w:b w:val="0"/>
          <w:sz w:val="22"/>
          <w:szCs w:val="22"/>
        </w:rPr>
        <w:t xml:space="preserve"> </w:t>
      </w:r>
      <w:proofErr w:type="spellStart"/>
      <w:r w:rsidRPr="00B01FC9">
        <w:rPr>
          <w:b w:val="0"/>
          <w:sz w:val="22"/>
          <w:szCs w:val="22"/>
        </w:rPr>
        <w:t>đe</w:t>
      </w:r>
      <w:proofErr w:type="spellEnd"/>
      <w:r w:rsidRPr="00B01FC9">
        <w:rPr>
          <w:b w:val="0"/>
          <w:sz w:val="22"/>
          <w:szCs w:val="22"/>
        </w:rPr>
        <w:t xml:space="preserve"> </w:t>
      </w:r>
      <w:proofErr w:type="spellStart"/>
      <w:r w:rsidRPr="00B01FC9">
        <w:rPr>
          <w:b w:val="0"/>
          <w:sz w:val="22"/>
          <w:szCs w:val="22"/>
        </w:rPr>
        <w:t>doạ</w:t>
      </w:r>
      <w:proofErr w:type="spellEnd"/>
      <w:r w:rsidRPr="00B01FC9">
        <w:rPr>
          <w:b w:val="0"/>
          <w:sz w:val="22"/>
          <w:szCs w:val="22"/>
        </w:rPr>
        <w:t xml:space="preserve"> </w:t>
      </w:r>
      <w:proofErr w:type="spellStart"/>
      <w:r w:rsidRPr="00B01FC9">
        <w:rPr>
          <w:b w:val="0"/>
          <w:sz w:val="22"/>
          <w:szCs w:val="22"/>
        </w:rPr>
        <w:t>tính</w:t>
      </w:r>
      <w:proofErr w:type="spellEnd"/>
      <w:r w:rsidRPr="00B01FC9">
        <w:rPr>
          <w:b w:val="0"/>
          <w:sz w:val="22"/>
          <w:szCs w:val="22"/>
        </w:rPr>
        <w:t xml:space="preserve"> </w:t>
      </w:r>
      <w:proofErr w:type="spellStart"/>
      <w:r w:rsidRPr="00B01FC9">
        <w:rPr>
          <w:b w:val="0"/>
          <w:sz w:val="22"/>
          <w:szCs w:val="22"/>
        </w:rPr>
        <w:t>mạng</w:t>
      </w:r>
      <w:proofErr w:type="spellEnd"/>
      <w:r w:rsidRPr="00B01FC9">
        <w:rPr>
          <w:b w:val="0"/>
          <w:sz w:val="22"/>
          <w:szCs w:val="22"/>
        </w:rPr>
        <w:t xml:space="preserve">, </w:t>
      </w:r>
      <w:proofErr w:type="spellStart"/>
      <w:r w:rsidRPr="00B01FC9">
        <w:rPr>
          <w:b w:val="0"/>
          <w:sz w:val="22"/>
          <w:szCs w:val="22"/>
        </w:rPr>
        <w:t>chức</w:t>
      </w:r>
      <w:proofErr w:type="spellEnd"/>
      <w:r w:rsidRPr="00B01FC9">
        <w:rPr>
          <w:b w:val="0"/>
          <w:sz w:val="22"/>
          <w:szCs w:val="22"/>
        </w:rPr>
        <w:t xml:space="preserve"> </w:t>
      </w:r>
      <w:proofErr w:type="spellStart"/>
      <w:r w:rsidRPr="00B01FC9">
        <w:rPr>
          <w:b w:val="0"/>
          <w:sz w:val="22"/>
          <w:szCs w:val="22"/>
        </w:rPr>
        <w:t>năng</w:t>
      </w:r>
      <w:proofErr w:type="spellEnd"/>
      <w:r w:rsidRPr="00B01FC9">
        <w:rPr>
          <w:b w:val="0"/>
          <w:sz w:val="22"/>
          <w:szCs w:val="22"/>
        </w:rPr>
        <w:t xml:space="preserve"> </w:t>
      </w:r>
      <w:proofErr w:type="spellStart"/>
      <w:r w:rsidRPr="00B01FC9">
        <w:rPr>
          <w:b w:val="0"/>
          <w:sz w:val="22"/>
          <w:szCs w:val="22"/>
        </w:rPr>
        <w:t>hoặc</w:t>
      </w:r>
      <w:proofErr w:type="spellEnd"/>
      <w:r w:rsidRPr="00B01FC9">
        <w:rPr>
          <w:b w:val="0"/>
          <w:sz w:val="22"/>
          <w:szCs w:val="22"/>
        </w:rPr>
        <w:t xml:space="preserve"> </w:t>
      </w:r>
      <w:proofErr w:type="spellStart"/>
      <w:r w:rsidRPr="00B01FC9">
        <w:rPr>
          <w:b w:val="0"/>
          <w:sz w:val="22"/>
          <w:szCs w:val="22"/>
        </w:rPr>
        <w:t>có</w:t>
      </w:r>
      <w:proofErr w:type="spellEnd"/>
      <w:r w:rsidRPr="00B01FC9">
        <w:rPr>
          <w:b w:val="0"/>
          <w:sz w:val="22"/>
          <w:szCs w:val="22"/>
        </w:rPr>
        <w:t xml:space="preserve"> </w:t>
      </w:r>
      <w:proofErr w:type="spellStart"/>
      <w:r w:rsidRPr="00B01FC9">
        <w:rPr>
          <w:b w:val="0"/>
          <w:sz w:val="22"/>
          <w:szCs w:val="22"/>
        </w:rPr>
        <w:t>triệu</w:t>
      </w:r>
      <w:proofErr w:type="spellEnd"/>
      <w:r w:rsidRPr="00B01FC9">
        <w:rPr>
          <w:b w:val="0"/>
          <w:sz w:val="22"/>
          <w:szCs w:val="22"/>
        </w:rPr>
        <w:t xml:space="preserve"> </w:t>
      </w:r>
      <w:proofErr w:type="spellStart"/>
      <w:r w:rsidRPr="00B01FC9">
        <w:rPr>
          <w:b w:val="0"/>
          <w:sz w:val="22"/>
          <w:szCs w:val="22"/>
        </w:rPr>
        <w:t>chứng</w:t>
      </w:r>
      <w:proofErr w:type="spellEnd"/>
      <w:r w:rsidRPr="00B01FC9">
        <w:rPr>
          <w:b w:val="0"/>
          <w:sz w:val="22"/>
          <w:szCs w:val="22"/>
        </w:rPr>
        <w:t xml:space="preserve"> </w:t>
      </w:r>
      <w:proofErr w:type="spellStart"/>
      <w:r w:rsidRPr="00B01FC9">
        <w:rPr>
          <w:b w:val="0"/>
          <w:sz w:val="22"/>
          <w:szCs w:val="22"/>
        </w:rPr>
        <w:t>lâm</w:t>
      </w:r>
      <w:proofErr w:type="spellEnd"/>
      <w:r w:rsidRPr="00B01FC9">
        <w:rPr>
          <w:b w:val="0"/>
          <w:sz w:val="22"/>
          <w:szCs w:val="22"/>
        </w:rPr>
        <w:t xml:space="preserve"> </w:t>
      </w:r>
      <w:proofErr w:type="spellStart"/>
      <w:r w:rsidRPr="00B01FC9">
        <w:rPr>
          <w:b w:val="0"/>
          <w:sz w:val="22"/>
          <w:szCs w:val="22"/>
        </w:rPr>
        <w:t>sàng</w:t>
      </w:r>
      <w:proofErr w:type="spellEnd"/>
      <w:r w:rsidRPr="00B01FC9">
        <w:rPr>
          <w:b w:val="0"/>
          <w:sz w:val="22"/>
          <w:szCs w:val="22"/>
        </w:rPr>
        <w:t xml:space="preserve">. </w:t>
      </w:r>
      <w:proofErr w:type="spellStart"/>
      <w:r w:rsidRPr="00B01FC9">
        <w:rPr>
          <w:b w:val="0"/>
          <w:sz w:val="22"/>
          <w:szCs w:val="22"/>
        </w:rPr>
        <w:t>Lựa</w:t>
      </w:r>
      <w:proofErr w:type="spellEnd"/>
      <w:r w:rsidRPr="00B01FC9">
        <w:rPr>
          <w:b w:val="0"/>
          <w:sz w:val="22"/>
          <w:szCs w:val="22"/>
        </w:rPr>
        <w:t xml:space="preserve"> </w:t>
      </w:r>
      <w:proofErr w:type="spellStart"/>
      <w:r w:rsidRPr="00B01FC9">
        <w:rPr>
          <w:b w:val="0"/>
          <w:sz w:val="22"/>
          <w:szCs w:val="22"/>
        </w:rPr>
        <w:t>chọn</w:t>
      </w:r>
      <w:proofErr w:type="spellEnd"/>
      <w:r w:rsidRPr="00B01FC9">
        <w:rPr>
          <w:b w:val="0"/>
          <w:sz w:val="22"/>
          <w:szCs w:val="22"/>
        </w:rPr>
        <w:t xml:space="preserve"> </w:t>
      </w:r>
      <w:proofErr w:type="spellStart"/>
      <w:r w:rsidRPr="00B01FC9">
        <w:rPr>
          <w:b w:val="0"/>
          <w:sz w:val="22"/>
          <w:szCs w:val="22"/>
        </w:rPr>
        <w:t>phương</w:t>
      </w:r>
      <w:proofErr w:type="spellEnd"/>
      <w:r w:rsidRPr="00B01FC9">
        <w:rPr>
          <w:b w:val="0"/>
          <w:sz w:val="22"/>
          <w:szCs w:val="22"/>
        </w:rPr>
        <w:t xml:space="preserve"> </w:t>
      </w:r>
      <w:proofErr w:type="spellStart"/>
      <w:r w:rsidRPr="00B01FC9">
        <w:rPr>
          <w:b w:val="0"/>
          <w:sz w:val="22"/>
          <w:szCs w:val="22"/>
        </w:rPr>
        <w:t>pháp</w:t>
      </w:r>
      <w:proofErr w:type="spellEnd"/>
      <w:r w:rsidRPr="00B01FC9">
        <w:rPr>
          <w:b w:val="0"/>
          <w:sz w:val="22"/>
          <w:szCs w:val="22"/>
        </w:rPr>
        <w:t xml:space="preserve"> </w:t>
      </w:r>
      <w:proofErr w:type="spellStart"/>
      <w:r w:rsidRPr="00B01FC9">
        <w:rPr>
          <w:b w:val="0"/>
          <w:sz w:val="22"/>
          <w:szCs w:val="22"/>
        </w:rPr>
        <w:t>điều</w:t>
      </w:r>
      <w:proofErr w:type="spellEnd"/>
      <w:r w:rsidRPr="00B01FC9">
        <w:rPr>
          <w:b w:val="0"/>
          <w:sz w:val="22"/>
          <w:szCs w:val="22"/>
        </w:rPr>
        <w:t xml:space="preserve"> </w:t>
      </w:r>
      <w:proofErr w:type="spellStart"/>
      <w:r w:rsidRPr="00B01FC9">
        <w:rPr>
          <w:b w:val="0"/>
          <w:sz w:val="22"/>
          <w:szCs w:val="22"/>
        </w:rPr>
        <w:t>trị</w:t>
      </w:r>
      <w:proofErr w:type="spellEnd"/>
      <w:r w:rsidRPr="00B01FC9">
        <w:rPr>
          <w:b w:val="0"/>
          <w:sz w:val="22"/>
          <w:szCs w:val="22"/>
        </w:rPr>
        <w:t xml:space="preserve"> </w:t>
      </w:r>
      <w:proofErr w:type="spellStart"/>
      <w:r w:rsidRPr="00B01FC9">
        <w:rPr>
          <w:b w:val="0"/>
          <w:sz w:val="22"/>
          <w:szCs w:val="22"/>
        </w:rPr>
        <w:t>dựa</w:t>
      </w:r>
      <w:proofErr w:type="spellEnd"/>
      <w:r w:rsidRPr="00B01FC9">
        <w:rPr>
          <w:b w:val="0"/>
          <w:sz w:val="22"/>
          <w:szCs w:val="22"/>
        </w:rPr>
        <w:t xml:space="preserve"> </w:t>
      </w:r>
      <w:proofErr w:type="spellStart"/>
      <w:r w:rsidRPr="00B01FC9">
        <w:rPr>
          <w:b w:val="0"/>
          <w:sz w:val="22"/>
          <w:szCs w:val="22"/>
        </w:rPr>
        <w:t>trên</w:t>
      </w:r>
      <w:proofErr w:type="spellEnd"/>
      <w:r w:rsidRPr="00B01FC9">
        <w:rPr>
          <w:b w:val="0"/>
          <w:sz w:val="22"/>
          <w:szCs w:val="22"/>
        </w:rPr>
        <w:t xml:space="preserve"> </w:t>
      </w:r>
      <w:proofErr w:type="spellStart"/>
      <w:r w:rsidRPr="00B01FC9">
        <w:rPr>
          <w:b w:val="0"/>
          <w:sz w:val="22"/>
          <w:szCs w:val="22"/>
        </w:rPr>
        <w:t>các</w:t>
      </w:r>
      <w:proofErr w:type="spellEnd"/>
      <w:r w:rsidRPr="00B01FC9">
        <w:rPr>
          <w:b w:val="0"/>
          <w:sz w:val="22"/>
          <w:szCs w:val="22"/>
        </w:rPr>
        <w:t xml:space="preserve"> </w:t>
      </w:r>
      <w:proofErr w:type="spellStart"/>
      <w:r w:rsidRPr="00B01FC9">
        <w:rPr>
          <w:b w:val="0"/>
          <w:sz w:val="22"/>
          <w:szCs w:val="22"/>
        </w:rPr>
        <w:t>đặc</w:t>
      </w:r>
      <w:proofErr w:type="spellEnd"/>
      <w:r w:rsidRPr="00B01FC9">
        <w:rPr>
          <w:b w:val="0"/>
          <w:sz w:val="22"/>
          <w:szCs w:val="22"/>
        </w:rPr>
        <w:t xml:space="preserve"> </w:t>
      </w:r>
      <w:proofErr w:type="spellStart"/>
      <w:r w:rsidRPr="00B01FC9">
        <w:rPr>
          <w:b w:val="0"/>
          <w:sz w:val="22"/>
          <w:szCs w:val="22"/>
        </w:rPr>
        <w:t>điểm</w:t>
      </w:r>
      <w:proofErr w:type="spellEnd"/>
      <w:r w:rsidRPr="00B01FC9">
        <w:rPr>
          <w:b w:val="0"/>
          <w:sz w:val="22"/>
          <w:szCs w:val="22"/>
        </w:rPr>
        <w:t xml:space="preserve"> </w:t>
      </w:r>
      <w:proofErr w:type="spellStart"/>
      <w:r w:rsidRPr="00B01FC9">
        <w:rPr>
          <w:b w:val="0"/>
          <w:sz w:val="22"/>
          <w:szCs w:val="22"/>
        </w:rPr>
        <w:t>lâm</w:t>
      </w:r>
      <w:proofErr w:type="spellEnd"/>
      <w:r w:rsidRPr="00B01FC9">
        <w:rPr>
          <w:b w:val="0"/>
          <w:sz w:val="22"/>
          <w:szCs w:val="22"/>
        </w:rPr>
        <w:t xml:space="preserve"> </w:t>
      </w:r>
      <w:proofErr w:type="spellStart"/>
      <w:r w:rsidRPr="00B01FC9">
        <w:rPr>
          <w:b w:val="0"/>
          <w:sz w:val="22"/>
          <w:szCs w:val="22"/>
        </w:rPr>
        <w:t>sàng</w:t>
      </w:r>
      <w:proofErr w:type="spellEnd"/>
      <w:r w:rsidRPr="00B01FC9">
        <w:rPr>
          <w:b w:val="0"/>
          <w:sz w:val="22"/>
          <w:szCs w:val="22"/>
        </w:rPr>
        <w:t xml:space="preserve">, </w:t>
      </w:r>
      <w:proofErr w:type="spellStart"/>
      <w:r w:rsidRPr="00B01FC9">
        <w:rPr>
          <w:b w:val="0"/>
          <w:sz w:val="22"/>
          <w:szCs w:val="22"/>
        </w:rPr>
        <w:t>kích</w:t>
      </w:r>
      <w:proofErr w:type="spellEnd"/>
      <w:r w:rsidRPr="00B01FC9">
        <w:rPr>
          <w:b w:val="0"/>
          <w:sz w:val="22"/>
          <w:szCs w:val="22"/>
        </w:rPr>
        <w:t xml:space="preserve"> </w:t>
      </w:r>
      <w:proofErr w:type="spellStart"/>
      <w:r w:rsidRPr="00B01FC9">
        <w:rPr>
          <w:b w:val="0"/>
          <w:sz w:val="22"/>
          <w:szCs w:val="22"/>
        </w:rPr>
        <w:t>thước</w:t>
      </w:r>
      <w:proofErr w:type="spellEnd"/>
      <w:r w:rsidRPr="00B01FC9">
        <w:rPr>
          <w:b w:val="0"/>
          <w:sz w:val="22"/>
          <w:szCs w:val="22"/>
        </w:rPr>
        <w:t xml:space="preserve">, </w:t>
      </w:r>
      <w:proofErr w:type="spellStart"/>
      <w:r w:rsidRPr="00B01FC9">
        <w:rPr>
          <w:b w:val="0"/>
          <w:sz w:val="22"/>
          <w:szCs w:val="22"/>
        </w:rPr>
        <w:t>ranh</w:t>
      </w:r>
      <w:proofErr w:type="spellEnd"/>
      <w:r w:rsidRPr="00B01FC9">
        <w:rPr>
          <w:b w:val="0"/>
          <w:sz w:val="22"/>
          <w:szCs w:val="22"/>
        </w:rPr>
        <w:t xml:space="preserve"> </w:t>
      </w:r>
      <w:proofErr w:type="spellStart"/>
      <w:r w:rsidRPr="00B01FC9">
        <w:rPr>
          <w:b w:val="0"/>
          <w:sz w:val="22"/>
          <w:szCs w:val="22"/>
        </w:rPr>
        <w:t>giới</w:t>
      </w:r>
      <w:proofErr w:type="spellEnd"/>
      <w:r w:rsidRPr="00B01FC9">
        <w:rPr>
          <w:b w:val="0"/>
          <w:sz w:val="22"/>
          <w:szCs w:val="22"/>
        </w:rPr>
        <w:t xml:space="preserve">, </w:t>
      </w:r>
      <w:proofErr w:type="spellStart"/>
      <w:r w:rsidRPr="00B01FC9">
        <w:rPr>
          <w:b w:val="0"/>
          <w:sz w:val="22"/>
          <w:szCs w:val="22"/>
        </w:rPr>
        <w:t>vị</w:t>
      </w:r>
      <w:proofErr w:type="spellEnd"/>
      <w:r w:rsidRPr="00B01FC9">
        <w:rPr>
          <w:b w:val="0"/>
          <w:sz w:val="22"/>
          <w:szCs w:val="22"/>
        </w:rPr>
        <w:t xml:space="preserve"> </w:t>
      </w:r>
      <w:proofErr w:type="spellStart"/>
      <w:r w:rsidRPr="00B01FC9">
        <w:rPr>
          <w:b w:val="0"/>
          <w:sz w:val="22"/>
          <w:szCs w:val="22"/>
        </w:rPr>
        <w:t>trí</w:t>
      </w:r>
      <w:proofErr w:type="spellEnd"/>
      <w:r w:rsidRPr="00B01FC9">
        <w:rPr>
          <w:b w:val="0"/>
          <w:sz w:val="22"/>
          <w:szCs w:val="22"/>
        </w:rPr>
        <w:t xml:space="preserve">, </w:t>
      </w:r>
      <w:proofErr w:type="spellStart"/>
      <w:r w:rsidRPr="00B01FC9">
        <w:rPr>
          <w:b w:val="0"/>
          <w:sz w:val="22"/>
          <w:szCs w:val="22"/>
        </w:rPr>
        <w:t>mức</w:t>
      </w:r>
      <w:proofErr w:type="spellEnd"/>
      <w:r w:rsidRPr="00B01FC9">
        <w:rPr>
          <w:b w:val="0"/>
          <w:sz w:val="22"/>
          <w:szCs w:val="22"/>
        </w:rPr>
        <w:t xml:space="preserve"> </w:t>
      </w:r>
      <w:proofErr w:type="spellStart"/>
      <w:r w:rsidRPr="00B01FC9">
        <w:rPr>
          <w:b w:val="0"/>
          <w:sz w:val="22"/>
          <w:szCs w:val="22"/>
        </w:rPr>
        <w:t>độ</w:t>
      </w:r>
      <w:proofErr w:type="spellEnd"/>
      <w:r w:rsidRPr="00B01FC9">
        <w:rPr>
          <w:b w:val="0"/>
          <w:sz w:val="22"/>
          <w:szCs w:val="22"/>
        </w:rPr>
        <w:t xml:space="preserve"> </w:t>
      </w:r>
      <w:proofErr w:type="spellStart"/>
      <w:r w:rsidRPr="00B01FC9">
        <w:rPr>
          <w:b w:val="0"/>
          <w:sz w:val="22"/>
          <w:szCs w:val="22"/>
        </w:rPr>
        <w:t>ảnh</w:t>
      </w:r>
      <w:proofErr w:type="spellEnd"/>
      <w:r w:rsidRPr="00B01FC9">
        <w:rPr>
          <w:b w:val="0"/>
          <w:sz w:val="22"/>
          <w:szCs w:val="22"/>
        </w:rPr>
        <w:t xml:space="preserve"> </w:t>
      </w:r>
      <w:proofErr w:type="spellStart"/>
      <w:r w:rsidRPr="00B01FC9">
        <w:rPr>
          <w:b w:val="0"/>
          <w:sz w:val="22"/>
          <w:szCs w:val="22"/>
        </w:rPr>
        <w:t>hưởng</w:t>
      </w:r>
      <w:proofErr w:type="spellEnd"/>
      <w:r w:rsidRPr="00B01FC9">
        <w:rPr>
          <w:b w:val="0"/>
          <w:sz w:val="22"/>
          <w:szCs w:val="22"/>
        </w:rPr>
        <w:t xml:space="preserve"> </w:t>
      </w:r>
      <w:proofErr w:type="spellStart"/>
      <w:r w:rsidRPr="00B01FC9">
        <w:rPr>
          <w:b w:val="0"/>
          <w:sz w:val="22"/>
          <w:szCs w:val="22"/>
        </w:rPr>
        <w:t>của</w:t>
      </w:r>
      <w:proofErr w:type="spellEnd"/>
      <w:r w:rsidRPr="00B01FC9">
        <w:rPr>
          <w:b w:val="0"/>
          <w:sz w:val="22"/>
          <w:szCs w:val="22"/>
        </w:rPr>
        <w:t xml:space="preserve"> </w:t>
      </w:r>
      <w:proofErr w:type="spellStart"/>
      <w:r w:rsidRPr="00B01FC9">
        <w:rPr>
          <w:b w:val="0"/>
          <w:sz w:val="22"/>
          <w:szCs w:val="22"/>
        </w:rPr>
        <w:t>khối</w:t>
      </w:r>
      <w:proofErr w:type="spellEnd"/>
      <w:r w:rsidRPr="00B01FC9">
        <w:rPr>
          <w:b w:val="0"/>
          <w:sz w:val="22"/>
          <w:szCs w:val="22"/>
        </w:rPr>
        <w:t xml:space="preserve"> </w:t>
      </w:r>
      <w:proofErr w:type="spellStart"/>
      <w:r w:rsidRPr="00B01FC9">
        <w:rPr>
          <w:b w:val="0"/>
          <w:sz w:val="22"/>
          <w:szCs w:val="22"/>
        </w:rPr>
        <w:t>dị</w:t>
      </w:r>
      <w:proofErr w:type="spellEnd"/>
      <w:r w:rsidRPr="00B01FC9">
        <w:rPr>
          <w:b w:val="0"/>
          <w:sz w:val="22"/>
          <w:szCs w:val="22"/>
        </w:rPr>
        <w:t xml:space="preserve"> </w:t>
      </w:r>
      <w:proofErr w:type="spellStart"/>
      <w:r w:rsidRPr="00B01FC9">
        <w:rPr>
          <w:b w:val="0"/>
          <w:sz w:val="22"/>
          <w:szCs w:val="22"/>
        </w:rPr>
        <w:t>dạng</w:t>
      </w:r>
      <w:proofErr w:type="spellEnd"/>
      <w:r w:rsidRPr="00B01FC9">
        <w:rPr>
          <w:b w:val="0"/>
          <w:sz w:val="22"/>
          <w:szCs w:val="22"/>
        </w:rPr>
        <w:t xml:space="preserve"> </w:t>
      </w:r>
      <w:proofErr w:type="spellStart"/>
      <w:r w:rsidRPr="00B01FC9">
        <w:rPr>
          <w:b w:val="0"/>
          <w:sz w:val="22"/>
          <w:szCs w:val="22"/>
        </w:rPr>
        <w:t>tĩnh</w:t>
      </w:r>
      <w:proofErr w:type="spellEnd"/>
      <w:r w:rsidRPr="00B01FC9">
        <w:rPr>
          <w:b w:val="0"/>
          <w:sz w:val="22"/>
          <w:szCs w:val="22"/>
        </w:rPr>
        <w:t xml:space="preserve"> </w:t>
      </w:r>
      <w:proofErr w:type="spellStart"/>
      <w:r w:rsidRPr="00B01FC9">
        <w:rPr>
          <w:b w:val="0"/>
          <w:sz w:val="22"/>
          <w:szCs w:val="22"/>
        </w:rPr>
        <w:t>mạch</w:t>
      </w:r>
      <w:proofErr w:type="spellEnd"/>
      <w:r w:rsidRPr="00B01FC9">
        <w:rPr>
          <w:b w:val="0"/>
          <w:sz w:val="22"/>
          <w:szCs w:val="22"/>
        </w:rPr>
        <w:t xml:space="preserve"> </w:t>
      </w:r>
      <w:proofErr w:type="spellStart"/>
      <w:r w:rsidRPr="00B01FC9">
        <w:rPr>
          <w:b w:val="0"/>
          <w:sz w:val="22"/>
          <w:szCs w:val="22"/>
        </w:rPr>
        <w:t>đến</w:t>
      </w:r>
      <w:proofErr w:type="spellEnd"/>
      <w:r w:rsidRPr="00B01FC9">
        <w:rPr>
          <w:b w:val="0"/>
          <w:sz w:val="22"/>
          <w:szCs w:val="22"/>
        </w:rPr>
        <w:t xml:space="preserve"> </w:t>
      </w:r>
      <w:proofErr w:type="spellStart"/>
      <w:r w:rsidRPr="00B01FC9">
        <w:rPr>
          <w:b w:val="0"/>
          <w:sz w:val="22"/>
          <w:szCs w:val="22"/>
        </w:rPr>
        <w:t>sinh</w:t>
      </w:r>
      <w:proofErr w:type="spellEnd"/>
      <w:r w:rsidRPr="00B01FC9">
        <w:rPr>
          <w:b w:val="0"/>
          <w:sz w:val="22"/>
          <w:szCs w:val="22"/>
        </w:rPr>
        <w:t xml:space="preserve"> </w:t>
      </w:r>
      <w:proofErr w:type="spellStart"/>
      <w:r w:rsidRPr="00B01FC9">
        <w:rPr>
          <w:b w:val="0"/>
          <w:sz w:val="22"/>
          <w:szCs w:val="22"/>
        </w:rPr>
        <w:t>hoạt</w:t>
      </w:r>
      <w:proofErr w:type="spellEnd"/>
      <w:r w:rsidRPr="00B01FC9">
        <w:rPr>
          <w:b w:val="0"/>
          <w:sz w:val="22"/>
          <w:szCs w:val="22"/>
        </w:rPr>
        <w:t xml:space="preserve"> </w:t>
      </w:r>
      <w:proofErr w:type="spellStart"/>
      <w:r w:rsidRPr="00B01FC9">
        <w:rPr>
          <w:b w:val="0"/>
          <w:sz w:val="22"/>
          <w:szCs w:val="22"/>
        </w:rPr>
        <w:t>và</w:t>
      </w:r>
      <w:proofErr w:type="spellEnd"/>
      <w:r w:rsidRPr="00B01FC9">
        <w:rPr>
          <w:b w:val="0"/>
          <w:sz w:val="22"/>
          <w:szCs w:val="22"/>
        </w:rPr>
        <w:t xml:space="preserve"> </w:t>
      </w:r>
      <w:proofErr w:type="spellStart"/>
      <w:r w:rsidRPr="00B01FC9">
        <w:rPr>
          <w:b w:val="0"/>
          <w:sz w:val="22"/>
          <w:szCs w:val="22"/>
        </w:rPr>
        <w:t>cuộc</w:t>
      </w:r>
      <w:proofErr w:type="spellEnd"/>
      <w:r w:rsidRPr="00B01FC9">
        <w:rPr>
          <w:b w:val="0"/>
          <w:sz w:val="22"/>
          <w:szCs w:val="22"/>
        </w:rPr>
        <w:t xml:space="preserve"> </w:t>
      </w:r>
      <w:proofErr w:type="spellStart"/>
      <w:r w:rsidRPr="00B01FC9">
        <w:rPr>
          <w:b w:val="0"/>
          <w:sz w:val="22"/>
          <w:szCs w:val="22"/>
        </w:rPr>
        <w:t>sống</w:t>
      </w:r>
      <w:proofErr w:type="spellEnd"/>
      <w:r w:rsidRPr="00B01FC9">
        <w:rPr>
          <w:b w:val="0"/>
          <w:sz w:val="22"/>
          <w:szCs w:val="22"/>
        </w:rPr>
        <w:t xml:space="preserve"> </w:t>
      </w:r>
      <w:proofErr w:type="spellStart"/>
      <w:r w:rsidRPr="00B01FC9">
        <w:rPr>
          <w:b w:val="0"/>
          <w:sz w:val="22"/>
          <w:szCs w:val="22"/>
        </w:rPr>
        <w:t>của</w:t>
      </w:r>
      <w:proofErr w:type="spellEnd"/>
      <w:r w:rsidRPr="00B01FC9">
        <w:rPr>
          <w:b w:val="0"/>
          <w:sz w:val="22"/>
          <w:szCs w:val="22"/>
        </w:rPr>
        <w:t xml:space="preserve"> </w:t>
      </w:r>
      <w:proofErr w:type="spellStart"/>
      <w:r w:rsidRPr="00B01FC9">
        <w:rPr>
          <w:b w:val="0"/>
          <w:sz w:val="22"/>
          <w:szCs w:val="22"/>
        </w:rPr>
        <w:t>người</w:t>
      </w:r>
      <w:proofErr w:type="spellEnd"/>
      <w:r w:rsidRPr="00B01FC9">
        <w:rPr>
          <w:b w:val="0"/>
          <w:sz w:val="22"/>
          <w:szCs w:val="22"/>
        </w:rPr>
        <w:t xml:space="preserve"> </w:t>
      </w:r>
      <w:proofErr w:type="spellStart"/>
      <w:r w:rsidRPr="00B01FC9">
        <w:rPr>
          <w:b w:val="0"/>
          <w:sz w:val="22"/>
          <w:szCs w:val="22"/>
        </w:rPr>
        <w:t>bệnh</w:t>
      </w:r>
      <w:proofErr w:type="spellEnd"/>
      <w:r w:rsidRPr="00B01FC9">
        <w:rPr>
          <w:b w:val="0"/>
          <w:sz w:val="22"/>
          <w:szCs w:val="22"/>
        </w:rPr>
        <w:t xml:space="preserve">. </w:t>
      </w:r>
      <w:proofErr w:type="spellStart"/>
      <w:r w:rsidRPr="00B01FC9">
        <w:rPr>
          <w:b w:val="0"/>
          <w:sz w:val="22"/>
          <w:szCs w:val="22"/>
        </w:rPr>
        <w:t>Cần</w:t>
      </w:r>
      <w:proofErr w:type="spellEnd"/>
      <w:r w:rsidRPr="00B01FC9">
        <w:rPr>
          <w:b w:val="0"/>
          <w:sz w:val="22"/>
          <w:szCs w:val="22"/>
        </w:rPr>
        <w:t xml:space="preserve"> </w:t>
      </w:r>
      <w:proofErr w:type="spellStart"/>
      <w:r w:rsidRPr="00B01FC9">
        <w:rPr>
          <w:b w:val="0"/>
          <w:sz w:val="22"/>
          <w:szCs w:val="22"/>
        </w:rPr>
        <w:t>phối</w:t>
      </w:r>
      <w:proofErr w:type="spellEnd"/>
      <w:r w:rsidRPr="00B01FC9">
        <w:rPr>
          <w:b w:val="0"/>
          <w:sz w:val="22"/>
          <w:szCs w:val="22"/>
        </w:rPr>
        <w:t xml:space="preserve"> </w:t>
      </w:r>
      <w:proofErr w:type="spellStart"/>
      <w:r w:rsidRPr="00B01FC9">
        <w:rPr>
          <w:b w:val="0"/>
          <w:sz w:val="22"/>
          <w:szCs w:val="22"/>
        </w:rPr>
        <w:t>hợp</w:t>
      </w:r>
      <w:proofErr w:type="spellEnd"/>
      <w:r w:rsidRPr="00B01FC9">
        <w:rPr>
          <w:b w:val="0"/>
          <w:sz w:val="22"/>
          <w:szCs w:val="22"/>
        </w:rPr>
        <w:t xml:space="preserve"> </w:t>
      </w:r>
      <w:proofErr w:type="spellStart"/>
      <w:r w:rsidRPr="00B01FC9">
        <w:rPr>
          <w:b w:val="0"/>
          <w:sz w:val="22"/>
          <w:szCs w:val="22"/>
        </w:rPr>
        <w:t>các</w:t>
      </w:r>
      <w:proofErr w:type="spellEnd"/>
      <w:r w:rsidRPr="00B01FC9">
        <w:rPr>
          <w:b w:val="0"/>
          <w:sz w:val="22"/>
          <w:szCs w:val="22"/>
        </w:rPr>
        <w:t xml:space="preserve"> </w:t>
      </w:r>
      <w:proofErr w:type="spellStart"/>
      <w:r w:rsidRPr="00B01FC9">
        <w:rPr>
          <w:b w:val="0"/>
          <w:sz w:val="22"/>
          <w:szCs w:val="22"/>
        </w:rPr>
        <w:t>phương</w:t>
      </w:r>
      <w:proofErr w:type="spellEnd"/>
      <w:r w:rsidRPr="00B01FC9">
        <w:rPr>
          <w:b w:val="0"/>
          <w:sz w:val="22"/>
          <w:szCs w:val="22"/>
        </w:rPr>
        <w:t xml:space="preserve"> </w:t>
      </w:r>
      <w:proofErr w:type="spellStart"/>
      <w:r w:rsidRPr="00B01FC9">
        <w:rPr>
          <w:b w:val="0"/>
          <w:sz w:val="22"/>
          <w:szCs w:val="22"/>
        </w:rPr>
        <w:t>pháp</w:t>
      </w:r>
      <w:proofErr w:type="spellEnd"/>
      <w:r w:rsidRPr="00B01FC9">
        <w:rPr>
          <w:b w:val="0"/>
          <w:sz w:val="22"/>
          <w:szCs w:val="22"/>
        </w:rPr>
        <w:t xml:space="preserve"> </w:t>
      </w:r>
      <w:proofErr w:type="spellStart"/>
      <w:r w:rsidRPr="00B01FC9">
        <w:rPr>
          <w:b w:val="0"/>
          <w:sz w:val="22"/>
          <w:szCs w:val="22"/>
        </w:rPr>
        <w:t>điều</w:t>
      </w:r>
      <w:proofErr w:type="spellEnd"/>
      <w:r w:rsidRPr="00B01FC9">
        <w:rPr>
          <w:b w:val="0"/>
          <w:sz w:val="22"/>
          <w:szCs w:val="22"/>
        </w:rPr>
        <w:t xml:space="preserve"> </w:t>
      </w:r>
      <w:proofErr w:type="spellStart"/>
      <w:r w:rsidRPr="00B01FC9">
        <w:rPr>
          <w:b w:val="0"/>
          <w:sz w:val="22"/>
          <w:szCs w:val="22"/>
        </w:rPr>
        <w:t>trị</w:t>
      </w:r>
      <w:proofErr w:type="spellEnd"/>
      <w:r w:rsidRPr="00B01FC9">
        <w:rPr>
          <w:b w:val="0"/>
          <w:sz w:val="22"/>
          <w:szCs w:val="22"/>
        </w:rPr>
        <w:t xml:space="preserve">, </w:t>
      </w:r>
      <w:proofErr w:type="spellStart"/>
      <w:r w:rsidRPr="00B01FC9">
        <w:rPr>
          <w:b w:val="0"/>
          <w:sz w:val="22"/>
          <w:szCs w:val="22"/>
        </w:rPr>
        <w:t>các</w:t>
      </w:r>
      <w:proofErr w:type="spellEnd"/>
      <w:r w:rsidRPr="00B01FC9">
        <w:rPr>
          <w:b w:val="0"/>
          <w:sz w:val="22"/>
          <w:szCs w:val="22"/>
        </w:rPr>
        <w:t xml:space="preserve"> </w:t>
      </w:r>
      <w:proofErr w:type="spellStart"/>
      <w:r w:rsidRPr="00B01FC9">
        <w:rPr>
          <w:b w:val="0"/>
          <w:sz w:val="22"/>
          <w:szCs w:val="22"/>
        </w:rPr>
        <w:t>phương</w:t>
      </w:r>
      <w:proofErr w:type="spellEnd"/>
      <w:r w:rsidRPr="00B01FC9">
        <w:rPr>
          <w:b w:val="0"/>
          <w:sz w:val="22"/>
          <w:szCs w:val="22"/>
        </w:rPr>
        <w:t xml:space="preserve"> </w:t>
      </w:r>
      <w:proofErr w:type="spellStart"/>
      <w:r w:rsidRPr="00B01FC9">
        <w:rPr>
          <w:b w:val="0"/>
          <w:sz w:val="22"/>
          <w:szCs w:val="22"/>
        </w:rPr>
        <w:t>pháp</w:t>
      </w:r>
      <w:proofErr w:type="spellEnd"/>
      <w:r w:rsidRPr="00B01FC9">
        <w:rPr>
          <w:b w:val="0"/>
          <w:sz w:val="22"/>
          <w:szCs w:val="22"/>
        </w:rPr>
        <w:t xml:space="preserve"> </w:t>
      </w:r>
      <w:proofErr w:type="spellStart"/>
      <w:r w:rsidRPr="00B01FC9">
        <w:rPr>
          <w:b w:val="0"/>
          <w:sz w:val="22"/>
          <w:szCs w:val="22"/>
        </w:rPr>
        <w:t>này</w:t>
      </w:r>
      <w:proofErr w:type="spellEnd"/>
      <w:r w:rsidRPr="00B01FC9">
        <w:rPr>
          <w:b w:val="0"/>
          <w:sz w:val="22"/>
          <w:szCs w:val="22"/>
        </w:rPr>
        <w:t xml:space="preserve"> </w:t>
      </w:r>
      <w:proofErr w:type="spellStart"/>
      <w:r w:rsidRPr="00B01FC9">
        <w:rPr>
          <w:b w:val="0"/>
          <w:sz w:val="22"/>
          <w:szCs w:val="22"/>
        </w:rPr>
        <w:t>nếu</w:t>
      </w:r>
      <w:proofErr w:type="spellEnd"/>
      <w:r w:rsidRPr="00B01FC9">
        <w:rPr>
          <w:b w:val="0"/>
          <w:sz w:val="22"/>
          <w:szCs w:val="22"/>
        </w:rPr>
        <w:t xml:space="preserve"> </w:t>
      </w:r>
      <w:proofErr w:type="spellStart"/>
      <w:r w:rsidRPr="00B01FC9">
        <w:rPr>
          <w:b w:val="0"/>
          <w:sz w:val="22"/>
          <w:szCs w:val="22"/>
        </w:rPr>
        <w:t>được</w:t>
      </w:r>
      <w:proofErr w:type="spellEnd"/>
      <w:r w:rsidRPr="00B01FC9">
        <w:rPr>
          <w:b w:val="0"/>
          <w:sz w:val="22"/>
          <w:szCs w:val="22"/>
        </w:rPr>
        <w:t xml:space="preserve"> </w:t>
      </w:r>
      <w:proofErr w:type="spellStart"/>
      <w:r w:rsidRPr="00B01FC9">
        <w:rPr>
          <w:b w:val="0"/>
          <w:sz w:val="22"/>
          <w:szCs w:val="22"/>
        </w:rPr>
        <w:t>chỉ</w:t>
      </w:r>
      <w:proofErr w:type="spellEnd"/>
      <w:r w:rsidRPr="00B01FC9">
        <w:rPr>
          <w:b w:val="0"/>
          <w:sz w:val="22"/>
          <w:szCs w:val="22"/>
        </w:rPr>
        <w:t xml:space="preserve"> </w:t>
      </w:r>
      <w:proofErr w:type="spellStart"/>
      <w:r w:rsidRPr="00B01FC9">
        <w:rPr>
          <w:b w:val="0"/>
          <w:sz w:val="22"/>
          <w:szCs w:val="22"/>
        </w:rPr>
        <w:t>định</w:t>
      </w:r>
      <w:proofErr w:type="spellEnd"/>
      <w:r w:rsidRPr="00B01FC9">
        <w:rPr>
          <w:b w:val="0"/>
          <w:sz w:val="22"/>
          <w:szCs w:val="22"/>
        </w:rPr>
        <w:t xml:space="preserve"> </w:t>
      </w:r>
      <w:proofErr w:type="spellStart"/>
      <w:r w:rsidRPr="00B01FC9">
        <w:rPr>
          <w:b w:val="0"/>
          <w:sz w:val="22"/>
          <w:szCs w:val="22"/>
        </w:rPr>
        <w:t>đúng</w:t>
      </w:r>
      <w:proofErr w:type="spellEnd"/>
      <w:r w:rsidRPr="00B01FC9">
        <w:rPr>
          <w:b w:val="0"/>
          <w:sz w:val="22"/>
          <w:szCs w:val="22"/>
        </w:rPr>
        <w:t xml:space="preserve"> </w:t>
      </w:r>
      <w:proofErr w:type="spellStart"/>
      <w:r w:rsidRPr="00B01FC9">
        <w:rPr>
          <w:b w:val="0"/>
          <w:sz w:val="22"/>
          <w:szCs w:val="22"/>
        </w:rPr>
        <w:t>sẽ</w:t>
      </w:r>
      <w:proofErr w:type="spellEnd"/>
      <w:r w:rsidRPr="00B01FC9">
        <w:rPr>
          <w:b w:val="0"/>
          <w:sz w:val="22"/>
          <w:szCs w:val="22"/>
        </w:rPr>
        <w:t xml:space="preserve"> </w:t>
      </w:r>
      <w:proofErr w:type="spellStart"/>
      <w:r w:rsidRPr="00B01FC9">
        <w:rPr>
          <w:b w:val="0"/>
          <w:sz w:val="22"/>
          <w:szCs w:val="22"/>
        </w:rPr>
        <w:t>tương</w:t>
      </w:r>
      <w:proofErr w:type="spellEnd"/>
      <w:r w:rsidRPr="00B01FC9">
        <w:rPr>
          <w:b w:val="0"/>
          <w:sz w:val="22"/>
          <w:szCs w:val="22"/>
        </w:rPr>
        <w:t xml:space="preserve"> </w:t>
      </w:r>
      <w:proofErr w:type="spellStart"/>
      <w:r w:rsidRPr="00B01FC9">
        <w:rPr>
          <w:b w:val="0"/>
          <w:sz w:val="22"/>
          <w:szCs w:val="22"/>
        </w:rPr>
        <w:t>đối</w:t>
      </w:r>
      <w:proofErr w:type="spellEnd"/>
      <w:r w:rsidRPr="00B01FC9">
        <w:rPr>
          <w:b w:val="0"/>
          <w:sz w:val="22"/>
          <w:szCs w:val="22"/>
        </w:rPr>
        <w:t xml:space="preserve"> an </w:t>
      </w:r>
      <w:proofErr w:type="spellStart"/>
      <w:r w:rsidRPr="00B01FC9">
        <w:rPr>
          <w:b w:val="0"/>
          <w:sz w:val="22"/>
          <w:szCs w:val="22"/>
        </w:rPr>
        <w:t>toàn</w:t>
      </w:r>
      <w:proofErr w:type="spellEnd"/>
      <w:r w:rsidRPr="00B01FC9">
        <w:rPr>
          <w:b w:val="0"/>
          <w:sz w:val="22"/>
          <w:szCs w:val="22"/>
        </w:rPr>
        <w:t xml:space="preserve"> </w:t>
      </w:r>
      <w:proofErr w:type="spellStart"/>
      <w:r w:rsidRPr="00B01FC9">
        <w:rPr>
          <w:b w:val="0"/>
          <w:sz w:val="22"/>
          <w:szCs w:val="22"/>
        </w:rPr>
        <w:t>và</w:t>
      </w:r>
      <w:proofErr w:type="spellEnd"/>
      <w:r w:rsidRPr="00B01FC9">
        <w:rPr>
          <w:b w:val="0"/>
          <w:sz w:val="22"/>
          <w:szCs w:val="22"/>
        </w:rPr>
        <w:t xml:space="preserve"> </w:t>
      </w:r>
      <w:proofErr w:type="spellStart"/>
      <w:r w:rsidRPr="00B01FC9">
        <w:rPr>
          <w:b w:val="0"/>
          <w:sz w:val="22"/>
          <w:szCs w:val="22"/>
        </w:rPr>
        <w:t>hiệu</w:t>
      </w:r>
      <w:proofErr w:type="spellEnd"/>
      <w:r w:rsidRPr="00B01FC9">
        <w:rPr>
          <w:b w:val="0"/>
          <w:sz w:val="22"/>
          <w:szCs w:val="22"/>
        </w:rPr>
        <w:t xml:space="preserve"> </w:t>
      </w:r>
      <w:proofErr w:type="spellStart"/>
      <w:r w:rsidRPr="00B01FC9">
        <w:rPr>
          <w:b w:val="0"/>
          <w:sz w:val="22"/>
          <w:szCs w:val="22"/>
        </w:rPr>
        <w:t>quả</w:t>
      </w:r>
      <w:proofErr w:type="spellEnd"/>
      <w:r w:rsidRPr="00B01FC9">
        <w:rPr>
          <w:b w:val="0"/>
          <w:sz w:val="22"/>
          <w:szCs w:val="22"/>
        </w:rPr>
        <w:t>.</w:t>
      </w:r>
    </w:p>
    <w:p w14:paraId="4D8E46E7" w14:textId="77777777" w:rsidR="00A92EA6" w:rsidRPr="00A92EA6" w:rsidRDefault="004735A4" w:rsidP="00A92EA6">
      <w:pPr>
        <w:pStyle w:val="2"/>
        <w:spacing w:before="120" w:line="340" w:lineRule="exact"/>
        <w:ind w:firstLine="425"/>
        <w:outlineLvl w:val="9"/>
        <w:rPr>
          <w:bCs/>
          <w:sz w:val="22"/>
          <w:szCs w:val="22"/>
        </w:rPr>
      </w:pPr>
      <w:proofErr w:type="spellStart"/>
      <w:r w:rsidRPr="00A92EA6">
        <w:rPr>
          <w:bCs/>
          <w:sz w:val="22"/>
          <w:szCs w:val="22"/>
        </w:rPr>
        <w:t>Bố</w:t>
      </w:r>
      <w:proofErr w:type="spellEnd"/>
      <w:r w:rsidRPr="00A92EA6">
        <w:rPr>
          <w:bCs/>
          <w:sz w:val="22"/>
          <w:szCs w:val="22"/>
        </w:rPr>
        <w:t xml:space="preserve"> </w:t>
      </w:r>
      <w:proofErr w:type="spellStart"/>
      <w:r w:rsidRPr="00A92EA6">
        <w:rPr>
          <w:bCs/>
          <w:sz w:val="22"/>
          <w:szCs w:val="22"/>
        </w:rPr>
        <w:t>cục</w:t>
      </w:r>
      <w:proofErr w:type="spellEnd"/>
      <w:r w:rsidRPr="00A92EA6">
        <w:rPr>
          <w:bCs/>
          <w:sz w:val="22"/>
          <w:szCs w:val="22"/>
        </w:rPr>
        <w:t xml:space="preserve"> </w:t>
      </w:r>
      <w:proofErr w:type="spellStart"/>
      <w:r w:rsidRPr="00A92EA6">
        <w:rPr>
          <w:bCs/>
          <w:sz w:val="22"/>
          <w:szCs w:val="22"/>
        </w:rPr>
        <w:t>của</w:t>
      </w:r>
      <w:proofErr w:type="spellEnd"/>
      <w:r w:rsidRPr="00A92EA6">
        <w:rPr>
          <w:bCs/>
          <w:sz w:val="22"/>
          <w:szCs w:val="22"/>
        </w:rPr>
        <w:t xml:space="preserve"> luận án</w:t>
      </w:r>
    </w:p>
    <w:p w14:paraId="2B1E53F0" w14:textId="16302E5F" w:rsidR="004735A4" w:rsidRPr="00A92EA6" w:rsidRDefault="004735A4" w:rsidP="00A92EA6">
      <w:pPr>
        <w:pStyle w:val="2"/>
        <w:spacing w:before="120" w:line="340" w:lineRule="exact"/>
        <w:ind w:firstLine="425"/>
        <w:outlineLvl w:val="9"/>
        <w:rPr>
          <w:b w:val="0"/>
          <w:sz w:val="22"/>
          <w:szCs w:val="22"/>
        </w:rPr>
      </w:pPr>
      <w:r w:rsidRPr="00A92EA6">
        <w:rPr>
          <w:b w:val="0"/>
          <w:sz w:val="22"/>
          <w:szCs w:val="22"/>
        </w:rPr>
        <w:t xml:space="preserve">Luận </w:t>
      </w:r>
      <w:proofErr w:type="spellStart"/>
      <w:r w:rsidRPr="00A92EA6">
        <w:rPr>
          <w:b w:val="0"/>
          <w:sz w:val="22"/>
          <w:szCs w:val="22"/>
        </w:rPr>
        <w:t>án</w:t>
      </w:r>
      <w:proofErr w:type="spellEnd"/>
      <w:r w:rsidRPr="00A92EA6">
        <w:rPr>
          <w:b w:val="0"/>
          <w:sz w:val="22"/>
          <w:szCs w:val="22"/>
        </w:rPr>
        <w:t xml:space="preserve"> </w:t>
      </w:r>
      <w:proofErr w:type="spellStart"/>
      <w:r w:rsidRPr="00A92EA6">
        <w:rPr>
          <w:b w:val="0"/>
          <w:sz w:val="22"/>
          <w:szCs w:val="22"/>
        </w:rPr>
        <w:t>gồm</w:t>
      </w:r>
      <w:proofErr w:type="spellEnd"/>
      <w:r w:rsidRPr="00A92EA6">
        <w:rPr>
          <w:b w:val="0"/>
          <w:sz w:val="22"/>
          <w:szCs w:val="22"/>
        </w:rPr>
        <w:t xml:space="preserve"> 147 </w:t>
      </w:r>
      <w:proofErr w:type="spellStart"/>
      <w:r w:rsidRPr="00A92EA6">
        <w:rPr>
          <w:b w:val="0"/>
          <w:sz w:val="22"/>
          <w:szCs w:val="22"/>
        </w:rPr>
        <w:t>trang</w:t>
      </w:r>
      <w:proofErr w:type="spellEnd"/>
      <w:r w:rsidR="00A92EA6">
        <w:rPr>
          <w:b w:val="0"/>
          <w:sz w:val="22"/>
          <w:szCs w:val="22"/>
          <w:lang w:val="vi-VN"/>
        </w:rPr>
        <w:t>, 50 bảng, 10 biểu đồ và 33 hình với 140 tài liệu tham khảo.</w:t>
      </w:r>
      <w:r w:rsidRPr="00A92EA6">
        <w:rPr>
          <w:b w:val="0"/>
          <w:sz w:val="22"/>
          <w:szCs w:val="22"/>
        </w:rPr>
        <w:t xml:space="preserve"> </w:t>
      </w:r>
      <w:r w:rsidR="00A92EA6">
        <w:rPr>
          <w:b w:val="0"/>
          <w:sz w:val="22"/>
          <w:szCs w:val="22"/>
          <w:lang w:val="vi-VN"/>
        </w:rPr>
        <w:t>P</w:t>
      </w:r>
      <w:proofErr w:type="spellStart"/>
      <w:r w:rsidRPr="00A92EA6">
        <w:rPr>
          <w:b w:val="0"/>
          <w:sz w:val="22"/>
          <w:szCs w:val="22"/>
        </w:rPr>
        <w:t>hần</w:t>
      </w:r>
      <w:proofErr w:type="spellEnd"/>
      <w:r w:rsidRPr="00A92EA6">
        <w:rPr>
          <w:b w:val="0"/>
          <w:sz w:val="22"/>
          <w:szCs w:val="22"/>
        </w:rPr>
        <w:t xml:space="preserve"> </w:t>
      </w:r>
      <w:proofErr w:type="spellStart"/>
      <w:r w:rsidRPr="00A92EA6">
        <w:rPr>
          <w:b w:val="0"/>
          <w:sz w:val="22"/>
          <w:szCs w:val="22"/>
        </w:rPr>
        <w:t>đặt</w:t>
      </w:r>
      <w:proofErr w:type="spellEnd"/>
      <w:r w:rsidRPr="00A92EA6">
        <w:rPr>
          <w:b w:val="0"/>
          <w:sz w:val="22"/>
          <w:szCs w:val="22"/>
        </w:rPr>
        <w:t xml:space="preserve"> </w:t>
      </w:r>
      <w:proofErr w:type="spellStart"/>
      <w:r w:rsidRPr="00A92EA6">
        <w:rPr>
          <w:b w:val="0"/>
          <w:sz w:val="22"/>
          <w:szCs w:val="22"/>
        </w:rPr>
        <w:t>vấn</w:t>
      </w:r>
      <w:proofErr w:type="spellEnd"/>
      <w:r w:rsidRPr="00A92EA6">
        <w:rPr>
          <w:b w:val="0"/>
          <w:sz w:val="22"/>
          <w:szCs w:val="22"/>
        </w:rPr>
        <w:t xml:space="preserve"> </w:t>
      </w:r>
      <w:proofErr w:type="spellStart"/>
      <w:r w:rsidRPr="00A92EA6">
        <w:rPr>
          <w:b w:val="0"/>
          <w:sz w:val="22"/>
          <w:szCs w:val="22"/>
        </w:rPr>
        <w:t>đề</w:t>
      </w:r>
      <w:proofErr w:type="spellEnd"/>
      <w:r w:rsidRPr="00A92EA6">
        <w:rPr>
          <w:b w:val="0"/>
          <w:sz w:val="22"/>
          <w:szCs w:val="22"/>
        </w:rPr>
        <w:t xml:space="preserve"> 2 </w:t>
      </w:r>
      <w:proofErr w:type="spellStart"/>
      <w:r w:rsidRPr="00A92EA6">
        <w:rPr>
          <w:b w:val="0"/>
          <w:sz w:val="22"/>
          <w:szCs w:val="22"/>
        </w:rPr>
        <w:t>trang</w:t>
      </w:r>
      <w:proofErr w:type="spellEnd"/>
      <w:r w:rsidRPr="00A92EA6">
        <w:rPr>
          <w:b w:val="0"/>
          <w:sz w:val="22"/>
          <w:szCs w:val="22"/>
        </w:rPr>
        <w:t xml:space="preserve"> (1-2), </w:t>
      </w:r>
      <w:proofErr w:type="spellStart"/>
      <w:r w:rsidRPr="00A92EA6">
        <w:rPr>
          <w:b w:val="0"/>
          <w:sz w:val="22"/>
          <w:szCs w:val="22"/>
        </w:rPr>
        <w:t>tổng</w:t>
      </w:r>
      <w:proofErr w:type="spellEnd"/>
      <w:r w:rsidRPr="00A92EA6">
        <w:rPr>
          <w:b w:val="0"/>
          <w:sz w:val="22"/>
          <w:szCs w:val="22"/>
        </w:rPr>
        <w:t xml:space="preserve"> </w:t>
      </w:r>
      <w:proofErr w:type="spellStart"/>
      <w:r w:rsidRPr="00A92EA6">
        <w:rPr>
          <w:b w:val="0"/>
          <w:sz w:val="22"/>
          <w:szCs w:val="22"/>
        </w:rPr>
        <w:t>quan</w:t>
      </w:r>
      <w:proofErr w:type="spellEnd"/>
      <w:r w:rsidRPr="00A92EA6">
        <w:rPr>
          <w:b w:val="0"/>
          <w:sz w:val="22"/>
          <w:szCs w:val="22"/>
        </w:rPr>
        <w:t xml:space="preserve"> 38 </w:t>
      </w:r>
      <w:proofErr w:type="spellStart"/>
      <w:r w:rsidRPr="00A92EA6">
        <w:rPr>
          <w:b w:val="0"/>
          <w:sz w:val="22"/>
          <w:szCs w:val="22"/>
        </w:rPr>
        <w:t>trang</w:t>
      </w:r>
      <w:proofErr w:type="spellEnd"/>
      <w:r w:rsidRPr="00A92EA6">
        <w:rPr>
          <w:b w:val="0"/>
          <w:sz w:val="22"/>
          <w:szCs w:val="22"/>
        </w:rPr>
        <w:t xml:space="preserve"> (3-40), </w:t>
      </w:r>
      <w:proofErr w:type="spellStart"/>
      <w:r w:rsidRPr="00A92EA6">
        <w:rPr>
          <w:b w:val="0"/>
          <w:sz w:val="22"/>
          <w:szCs w:val="22"/>
        </w:rPr>
        <w:t>đối</w:t>
      </w:r>
      <w:proofErr w:type="spellEnd"/>
      <w:r w:rsidRPr="00A92EA6">
        <w:rPr>
          <w:b w:val="0"/>
          <w:sz w:val="22"/>
          <w:szCs w:val="22"/>
        </w:rPr>
        <w:t xml:space="preserve"> </w:t>
      </w:r>
      <w:proofErr w:type="spellStart"/>
      <w:r w:rsidRPr="00A92EA6">
        <w:rPr>
          <w:b w:val="0"/>
          <w:sz w:val="22"/>
          <w:szCs w:val="22"/>
        </w:rPr>
        <w:t>tượng</w:t>
      </w:r>
      <w:proofErr w:type="spellEnd"/>
      <w:r w:rsidRPr="00A92EA6">
        <w:rPr>
          <w:b w:val="0"/>
          <w:sz w:val="22"/>
          <w:szCs w:val="22"/>
        </w:rPr>
        <w:t xml:space="preserve"> </w:t>
      </w:r>
      <w:proofErr w:type="spellStart"/>
      <w:r w:rsidRPr="00A92EA6">
        <w:rPr>
          <w:b w:val="0"/>
          <w:sz w:val="22"/>
          <w:szCs w:val="22"/>
        </w:rPr>
        <w:t>và</w:t>
      </w:r>
      <w:proofErr w:type="spellEnd"/>
      <w:r w:rsidRPr="00A92EA6">
        <w:rPr>
          <w:b w:val="0"/>
          <w:sz w:val="22"/>
          <w:szCs w:val="22"/>
        </w:rPr>
        <w:t xml:space="preserve"> </w:t>
      </w:r>
      <w:proofErr w:type="spellStart"/>
      <w:r w:rsidRPr="00A92EA6">
        <w:rPr>
          <w:b w:val="0"/>
          <w:sz w:val="22"/>
          <w:szCs w:val="22"/>
        </w:rPr>
        <w:t>phương</w:t>
      </w:r>
      <w:proofErr w:type="spellEnd"/>
      <w:r w:rsidRPr="00A92EA6">
        <w:rPr>
          <w:b w:val="0"/>
          <w:sz w:val="22"/>
          <w:szCs w:val="22"/>
        </w:rPr>
        <w:t xml:space="preserve"> </w:t>
      </w:r>
      <w:proofErr w:type="spellStart"/>
      <w:r w:rsidRPr="00A92EA6">
        <w:rPr>
          <w:b w:val="0"/>
          <w:sz w:val="22"/>
          <w:szCs w:val="22"/>
        </w:rPr>
        <w:t>pháp</w:t>
      </w:r>
      <w:proofErr w:type="spellEnd"/>
      <w:r w:rsidRPr="00A92EA6">
        <w:rPr>
          <w:b w:val="0"/>
          <w:sz w:val="22"/>
          <w:szCs w:val="22"/>
        </w:rPr>
        <w:t xml:space="preserve"> </w:t>
      </w:r>
      <w:proofErr w:type="spellStart"/>
      <w:r w:rsidRPr="00A92EA6">
        <w:rPr>
          <w:b w:val="0"/>
          <w:sz w:val="22"/>
          <w:szCs w:val="22"/>
        </w:rPr>
        <w:t>nghiên</w:t>
      </w:r>
      <w:proofErr w:type="spellEnd"/>
      <w:r w:rsidRPr="00A92EA6">
        <w:rPr>
          <w:b w:val="0"/>
          <w:sz w:val="22"/>
          <w:szCs w:val="22"/>
        </w:rPr>
        <w:t xml:space="preserve"> </w:t>
      </w:r>
      <w:proofErr w:type="spellStart"/>
      <w:r w:rsidRPr="00A92EA6">
        <w:rPr>
          <w:b w:val="0"/>
          <w:sz w:val="22"/>
          <w:szCs w:val="22"/>
        </w:rPr>
        <w:t>cứu</w:t>
      </w:r>
      <w:proofErr w:type="spellEnd"/>
      <w:r w:rsidRPr="00A92EA6">
        <w:rPr>
          <w:b w:val="0"/>
          <w:sz w:val="22"/>
          <w:szCs w:val="22"/>
        </w:rPr>
        <w:t xml:space="preserve"> 21 </w:t>
      </w:r>
      <w:proofErr w:type="spellStart"/>
      <w:r w:rsidRPr="00A92EA6">
        <w:rPr>
          <w:b w:val="0"/>
          <w:sz w:val="22"/>
          <w:szCs w:val="22"/>
        </w:rPr>
        <w:t>trang</w:t>
      </w:r>
      <w:proofErr w:type="spellEnd"/>
      <w:r w:rsidRPr="00A92EA6">
        <w:rPr>
          <w:b w:val="0"/>
          <w:sz w:val="22"/>
          <w:szCs w:val="22"/>
        </w:rPr>
        <w:t xml:space="preserve"> (41-61), </w:t>
      </w:r>
      <w:proofErr w:type="spellStart"/>
      <w:r w:rsidRPr="00A92EA6">
        <w:rPr>
          <w:b w:val="0"/>
          <w:sz w:val="22"/>
          <w:szCs w:val="22"/>
        </w:rPr>
        <w:t>kết</w:t>
      </w:r>
      <w:proofErr w:type="spellEnd"/>
      <w:r w:rsidRPr="00A92EA6">
        <w:rPr>
          <w:b w:val="0"/>
          <w:sz w:val="22"/>
          <w:szCs w:val="22"/>
        </w:rPr>
        <w:t xml:space="preserve"> </w:t>
      </w:r>
      <w:proofErr w:type="spellStart"/>
      <w:r w:rsidRPr="00A92EA6">
        <w:rPr>
          <w:b w:val="0"/>
          <w:sz w:val="22"/>
          <w:szCs w:val="22"/>
        </w:rPr>
        <w:t>quả</w:t>
      </w:r>
      <w:proofErr w:type="spellEnd"/>
      <w:r w:rsidRPr="00A92EA6">
        <w:rPr>
          <w:b w:val="0"/>
          <w:sz w:val="22"/>
          <w:szCs w:val="22"/>
        </w:rPr>
        <w:t xml:space="preserve"> </w:t>
      </w:r>
      <w:proofErr w:type="spellStart"/>
      <w:r w:rsidRPr="00A92EA6">
        <w:rPr>
          <w:b w:val="0"/>
          <w:sz w:val="22"/>
          <w:szCs w:val="22"/>
        </w:rPr>
        <w:t>nghiên</w:t>
      </w:r>
      <w:proofErr w:type="spellEnd"/>
      <w:r w:rsidRPr="00A92EA6">
        <w:rPr>
          <w:b w:val="0"/>
          <w:sz w:val="22"/>
          <w:szCs w:val="22"/>
        </w:rPr>
        <w:t xml:space="preserve"> </w:t>
      </w:r>
      <w:proofErr w:type="spellStart"/>
      <w:r w:rsidRPr="00A92EA6">
        <w:rPr>
          <w:b w:val="0"/>
          <w:sz w:val="22"/>
          <w:szCs w:val="22"/>
        </w:rPr>
        <w:t>cứu</w:t>
      </w:r>
      <w:proofErr w:type="spellEnd"/>
      <w:r w:rsidRPr="00A92EA6">
        <w:rPr>
          <w:b w:val="0"/>
          <w:sz w:val="22"/>
          <w:szCs w:val="22"/>
        </w:rPr>
        <w:t xml:space="preserve"> 37 </w:t>
      </w:r>
      <w:proofErr w:type="spellStart"/>
      <w:r w:rsidRPr="00A92EA6">
        <w:rPr>
          <w:b w:val="0"/>
          <w:sz w:val="22"/>
          <w:szCs w:val="22"/>
        </w:rPr>
        <w:t>trang</w:t>
      </w:r>
      <w:proofErr w:type="spellEnd"/>
      <w:r w:rsidRPr="00A92EA6">
        <w:rPr>
          <w:b w:val="0"/>
          <w:sz w:val="22"/>
          <w:szCs w:val="22"/>
        </w:rPr>
        <w:t xml:space="preserve"> (62-98), </w:t>
      </w:r>
      <w:proofErr w:type="spellStart"/>
      <w:r w:rsidRPr="00A92EA6">
        <w:rPr>
          <w:b w:val="0"/>
          <w:sz w:val="22"/>
          <w:szCs w:val="22"/>
        </w:rPr>
        <w:t>bàn</w:t>
      </w:r>
      <w:proofErr w:type="spellEnd"/>
      <w:r w:rsidRPr="00A92EA6">
        <w:rPr>
          <w:b w:val="0"/>
          <w:sz w:val="22"/>
          <w:szCs w:val="22"/>
        </w:rPr>
        <w:t xml:space="preserve"> </w:t>
      </w:r>
      <w:proofErr w:type="spellStart"/>
      <w:r w:rsidRPr="00A92EA6">
        <w:rPr>
          <w:b w:val="0"/>
          <w:sz w:val="22"/>
          <w:szCs w:val="22"/>
        </w:rPr>
        <w:t>luận</w:t>
      </w:r>
      <w:proofErr w:type="spellEnd"/>
      <w:r w:rsidRPr="00A92EA6">
        <w:rPr>
          <w:b w:val="0"/>
          <w:sz w:val="22"/>
          <w:szCs w:val="22"/>
        </w:rPr>
        <w:t xml:space="preserve"> 46 </w:t>
      </w:r>
      <w:proofErr w:type="spellStart"/>
      <w:r w:rsidRPr="00A92EA6">
        <w:rPr>
          <w:b w:val="0"/>
          <w:sz w:val="22"/>
          <w:szCs w:val="22"/>
        </w:rPr>
        <w:t>trang</w:t>
      </w:r>
      <w:proofErr w:type="spellEnd"/>
      <w:r w:rsidRPr="00A92EA6">
        <w:rPr>
          <w:b w:val="0"/>
          <w:sz w:val="22"/>
          <w:szCs w:val="22"/>
        </w:rPr>
        <w:t xml:space="preserve"> (99-144), </w:t>
      </w:r>
      <w:proofErr w:type="spellStart"/>
      <w:r w:rsidRPr="00A92EA6">
        <w:rPr>
          <w:b w:val="0"/>
          <w:sz w:val="22"/>
          <w:szCs w:val="22"/>
        </w:rPr>
        <w:t>kết</w:t>
      </w:r>
      <w:proofErr w:type="spellEnd"/>
      <w:r w:rsidRPr="00A92EA6">
        <w:rPr>
          <w:b w:val="0"/>
          <w:sz w:val="22"/>
          <w:szCs w:val="22"/>
        </w:rPr>
        <w:t xml:space="preserve"> </w:t>
      </w:r>
      <w:proofErr w:type="spellStart"/>
      <w:r w:rsidRPr="00A92EA6">
        <w:rPr>
          <w:b w:val="0"/>
          <w:sz w:val="22"/>
          <w:szCs w:val="22"/>
        </w:rPr>
        <w:t>luận</w:t>
      </w:r>
      <w:proofErr w:type="spellEnd"/>
      <w:r w:rsidRPr="00A92EA6">
        <w:rPr>
          <w:b w:val="0"/>
          <w:sz w:val="22"/>
          <w:szCs w:val="22"/>
        </w:rPr>
        <w:t xml:space="preserve"> 2 </w:t>
      </w:r>
      <w:proofErr w:type="spellStart"/>
      <w:r w:rsidRPr="00A92EA6">
        <w:rPr>
          <w:b w:val="0"/>
          <w:sz w:val="22"/>
          <w:szCs w:val="22"/>
        </w:rPr>
        <w:t>trang</w:t>
      </w:r>
      <w:proofErr w:type="spellEnd"/>
      <w:r w:rsidRPr="00A92EA6">
        <w:rPr>
          <w:b w:val="0"/>
          <w:sz w:val="22"/>
          <w:szCs w:val="22"/>
        </w:rPr>
        <w:t xml:space="preserve"> (145-146), </w:t>
      </w:r>
      <w:proofErr w:type="spellStart"/>
      <w:r w:rsidRPr="00A92EA6">
        <w:rPr>
          <w:b w:val="0"/>
          <w:sz w:val="22"/>
          <w:szCs w:val="22"/>
        </w:rPr>
        <w:t>kiến</w:t>
      </w:r>
      <w:proofErr w:type="spellEnd"/>
      <w:r w:rsidRPr="00A92EA6">
        <w:rPr>
          <w:b w:val="0"/>
          <w:sz w:val="22"/>
          <w:szCs w:val="22"/>
        </w:rPr>
        <w:t xml:space="preserve"> </w:t>
      </w:r>
      <w:proofErr w:type="spellStart"/>
      <w:r w:rsidRPr="00A92EA6">
        <w:rPr>
          <w:b w:val="0"/>
          <w:sz w:val="22"/>
          <w:szCs w:val="22"/>
        </w:rPr>
        <w:t>nghị</w:t>
      </w:r>
      <w:proofErr w:type="spellEnd"/>
      <w:r w:rsidRPr="00A92EA6">
        <w:rPr>
          <w:b w:val="0"/>
          <w:sz w:val="22"/>
          <w:szCs w:val="22"/>
        </w:rPr>
        <w:t xml:space="preserve"> 1 </w:t>
      </w:r>
      <w:proofErr w:type="spellStart"/>
      <w:r w:rsidRPr="00A92EA6">
        <w:rPr>
          <w:b w:val="0"/>
          <w:sz w:val="22"/>
          <w:szCs w:val="22"/>
        </w:rPr>
        <w:t>trang</w:t>
      </w:r>
      <w:proofErr w:type="spellEnd"/>
      <w:r w:rsidRPr="00A92EA6">
        <w:rPr>
          <w:b w:val="0"/>
          <w:sz w:val="22"/>
          <w:szCs w:val="22"/>
        </w:rPr>
        <w:t xml:space="preserve"> (147). Luận án trích dẫn 140 tài liệu tham khảo. Phần phụ lục dài 20 trang ở cuối luận án bao gồm hình ảnh minh họa, mẫu bệnh án nghiên cứu, các bản cam kết.</w:t>
      </w:r>
    </w:p>
    <w:p w14:paraId="35F8FF29" w14:textId="77777777" w:rsidR="001C5A51" w:rsidRPr="004735A4" w:rsidRDefault="001C5A51" w:rsidP="001C5A51">
      <w:pPr>
        <w:widowControl w:val="0"/>
        <w:spacing w:before="120" w:line="340" w:lineRule="exact"/>
        <w:ind w:firstLine="426"/>
        <w:jc w:val="both"/>
        <w:rPr>
          <w:rFonts w:ascii="Times New Roman" w:hAnsi="Times New Roman"/>
          <w:color w:val="FF0000"/>
          <w:sz w:val="22"/>
          <w:lang w:val="vi-VN" w:eastAsia="vi-VN"/>
        </w:rPr>
      </w:pPr>
    </w:p>
    <w:p w14:paraId="4586F268" w14:textId="77777777" w:rsidR="004735A4" w:rsidRPr="004735A4" w:rsidRDefault="004735A4" w:rsidP="001C5A51">
      <w:pPr>
        <w:widowControl w:val="0"/>
        <w:spacing w:line="253" w:lineRule="atLeast"/>
        <w:jc w:val="center"/>
        <w:rPr>
          <w:rFonts w:ascii="Times New Roman" w:hAnsi="Times New Roman"/>
          <w:b/>
          <w:bCs/>
          <w:color w:val="FF0000"/>
          <w:sz w:val="22"/>
          <w:lang w:eastAsia="vi-VN"/>
        </w:rPr>
      </w:pPr>
    </w:p>
    <w:p w14:paraId="0D25234E" w14:textId="77777777" w:rsidR="001E7913" w:rsidRPr="005F2E75" w:rsidRDefault="001E7913" w:rsidP="001C5A51">
      <w:pPr>
        <w:pStyle w:val="1"/>
        <w:spacing w:before="120" w:line="276" w:lineRule="auto"/>
        <w:ind w:right="0"/>
        <w:rPr>
          <w:sz w:val="22"/>
          <w:szCs w:val="22"/>
        </w:rPr>
      </w:pPr>
      <w:proofErr w:type="spellStart"/>
      <w:r w:rsidRPr="005F2E75">
        <w:rPr>
          <w:sz w:val="22"/>
          <w:szCs w:val="22"/>
        </w:rPr>
        <w:t>Chương</w:t>
      </w:r>
      <w:proofErr w:type="spellEnd"/>
      <w:r w:rsidRPr="005F2E75">
        <w:rPr>
          <w:sz w:val="22"/>
          <w:szCs w:val="22"/>
        </w:rPr>
        <w:t xml:space="preserve"> 1</w:t>
      </w:r>
      <w:bookmarkEnd w:id="2"/>
      <w:bookmarkEnd w:id="3"/>
    </w:p>
    <w:p w14:paraId="64C82AD8" w14:textId="77777777" w:rsidR="001E7913" w:rsidRPr="005F2E75" w:rsidRDefault="001E7913" w:rsidP="001C5A51">
      <w:pPr>
        <w:pStyle w:val="1"/>
        <w:spacing w:before="120" w:line="276" w:lineRule="auto"/>
        <w:ind w:right="0"/>
        <w:rPr>
          <w:sz w:val="22"/>
          <w:szCs w:val="22"/>
        </w:rPr>
      </w:pPr>
      <w:bookmarkStart w:id="4" w:name="_Toc422225872"/>
      <w:bookmarkStart w:id="5" w:name="_Toc301454556"/>
      <w:r w:rsidRPr="005F2E75">
        <w:rPr>
          <w:sz w:val="22"/>
          <w:szCs w:val="22"/>
        </w:rPr>
        <w:t>TỔNG QUAN</w:t>
      </w:r>
      <w:bookmarkEnd w:id="4"/>
      <w:bookmarkEnd w:id="5"/>
    </w:p>
    <w:p w14:paraId="72C9AEC9" w14:textId="6378DE47" w:rsidR="00452C2D" w:rsidRPr="005F2E75" w:rsidRDefault="002D2900" w:rsidP="001C5A51">
      <w:pPr>
        <w:pStyle w:val="Heading3"/>
        <w:keepNext w:val="0"/>
        <w:spacing w:before="120" w:line="276" w:lineRule="auto"/>
        <w:rPr>
          <w:sz w:val="22"/>
          <w:szCs w:val="22"/>
        </w:rPr>
      </w:pPr>
      <w:bookmarkStart w:id="6" w:name="_Toc422225666"/>
      <w:bookmarkStart w:id="7" w:name="_Toc5122"/>
      <w:bookmarkStart w:id="8" w:name="_Toc21621"/>
      <w:bookmarkStart w:id="9" w:name="_Toc11562"/>
      <w:bookmarkStart w:id="10" w:name="_Toc20901"/>
      <w:bookmarkStart w:id="11" w:name="_Toc395645191"/>
      <w:r w:rsidRPr="005F2E75">
        <w:rPr>
          <w:sz w:val="22"/>
          <w:szCs w:val="22"/>
        </w:rPr>
        <w:t>1.1</w:t>
      </w:r>
      <w:r w:rsidR="00452C2D" w:rsidRPr="005F2E75">
        <w:rPr>
          <w:sz w:val="22"/>
          <w:szCs w:val="22"/>
        </w:rPr>
        <w:t xml:space="preserve">. </w:t>
      </w:r>
      <w:bookmarkEnd w:id="6"/>
      <w:proofErr w:type="spellStart"/>
      <w:r w:rsidR="00EE28B1" w:rsidRPr="005F2E75">
        <w:rPr>
          <w:sz w:val="22"/>
          <w:szCs w:val="22"/>
        </w:rPr>
        <w:t>Sơ</w:t>
      </w:r>
      <w:proofErr w:type="spellEnd"/>
      <w:r w:rsidR="00EE28B1" w:rsidRPr="005F2E75">
        <w:rPr>
          <w:sz w:val="22"/>
          <w:szCs w:val="22"/>
        </w:rPr>
        <w:t xml:space="preserve"> </w:t>
      </w:r>
      <w:proofErr w:type="spellStart"/>
      <w:r w:rsidR="00EE28B1" w:rsidRPr="005F2E75">
        <w:rPr>
          <w:sz w:val="22"/>
          <w:szCs w:val="22"/>
        </w:rPr>
        <w:t>lược</w:t>
      </w:r>
      <w:proofErr w:type="spellEnd"/>
      <w:r w:rsidR="00EE28B1" w:rsidRPr="005F2E75">
        <w:rPr>
          <w:sz w:val="22"/>
          <w:szCs w:val="22"/>
        </w:rPr>
        <w:t xml:space="preserve"> </w:t>
      </w:r>
      <w:proofErr w:type="spellStart"/>
      <w:r w:rsidR="00EE28B1" w:rsidRPr="005F2E75">
        <w:rPr>
          <w:sz w:val="22"/>
          <w:szCs w:val="22"/>
        </w:rPr>
        <w:t>phân</w:t>
      </w:r>
      <w:proofErr w:type="spellEnd"/>
      <w:r w:rsidR="00EE28B1" w:rsidRPr="005F2E75">
        <w:rPr>
          <w:sz w:val="22"/>
          <w:szCs w:val="22"/>
        </w:rPr>
        <w:t xml:space="preserve"> </w:t>
      </w:r>
      <w:proofErr w:type="spellStart"/>
      <w:r w:rsidR="00EE28B1" w:rsidRPr="005F2E75">
        <w:rPr>
          <w:sz w:val="22"/>
          <w:szCs w:val="22"/>
        </w:rPr>
        <w:t>loại</w:t>
      </w:r>
      <w:proofErr w:type="spellEnd"/>
      <w:r w:rsidR="00EE28B1" w:rsidRPr="005F2E75">
        <w:rPr>
          <w:sz w:val="22"/>
          <w:szCs w:val="22"/>
        </w:rPr>
        <w:t xml:space="preserve"> </w:t>
      </w:r>
      <w:proofErr w:type="spellStart"/>
      <w:r w:rsidR="00EE28B1" w:rsidRPr="005F2E75">
        <w:rPr>
          <w:sz w:val="22"/>
          <w:szCs w:val="22"/>
        </w:rPr>
        <w:t>bất</w:t>
      </w:r>
      <w:proofErr w:type="spellEnd"/>
      <w:r w:rsidR="00EE28B1" w:rsidRPr="005F2E75">
        <w:rPr>
          <w:sz w:val="22"/>
          <w:szCs w:val="22"/>
        </w:rPr>
        <w:t xml:space="preserve"> </w:t>
      </w:r>
      <w:proofErr w:type="spellStart"/>
      <w:r w:rsidR="00EE28B1" w:rsidRPr="005F2E75">
        <w:rPr>
          <w:sz w:val="22"/>
          <w:szCs w:val="22"/>
        </w:rPr>
        <w:t>thường</w:t>
      </w:r>
      <w:proofErr w:type="spellEnd"/>
      <w:r w:rsidR="00EE28B1" w:rsidRPr="005F2E75">
        <w:rPr>
          <w:sz w:val="22"/>
          <w:szCs w:val="22"/>
        </w:rPr>
        <w:t xml:space="preserve"> </w:t>
      </w:r>
      <w:proofErr w:type="spellStart"/>
      <w:r w:rsidR="00EE28B1" w:rsidRPr="005F2E75">
        <w:rPr>
          <w:sz w:val="22"/>
          <w:szCs w:val="22"/>
        </w:rPr>
        <w:t>mạch</w:t>
      </w:r>
      <w:proofErr w:type="spellEnd"/>
      <w:r w:rsidR="00EE28B1" w:rsidRPr="005F2E75">
        <w:rPr>
          <w:sz w:val="22"/>
          <w:szCs w:val="22"/>
        </w:rPr>
        <w:t xml:space="preserve"> </w:t>
      </w:r>
      <w:proofErr w:type="spellStart"/>
      <w:r w:rsidR="00EE28B1" w:rsidRPr="005F2E75">
        <w:rPr>
          <w:sz w:val="22"/>
          <w:szCs w:val="22"/>
        </w:rPr>
        <w:t>máu</w:t>
      </w:r>
      <w:proofErr w:type="spellEnd"/>
      <w:r w:rsidR="00EE28B1" w:rsidRPr="005F2E75">
        <w:rPr>
          <w:sz w:val="22"/>
          <w:szCs w:val="22"/>
        </w:rPr>
        <w:t xml:space="preserve"> </w:t>
      </w:r>
      <w:proofErr w:type="spellStart"/>
      <w:r w:rsidR="00EE28B1" w:rsidRPr="005F2E75">
        <w:rPr>
          <w:sz w:val="22"/>
          <w:szCs w:val="22"/>
        </w:rPr>
        <w:t>và</w:t>
      </w:r>
      <w:proofErr w:type="spellEnd"/>
      <w:r w:rsidR="00EE28B1" w:rsidRPr="005F2E75">
        <w:rPr>
          <w:sz w:val="22"/>
          <w:szCs w:val="22"/>
        </w:rPr>
        <w:t xml:space="preserve"> DDTM</w:t>
      </w:r>
    </w:p>
    <w:p w14:paraId="1C2201B5" w14:textId="3C33C736" w:rsidR="00465854" w:rsidRPr="005F2E75" w:rsidRDefault="001D247E" w:rsidP="001C5A51">
      <w:pPr>
        <w:widowControl w:val="0"/>
        <w:spacing w:before="120" w:after="120" w:line="276" w:lineRule="auto"/>
        <w:jc w:val="center"/>
        <w:rPr>
          <w:rStyle w:val="Heading1Char"/>
          <w:b w:val="0"/>
          <w:i/>
          <w:iCs/>
          <w:noProof/>
          <w:sz w:val="22"/>
          <w:szCs w:val="22"/>
        </w:rPr>
      </w:pPr>
      <w:bookmarkStart w:id="12" w:name="_Toc422225670"/>
      <w:r w:rsidRPr="005F2E75">
        <w:rPr>
          <w:rStyle w:val="Heading1Char"/>
          <w:b w:val="0"/>
          <w:i/>
          <w:iCs/>
          <w:noProof/>
          <w:sz w:val="22"/>
          <w:szCs w:val="22"/>
        </w:rPr>
        <w:t>Bảng 1.1. Phân loại bất thường mạch máu theo ISSVA-2010</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628"/>
        <w:gridCol w:w="705"/>
        <w:gridCol w:w="705"/>
        <w:gridCol w:w="852"/>
        <w:gridCol w:w="1252"/>
      </w:tblGrid>
      <w:tr w:rsidR="001D247E" w:rsidRPr="005F2E75" w14:paraId="480ABB07" w14:textId="77777777" w:rsidTr="001D247E">
        <w:trPr>
          <w:trHeight w:val="688"/>
        </w:trPr>
        <w:tc>
          <w:tcPr>
            <w:tcW w:w="2168" w:type="pct"/>
            <w:vAlign w:val="center"/>
          </w:tcPr>
          <w:p w14:paraId="56BA36F8" w14:textId="77777777" w:rsidR="001D247E" w:rsidRPr="005F2E75" w:rsidRDefault="001D247E" w:rsidP="001C5A51">
            <w:pPr>
              <w:widowControl w:val="0"/>
              <w:spacing w:line="276" w:lineRule="auto"/>
              <w:jc w:val="center"/>
              <w:rPr>
                <w:rFonts w:ascii="Times New Roman" w:hAnsi="Times New Roman"/>
                <w:sz w:val="22"/>
                <w:szCs w:val="22"/>
              </w:rPr>
            </w:pPr>
            <w:r w:rsidRPr="005F2E75">
              <w:rPr>
                <w:rFonts w:ascii="Times New Roman" w:hAnsi="Times New Roman"/>
                <w:sz w:val="22"/>
                <w:szCs w:val="22"/>
              </w:rPr>
              <w:t xml:space="preserve">U </w:t>
            </w:r>
            <w:proofErr w:type="spellStart"/>
            <w:r w:rsidRPr="005F2E75">
              <w:rPr>
                <w:rFonts w:ascii="Times New Roman" w:hAnsi="Times New Roman"/>
                <w:sz w:val="22"/>
                <w:szCs w:val="22"/>
              </w:rPr>
              <w:t>mạch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máu</w:t>
            </w:r>
            <w:proofErr w:type="spellEnd"/>
            <w:r w:rsidRPr="005F2E75">
              <w:rPr>
                <w:rFonts w:ascii="Times New Roman" w:hAnsi="Times New Roman"/>
                <w:sz w:val="22"/>
                <w:szCs w:val="22"/>
              </w:rPr>
              <w:br/>
              <w:t>(</w:t>
            </w:r>
            <w:r w:rsidRPr="005F2E75">
              <w:rPr>
                <w:rFonts w:ascii="Times New Roman" w:hAnsi="Times New Roman"/>
                <w:i/>
                <w:sz w:val="22"/>
                <w:szCs w:val="22"/>
              </w:rPr>
              <w:t>vascular tumors</w:t>
            </w:r>
            <w:r w:rsidRPr="005F2E75">
              <w:rPr>
                <w:rFonts w:ascii="Times New Roman" w:hAnsi="Times New Roman"/>
                <w:sz w:val="22"/>
                <w:szCs w:val="22"/>
              </w:rPr>
              <w:t>)</w:t>
            </w:r>
          </w:p>
        </w:tc>
        <w:tc>
          <w:tcPr>
            <w:tcW w:w="2832" w:type="pct"/>
            <w:gridSpan w:val="4"/>
            <w:vAlign w:val="center"/>
          </w:tcPr>
          <w:p w14:paraId="40DBB710" w14:textId="77777777" w:rsidR="001D247E" w:rsidRPr="005F2E75" w:rsidRDefault="001D247E" w:rsidP="001C5A51">
            <w:pPr>
              <w:widowControl w:val="0"/>
              <w:spacing w:line="276" w:lineRule="auto"/>
              <w:jc w:val="center"/>
              <w:rPr>
                <w:rFonts w:ascii="Times New Roman" w:hAnsi="Times New Roman"/>
                <w:sz w:val="22"/>
                <w:szCs w:val="22"/>
              </w:rPr>
            </w:pPr>
            <w:proofErr w:type="spellStart"/>
            <w:r w:rsidRPr="005F2E75">
              <w:rPr>
                <w:rFonts w:ascii="Times New Roman" w:hAnsi="Times New Roman"/>
                <w:sz w:val="22"/>
                <w:szCs w:val="22"/>
              </w:rPr>
              <w:t>Dị</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dạng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mạch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máu</w:t>
            </w:r>
            <w:proofErr w:type="spellEnd"/>
            <w:r w:rsidRPr="005F2E75">
              <w:rPr>
                <w:rFonts w:ascii="Times New Roman" w:hAnsi="Times New Roman"/>
                <w:sz w:val="22"/>
                <w:szCs w:val="22"/>
              </w:rPr>
              <w:br/>
              <w:t xml:space="preserve"> (</w:t>
            </w:r>
            <w:r w:rsidRPr="005F2E75">
              <w:rPr>
                <w:rFonts w:ascii="Times New Roman" w:hAnsi="Times New Roman"/>
                <w:i/>
                <w:sz w:val="22"/>
                <w:szCs w:val="22"/>
              </w:rPr>
              <w:t>vascular malformations</w:t>
            </w:r>
            <w:r w:rsidRPr="005F2E75">
              <w:rPr>
                <w:rFonts w:ascii="Times New Roman" w:hAnsi="Times New Roman"/>
                <w:sz w:val="22"/>
                <w:szCs w:val="22"/>
              </w:rPr>
              <w:t>)</w:t>
            </w:r>
          </w:p>
        </w:tc>
      </w:tr>
      <w:tr w:rsidR="001D247E" w:rsidRPr="005F2E75" w14:paraId="76B945FE" w14:textId="77777777" w:rsidTr="001D247E">
        <w:trPr>
          <w:trHeight w:val="344"/>
        </w:trPr>
        <w:tc>
          <w:tcPr>
            <w:tcW w:w="2168" w:type="pct"/>
            <w:vMerge w:val="restart"/>
            <w:vAlign w:val="center"/>
          </w:tcPr>
          <w:p w14:paraId="5EB5C9B1" w14:textId="77777777" w:rsidR="001D247E" w:rsidRPr="005F2E75" w:rsidRDefault="001D247E" w:rsidP="001C5A51">
            <w:pPr>
              <w:widowControl w:val="0"/>
              <w:spacing w:line="276" w:lineRule="auto"/>
              <w:rPr>
                <w:rFonts w:ascii="Times New Roman" w:hAnsi="Times New Roman"/>
                <w:sz w:val="22"/>
                <w:szCs w:val="22"/>
                <w:lang w:val="es-ES_tradnl"/>
              </w:rPr>
            </w:pPr>
            <w:r w:rsidRPr="005F2E75">
              <w:rPr>
                <w:rFonts w:ascii="Times New Roman" w:hAnsi="Times New Roman"/>
                <w:sz w:val="22"/>
                <w:szCs w:val="22"/>
                <w:lang w:val="es-ES_tradnl"/>
              </w:rPr>
              <w:t xml:space="preserve">U </w:t>
            </w:r>
            <w:proofErr w:type="spellStart"/>
            <w:r w:rsidRPr="005F2E75">
              <w:rPr>
                <w:rFonts w:ascii="Times New Roman" w:hAnsi="Times New Roman"/>
                <w:sz w:val="22"/>
                <w:szCs w:val="22"/>
                <w:lang w:val="es-ES_tradnl"/>
              </w:rPr>
              <w:t>mạch</w:t>
            </w:r>
            <w:proofErr w:type="spellEnd"/>
            <w:r w:rsidRPr="005F2E75">
              <w:rPr>
                <w:rFonts w:ascii="Times New Roman" w:hAnsi="Times New Roman"/>
                <w:sz w:val="22"/>
                <w:szCs w:val="22"/>
                <w:lang w:val="es-ES_tradnl"/>
              </w:rPr>
              <w:t xml:space="preserve"> </w:t>
            </w:r>
            <w:proofErr w:type="spellStart"/>
            <w:r w:rsidRPr="005F2E75">
              <w:rPr>
                <w:rFonts w:ascii="Times New Roman" w:hAnsi="Times New Roman"/>
                <w:sz w:val="22"/>
                <w:szCs w:val="22"/>
                <w:lang w:val="es-ES_tradnl"/>
              </w:rPr>
              <w:t>máu</w:t>
            </w:r>
            <w:proofErr w:type="spellEnd"/>
            <w:r w:rsidRPr="005F2E75">
              <w:rPr>
                <w:rFonts w:ascii="Times New Roman" w:hAnsi="Times New Roman"/>
                <w:sz w:val="22"/>
                <w:szCs w:val="22"/>
                <w:lang w:val="es-ES_tradnl"/>
              </w:rPr>
              <w:t xml:space="preserve"> </w:t>
            </w:r>
            <w:proofErr w:type="spellStart"/>
            <w:r w:rsidRPr="005F2E75">
              <w:rPr>
                <w:rFonts w:ascii="Times New Roman" w:hAnsi="Times New Roman"/>
                <w:sz w:val="22"/>
                <w:szCs w:val="22"/>
                <w:lang w:val="es-ES_tradnl"/>
              </w:rPr>
              <w:t>trẻ</w:t>
            </w:r>
            <w:proofErr w:type="spellEnd"/>
            <w:r w:rsidRPr="005F2E75">
              <w:rPr>
                <w:rFonts w:ascii="Times New Roman" w:hAnsi="Times New Roman"/>
                <w:sz w:val="22"/>
                <w:szCs w:val="22"/>
                <w:lang w:val="es-ES_tradnl"/>
              </w:rPr>
              <w:t xml:space="preserve"> </w:t>
            </w:r>
            <w:proofErr w:type="spellStart"/>
            <w:r w:rsidRPr="005F2E75">
              <w:rPr>
                <w:rFonts w:ascii="Times New Roman" w:hAnsi="Times New Roman"/>
                <w:sz w:val="22"/>
                <w:szCs w:val="22"/>
                <w:lang w:val="es-ES_tradnl"/>
              </w:rPr>
              <w:t>em</w:t>
            </w:r>
            <w:proofErr w:type="spellEnd"/>
            <w:r w:rsidRPr="005F2E75">
              <w:rPr>
                <w:rFonts w:ascii="Times New Roman" w:hAnsi="Times New Roman"/>
                <w:sz w:val="22"/>
                <w:szCs w:val="22"/>
                <w:lang w:val="es-ES_tradnl"/>
              </w:rPr>
              <w:t xml:space="preserve"> (</w:t>
            </w:r>
            <w:proofErr w:type="spellStart"/>
            <w:r w:rsidRPr="005F2E75">
              <w:rPr>
                <w:rFonts w:ascii="Times New Roman" w:hAnsi="Times New Roman"/>
                <w:i/>
                <w:sz w:val="22"/>
                <w:szCs w:val="22"/>
                <w:lang w:val="es-ES_tradnl"/>
              </w:rPr>
              <w:t>Infantile</w:t>
            </w:r>
            <w:proofErr w:type="spellEnd"/>
            <w:r w:rsidRPr="005F2E75">
              <w:rPr>
                <w:rFonts w:ascii="Times New Roman" w:hAnsi="Times New Roman"/>
                <w:i/>
                <w:sz w:val="22"/>
                <w:szCs w:val="22"/>
                <w:lang w:val="es-ES_tradnl"/>
              </w:rPr>
              <w:t xml:space="preserve"> hemangiomas</w:t>
            </w:r>
            <w:r w:rsidRPr="005F2E75">
              <w:rPr>
                <w:rFonts w:ascii="Times New Roman" w:hAnsi="Times New Roman"/>
                <w:sz w:val="22"/>
                <w:szCs w:val="22"/>
                <w:lang w:val="es-ES_tradnl"/>
              </w:rPr>
              <w:t>)</w:t>
            </w:r>
          </w:p>
          <w:p w14:paraId="7F077672" w14:textId="64621D99" w:rsidR="001D247E" w:rsidRPr="005F2E75" w:rsidRDefault="001D247E" w:rsidP="001C5A51">
            <w:pPr>
              <w:widowControl w:val="0"/>
              <w:spacing w:line="276" w:lineRule="auto"/>
              <w:rPr>
                <w:rFonts w:ascii="Times New Roman" w:hAnsi="Times New Roman"/>
                <w:sz w:val="22"/>
                <w:szCs w:val="22"/>
              </w:rPr>
            </w:pPr>
            <w:r w:rsidRPr="005F2E75">
              <w:rPr>
                <w:rFonts w:ascii="Times New Roman" w:hAnsi="Times New Roman"/>
                <w:sz w:val="22"/>
                <w:szCs w:val="22"/>
              </w:rPr>
              <w:t xml:space="preserve">U </w:t>
            </w:r>
            <w:proofErr w:type="spellStart"/>
            <w:r w:rsidRPr="005F2E75">
              <w:rPr>
                <w:rFonts w:ascii="Times New Roman" w:hAnsi="Times New Roman"/>
                <w:sz w:val="22"/>
                <w:szCs w:val="22"/>
              </w:rPr>
              <w:t>mạch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máu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bẩm</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sinh</w:t>
            </w:r>
            <w:proofErr w:type="spellEnd"/>
            <w:r w:rsidRPr="005F2E75">
              <w:rPr>
                <w:rFonts w:ascii="Times New Roman" w:hAnsi="Times New Roman"/>
                <w:sz w:val="22"/>
                <w:szCs w:val="22"/>
              </w:rPr>
              <w:t xml:space="preserve"> (</w:t>
            </w:r>
            <w:r w:rsidRPr="005F2E75">
              <w:rPr>
                <w:rFonts w:ascii="Times New Roman" w:hAnsi="Times New Roman"/>
                <w:i/>
                <w:sz w:val="22"/>
                <w:szCs w:val="22"/>
              </w:rPr>
              <w:t xml:space="preserve">RICH </w:t>
            </w:r>
            <w:proofErr w:type="spellStart"/>
            <w:r w:rsidRPr="005F2E75">
              <w:rPr>
                <w:rFonts w:ascii="Times New Roman" w:hAnsi="Times New Roman"/>
                <w:i/>
                <w:sz w:val="22"/>
                <w:szCs w:val="22"/>
              </w:rPr>
              <w:t>và</w:t>
            </w:r>
            <w:proofErr w:type="spellEnd"/>
            <w:r w:rsidRPr="005F2E75">
              <w:rPr>
                <w:rFonts w:ascii="Times New Roman" w:hAnsi="Times New Roman"/>
                <w:i/>
                <w:sz w:val="22"/>
                <w:szCs w:val="22"/>
              </w:rPr>
              <w:t xml:space="preserve"> NICH</w:t>
            </w:r>
            <w:r w:rsidRPr="005F2E75">
              <w:rPr>
                <w:rFonts w:ascii="Times New Roman" w:hAnsi="Times New Roman"/>
                <w:sz w:val="22"/>
                <w:szCs w:val="22"/>
              </w:rPr>
              <w:t>)</w:t>
            </w:r>
          </w:p>
          <w:p w14:paraId="5C57E9E0" w14:textId="77777777" w:rsidR="001D247E" w:rsidRPr="005F2E75" w:rsidRDefault="001D247E" w:rsidP="001C5A51">
            <w:pPr>
              <w:widowControl w:val="0"/>
              <w:spacing w:line="276" w:lineRule="auto"/>
              <w:rPr>
                <w:rFonts w:ascii="Times New Roman" w:hAnsi="Times New Roman"/>
                <w:sz w:val="22"/>
                <w:szCs w:val="22"/>
              </w:rPr>
            </w:pPr>
            <w:r w:rsidRPr="005F2E75">
              <w:rPr>
                <w:rFonts w:ascii="Times New Roman" w:hAnsi="Times New Roman"/>
                <w:sz w:val="22"/>
                <w:szCs w:val="22"/>
              </w:rPr>
              <w:t xml:space="preserve">U </w:t>
            </w:r>
            <w:proofErr w:type="spellStart"/>
            <w:r w:rsidRPr="005F2E75">
              <w:rPr>
                <w:rFonts w:ascii="Times New Roman" w:hAnsi="Times New Roman"/>
                <w:sz w:val="22"/>
                <w:szCs w:val="22"/>
              </w:rPr>
              <w:t>hạt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sinh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mủ</w:t>
            </w:r>
            <w:proofErr w:type="spellEnd"/>
          </w:p>
          <w:p w14:paraId="33B416F5" w14:textId="77777777" w:rsidR="001D247E" w:rsidRPr="005F2E75" w:rsidRDefault="001D247E" w:rsidP="001C5A51">
            <w:pPr>
              <w:widowControl w:val="0"/>
              <w:spacing w:line="276" w:lineRule="auto"/>
              <w:rPr>
                <w:rFonts w:ascii="Times New Roman" w:hAnsi="Times New Roman"/>
                <w:sz w:val="22"/>
                <w:szCs w:val="22"/>
              </w:rPr>
            </w:pPr>
            <w:r w:rsidRPr="005F2E75">
              <w:rPr>
                <w:rFonts w:ascii="Times New Roman" w:hAnsi="Times New Roman"/>
                <w:sz w:val="22"/>
                <w:szCs w:val="22"/>
              </w:rPr>
              <w:t>(</w:t>
            </w:r>
            <w:r w:rsidRPr="005F2E75">
              <w:rPr>
                <w:rFonts w:ascii="Times New Roman" w:hAnsi="Times New Roman"/>
                <w:i/>
                <w:sz w:val="22"/>
                <w:szCs w:val="22"/>
              </w:rPr>
              <w:t>pyogenic granuloma</w:t>
            </w:r>
            <w:r w:rsidRPr="005F2E75">
              <w:rPr>
                <w:rFonts w:ascii="Times New Roman" w:hAnsi="Times New Roman"/>
                <w:sz w:val="22"/>
                <w:szCs w:val="22"/>
              </w:rPr>
              <w:t>)</w:t>
            </w:r>
          </w:p>
          <w:p w14:paraId="1EE19404" w14:textId="77777777" w:rsidR="001D247E" w:rsidRPr="005F2E75" w:rsidRDefault="001D247E" w:rsidP="001C5A51">
            <w:pPr>
              <w:widowControl w:val="0"/>
              <w:spacing w:line="276" w:lineRule="auto"/>
              <w:rPr>
                <w:rFonts w:ascii="Times New Roman" w:hAnsi="Times New Roman"/>
                <w:sz w:val="22"/>
                <w:szCs w:val="22"/>
              </w:rPr>
            </w:pPr>
            <w:r w:rsidRPr="005F2E75">
              <w:rPr>
                <w:rFonts w:ascii="Times New Roman" w:hAnsi="Times New Roman"/>
                <w:sz w:val="22"/>
                <w:szCs w:val="22"/>
              </w:rPr>
              <w:t xml:space="preserve">U </w:t>
            </w:r>
            <w:proofErr w:type="spellStart"/>
            <w:r w:rsidRPr="005F2E75">
              <w:rPr>
                <w:rFonts w:ascii="Times New Roman" w:hAnsi="Times New Roman"/>
                <w:sz w:val="22"/>
                <w:szCs w:val="22"/>
              </w:rPr>
              <w:t>mạch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dạng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búi</w:t>
            </w:r>
            <w:proofErr w:type="spellEnd"/>
          </w:p>
          <w:p w14:paraId="4EF81D37" w14:textId="77777777" w:rsidR="001D247E" w:rsidRPr="005F2E75" w:rsidRDefault="001D247E" w:rsidP="001C5A51">
            <w:pPr>
              <w:widowControl w:val="0"/>
              <w:spacing w:line="276" w:lineRule="auto"/>
              <w:rPr>
                <w:rFonts w:ascii="Times New Roman" w:hAnsi="Times New Roman"/>
                <w:sz w:val="22"/>
                <w:szCs w:val="22"/>
              </w:rPr>
            </w:pPr>
            <w:r w:rsidRPr="005F2E75">
              <w:rPr>
                <w:rFonts w:ascii="Times New Roman" w:hAnsi="Times New Roman"/>
                <w:sz w:val="22"/>
                <w:szCs w:val="22"/>
              </w:rPr>
              <w:t>(</w:t>
            </w:r>
            <w:r w:rsidRPr="005F2E75">
              <w:rPr>
                <w:rFonts w:ascii="Times New Roman" w:hAnsi="Times New Roman"/>
                <w:i/>
                <w:sz w:val="22"/>
                <w:szCs w:val="22"/>
              </w:rPr>
              <w:t>tufted angioma</w:t>
            </w:r>
            <w:r w:rsidRPr="005F2E75">
              <w:rPr>
                <w:rFonts w:ascii="Times New Roman" w:hAnsi="Times New Roman"/>
                <w:sz w:val="22"/>
                <w:szCs w:val="22"/>
              </w:rPr>
              <w:t>)</w:t>
            </w:r>
          </w:p>
          <w:p w14:paraId="1F85B6ED" w14:textId="77777777" w:rsidR="001D247E" w:rsidRPr="005F2E75" w:rsidRDefault="001D247E" w:rsidP="001C5A51">
            <w:pPr>
              <w:widowControl w:val="0"/>
              <w:spacing w:line="276" w:lineRule="auto"/>
              <w:rPr>
                <w:rFonts w:ascii="Times New Roman" w:hAnsi="Times New Roman"/>
                <w:sz w:val="22"/>
                <w:szCs w:val="22"/>
              </w:rPr>
            </w:pPr>
            <w:r w:rsidRPr="005F2E75">
              <w:rPr>
                <w:rFonts w:ascii="Times New Roman" w:hAnsi="Times New Roman"/>
                <w:sz w:val="22"/>
                <w:szCs w:val="22"/>
              </w:rPr>
              <w:t xml:space="preserve">U </w:t>
            </w:r>
            <w:proofErr w:type="spellStart"/>
            <w:r w:rsidRPr="005F2E75">
              <w:rPr>
                <w:rFonts w:ascii="Times New Roman" w:hAnsi="Times New Roman"/>
                <w:sz w:val="22"/>
                <w:szCs w:val="22"/>
              </w:rPr>
              <w:t>mạch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nội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mô</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dạng</w:t>
            </w:r>
            <w:proofErr w:type="spellEnd"/>
            <w:r w:rsidRPr="005F2E75">
              <w:rPr>
                <w:rFonts w:ascii="Times New Roman" w:hAnsi="Times New Roman"/>
                <w:sz w:val="22"/>
                <w:szCs w:val="22"/>
              </w:rPr>
              <w:t xml:space="preserve"> Kaposi (</w:t>
            </w:r>
            <w:proofErr w:type="spellStart"/>
            <w:r w:rsidRPr="005F2E75">
              <w:rPr>
                <w:rFonts w:ascii="Times New Roman" w:hAnsi="Times New Roman"/>
                <w:i/>
                <w:sz w:val="22"/>
                <w:szCs w:val="22"/>
              </w:rPr>
              <w:t>kaposiform</w:t>
            </w:r>
            <w:proofErr w:type="spellEnd"/>
            <w:r w:rsidRPr="005F2E75">
              <w:rPr>
                <w:rFonts w:ascii="Times New Roman" w:hAnsi="Times New Roman"/>
                <w:sz w:val="22"/>
                <w:szCs w:val="22"/>
              </w:rPr>
              <w:t>)</w:t>
            </w:r>
          </w:p>
          <w:p w14:paraId="67C763CF" w14:textId="77777777" w:rsidR="001D247E" w:rsidRPr="005F2E75" w:rsidRDefault="001D247E" w:rsidP="001C5A51">
            <w:pPr>
              <w:widowControl w:val="0"/>
              <w:spacing w:line="276" w:lineRule="auto"/>
              <w:rPr>
                <w:rFonts w:ascii="Times New Roman" w:hAnsi="Times New Roman"/>
                <w:sz w:val="22"/>
                <w:szCs w:val="22"/>
              </w:rPr>
            </w:pPr>
            <w:proofErr w:type="spellStart"/>
            <w:r w:rsidRPr="005F2E75">
              <w:rPr>
                <w:rFonts w:ascii="Times New Roman" w:hAnsi="Times New Roman"/>
                <w:sz w:val="22"/>
                <w:szCs w:val="22"/>
              </w:rPr>
              <w:t>Haemangiopericytoma</w:t>
            </w:r>
            <w:proofErr w:type="spellEnd"/>
          </w:p>
        </w:tc>
        <w:tc>
          <w:tcPr>
            <w:tcW w:w="1112" w:type="pct"/>
            <w:gridSpan w:val="2"/>
            <w:vAlign w:val="center"/>
          </w:tcPr>
          <w:p w14:paraId="674CE180" w14:textId="77777777" w:rsidR="001D247E" w:rsidRPr="005F2E75" w:rsidRDefault="001D247E" w:rsidP="001C5A51">
            <w:pPr>
              <w:widowControl w:val="0"/>
              <w:spacing w:line="276" w:lineRule="auto"/>
              <w:jc w:val="center"/>
              <w:rPr>
                <w:rFonts w:ascii="Times New Roman" w:hAnsi="Times New Roman"/>
                <w:sz w:val="22"/>
                <w:szCs w:val="22"/>
              </w:rPr>
            </w:pPr>
            <w:proofErr w:type="spellStart"/>
            <w:r w:rsidRPr="005F2E75">
              <w:rPr>
                <w:rFonts w:ascii="Times New Roman" w:hAnsi="Times New Roman"/>
                <w:sz w:val="22"/>
                <w:szCs w:val="22"/>
              </w:rPr>
              <w:t>Thể</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đơn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thuần</w:t>
            </w:r>
            <w:proofErr w:type="spellEnd"/>
          </w:p>
        </w:tc>
        <w:tc>
          <w:tcPr>
            <w:tcW w:w="1720" w:type="pct"/>
            <w:gridSpan w:val="2"/>
            <w:vAlign w:val="center"/>
          </w:tcPr>
          <w:p w14:paraId="0B73DB85" w14:textId="77777777" w:rsidR="001D247E" w:rsidRPr="005F2E75" w:rsidRDefault="001D247E" w:rsidP="001C5A51">
            <w:pPr>
              <w:widowControl w:val="0"/>
              <w:spacing w:line="276" w:lineRule="auto"/>
              <w:jc w:val="center"/>
              <w:rPr>
                <w:rFonts w:ascii="Times New Roman" w:hAnsi="Times New Roman"/>
                <w:sz w:val="22"/>
                <w:szCs w:val="22"/>
              </w:rPr>
            </w:pPr>
            <w:proofErr w:type="spellStart"/>
            <w:r w:rsidRPr="005F2E75">
              <w:rPr>
                <w:rFonts w:ascii="Times New Roman" w:hAnsi="Times New Roman"/>
                <w:sz w:val="22"/>
                <w:szCs w:val="22"/>
              </w:rPr>
              <w:t>Thể</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phối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hợp</w:t>
            </w:r>
            <w:proofErr w:type="spellEnd"/>
          </w:p>
        </w:tc>
      </w:tr>
      <w:tr w:rsidR="001D247E" w:rsidRPr="005F2E75" w14:paraId="6F95FF26" w14:textId="77777777" w:rsidTr="001D247E">
        <w:trPr>
          <w:trHeight w:val="688"/>
        </w:trPr>
        <w:tc>
          <w:tcPr>
            <w:tcW w:w="2168" w:type="pct"/>
            <w:vMerge/>
            <w:vAlign w:val="center"/>
          </w:tcPr>
          <w:p w14:paraId="3CBF28D2" w14:textId="77777777" w:rsidR="001D247E" w:rsidRPr="005F2E75" w:rsidRDefault="001D247E" w:rsidP="001C5A51">
            <w:pPr>
              <w:widowControl w:val="0"/>
              <w:spacing w:line="276" w:lineRule="auto"/>
              <w:jc w:val="center"/>
              <w:rPr>
                <w:rFonts w:ascii="Times New Roman" w:hAnsi="Times New Roman"/>
                <w:sz w:val="22"/>
                <w:szCs w:val="22"/>
              </w:rPr>
            </w:pPr>
          </w:p>
        </w:tc>
        <w:tc>
          <w:tcPr>
            <w:tcW w:w="556" w:type="pct"/>
            <w:vAlign w:val="center"/>
          </w:tcPr>
          <w:p w14:paraId="0C8DCA66" w14:textId="77777777" w:rsidR="001D247E" w:rsidRPr="005F2E75" w:rsidRDefault="001D247E" w:rsidP="001C5A51">
            <w:pPr>
              <w:widowControl w:val="0"/>
              <w:spacing w:line="276" w:lineRule="auto"/>
              <w:jc w:val="center"/>
              <w:rPr>
                <w:rFonts w:ascii="Times New Roman" w:hAnsi="Times New Roman"/>
                <w:i/>
                <w:sz w:val="22"/>
                <w:szCs w:val="22"/>
              </w:rPr>
            </w:pPr>
            <w:proofErr w:type="spellStart"/>
            <w:r w:rsidRPr="005F2E75">
              <w:rPr>
                <w:rFonts w:ascii="Times New Roman" w:hAnsi="Times New Roman"/>
                <w:i/>
                <w:sz w:val="22"/>
                <w:szCs w:val="22"/>
              </w:rPr>
              <w:t>Dòng</w:t>
            </w:r>
            <w:proofErr w:type="spellEnd"/>
            <w:r w:rsidRPr="005F2E75">
              <w:rPr>
                <w:rFonts w:ascii="Times New Roman" w:hAnsi="Times New Roman"/>
                <w:i/>
                <w:sz w:val="22"/>
                <w:szCs w:val="22"/>
              </w:rPr>
              <w:t xml:space="preserve"> </w:t>
            </w:r>
            <w:proofErr w:type="spellStart"/>
            <w:r w:rsidRPr="005F2E75">
              <w:rPr>
                <w:rFonts w:ascii="Times New Roman" w:hAnsi="Times New Roman"/>
                <w:i/>
                <w:sz w:val="22"/>
                <w:szCs w:val="22"/>
              </w:rPr>
              <w:t>chảy</w:t>
            </w:r>
            <w:proofErr w:type="spellEnd"/>
            <w:r w:rsidRPr="005F2E75">
              <w:rPr>
                <w:rFonts w:ascii="Times New Roman" w:hAnsi="Times New Roman"/>
                <w:i/>
                <w:sz w:val="22"/>
                <w:szCs w:val="22"/>
              </w:rPr>
              <w:t xml:space="preserve"> </w:t>
            </w:r>
            <w:proofErr w:type="spellStart"/>
            <w:r w:rsidRPr="005F2E75">
              <w:rPr>
                <w:rFonts w:ascii="Times New Roman" w:hAnsi="Times New Roman"/>
                <w:i/>
                <w:sz w:val="22"/>
                <w:szCs w:val="22"/>
              </w:rPr>
              <w:t>thấp</w:t>
            </w:r>
            <w:proofErr w:type="spellEnd"/>
          </w:p>
        </w:tc>
        <w:tc>
          <w:tcPr>
            <w:tcW w:w="556" w:type="pct"/>
            <w:vAlign w:val="center"/>
          </w:tcPr>
          <w:p w14:paraId="369A50D2" w14:textId="77777777" w:rsidR="001D247E" w:rsidRPr="005F2E75" w:rsidRDefault="001D247E" w:rsidP="001C5A51">
            <w:pPr>
              <w:widowControl w:val="0"/>
              <w:spacing w:line="276" w:lineRule="auto"/>
              <w:jc w:val="center"/>
              <w:rPr>
                <w:rFonts w:ascii="Times New Roman" w:hAnsi="Times New Roman"/>
                <w:i/>
                <w:sz w:val="22"/>
                <w:szCs w:val="22"/>
              </w:rPr>
            </w:pPr>
            <w:proofErr w:type="spellStart"/>
            <w:r w:rsidRPr="005F2E75">
              <w:rPr>
                <w:rFonts w:ascii="Times New Roman" w:hAnsi="Times New Roman"/>
                <w:i/>
                <w:sz w:val="22"/>
                <w:szCs w:val="22"/>
              </w:rPr>
              <w:t>Dòng</w:t>
            </w:r>
            <w:proofErr w:type="spellEnd"/>
            <w:r w:rsidRPr="005F2E75">
              <w:rPr>
                <w:rFonts w:ascii="Times New Roman" w:hAnsi="Times New Roman"/>
                <w:i/>
                <w:sz w:val="22"/>
                <w:szCs w:val="22"/>
              </w:rPr>
              <w:t xml:space="preserve"> </w:t>
            </w:r>
            <w:proofErr w:type="spellStart"/>
            <w:r w:rsidRPr="005F2E75">
              <w:rPr>
                <w:rFonts w:ascii="Times New Roman" w:hAnsi="Times New Roman"/>
                <w:i/>
                <w:sz w:val="22"/>
                <w:szCs w:val="22"/>
              </w:rPr>
              <w:t>chảy</w:t>
            </w:r>
            <w:proofErr w:type="spellEnd"/>
            <w:r w:rsidRPr="005F2E75">
              <w:rPr>
                <w:rFonts w:ascii="Times New Roman" w:hAnsi="Times New Roman"/>
                <w:i/>
                <w:sz w:val="22"/>
                <w:szCs w:val="22"/>
              </w:rPr>
              <w:t xml:space="preserve"> </w:t>
            </w:r>
            <w:proofErr w:type="spellStart"/>
            <w:r w:rsidRPr="005F2E75">
              <w:rPr>
                <w:rFonts w:ascii="Times New Roman" w:hAnsi="Times New Roman"/>
                <w:i/>
                <w:sz w:val="22"/>
                <w:szCs w:val="22"/>
              </w:rPr>
              <w:t>cao</w:t>
            </w:r>
            <w:proofErr w:type="spellEnd"/>
          </w:p>
        </w:tc>
        <w:tc>
          <w:tcPr>
            <w:tcW w:w="672" w:type="pct"/>
            <w:vAlign w:val="center"/>
          </w:tcPr>
          <w:p w14:paraId="591B50BE" w14:textId="77777777" w:rsidR="001D247E" w:rsidRPr="005F2E75" w:rsidRDefault="001D247E" w:rsidP="001C5A51">
            <w:pPr>
              <w:widowControl w:val="0"/>
              <w:spacing w:line="276" w:lineRule="auto"/>
              <w:jc w:val="center"/>
              <w:rPr>
                <w:rFonts w:ascii="Times New Roman" w:hAnsi="Times New Roman"/>
                <w:i/>
                <w:sz w:val="22"/>
                <w:szCs w:val="22"/>
              </w:rPr>
            </w:pPr>
            <w:proofErr w:type="spellStart"/>
            <w:r w:rsidRPr="005F2E75">
              <w:rPr>
                <w:rFonts w:ascii="Times New Roman" w:hAnsi="Times New Roman"/>
                <w:i/>
                <w:sz w:val="22"/>
                <w:szCs w:val="22"/>
              </w:rPr>
              <w:t>Dòng</w:t>
            </w:r>
            <w:proofErr w:type="spellEnd"/>
            <w:r w:rsidRPr="005F2E75">
              <w:rPr>
                <w:rFonts w:ascii="Times New Roman" w:hAnsi="Times New Roman"/>
                <w:i/>
                <w:sz w:val="22"/>
                <w:szCs w:val="22"/>
              </w:rPr>
              <w:t xml:space="preserve"> </w:t>
            </w:r>
            <w:proofErr w:type="spellStart"/>
            <w:r w:rsidRPr="005F2E75">
              <w:rPr>
                <w:rFonts w:ascii="Times New Roman" w:hAnsi="Times New Roman"/>
                <w:i/>
                <w:sz w:val="22"/>
                <w:szCs w:val="22"/>
              </w:rPr>
              <w:t>chảy</w:t>
            </w:r>
            <w:proofErr w:type="spellEnd"/>
            <w:r w:rsidRPr="005F2E75">
              <w:rPr>
                <w:rFonts w:ascii="Times New Roman" w:hAnsi="Times New Roman"/>
                <w:i/>
                <w:sz w:val="22"/>
                <w:szCs w:val="22"/>
              </w:rPr>
              <w:t xml:space="preserve"> </w:t>
            </w:r>
            <w:proofErr w:type="spellStart"/>
            <w:r w:rsidRPr="005F2E75">
              <w:rPr>
                <w:rFonts w:ascii="Times New Roman" w:hAnsi="Times New Roman"/>
                <w:i/>
                <w:sz w:val="22"/>
                <w:szCs w:val="22"/>
              </w:rPr>
              <w:t>thấp</w:t>
            </w:r>
            <w:proofErr w:type="spellEnd"/>
          </w:p>
        </w:tc>
        <w:tc>
          <w:tcPr>
            <w:tcW w:w="1048" w:type="pct"/>
            <w:vAlign w:val="center"/>
          </w:tcPr>
          <w:p w14:paraId="07F57BAB" w14:textId="77777777" w:rsidR="001D247E" w:rsidRPr="005F2E75" w:rsidRDefault="001D247E" w:rsidP="001C5A51">
            <w:pPr>
              <w:widowControl w:val="0"/>
              <w:spacing w:line="276" w:lineRule="auto"/>
              <w:jc w:val="center"/>
              <w:rPr>
                <w:rFonts w:ascii="Times New Roman" w:hAnsi="Times New Roman"/>
                <w:i/>
                <w:sz w:val="22"/>
                <w:szCs w:val="22"/>
              </w:rPr>
            </w:pPr>
            <w:proofErr w:type="spellStart"/>
            <w:r w:rsidRPr="005F2E75">
              <w:rPr>
                <w:rFonts w:ascii="Times New Roman" w:hAnsi="Times New Roman"/>
                <w:i/>
                <w:sz w:val="22"/>
                <w:szCs w:val="22"/>
              </w:rPr>
              <w:t>Dòng</w:t>
            </w:r>
            <w:proofErr w:type="spellEnd"/>
            <w:r w:rsidRPr="005F2E75">
              <w:rPr>
                <w:rFonts w:ascii="Times New Roman" w:hAnsi="Times New Roman"/>
                <w:i/>
                <w:sz w:val="22"/>
                <w:szCs w:val="22"/>
              </w:rPr>
              <w:t xml:space="preserve"> </w:t>
            </w:r>
            <w:proofErr w:type="spellStart"/>
            <w:r w:rsidRPr="005F2E75">
              <w:rPr>
                <w:rFonts w:ascii="Times New Roman" w:hAnsi="Times New Roman"/>
                <w:i/>
                <w:sz w:val="22"/>
                <w:szCs w:val="22"/>
              </w:rPr>
              <w:t>chảy</w:t>
            </w:r>
            <w:proofErr w:type="spellEnd"/>
            <w:r w:rsidRPr="005F2E75">
              <w:rPr>
                <w:rFonts w:ascii="Times New Roman" w:hAnsi="Times New Roman"/>
                <w:i/>
                <w:sz w:val="22"/>
                <w:szCs w:val="22"/>
              </w:rPr>
              <w:t xml:space="preserve"> </w:t>
            </w:r>
            <w:proofErr w:type="spellStart"/>
            <w:r w:rsidRPr="005F2E75">
              <w:rPr>
                <w:rFonts w:ascii="Times New Roman" w:hAnsi="Times New Roman"/>
                <w:i/>
                <w:sz w:val="22"/>
                <w:szCs w:val="22"/>
              </w:rPr>
              <w:t>cao</w:t>
            </w:r>
            <w:proofErr w:type="spellEnd"/>
          </w:p>
        </w:tc>
      </w:tr>
      <w:tr w:rsidR="001D247E" w:rsidRPr="005F2E75" w14:paraId="71D7A205" w14:textId="77777777" w:rsidTr="001D247E">
        <w:trPr>
          <w:trHeight w:val="2199"/>
        </w:trPr>
        <w:tc>
          <w:tcPr>
            <w:tcW w:w="2168" w:type="pct"/>
            <w:vMerge/>
            <w:vAlign w:val="center"/>
          </w:tcPr>
          <w:p w14:paraId="686A3F33" w14:textId="77777777" w:rsidR="001D247E" w:rsidRPr="005F2E75" w:rsidRDefault="001D247E" w:rsidP="001C5A51">
            <w:pPr>
              <w:widowControl w:val="0"/>
              <w:spacing w:line="276" w:lineRule="auto"/>
              <w:jc w:val="center"/>
              <w:rPr>
                <w:rFonts w:ascii="Times New Roman" w:hAnsi="Times New Roman"/>
                <w:sz w:val="22"/>
                <w:szCs w:val="22"/>
              </w:rPr>
            </w:pPr>
          </w:p>
        </w:tc>
        <w:tc>
          <w:tcPr>
            <w:tcW w:w="556" w:type="pct"/>
            <w:vAlign w:val="center"/>
          </w:tcPr>
          <w:p w14:paraId="4F078508" w14:textId="77777777" w:rsidR="001D247E" w:rsidRPr="005F2E75" w:rsidRDefault="001D247E" w:rsidP="001C5A51">
            <w:pPr>
              <w:widowControl w:val="0"/>
              <w:spacing w:line="276" w:lineRule="auto"/>
              <w:jc w:val="center"/>
              <w:rPr>
                <w:rFonts w:ascii="Times New Roman" w:hAnsi="Times New Roman"/>
                <w:sz w:val="22"/>
                <w:szCs w:val="22"/>
              </w:rPr>
            </w:pPr>
            <w:r w:rsidRPr="005F2E75">
              <w:rPr>
                <w:rFonts w:ascii="Times New Roman" w:hAnsi="Times New Roman"/>
                <w:sz w:val="22"/>
                <w:szCs w:val="22"/>
              </w:rPr>
              <w:t xml:space="preserve">Mao </w:t>
            </w:r>
            <w:proofErr w:type="spellStart"/>
            <w:r w:rsidRPr="005F2E75">
              <w:rPr>
                <w:rFonts w:ascii="Times New Roman" w:hAnsi="Times New Roman"/>
                <w:sz w:val="22"/>
                <w:szCs w:val="22"/>
              </w:rPr>
              <w:t>mạch</w:t>
            </w:r>
            <w:proofErr w:type="spellEnd"/>
          </w:p>
          <w:p w14:paraId="6E876742" w14:textId="77777777" w:rsidR="001D247E" w:rsidRPr="005F2E75" w:rsidRDefault="001D247E" w:rsidP="001C5A51">
            <w:pPr>
              <w:widowControl w:val="0"/>
              <w:spacing w:line="276" w:lineRule="auto"/>
              <w:jc w:val="center"/>
              <w:rPr>
                <w:rFonts w:ascii="Times New Roman" w:hAnsi="Times New Roman"/>
                <w:sz w:val="22"/>
                <w:szCs w:val="22"/>
              </w:rPr>
            </w:pPr>
            <w:proofErr w:type="spellStart"/>
            <w:r w:rsidRPr="005F2E75">
              <w:rPr>
                <w:rFonts w:ascii="Times New Roman" w:hAnsi="Times New Roman"/>
                <w:sz w:val="22"/>
                <w:szCs w:val="22"/>
              </w:rPr>
              <w:t>Tĩnh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mạch</w:t>
            </w:r>
            <w:proofErr w:type="spellEnd"/>
          </w:p>
          <w:p w14:paraId="5B9149A2" w14:textId="77777777" w:rsidR="001D247E" w:rsidRPr="005F2E75" w:rsidRDefault="001D247E" w:rsidP="001C5A51">
            <w:pPr>
              <w:widowControl w:val="0"/>
              <w:spacing w:line="276" w:lineRule="auto"/>
              <w:jc w:val="center"/>
              <w:rPr>
                <w:rFonts w:ascii="Times New Roman" w:hAnsi="Times New Roman"/>
                <w:sz w:val="22"/>
                <w:szCs w:val="22"/>
              </w:rPr>
            </w:pPr>
            <w:proofErr w:type="spellStart"/>
            <w:r w:rsidRPr="005F2E75">
              <w:rPr>
                <w:rFonts w:ascii="Times New Roman" w:hAnsi="Times New Roman"/>
                <w:sz w:val="22"/>
                <w:szCs w:val="22"/>
              </w:rPr>
              <w:t>Bạch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mạch</w:t>
            </w:r>
            <w:proofErr w:type="spellEnd"/>
          </w:p>
        </w:tc>
        <w:tc>
          <w:tcPr>
            <w:tcW w:w="556" w:type="pct"/>
            <w:vAlign w:val="center"/>
          </w:tcPr>
          <w:p w14:paraId="6FC2B306" w14:textId="77777777" w:rsidR="001D247E" w:rsidRPr="005F2E75" w:rsidRDefault="001D247E" w:rsidP="001C5A51">
            <w:pPr>
              <w:widowControl w:val="0"/>
              <w:spacing w:line="276" w:lineRule="auto"/>
              <w:jc w:val="center"/>
              <w:rPr>
                <w:rFonts w:ascii="Times New Roman" w:hAnsi="Times New Roman"/>
                <w:sz w:val="22"/>
                <w:szCs w:val="22"/>
              </w:rPr>
            </w:pPr>
            <w:proofErr w:type="spellStart"/>
            <w:r w:rsidRPr="005F2E75">
              <w:rPr>
                <w:rFonts w:ascii="Times New Roman" w:hAnsi="Times New Roman"/>
                <w:sz w:val="22"/>
                <w:szCs w:val="22"/>
              </w:rPr>
              <w:t>Động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mạch</w:t>
            </w:r>
            <w:proofErr w:type="spellEnd"/>
          </w:p>
        </w:tc>
        <w:tc>
          <w:tcPr>
            <w:tcW w:w="672" w:type="pct"/>
            <w:vAlign w:val="center"/>
          </w:tcPr>
          <w:p w14:paraId="1B5AF1F5" w14:textId="77777777" w:rsidR="001D247E" w:rsidRPr="005F2E75" w:rsidRDefault="001D247E" w:rsidP="001C5A51">
            <w:pPr>
              <w:widowControl w:val="0"/>
              <w:spacing w:line="276" w:lineRule="auto"/>
              <w:jc w:val="center"/>
              <w:rPr>
                <w:rFonts w:ascii="Times New Roman" w:hAnsi="Times New Roman"/>
                <w:sz w:val="22"/>
                <w:szCs w:val="22"/>
              </w:rPr>
            </w:pPr>
            <w:r w:rsidRPr="005F2E75">
              <w:rPr>
                <w:rFonts w:ascii="Times New Roman" w:hAnsi="Times New Roman"/>
                <w:sz w:val="22"/>
                <w:szCs w:val="22"/>
              </w:rPr>
              <w:t>CVM</w:t>
            </w:r>
          </w:p>
          <w:p w14:paraId="0B00F263" w14:textId="77777777" w:rsidR="001D247E" w:rsidRPr="005F2E75" w:rsidRDefault="001D247E" w:rsidP="001C5A51">
            <w:pPr>
              <w:widowControl w:val="0"/>
              <w:spacing w:line="276" w:lineRule="auto"/>
              <w:jc w:val="center"/>
              <w:rPr>
                <w:rFonts w:ascii="Times New Roman" w:hAnsi="Times New Roman"/>
                <w:sz w:val="22"/>
                <w:szCs w:val="22"/>
              </w:rPr>
            </w:pPr>
            <w:r w:rsidRPr="005F2E75">
              <w:rPr>
                <w:rFonts w:ascii="Times New Roman" w:hAnsi="Times New Roman"/>
                <w:sz w:val="22"/>
                <w:szCs w:val="22"/>
              </w:rPr>
              <w:t>LVM</w:t>
            </w:r>
          </w:p>
          <w:p w14:paraId="3E5F8426" w14:textId="77777777" w:rsidR="001D247E" w:rsidRPr="005F2E75" w:rsidRDefault="001D247E" w:rsidP="001C5A51">
            <w:pPr>
              <w:widowControl w:val="0"/>
              <w:spacing w:line="276" w:lineRule="auto"/>
              <w:jc w:val="center"/>
              <w:rPr>
                <w:rFonts w:ascii="Times New Roman" w:hAnsi="Times New Roman"/>
                <w:sz w:val="22"/>
                <w:szCs w:val="22"/>
              </w:rPr>
            </w:pPr>
            <w:r w:rsidRPr="005F2E75">
              <w:rPr>
                <w:rFonts w:ascii="Times New Roman" w:hAnsi="Times New Roman"/>
                <w:sz w:val="22"/>
                <w:szCs w:val="22"/>
              </w:rPr>
              <w:t>CLVM</w:t>
            </w:r>
          </w:p>
        </w:tc>
        <w:tc>
          <w:tcPr>
            <w:tcW w:w="1048" w:type="pct"/>
            <w:vAlign w:val="center"/>
          </w:tcPr>
          <w:p w14:paraId="715D8AE1" w14:textId="77777777" w:rsidR="001D247E" w:rsidRPr="005F2E75" w:rsidRDefault="001D247E" w:rsidP="001C5A51">
            <w:pPr>
              <w:widowControl w:val="0"/>
              <w:spacing w:line="276" w:lineRule="auto"/>
              <w:jc w:val="center"/>
              <w:rPr>
                <w:rFonts w:ascii="Times New Roman" w:hAnsi="Times New Roman"/>
                <w:sz w:val="22"/>
                <w:szCs w:val="22"/>
              </w:rPr>
            </w:pPr>
            <w:r w:rsidRPr="005F2E75">
              <w:rPr>
                <w:rFonts w:ascii="Times New Roman" w:hAnsi="Times New Roman"/>
                <w:sz w:val="22"/>
                <w:szCs w:val="22"/>
              </w:rPr>
              <w:t>AVM</w:t>
            </w:r>
          </w:p>
          <w:p w14:paraId="2CA5DB37" w14:textId="77777777" w:rsidR="001D247E" w:rsidRPr="005F2E75" w:rsidRDefault="001D247E" w:rsidP="001C5A51">
            <w:pPr>
              <w:widowControl w:val="0"/>
              <w:spacing w:line="276" w:lineRule="auto"/>
              <w:jc w:val="center"/>
              <w:rPr>
                <w:rFonts w:ascii="Times New Roman" w:hAnsi="Times New Roman"/>
                <w:sz w:val="22"/>
                <w:szCs w:val="22"/>
              </w:rPr>
            </w:pPr>
            <w:r w:rsidRPr="005F2E75">
              <w:rPr>
                <w:rFonts w:ascii="Times New Roman" w:hAnsi="Times New Roman"/>
                <w:sz w:val="22"/>
                <w:szCs w:val="22"/>
              </w:rPr>
              <w:t>CAVM</w:t>
            </w:r>
          </w:p>
        </w:tc>
      </w:tr>
    </w:tbl>
    <w:p w14:paraId="296E3903" w14:textId="5C066699" w:rsidR="001D247E" w:rsidRPr="005F2E75" w:rsidRDefault="001D247E" w:rsidP="001C5A51">
      <w:pPr>
        <w:widowControl w:val="0"/>
        <w:spacing w:before="120" w:line="276" w:lineRule="auto"/>
        <w:ind w:firstLine="357"/>
        <w:jc w:val="both"/>
        <w:rPr>
          <w:rFonts w:ascii="Times New Roman" w:hAnsi="Times New Roman"/>
          <w:spacing w:val="4"/>
          <w:sz w:val="22"/>
          <w:szCs w:val="22"/>
        </w:rPr>
      </w:pPr>
      <w:r w:rsidRPr="005F2E75">
        <w:rPr>
          <w:rFonts w:ascii="Times New Roman" w:hAnsi="Times New Roman"/>
          <w:spacing w:val="4"/>
          <w:sz w:val="22"/>
          <w:szCs w:val="22"/>
        </w:rPr>
        <w:t xml:space="preserve">DDTM </w:t>
      </w:r>
      <w:proofErr w:type="spellStart"/>
      <w:r w:rsidRPr="005F2E75">
        <w:rPr>
          <w:rFonts w:ascii="Times New Roman" w:hAnsi="Times New Roman"/>
          <w:spacing w:val="4"/>
          <w:sz w:val="22"/>
          <w:szCs w:val="22"/>
        </w:rPr>
        <w:t>là</w:t>
      </w:r>
      <w:proofErr w:type="spellEnd"/>
      <w:r w:rsidRPr="005F2E75">
        <w:rPr>
          <w:rFonts w:ascii="Times New Roman" w:hAnsi="Times New Roman"/>
          <w:spacing w:val="4"/>
          <w:sz w:val="22"/>
          <w:szCs w:val="22"/>
        </w:rPr>
        <w:t xml:space="preserve"> </w:t>
      </w:r>
      <w:proofErr w:type="spellStart"/>
      <w:r w:rsidRPr="005F2E75">
        <w:rPr>
          <w:rFonts w:ascii="Times New Roman" w:hAnsi="Times New Roman"/>
          <w:spacing w:val="4"/>
          <w:sz w:val="22"/>
          <w:szCs w:val="22"/>
        </w:rPr>
        <w:t>loại</w:t>
      </w:r>
      <w:proofErr w:type="spellEnd"/>
      <w:r w:rsidRPr="005F2E75">
        <w:rPr>
          <w:rFonts w:ascii="Times New Roman" w:hAnsi="Times New Roman"/>
          <w:spacing w:val="4"/>
          <w:sz w:val="22"/>
          <w:szCs w:val="22"/>
        </w:rPr>
        <w:t xml:space="preserve"> </w:t>
      </w:r>
      <w:proofErr w:type="spellStart"/>
      <w:r w:rsidRPr="005F2E75">
        <w:rPr>
          <w:rFonts w:ascii="Times New Roman" w:hAnsi="Times New Roman"/>
          <w:spacing w:val="4"/>
          <w:sz w:val="22"/>
          <w:szCs w:val="22"/>
        </w:rPr>
        <w:t>bất</w:t>
      </w:r>
      <w:proofErr w:type="spellEnd"/>
      <w:r w:rsidRPr="005F2E75">
        <w:rPr>
          <w:rFonts w:ascii="Times New Roman" w:hAnsi="Times New Roman"/>
          <w:spacing w:val="4"/>
          <w:sz w:val="22"/>
          <w:szCs w:val="22"/>
        </w:rPr>
        <w:t xml:space="preserve"> </w:t>
      </w:r>
      <w:proofErr w:type="spellStart"/>
      <w:r w:rsidRPr="005F2E75">
        <w:rPr>
          <w:rFonts w:ascii="Times New Roman" w:hAnsi="Times New Roman"/>
          <w:spacing w:val="4"/>
          <w:sz w:val="22"/>
          <w:szCs w:val="22"/>
        </w:rPr>
        <w:t>thường</w:t>
      </w:r>
      <w:proofErr w:type="spellEnd"/>
      <w:r w:rsidRPr="005F2E75">
        <w:rPr>
          <w:rFonts w:ascii="Times New Roman" w:hAnsi="Times New Roman"/>
          <w:spacing w:val="4"/>
          <w:sz w:val="22"/>
          <w:szCs w:val="22"/>
        </w:rPr>
        <w:t xml:space="preserve"> </w:t>
      </w:r>
      <w:proofErr w:type="spellStart"/>
      <w:r w:rsidRPr="005F2E75">
        <w:rPr>
          <w:rFonts w:ascii="Times New Roman" w:hAnsi="Times New Roman"/>
          <w:spacing w:val="4"/>
          <w:sz w:val="22"/>
          <w:szCs w:val="22"/>
        </w:rPr>
        <w:t>mạch</w:t>
      </w:r>
      <w:proofErr w:type="spellEnd"/>
      <w:r w:rsidRPr="005F2E75">
        <w:rPr>
          <w:rFonts w:ascii="Times New Roman" w:hAnsi="Times New Roman"/>
          <w:spacing w:val="4"/>
          <w:sz w:val="22"/>
          <w:szCs w:val="22"/>
        </w:rPr>
        <w:t xml:space="preserve"> </w:t>
      </w:r>
      <w:proofErr w:type="spellStart"/>
      <w:r w:rsidRPr="005F2E75">
        <w:rPr>
          <w:rFonts w:ascii="Times New Roman" w:hAnsi="Times New Roman"/>
          <w:spacing w:val="4"/>
          <w:sz w:val="22"/>
          <w:szCs w:val="22"/>
        </w:rPr>
        <w:t>máu</w:t>
      </w:r>
      <w:proofErr w:type="spellEnd"/>
      <w:r w:rsidRPr="005F2E75">
        <w:rPr>
          <w:rFonts w:ascii="Times New Roman" w:hAnsi="Times New Roman"/>
          <w:spacing w:val="4"/>
          <w:sz w:val="22"/>
          <w:szCs w:val="22"/>
        </w:rPr>
        <w:t xml:space="preserve"> </w:t>
      </w:r>
      <w:proofErr w:type="spellStart"/>
      <w:r w:rsidRPr="005F2E75">
        <w:rPr>
          <w:rFonts w:ascii="Times New Roman" w:hAnsi="Times New Roman"/>
          <w:spacing w:val="4"/>
          <w:sz w:val="22"/>
          <w:szCs w:val="22"/>
        </w:rPr>
        <w:t>bẩm</w:t>
      </w:r>
      <w:proofErr w:type="spellEnd"/>
      <w:r w:rsidRPr="005F2E75">
        <w:rPr>
          <w:rFonts w:ascii="Times New Roman" w:hAnsi="Times New Roman"/>
          <w:spacing w:val="4"/>
          <w:sz w:val="22"/>
          <w:szCs w:val="22"/>
        </w:rPr>
        <w:t xml:space="preserve"> </w:t>
      </w:r>
      <w:proofErr w:type="spellStart"/>
      <w:r w:rsidRPr="005F2E75">
        <w:rPr>
          <w:rFonts w:ascii="Times New Roman" w:hAnsi="Times New Roman"/>
          <w:spacing w:val="4"/>
          <w:sz w:val="22"/>
          <w:szCs w:val="22"/>
        </w:rPr>
        <w:t>sinh</w:t>
      </w:r>
      <w:proofErr w:type="spellEnd"/>
      <w:r w:rsidRPr="005F2E75">
        <w:rPr>
          <w:rFonts w:ascii="Times New Roman" w:hAnsi="Times New Roman"/>
          <w:spacing w:val="4"/>
          <w:sz w:val="22"/>
          <w:szCs w:val="22"/>
        </w:rPr>
        <w:t xml:space="preserve"> </w:t>
      </w:r>
      <w:proofErr w:type="spellStart"/>
      <w:r w:rsidRPr="005F2E75">
        <w:rPr>
          <w:rFonts w:ascii="Times New Roman" w:hAnsi="Times New Roman"/>
          <w:spacing w:val="4"/>
          <w:sz w:val="22"/>
          <w:szCs w:val="22"/>
        </w:rPr>
        <w:t>nằm</w:t>
      </w:r>
      <w:proofErr w:type="spellEnd"/>
      <w:r w:rsidRPr="005F2E75">
        <w:rPr>
          <w:rFonts w:ascii="Times New Roman" w:hAnsi="Times New Roman"/>
          <w:spacing w:val="4"/>
          <w:sz w:val="22"/>
          <w:szCs w:val="22"/>
        </w:rPr>
        <w:t xml:space="preserve"> </w:t>
      </w:r>
      <w:proofErr w:type="spellStart"/>
      <w:r w:rsidRPr="005F2E75">
        <w:rPr>
          <w:rFonts w:ascii="Times New Roman" w:hAnsi="Times New Roman"/>
          <w:spacing w:val="4"/>
          <w:sz w:val="22"/>
          <w:szCs w:val="22"/>
        </w:rPr>
        <w:t>trong</w:t>
      </w:r>
      <w:proofErr w:type="spellEnd"/>
      <w:r w:rsidRPr="005F2E75">
        <w:rPr>
          <w:rFonts w:ascii="Times New Roman" w:hAnsi="Times New Roman"/>
          <w:spacing w:val="4"/>
          <w:sz w:val="22"/>
          <w:szCs w:val="22"/>
        </w:rPr>
        <w:t xml:space="preserve"> </w:t>
      </w:r>
      <w:proofErr w:type="spellStart"/>
      <w:r w:rsidRPr="005F2E75">
        <w:rPr>
          <w:rFonts w:ascii="Times New Roman" w:hAnsi="Times New Roman"/>
          <w:spacing w:val="4"/>
          <w:sz w:val="22"/>
          <w:szCs w:val="22"/>
        </w:rPr>
        <w:t>nhóm</w:t>
      </w:r>
      <w:proofErr w:type="spellEnd"/>
      <w:r w:rsidRPr="005F2E75">
        <w:rPr>
          <w:rFonts w:ascii="Times New Roman" w:hAnsi="Times New Roman"/>
          <w:spacing w:val="4"/>
          <w:sz w:val="22"/>
          <w:szCs w:val="22"/>
        </w:rPr>
        <w:t xml:space="preserve"> </w:t>
      </w:r>
      <w:proofErr w:type="spellStart"/>
      <w:r w:rsidRPr="005F2E75">
        <w:rPr>
          <w:rFonts w:ascii="Times New Roman" w:hAnsi="Times New Roman"/>
          <w:spacing w:val="4"/>
          <w:sz w:val="22"/>
          <w:szCs w:val="22"/>
        </w:rPr>
        <w:t>dị</w:t>
      </w:r>
      <w:proofErr w:type="spellEnd"/>
      <w:r w:rsidRPr="005F2E75">
        <w:rPr>
          <w:rFonts w:ascii="Times New Roman" w:hAnsi="Times New Roman"/>
          <w:spacing w:val="4"/>
          <w:sz w:val="22"/>
          <w:szCs w:val="22"/>
        </w:rPr>
        <w:t xml:space="preserve"> </w:t>
      </w:r>
      <w:proofErr w:type="spellStart"/>
      <w:r w:rsidRPr="005F2E75">
        <w:rPr>
          <w:rFonts w:ascii="Times New Roman" w:hAnsi="Times New Roman"/>
          <w:spacing w:val="4"/>
          <w:sz w:val="22"/>
          <w:szCs w:val="22"/>
        </w:rPr>
        <w:t>dạng</w:t>
      </w:r>
      <w:proofErr w:type="spellEnd"/>
      <w:r w:rsidRPr="005F2E75">
        <w:rPr>
          <w:rFonts w:ascii="Times New Roman" w:hAnsi="Times New Roman"/>
          <w:spacing w:val="4"/>
          <w:sz w:val="22"/>
          <w:szCs w:val="22"/>
        </w:rPr>
        <w:t xml:space="preserve"> </w:t>
      </w:r>
      <w:proofErr w:type="spellStart"/>
      <w:r w:rsidRPr="005F2E75">
        <w:rPr>
          <w:rFonts w:ascii="Times New Roman" w:hAnsi="Times New Roman"/>
          <w:spacing w:val="4"/>
          <w:sz w:val="22"/>
          <w:szCs w:val="22"/>
        </w:rPr>
        <w:t>mạch</w:t>
      </w:r>
      <w:proofErr w:type="spellEnd"/>
      <w:r w:rsidRPr="005F2E75">
        <w:rPr>
          <w:rFonts w:ascii="Times New Roman" w:hAnsi="Times New Roman"/>
          <w:spacing w:val="4"/>
          <w:sz w:val="22"/>
          <w:szCs w:val="22"/>
        </w:rPr>
        <w:t xml:space="preserve"> </w:t>
      </w:r>
      <w:proofErr w:type="spellStart"/>
      <w:r w:rsidRPr="005F2E75">
        <w:rPr>
          <w:rFonts w:ascii="Times New Roman" w:hAnsi="Times New Roman"/>
          <w:spacing w:val="4"/>
          <w:sz w:val="22"/>
          <w:szCs w:val="22"/>
        </w:rPr>
        <w:t>máu</w:t>
      </w:r>
      <w:proofErr w:type="spellEnd"/>
      <w:r w:rsidRPr="005F2E75">
        <w:rPr>
          <w:rFonts w:ascii="Times New Roman" w:hAnsi="Times New Roman"/>
          <w:spacing w:val="4"/>
          <w:sz w:val="22"/>
          <w:szCs w:val="22"/>
        </w:rPr>
        <w:t xml:space="preserve"> </w:t>
      </w:r>
      <w:proofErr w:type="spellStart"/>
      <w:r w:rsidRPr="005F2E75">
        <w:rPr>
          <w:rFonts w:ascii="Times New Roman" w:hAnsi="Times New Roman"/>
          <w:spacing w:val="4"/>
          <w:sz w:val="22"/>
          <w:szCs w:val="22"/>
        </w:rPr>
        <w:t>dòng</w:t>
      </w:r>
      <w:proofErr w:type="spellEnd"/>
      <w:r w:rsidRPr="005F2E75">
        <w:rPr>
          <w:rFonts w:ascii="Times New Roman" w:hAnsi="Times New Roman"/>
          <w:spacing w:val="4"/>
          <w:sz w:val="22"/>
          <w:szCs w:val="22"/>
        </w:rPr>
        <w:t xml:space="preserve"> </w:t>
      </w:r>
      <w:proofErr w:type="spellStart"/>
      <w:r w:rsidRPr="005F2E75">
        <w:rPr>
          <w:rFonts w:ascii="Times New Roman" w:hAnsi="Times New Roman"/>
          <w:spacing w:val="4"/>
          <w:sz w:val="22"/>
          <w:szCs w:val="22"/>
        </w:rPr>
        <w:t>chảy</w:t>
      </w:r>
      <w:proofErr w:type="spellEnd"/>
      <w:r w:rsidRPr="005F2E75">
        <w:rPr>
          <w:rFonts w:ascii="Times New Roman" w:hAnsi="Times New Roman"/>
          <w:spacing w:val="4"/>
          <w:sz w:val="22"/>
          <w:szCs w:val="22"/>
        </w:rPr>
        <w:t xml:space="preserve"> </w:t>
      </w:r>
      <w:proofErr w:type="spellStart"/>
      <w:r w:rsidRPr="005F2E75">
        <w:rPr>
          <w:rFonts w:ascii="Times New Roman" w:hAnsi="Times New Roman"/>
          <w:spacing w:val="4"/>
          <w:sz w:val="22"/>
          <w:szCs w:val="22"/>
        </w:rPr>
        <w:t>thấp</w:t>
      </w:r>
      <w:proofErr w:type="spellEnd"/>
      <w:r w:rsidRPr="005F2E75">
        <w:rPr>
          <w:rFonts w:ascii="Times New Roman" w:hAnsi="Times New Roman"/>
          <w:spacing w:val="4"/>
          <w:sz w:val="22"/>
          <w:szCs w:val="22"/>
        </w:rPr>
        <w:t xml:space="preserve">, </w:t>
      </w:r>
      <w:proofErr w:type="spellStart"/>
      <w:r w:rsidRPr="005F2E75">
        <w:rPr>
          <w:rFonts w:ascii="Times New Roman" w:hAnsi="Times New Roman"/>
          <w:spacing w:val="4"/>
          <w:sz w:val="22"/>
          <w:szCs w:val="22"/>
        </w:rPr>
        <w:t>phân</w:t>
      </w:r>
      <w:proofErr w:type="spellEnd"/>
      <w:r w:rsidRPr="005F2E75">
        <w:rPr>
          <w:rFonts w:ascii="Times New Roman" w:hAnsi="Times New Roman"/>
          <w:spacing w:val="4"/>
          <w:sz w:val="22"/>
          <w:szCs w:val="22"/>
        </w:rPr>
        <w:t xml:space="preserve"> </w:t>
      </w:r>
      <w:proofErr w:type="spellStart"/>
      <w:r w:rsidRPr="005F2E75">
        <w:rPr>
          <w:rFonts w:ascii="Times New Roman" w:hAnsi="Times New Roman"/>
          <w:spacing w:val="4"/>
          <w:sz w:val="22"/>
          <w:szCs w:val="22"/>
        </w:rPr>
        <w:t>loại</w:t>
      </w:r>
      <w:proofErr w:type="spellEnd"/>
      <w:r w:rsidRPr="005F2E75">
        <w:rPr>
          <w:rFonts w:ascii="Times New Roman" w:hAnsi="Times New Roman"/>
          <w:spacing w:val="4"/>
          <w:sz w:val="22"/>
          <w:szCs w:val="22"/>
        </w:rPr>
        <w:t xml:space="preserve"> </w:t>
      </w:r>
      <w:proofErr w:type="spellStart"/>
      <w:r w:rsidRPr="005F2E75">
        <w:rPr>
          <w:rFonts w:ascii="Times New Roman" w:hAnsi="Times New Roman"/>
          <w:spacing w:val="4"/>
          <w:sz w:val="22"/>
          <w:szCs w:val="22"/>
        </w:rPr>
        <w:t>như</w:t>
      </w:r>
      <w:proofErr w:type="spellEnd"/>
      <w:r w:rsidRPr="005F2E75">
        <w:rPr>
          <w:rFonts w:ascii="Times New Roman" w:hAnsi="Times New Roman"/>
          <w:spacing w:val="4"/>
          <w:sz w:val="22"/>
          <w:szCs w:val="22"/>
        </w:rPr>
        <w:t xml:space="preserve"> </w:t>
      </w:r>
      <w:proofErr w:type="spellStart"/>
      <w:r w:rsidRPr="005F2E75">
        <w:rPr>
          <w:rFonts w:ascii="Times New Roman" w:hAnsi="Times New Roman"/>
          <w:spacing w:val="4"/>
          <w:sz w:val="22"/>
          <w:szCs w:val="22"/>
        </w:rPr>
        <w:t>sau</w:t>
      </w:r>
      <w:proofErr w:type="spellEnd"/>
      <w:r w:rsidRPr="005F2E75">
        <w:rPr>
          <w:rFonts w:ascii="Times New Roman" w:hAnsi="Times New Roman"/>
          <w:spacing w:val="4"/>
          <w:sz w:val="22"/>
          <w:szCs w:val="22"/>
        </w:rPr>
        <w:t>:</w:t>
      </w:r>
    </w:p>
    <w:p w14:paraId="7C9AE29B" w14:textId="2D8F56C7" w:rsidR="001D247E" w:rsidRPr="005F2E75" w:rsidRDefault="001D247E" w:rsidP="001C5A51">
      <w:pPr>
        <w:widowControl w:val="0"/>
        <w:spacing w:before="40" w:line="276" w:lineRule="auto"/>
        <w:ind w:firstLine="425"/>
        <w:jc w:val="both"/>
        <w:rPr>
          <w:rFonts w:ascii="Times New Roman" w:hAnsi="Times New Roman"/>
          <w:spacing w:val="4"/>
          <w:sz w:val="22"/>
          <w:szCs w:val="22"/>
        </w:rPr>
      </w:pPr>
      <w:r w:rsidRPr="005F2E75">
        <w:rPr>
          <w:rFonts w:ascii="Times New Roman" w:hAnsi="Times New Roman"/>
          <w:spacing w:val="4"/>
          <w:sz w:val="22"/>
          <w:szCs w:val="22"/>
        </w:rPr>
        <w:t xml:space="preserve">- </w:t>
      </w:r>
      <w:r w:rsidRPr="005F2E75">
        <w:rPr>
          <w:rFonts w:ascii="Times New Roman" w:hAnsi="Times New Roman"/>
          <w:i/>
          <w:iCs/>
          <w:spacing w:val="4"/>
          <w:sz w:val="22"/>
          <w:szCs w:val="22"/>
        </w:rPr>
        <w:t xml:space="preserve">Theo </w:t>
      </w:r>
      <w:proofErr w:type="spellStart"/>
      <w:r w:rsidRPr="005F2E75">
        <w:rPr>
          <w:rFonts w:ascii="Times New Roman" w:hAnsi="Times New Roman"/>
          <w:i/>
          <w:iCs/>
          <w:spacing w:val="4"/>
          <w:sz w:val="22"/>
          <w:szCs w:val="22"/>
        </w:rPr>
        <w:t>vị</w:t>
      </w:r>
      <w:proofErr w:type="spellEnd"/>
      <w:r w:rsidRPr="005F2E75">
        <w:rPr>
          <w:rFonts w:ascii="Times New Roman" w:hAnsi="Times New Roman"/>
          <w:i/>
          <w:iCs/>
          <w:spacing w:val="4"/>
          <w:sz w:val="22"/>
          <w:szCs w:val="22"/>
        </w:rPr>
        <w:t xml:space="preserve"> </w:t>
      </w:r>
      <w:proofErr w:type="spellStart"/>
      <w:r w:rsidRPr="005F2E75">
        <w:rPr>
          <w:rFonts w:ascii="Times New Roman" w:hAnsi="Times New Roman"/>
          <w:i/>
          <w:iCs/>
          <w:spacing w:val="4"/>
          <w:sz w:val="22"/>
          <w:szCs w:val="22"/>
        </w:rPr>
        <w:t>trí</w:t>
      </w:r>
      <w:proofErr w:type="spellEnd"/>
      <w:r w:rsidRPr="005F2E75">
        <w:rPr>
          <w:rFonts w:ascii="Times New Roman" w:hAnsi="Times New Roman"/>
          <w:i/>
          <w:iCs/>
          <w:spacing w:val="4"/>
          <w:sz w:val="22"/>
          <w:szCs w:val="22"/>
        </w:rPr>
        <w:t xml:space="preserve"> </w:t>
      </w:r>
      <w:proofErr w:type="spellStart"/>
      <w:r w:rsidRPr="005F2E75">
        <w:rPr>
          <w:rFonts w:ascii="Times New Roman" w:hAnsi="Times New Roman"/>
          <w:i/>
          <w:iCs/>
          <w:spacing w:val="4"/>
          <w:sz w:val="22"/>
          <w:szCs w:val="22"/>
        </w:rPr>
        <w:t>xuất</w:t>
      </w:r>
      <w:proofErr w:type="spellEnd"/>
      <w:r w:rsidRPr="005F2E75">
        <w:rPr>
          <w:rFonts w:ascii="Times New Roman" w:hAnsi="Times New Roman"/>
          <w:i/>
          <w:iCs/>
          <w:spacing w:val="4"/>
          <w:sz w:val="22"/>
          <w:szCs w:val="22"/>
        </w:rPr>
        <w:t xml:space="preserve"> </w:t>
      </w:r>
      <w:proofErr w:type="spellStart"/>
      <w:r w:rsidRPr="005F2E75">
        <w:rPr>
          <w:rFonts w:ascii="Times New Roman" w:hAnsi="Times New Roman"/>
          <w:i/>
          <w:iCs/>
          <w:spacing w:val="4"/>
          <w:sz w:val="22"/>
          <w:szCs w:val="22"/>
        </w:rPr>
        <w:t>hiện</w:t>
      </w:r>
      <w:proofErr w:type="spellEnd"/>
      <w:r w:rsidRPr="005F2E75">
        <w:rPr>
          <w:rFonts w:ascii="Times New Roman" w:hAnsi="Times New Roman"/>
          <w:spacing w:val="4"/>
          <w:sz w:val="22"/>
          <w:szCs w:val="22"/>
        </w:rPr>
        <w:t xml:space="preserve">: DDTM </w:t>
      </w:r>
      <w:proofErr w:type="spellStart"/>
      <w:r w:rsidRPr="005F2E75">
        <w:rPr>
          <w:rFonts w:ascii="Times New Roman" w:hAnsi="Times New Roman"/>
          <w:spacing w:val="4"/>
          <w:sz w:val="22"/>
          <w:szCs w:val="22"/>
        </w:rPr>
        <w:t>đầu</w:t>
      </w:r>
      <w:proofErr w:type="spellEnd"/>
      <w:r w:rsidRPr="005F2E75">
        <w:rPr>
          <w:rFonts w:ascii="Times New Roman" w:hAnsi="Times New Roman"/>
          <w:spacing w:val="4"/>
          <w:sz w:val="22"/>
          <w:szCs w:val="22"/>
        </w:rPr>
        <w:t xml:space="preserve"> </w:t>
      </w:r>
      <w:proofErr w:type="spellStart"/>
      <w:r w:rsidRPr="005F2E75">
        <w:rPr>
          <w:rFonts w:ascii="Times New Roman" w:hAnsi="Times New Roman"/>
          <w:spacing w:val="4"/>
          <w:sz w:val="22"/>
          <w:szCs w:val="22"/>
        </w:rPr>
        <w:t>mặt</w:t>
      </w:r>
      <w:proofErr w:type="spellEnd"/>
      <w:r w:rsidRPr="005F2E75">
        <w:rPr>
          <w:rFonts w:ascii="Times New Roman" w:hAnsi="Times New Roman"/>
          <w:spacing w:val="4"/>
          <w:sz w:val="22"/>
          <w:szCs w:val="22"/>
        </w:rPr>
        <w:t xml:space="preserve"> </w:t>
      </w:r>
      <w:proofErr w:type="spellStart"/>
      <w:r w:rsidRPr="005F2E75">
        <w:rPr>
          <w:rFonts w:ascii="Times New Roman" w:hAnsi="Times New Roman"/>
          <w:spacing w:val="4"/>
          <w:sz w:val="22"/>
          <w:szCs w:val="22"/>
        </w:rPr>
        <w:t>cổ</w:t>
      </w:r>
      <w:proofErr w:type="spellEnd"/>
      <w:r w:rsidRPr="005F2E75">
        <w:rPr>
          <w:rFonts w:ascii="Times New Roman" w:hAnsi="Times New Roman"/>
          <w:spacing w:val="4"/>
          <w:sz w:val="22"/>
          <w:szCs w:val="22"/>
        </w:rPr>
        <w:t xml:space="preserve"> (</w:t>
      </w:r>
      <w:proofErr w:type="spellStart"/>
      <w:r w:rsidRPr="005F2E75">
        <w:rPr>
          <w:rFonts w:ascii="Times New Roman" w:hAnsi="Times New Roman"/>
          <w:spacing w:val="4"/>
          <w:sz w:val="22"/>
          <w:szCs w:val="22"/>
        </w:rPr>
        <w:t>khoảng</w:t>
      </w:r>
      <w:proofErr w:type="spellEnd"/>
      <w:r w:rsidRPr="005F2E75">
        <w:rPr>
          <w:rFonts w:ascii="Times New Roman" w:hAnsi="Times New Roman"/>
          <w:spacing w:val="4"/>
          <w:sz w:val="22"/>
          <w:szCs w:val="22"/>
        </w:rPr>
        <w:t xml:space="preserve"> 40%), DDTM </w:t>
      </w:r>
      <w:proofErr w:type="spellStart"/>
      <w:r w:rsidRPr="005F2E75">
        <w:rPr>
          <w:rFonts w:ascii="Times New Roman" w:hAnsi="Times New Roman"/>
          <w:spacing w:val="4"/>
          <w:sz w:val="22"/>
          <w:szCs w:val="22"/>
        </w:rPr>
        <w:t>thân</w:t>
      </w:r>
      <w:proofErr w:type="spellEnd"/>
      <w:r w:rsidRPr="005F2E75">
        <w:rPr>
          <w:rFonts w:ascii="Times New Roman" w:hAnsi="Times New Roman"/>
          <w:spacing w:val="4"/>
          <w:sz w:val="22"/>
          <w:szCs w:val="22"/>
        </w:rPr>
        <w:t xml:space="preserve"> </w:t>
      </w:r>
      <w:proofErr w:type="spellStart"/>
      <w:r w:rsidRPr="005F2E75">
        <w:rPr>
          <w:rFonts w:ascii="Times New Roman" w:hAnsi="Times New Roman"/>
          <w:spacing w:val="4"/>
          <w:sz w:val="22"/>
          <w:szCs w:val="22"/>
        </w:rPr>
        <w:t>mình</w:t>
      </w:r>
      <w:proofErr w:type="spellEnd"/>
      <w:r w:rsidRPr="005F2E75">
        <w:rPr>
          <w:rFonts w:ascii="Times New Roman" w:hAnsi="Times New Roman"/>
          <w:spacing w:val="4"/>
          <w:sz w:val="22"/>
          <w:szCs w:val="22"/>
        </w:rPr>
        <w:t xml:space="preserve"> (</w:t>
      </w:r>
      <w:proofErr w:type="spellStart"/>
      <w:r w:rsidRPr="005F2E75">
        <w:rPr>
          <w:rFonts w:ascii="Times New Roman" w:hAnsi="Times New Roman"/>
          <w:spacing w:val="4"/>
          <w:sz w:val="22"/>
          <w:szCs w:val="22"/>
        </w:rPr>
        <w:t>khoảng</w:t>
      </w:r>
      <w:proofErr w:type="spellEnd"/>
      <w:r w:rsidRPr="005F2E75">
        <w:rPr>
          <w:rFonts w:ascii="Times New Roman" w:hAnsi="Times New Roman"/>
          <w:spacing w:val="4"/>
          <w:sz w:val="22"/>
          <w:szCs w:val="22"/>
        </w:rPr>
        <w:t xml:space="preserve"> 20%), DDTM chi </w:t>
      </w:r>
      <w:proofErr w:type="spellStart"/>
      <w:r w:rsidRPr="005F2E75">
        <w:rPr>
          <w:rFonts w:ascii="Times New Roman" w:hAnsi="Times New Roman"/>
          <w:spacing w:val="4"/>
          <w:sz w:val="22"/>
          <w:szCs w:val="22"/>
        </w:rPr>
        <w:t>thể</w:t>
      </w:r>
      <w:proofErr w:type="spellEnd"/>
      <w:r w:rsidRPr="005F2E75">
        <w:rPr>
          <w:rFonts w:ascii="Times New Roman" w:hAnsi="Times New Roman"/>
          <w:spacing w:val="4"/>
          <w:sz w:val="22"/>
          <w:szCs w:val="22"/>
        </w:rPr>
        <w:t xml:space="preserve"> (</w:t>
      </w:r>
      <w:proofErr w:type="spellStart"/>
      <w:r w:rsidRPr="005F2E75">
        <w:rPr>
          <w:rFonts w:ascii="Times New Roman" w:hAnsi="Times New Roman"/>
          <w:spacing w:val="4"/>
          <w:sz w:val="22"/>
          <w:szCs w:val="22"/>
        </w:rPr>
        <w:t>khoảng</w:t>
      </w:r>
      <w:proofErr w:type="spellEnd"/>
      <w:r w:rsidRPr="005F2E75">
        <w:rPr>
          <w:rFonts w:ascii="Times New Roman" w:hAnsi="Times New Roman"/>
          <w:spacing w:val="4"/>
          <w:sz w:val="22"/>
          <w:szCs w:val="22"/>
        </w:rPr>
        <w:t xml:space="preserve"> 40%)</w:t>
      </w:r>
    </w:p>
    <w:p w14:paraId="6F00CEDB" w14:textId="160D7E17" w:rsidR="001D247E" w:rsidRPr="005F2E75" w:rsidRDefault="001D247E" w:rsidP="001C5A51">
      <w:pPr>
        <w:widowControl w:val="0"/>
        <w:spacing w:before="40" w:line="276" w:lineRule="auto"/>
        <w:ind w:firstLine="425"/>
        <w:jc w:val="both"/>
        <w:rPr>
          <w:rFonts w:ascii="Times New Roman" w:hAnsi="Times New Roman"/>
          <w:spacing w:val="4"/>
          <w:sz w:val="22"/>
          <w:szCs w:val="22"/>
        </w:rPr>
      </w:pPr>
      <w:r w:rsidRPr="005F2E75">
        <w:rPr>
          <w:rFonts w:ascii="Times New Roman" w:hAnsi="Times New Roman"/>
          <w:spacing w:val="4"/>
          <w:sz w:val="22"/>
          <w:szCs w:val="22"/>
        </w:rPr>
        <w:t xml:space="preserve">- </w:t>
      </w:r>
      <w:r w:rsidRPr="005F2E75">
        <w:rPr>
          <w:rFonts w:ascii="Times New Roman" w:hAnsi="Times New Roman"/>
          <w:i/>
          <w:iCs/>
          <w:spacing w:val="4"/>
          <w:sz w:val="22"/>
          <w:szCs w:val="22"/>
        </w:rPr>
        <w:t xml:space="preserve">Theo </w:t>
      </w:r>
      <w:proofErr w:type="spellStart"/>
      <w:r w:rsidRPr="005F2E75">
        <w:rPr>
          <w:rFonts w:ascii="Times New Roman" w:hAnsi="Times New Roman"/>
          <w:i/>
          <w:iCs/>
          <w:spacing w:val="4"/>
          <w:sz w:val="22"/>
          <w:szCs w:val="22"/>
        </w:rPr>
        <w:t>vị</w:t>
      </w:r>
      <w:proofErr w:type="spellEnd"/>
      <w:r w:rsidRPr="005F2E75">
        <w:rPr>
          <w:rFonts w:ascii="Times New Roman" w:hAnsi="Times New Roman"/>
          <w:i/>
          <w:iCs/>
          <w:spacing w:val="4"/>
          <w:sz w:val="22"/>
          <w:szCs w:val="22"/>
        </w:rPr>
        <w:t xml:space="preserve"> </w:t>
      </w:r>
      <w:proofErr w:type="spellStart"/>
      <w:r w:rsidRPr="005F2E75">
        <w:rPr>
          <w:rFonts w:ascii="Times New Roman" w:hAnsi="Times New Roman"/>
          <w:i/>
          <w:iCs/>
          <w:spacing w:val="4"/>
          <w:sz w:val="22"/>
          <w:szCs w:val="22"/>
        </w:rPr>
        <w:t>trí</w:t>
      </w:r>
      <w:proofErr w:type="spellEnd"/>
      <w:r w:rsidRPr="005F2E75">
        <w:rPr>
          <w:rFonts w:ascii="Times New Roman" w:hAnsi="Times New Roman"/>
          <w:i/>
          <w:iCs/>
          <w:spacing w:val="4"/>
          <w:sz w:val="22"/>
          <w:szCs w:val="22"/>
        </w:rPr>
        <w:t xml:space="preserve"> </w:t>
      </w:r>
      <w:proofErr w:type="spellStart"/>
      <w:r w:rsidRPr="005F2E75">
        <w:rPr>
          <w:rFonts w:ascii="Times New Roman" w:hAnsi="Times New Roman"/>
          <w:i/>
          <w:iCs/>
          <w:spacing w:val="4"/>
          <w:sz w:val="22"/>
          <w:szCs w:val="22"/>
        </w:rPr>
        <w:t>xâm</w:t>
      </w:r>
      <w:proofErr w:type="spellEnd"/>
      <w:r w:rsidRPr="005F2E75">
        <w:rPr>
          <w:rFonts w:ascii="Times New Roman" w:hAnsi="Times New Roman"/>
          <w:i/>
          <w:iCs/>
          <w:spacing w:val="4"/>
          <w:sz w:val="22"/>
          <w:szCs w:val="22"/>
        </w:rPr>
        <w:t xml:space="preserve"> </w:t>
      </w:r>
      <w:proofErr w:type="spellStart"/>
      <w:r w:rsidRPr="005F2E75">
        <w:rPr>
          <w:rFonts w:ascii="Times New Roman" w:hAnsi="Times New Roman"/>
          <w:i/>
          <w:iCs/>
          <w:spacing w:val="4"/>
          <w:sz w:val="22"/>
          <w:szCs w:val="22"/>
        </w:rPr>
        <w:t>lấn</w:t>
      </w:r>
      <w:proofErr w:type="spellEnd"/>
      <w:r w:rsidRPr="005F2E75">
        <w:rPr>
          <w:rFonts w:ascii="Times New Roman" w:hAnsi="Times New Roman"/>
          <w:spacing w:val="4"/>
          <w:sz w:val="22"/>
          <w:szCs w:val="22"/>
        </w:rPr>
        <w:t xml:space="preserve">: DDTM ở da </w:t>
      </w:r>
      <w:proofErr w:type="spellStart"/>
      <w:r w:rsidRPr="005F2E75">
        <w:rPr>
          <w:rFonts w:ascii="Times New Roman" w:hAnsi="Times New Roman"/>
          <w:spacing w:val="4"/>
          <w:sz w:val="22"/>
          <w:szCs w:val="22"/>
        </w:rPr>
        <w:t>và</w:t>
      </w:r>
      <w:proofErr w:type="spellEnd"/>
      <w:r w:rsidRPr="005F2E75">
        <w:rPr>
          <w:rFonts w:ascii="Times New Roman" w:hAnsi="Times New Roman"/>
          <w:spacing w:val="4"/>
          <w:sz w:val="22"/>
          <w:szCs w:val="22"/>
        </w:rPr>
        <w:t xml:space="preserve"> </w:t>
      </w:r>
      <w:proofErr w:type="spellStart"/>
      <w:r w:rsidRPr="005F2E75">
        <w:rPr>
          <w:rFonts w:ascii="Times New Roman" w:hAnsi="Times New Roman"/>
          <w:spacing w:val="4"/>
          <w:sz w:val="22"/>
          <w:szCs w:val="22"/>
        </w:rPr>
        <w:t>tổ</w:t>
      </w:r>
      <w:proofErr w:type="spellEnd"/>
      <w:r w:rsidRPr="005F2E75">
        <w:rPr>
          <w:rFonts w:ascii="Times New Roman" w:hAnsi="Times New Roman"/>
          <w:spacing w:val="4"/>
          <w:sz w:val="22"/>
          <w:szCs w:val="22"/>
        </w:rPr>
        <w:t xml:space="preserve"> </w:t>
      </w:r>
      <w:proofErr w:type="spellStart"/>
      <w:r w:rsidRPr="005F2E75">
        <w:rPr>
          <w:rFonts w:ascii="Times New Roman" w:hAnsi="Times New Roman"/>
          <w:spacing w:val="4"/>
          <w:sz w:val="22"/>
          <w:szCs w:val="22"/>
        </w:rPr>
        <w:t>chức</w:t>
      </w:r>
      <w:proofErr w:type="spellEnd"/>
      <w:r w:rsidRPr="005F2E75">
        <w:rPr>
          <w:rFonts w:ascii="Times New Roman" w:hAnsi="Times New Roman"/>
          <w:spacing w:val="4"/>
          <w:sz w:val="22"/>
          <w:szCs w:val="22"/>
        </w:rPr>
        <w:t xml:space="preserve"> </w:t>
      </w:r>
      <w:proofErr w:type="spellStart"/>
      <w:r w:rsidRPr="005F2E75">
        <w:rPr>
          <w:rFonts w:ascii="Times New Roman" w:hAnsi="Times New Roman"/>
          <w:spacing w:val="4"/>
          <w:sz w:val="22"/>
          <w:szCs w:val="22"/>
        </w:rPr>
        <w:t>dưới</w:t>
      </w:r>
      <w:proofErr w:type="spellEnd"/>
      <w:r w:rsidRPr="005F2E75">
        <w:rPr>
          <w:rFonts w:ascii="Times New Roman" w:hAnsi="Times New Roman"/>
          <w:spacing w:val="4"/>
          <w:sz w:val="22"/>
          <w:szCs w:val="22"/>
        </w:rPr>
        <w:t xml:space="preserve"> da, DDTM da </w:t>
      </w:r>
      <w:proofErr w:type="spellStart"/>
      <w:r w:rsidRPr="005F2E75">
        <w:rPr>
          <w:rFonts w:ascii="Times New Roman" w:hAnsi="Times New Roman"/>
          <w:spacing w:val="4"/>
          <w:sz w:val="22"/>
          <w:szCs w:val="22"/>
        </w:rPr>
        <w:t>và</w:t>
      </w:r>
      <w:proofErr w:type="spellEnd"/>
      <w:r w:rsidRPr="005F2E75">
        <w:rPr>
          <w:rFonts w:ascii="Times New Roman" w:hAnsi="Times New Roman"/>
          <w:spacing w:val="4"/>
          <w:sz w:val="22"/>
          <w:szCs w:val="22"/>
        </w:rPr>
        <w:t xml:space="preserve"> </w:t>
      </w:r>
      <w:proofErr w:type="spellStart"/>
      <w:r w:rsidRPr="005F2E75">
        <w:rPr>
          <w:rFonts w:ascii="Times New Roman" w:hAnsi="Times New Roman"/>
          <w:spacing w:val="4"/>
          <w:sz w:val="22"/>
          <w:szCs w:val="22"/>
        </w:rPr>
        <w:t>niêm</w:t>
      </w:r>
      <w:proofErr w:type="spellEnd"/>
      <w:r w:rsidRPr="005F2E75">
        <w:rPr>
          <w:rFonts w:ascii="Times New Roman" w:hAnsi="Times New Roman"/>
          <w:spacing w:val="4"/>
          <w:sz w:val="22"/>
          <w:szCs w:val="22"/>
        </w:rPr>
        <w:t xml:space="preserve"> </w:t>
      </w:r>
      <w:proofErr w:type="spellStart"/>
      <w:r w:rsidRPr="005F2E75">
        <w:rPr>
          <w:rFonts w:ascii="Times New Roman" w:hAnsi="Times New Roman"/>
          <w:spacing w:val="4"/>
          <w:sz w:val="22"/>
          <w:szCs w:val="22"/>
        </w:rPr>
        <w:t>mạc</w:t>
      </w:r>
      <w:proofErr w:type="spellEnd"/>
      <w:r w:rsidRPr="005F2E75">
        <w:rPr>
          <w:rFonts w:ascii="Times New Roman" w:hAnsi="Times New Roman"/>
          <w:spacing w:val="4"/>
          <w:sz w:val="22"/>
          <w:szCs w:val="22"/>
        </w:rPr>
        <w:t xml:space="preserve">, DDTM ở </w:t>
      </w:r>
      <w:proofErr w:type="spellStart"/>
      <w:r w:rsidRPr="005F2E75">
        <w:rPr>
          <w:rFonts w:ascii="Times New Roman" w:hAnsi="Times New Roman"/>
          <w:spacing w:val="4"/>
          <w:sz w:val="22"/>
          <w:szCs w:val="22"/>
        </w:rPr>
        <w:t>cơ</w:t>
      </w:r>
      <w:proofErr w:type="spellEnd"/>
      <w:r w:rsidRPr="005F2E75">
        <w:rPr>
          <w:rFonts w:ascii="Times New Roman" w:hAnsi="Times New Roman"/>
          <w:spacing w:val="4"/>
          <w:sz w:val="22"/>
          <w:szCs w:val="22"/>
        </w:rPr>
        <w:t xml:space="preserve">, DDTM </w:t>
      </w:r>
      <w:proofErr w:type="spellStart"/>
      <w:r w:rsidRPr="005F2E75">
        <w:rPr>
          <w:rFonts w:ascii="Times New Roman" w:hAnsi="Times New Roman"/>
          <w:spacing w:val="4"/>
          <w:sz w:val="22"/>
          <w:szCs w:val="22"/>
        </w:rPr>
        <w:t>trong</w:t>
      </w:r>
      <w:proofErr w:type="spellEnd"/>
      <w:r w:rsidRPr="005F2E75">
        <w:rPr>
          <w:rFonts w:ascii="Times New Roman" w:hAnsi="Times New Roman"/>
          <w:spacing w:val="4"/>
          <w:sz w:val="22"/>
          <w:szCs w:val="22"/>
        </w:rPr>
        <w:t xml:space="preserve"> </w:t>
      </w:r>
      <w:proofErr w:type="spellStart"/>
      <w:r w:rsidRPr="005F2E75">
        <w:rPr>
          <w:rFonts w:ascii="Times New Roman" w:hAnsi="Times New Roman"/>
          <w:spacing w:val="4"/>
          <w:sz w:val="22"/>
          <w:szCs w:val="22"/>
        </w:rPr>
        <w:t>xương</w:t>
      </w:r>
      <w:proofErr w:type="spellEnd"/>
      <w:r w:rsidRPr="005F2E75">
        <w:rPr>
          <w:rFonts w:ascii="Times New Roman" w:hAnsi="Times New Roman"/>
          <w:spacing w:val="4"/>
          <w:sz w:val="22"/>
          <w:szCs w:val="22"/>
        </w:rPr>
        <w:t xml:space="preserve"> </w:t>
      </w:r>
      <w:proofErr w:type="spellStart"/>
      <w:r w:rsidRPr="005F2E75">
        <w:rPr>
          <w:rFonts w:ascii="Times New Roman" w:hAnsi="Times New Roman"/>
          <w:spacing w:val="4"/>
          <w:sz w:val="22"/>
          <w:szCs w:val="22"/>
        </w:rPr>
        <w:t>và</w:t>
      </w:r>
      <w:proofErr w:type="spellEnd"/>
      <w:r w:rsidRPr="005F2E75">
        <w:rPr>
          <w:rFonts w:ascii="Times New Roman" w:hAnsi="Times New Roman"/>
          <w:spacing w:val="4"/>
          <w:sz w:val="22"/>
          <w:szCs w:val="22"/>
        </w:rPr>
        <w:t xml:space="preserve"> </w:t>
      </w:r>
      <w:proofErr w:type="spellStart"/>
      <w:r w:rsidRPr="005F2E75">
        <w:rPr>
          <w:rFonts w:ascii="Times New Roman" w:hAnsi="Times New Roman"/>
          <w:spacing w:val="4"/>
          <w:sz w:val="22"/>
          <w:szCs w:val="22"/>
        </w:rPr>
        <w:t>khớp</w:t>
      </w:r>
      <w:proofErr w:type="spellEnd"/>
      <w:r w:rsidRPr="005F2E75">
        <w:rPr>
          <w:rFonts w:ascii="Times New Roman" w:hAnsi="Times New Roman"/>
          <w:spacing w:val="4"/>
          <w:sz w:val="22"/>
          <w:szCs w:val="22"/>
        </w:rPr>
        <w:t xml:space="preserve">, DDTM </w:t>
      </w:r>
      <w:proofErr w:type="spellStart"/>
      <w:r w:rsidRPr="005F2E75">
        <w:rPr>
          <w:rFonts w:ascii="Times New Roman" w:hAnsi="Times New Roman"/>
          <w:spacing w:val="4"/>
          <w:sz w:val="22"/>
          <w:szCs w:val="22"/>
        </w:rPr>
        <w:t>trong</w:t>
      </w:r>
      <w:proofErr w:type="spellEnd"/>
      <w:r w:rsidRPr="005F2E75">
        <w:rPr>
          <w:rFonts w:ascii="Times New Roman" w:hAnsi="Times New Roman"/>
          <w:spacing w:val="4"/>
          <w:sz w:val="22"/>
          <w:szCs w:val="22"/>
        </w:rPr>
        <w:t xml:space="preserve"> </w:t>
      </w:r>
      <w:proofErr w:type="spellStart"/>
      <w:r w:rsidRPr="005F2E75">
        <w:rPr>
          <w:rFonts w:ascii="Times New Roman" w:hAnsi="Times New Roman"/>
          <w:spacing w:val="4"/>
          <w:sz w:val="22"/>
          <w:szCs w:val="22"/>
        </w:rPr>
        <w:t>các</w:t>
      </w:r>
      <w:proofErr w:type="spellEnd"/>
      <w:r w:rsidRPr="005F2E75">
        <w:rPr>
          <w:rFonts w:ascii="Times New Roman" w:hAnsi="Times New Roman"/>
          <w:spacing w:val="4"/>
          <w:sz w:val="22"/>
          <w:szCs w:val="22"/>
        </w:rPr>
        <w:t xml:space="preserve"> </w:t>
      </w:r>
      <w:proofErr w:type="spellStart"/>
      <w:r w:rsidRPr="005F2E75">
        <w:rPr>
          <w:rFonts w:ascii="Times New Roman" w:hAnsi="Times New Roman"/>
          <w:spacing w:val="4"/>
          <w:sz w:val="22"/>
          <w:szCs w:val="22"/>
        </w:rPr>
        <w:t>cơ</w:t>
      </w:r>
      <w:proofErr w:type="spellEnd"/>
      <w:r w:rsidRPr="005F2E75">
        <w:rPr>
          <w:rFonts w:ascii="Times New Roman" w:hAnsi="Times New Roman"/>
          <w:spacing w:val="4"/>
          <w:sz w:val="22"/>
          <w:szCs w:val="22"/>
        </w:rPr>
        <w:t xml:space="preserve"> </w:t>
      </w:r>
      <w:proofErr w:type="spellStart"/>
      <w:r w:rsidRPr="005F2E75">
        <w:rPr>
          <w:rFonts w:ascii="Times New Roman" w:hAnsi="Times New Roman"/>
          <w:spacing w:val="4"/>
          <w:sz w:val="22"/>
          <w:szCs w:val="22"/>
        </w:rPr>
        <w:t>quan</w:t>
      </w:r>
      <w:proofErr w:type="spellEnd"/>
      <w:r w:rsidRPr="005F2E75">
        <w:rPr>
          <w:rFonts w:ascii="Times New Roman" w:hAnsi="Times New Roman"/>
          <w:spacing w:val="4"/>
          <w:sz w:val="22"/>
          <w:szCs w:val="22"/>
        </w:rPr>
        <w:t xml:space="preserve"> </w:t>
      </w:r>
      <w:proofErr w:type="spellStart"/>
      <w:r w:rsidRPr="005F2E75">
        <w:rPr>
          <w:rFonts w:ascii="Times New Roman" w:hAnsi="Times New Roman"/>
          <w:spacing w:val="4"/>
          <w:sz w:val="22"/>
          <w:szCs w:val="22"/>
        </w:rPr>
        <w:t>nội</w:t>
      </w:r>
      <w:proofErr w:type="spellEnd"/>
      <w:r w:rsidRPr="005F2E75">
        <w:rPr>
          <w:rFonts w:ascii="Times New Roman" w:hAnsi="Times New Roman"/>
          <w:spacing w:val="4"/>
          <w:sz w:val="22"/>
          <w:szCs w:val="22"/>
        </w:rPr>
        <w:t xml:space="preserve"> </w:t>
      </w:r>
      <w:proofErr w:type="spellStart"/>
      <w:r w:rsidRPr="005F2E75">
        <w:rPr>
          <w:rFonts w:ascii="Times New Roman" w:hAnsi="Times New Roman"/>
          <w:spacing w:val="4"/>
          <w:sz w:val="22"/>
          <w:szCs w:val="22"/>
        </w:rPr>
        <w:t>tạng</w:t>
      </w:r>
      <w:proofErr w:type="spellEnd"/>
      <w:r w:rsidRPr="005F2E75">
        <w:rPr>
          <w:rFonts w:ascii="Times New Roman" w:hAnsi="Times New Roman"/>
          <w:spacing w:val="4"/>
          <w:sz w:val="22"/>
          <w:szCs w:val="22"/>
        </w:rPr>
        <w:t>.</w:t>
      </w:r>
    </w:p>
    <w:p w14:paraId="1EAB083B" w14:textId="42D43522" w:rsidR="001D247E" w:rsidRPr="00D1129E" w:rsidRDefault="001D247E" w:rsidP="001C5A51">
      <w:pPr>
        <w:widowControl w:val="0"/>
        <w:spacing w:before="40" w:line="276" w:lineRule="auto"/>
        <w:ind w:firstLine="425"/>
        <w:jc w:val="both"/>
        <w:rPr>
          <w:rFonts w:ascii="Times New Roman" w:hAnsi="Times New Roman"/>
          <w:spacing w:val="4"/>
          <w:sz w:val="22"/>
          <w:szCs w:val="22"/>
          <w:lang w:val="vi-VN"/>
        </w:rPr>
      </w:pPr>
      <w:r w:rsidRPr="005F2E75">
        <w:rPr>
          <w:rFonts w:ascii="Times New Roman" w:hAnsi="Times New Roman"/>
          <w:spacing w:val="4"/>
          <w:sz w:val="22"/>
          <w:szCs w:val="22"/>
        </w:rPr>
        <w:t xml:space="preserve">- </w:t>
      </w:r>
      <w:r w:rsidRPr="005F2E75">
        <w:rPr>
          <w:rFonts w:ascii="Times New Roman" w:hAnsi="Times New Roman"/>
          <w:i/>
          <w:iCs/>
          <w:spacing w:val="4"/>
          <w:sz w:val="22"/>
          <w:szCs w:val="22"/>
        </w:rPr>
        <w:t xml:space="preserve">Theo </w:t>
      </w:r>
      <w:proofErr w:type="spellStart"/>
      <w:r w:rsidRPr="005F2E75">
        <w:rPr>
          <w:rFonts w:ascii="Times New Roman" w:hAnsi="Times New Roman"/>
          <w:i/>
          <w:iCs/>
          <w:spacing w:val="4"/>
          <w:sz w:val="22"/>
          <w:szCs w:val="22"/>
        </w:rPr>
        <w:t>thành</w:t>
      </w:r>
      <w:proofErr w:type="spellEnd"/>
      <w:r w:rsidRPr="005F2E75">
        <w:rPr>
          <w:rFonts w:ascii="Times New Roman" w:hAnsi="Times New Roman"/>
          <w:i/>
          <w:iCs/>
          <w:spacing w:val="4"/>
          <w:sz w:val="22"/>
          <w:szCs w:val="22"/>
        </w:rPr>
        <w:t xml:space="preserve"> </w:t>
      </w:r>
      <w:proofErr w:type="spellStart"/>
      <w:r w:rsidRPr="005F2E75">
        <w:rPr>
          <w:rFonts w:ascii="Times New Roman" w:hAnsi="Times New Roman"/>
          <w:i/>
          <w:iCs/>
          <w:spacing w:val="4"/>
          <w:sz w:val="22"/>
          <w:szCs w:val="22"/>
        </w:rPr>
        <w:t>phần</w:t>
      </w:r>
      <w:proofErr w:type="spellEnd"/>
      <w:r w:rsidRPr="005F2E75">
        <w:rPr>
          <w:rFonts w:ascii="Times New Roman" w:hAnsi="Times New Roman"/>
          <w:i/>
          <w:iCs/>
          <w:spacing w:val="4"/>
          <w:sz w:val="22"/>
          <w:szCs w:val="22"/>
        </w:rPr>
        <w:t xml:space="preserve"> </w:t>
      </w:r>
      <w:proofErr w:type="spellStart"/>
      <w:r w:rsidRPr="005F2E75">
        <w:rPr>
          <w:rFonts w:ascii="Times New Roman" w:hAnsi="Times New Roman"/>
          <w:i/>
          <w:iCs/>
          <w:spacing w:val="4"/>
          <w:sz w:val="22"/>
          <w:szCs w:val="22"/>
        </w:rPr>
        <w:t>trong</w:t>
      </w:r>
      <w:proofErr w:type="spellEnd"/>
      <w:r w:rsidRPr="005F2E75">
        <w:rPr>
          <w:rFonts w:ascii="Times New Roman" w:hAnsi="Times New Roman"/>
          <w:i/>
          <w:iCs/>
          <w:spacing w:val="4"/>
          <w:sz w:val="22"/>
          <w:szCs w:val="22"/>
        </w:rPr>
        <w:t xml:space="preserve"> </w:t>
      </w:r>
      <w:proofErr w:type="spellStart"/>
      <w:r w:rsidRPr="005F2E75">
        <w:rPr>
          <w:rFonts w:ascii="Times New Roman" w:hAnsi="Times New Roman"/>
          <w:i/>
          <w:iCs/>
          <w:spacing w:val="4"/>
          <w:sz w:val="22"/>
          <w:szCs w:val="22"/>
        </w:rPr>
        <w:t>khối</w:t>
      </w:r>
      <w:proofErr w:type="spellEnd"/>
      <w:r w:rsidRPr="005F2E75">
        <w:rPr>
          <w:rFonts w:ascii="Times New Roman" w:hAnsi="Times New Roman"/>
          <w:i/>
          <w:iCs/>
          <w:spacing w:val="4"/>
          <w:sz w:val="22"/>
          <w:szCs w:val="22"/>
        </w:rPr>
        <w:t xml:space="preserve"> DDTM</w:t>
      </w:r>
      <w:r w:rsidRPr="005F2E75">
        <w:rPr>
          <w:rFonts w:ascii="Times New Roman" w:hAnsi="Times New Roman"/>
          <w:spacing w:val="4"/>
          <w:sz w:val="22"/>
          <w:szCs w:val="22"/>
        </w:rPr>
        <w:t xml:space="preserve">: </w:t>
      </w:r>
      <w:proofErr w:type="spellStart"/>
      <w:r w:rsidRPr="005F2E75">
        <w:rPr>
          <w:rFonts w:ascii="Times New Roman" w:hAnsi="Times New Roman"/>
          <w:spacing w:val="4"/>
          <w:sz w:val="22"/>
          <w:szCs w:val="22"/>
        </w:rPr>
        <w:t>thể</w:t>
      </w:r>
      <w:proofErr w:type="spellEnd"/>
      <w:r w:rsidRPr="005F2E75">
        <w:rPr>
          <w:rFonts w:ascii="Times New Roman" w:hAnsi="Times New Roman"/>
          <w:spacing w:val="4"/>
          <w:sz w:val="22"/>
          <w:szCs w:val="22"/>
        </w:rPr>
        <w:t xml:space="preserve"> </w:t>
      </w:r>
      <w:proofErr w:type="spellStart"/>
      <w:r w:rsidRPr="005F2E75">
        <w:rPr>
          <w:rFonts w:ascii="Times New Roman" w:hAnsi="Times New Roman"/>
          <w:spacing w:val="4"/>
          <w:sz w:val="22"/>
          <w:szCs w:val="22"/>
        </w:rPr>
        <w:t>đơn</w:t>
      </w:r>
      <w:proofErr w:type="spellEnd"/>
      <w:r w:rsidRPr="005F2E75">
        <w:rPr>
          <w:rFonts w:ascii="Times New Roman" w:hAnsi="Times New Roman"/>
          <w:spacing w:val="4"/>
          <w:sz w:val="22"/>
          <w:szCs w:val="22"/>
        </w:rPr>
        <w:t xml:space="preserve"> </w:t>
      </w:r>
      <w:proofErr w:type="spellStart"/>
      <w:r w:rsidRPr="005F2E75">
        <w:rPr>
          <w:rFonts w:ascii="Times New Roman" w:hAnsi="Times New Roman"/>
          <w:spacing w:val="4"/>
          <w:sz w:val="22"/>
          <w:szCs w:val="22"/>
        </w:rPr>
        <w:t>thuần</w:t>
      </w:r>
      <w:proofErr w:type="spellEnd"/>
      <w:r w:rsidRPr="005F2E75">
        <w:rPr>
          <w:rFonts w:ascii="Times New Roman" w:hAnsi="Times New Roman"/>
          <w:spacing w:val="4"/>
          <w:sz w:val="22"/>
          <w:szCs w:val="22"/>
        </w:rPr>
        <w:t xml:space="preserve">, </w:t>
      </w:r>
      <w:proofErr w:type="spellStart"/>
      <w:r w:rsidRPr="005F2E75">
        <w:rPr>
          <w:rFonts w:ascii="Times New Roman" w:hAnsi="Times New Roman"/>
          <w:spacing w:val="4"/>
          <w:sz w:val="22"/>
          <w:szCs w:val="22"/>
        </w:rPr>
        <w:t>thể</w:t>
      </w:r>
      <w:proofErr w:type="spellEnd"/>
      <w:r w:rsidRPr="005F2E75">
        <w:rPr>
          <w:rFonts w:ascii="Times New Roman" w:hAnsi="Times New Roman"/>
          <w:spacing w:val="4"/>
          <w:sz w:val="22"/>
          <w:szCs w:val="22"/>
        </w:rPr>
        <w:t xml:space="preserve"> </w:t>
      </w:r>
      <w:proofErr w:type="spellStart"/>
      <w:r w:rsidRPr="005F2E75">
        <w:rPr>
          <w:rFonts w:ascii="Times New Roman" w:hAnsi="Times New Roman"/>
          <w:spacing w:val="4"/>
          <w:sz w:val="22"/>
          <w:szCs w:val="22"/>
        </w:rPr>
        <w:t>phối</w:t>
      </w:r>
      <w:proofErr w:type="spellEnd"/>
      <w:r w:rsidRPr="005F2E75">
        <w:rPr>
          <w:rFonts w:ascii="Times New Roman" w:hAnsi="Times New Roman"/>
          <w:spacing w:val="4"/>
          <w:sz w:val="22"/>
          <w:szCs w:val="22"/>
        </w:rPr>
        <w:t xml:space="preserve"> </w:t>
      </w:r>
      <w:proofErr w:type="spellStart"/>
      <w:r w:rsidRPr="005F2E75">
        <w:rPr>
          <w:rFonts w:ascii="Times New Roman" w:hAnsi="Times New Roman"/>
          <w:spacing w:val="4"/>
          <w:sz w:val="22"/>
          <w:szCs w:val="22"/>
        </w:rPr>
        <w:t>hợp</w:t>
      </w:r>
      <w:proofErr w:type="spellEnd"/>
      <w:r w:rsidR="00D1129E">
        <w:rPr>
          <w:rFonts w:ascii="Times New Roman" w:hAnsi="Times New Roman"/>
          <w:spacing w:val="4"/>
          <w:sz w:val="22"/>
          <w:szCs w:val="22"/>
          <w:lang w:val="vi-VN"/>
        </w:rPr>
        <w:t>.</w:t>
      </w:r>
    </w:p>
    <w:p w14:paraId="253506B4" w14:textId="6207246E" w:rsidR="001D247E" w:rsidRPr="00D1129E" w:rsidRDefault="001D247E" w:rsidP="001C5A51">
      <w:pPr>
        <w:widowControl w:val="0"/>
        <w:spacing w:before="40" w:line="276" w:lineRule="auto"/>
        <w:ind w:firstLine="425"/>
        <w:jc w:val="both"/>
        <w:rPr>
          <w:rFonts w:ascii="Times New Roman" w:hAnsi="Times New Roman"/>
          <w:spacing w:val="4"/>
          <w:sz w:val="22"/>
          <w:szCs w:val="22"/>
          <w:lang w:val="vi-VN"/>
        </w:rPr>
      </w:pPr>
      <w:r w:rsidRPr="005F2E75">
        <w:rPr>
          <w:rFonts w:ascii="Times New Roman" w:hAnsi="Times New Roman"/>
          <w:spacing w:val="4"/>
          <w:sz w:val="22"/>
          <w:szCs w:val="22"/>
        </w:rPr>
        <w:lastRenderedPageBreak/>
        <w:t xml:space="preserve">- </w:t>
      </w:r>
      <w:r w:rsidR="005F5806" w:rsidRPr="005F2E75">
        <w:rPr>
          <w:rFonts w:ascii="Times New Roman" w:hAnsi="Times New Roman"/>
          <w:i/>
          <w:iCs/>
          <w:spacing w:val="4"/>
          <w:sz w:val="22"/>
          <w:szCs w:val="22"/>
        </w:rPr>
        <w:t xml:space="preserve">DDTM </w:t>
      </w:r>
      <w:proofErr w:type="spellStart"/>
      <w:r w:rsidR="005F5806" w:rsidRPr="005F2E75">
        <w:rPr>
          <w:rFonts w:ascii="Times New Roman" w:hAnsi="Times New Roman"/>
          <w:i/>
          <w:iCs/>
          <w:spacing w:val="4"/>
          <w:sz w:val="22"/>
          <w:szCs w:val="22"/>
        </w:rPr>
        <w:t>không</w:t>
      </w:r>
      <w:proofErr w:type="spellEnd"/>
      <w:r w:rsidR="005F5806" w:rsidRPr="005F2E75">
        <w:rPr>
          <w:rFonts w:ascii="Times New Roman" w:hAnsi="Times New Roman"/>
          <w:i/>
          <w:iCs/>
          <w:spacing w:val="4"/>
          <w:sz w:val="22"/>
          <w:szCs w:val="22"/>
        </w:rPr>
        <w:t xml:space="preserve"> </w:t>
      </w:r>
      <w:proofErr w:type="spellStart"/>
      <w:r w:rsidR="005F5806" w:rsidRPr="005F2E75">
        <w:rPr>
          <w:rFonts w:ascii="Times New Roman" w:hAnsi="Times New Roman"/>
          <w:i/>
          <w:iCs/>
          <w:spacing w:val="4"/>
          <w:sz w:val="22"/>
          <w:szCs w:val="22"/>
        </w:rPr>
        <w:t>hội</w:t>
      </w:r>
      <w:proofErr w:type="spellEnd"/>
      <w:r w:rsidR="005F5806" w:rsidRPr="005F2E75">
        <w:rPr>
          <w:rFonts w:ascii="Times New Roman" w:hAnsi="Times New Roman"/>
          <w:i/>
          <w:iCs/>
          <w:spacing w:val="4"/>
          <w:sz w:val="22"/>
          <w:szCs w:val="22"/>
        </w:rPr>
        <w:t xml:space="preserve"> </w:t>
      </w:r>
      <w:proofErr w:type="spellStart"/>
      <w:r w:rsidR="005F5806" w:rsidRPr="005F2E75">
        <w:rPr>
          <w:rFonts w:ascii="Times New Roman" w:hAnsi="Times New Roman"/>
          <w:i/>
          <w:iCs/>
          <w:spacing w:val="4"/>
          <w:sz w:val="22"/>
          <w:szCs w:val="22"/>
        </w:rPr>
        <w:t>chứng</w:t>
      </w:r>
      <w:proofErr w:type="spellEnd"/>
      <w:r w:rsidR="005F5806" w:rsidRPr="005F2E75">
        <w:rPr>
          <w:rFonts w:ascii="Times New Roman" w:hAnsi="Times New Roman"/>
          <w:i/>
          <w:iCs/>
          <w:spacing w:val="4"/>
          <w:sz w:val="22"/>
          <w:szCs w:val="22"/>
        </w:rPr>
        <w:t xml:space="preserve"> </w:t>
      </w:r>
      <w:proofErr w:type="spellStart"/>
      <w:r w:rsidR="005F5806" w:rsidRPr="005F2E75">
        <w:rPr>
          <w:rFonts w:ascii="Times New Roman" w:hAnsi="Times New Roman"/>
          <w:i/>
          <w:iCs/>
          <w:spacing w:val="4"/>
          <w:sz w:val="22"/>
          <w:szCs w:val="22"/>
        </w:rPr>
        <w:t>và</w:t>
      </w:r>
      <w:proofErr w:type="spellEnd"/>
      <w:r w:rsidR="005F5806" w:rsidRPr="005F2E75">
        <w:rPr>
          <w:rFonts w:ascii="Times New Roman" w:hAnsi="Times New Roman"/>
          <w:i/>
          <w:iCs/>
          <w:spacing w:val="4"/>
          <w:sz w:val="22"/>
          <w:szCs w:val="22"/>
        </w:rPr>
        <w:t xml:space="preserve"> DDTM </w:t>
      </w:r>
      <w:proofErr w:type="spellStart"/>
      <w:r w:rsidR="005F5806" w:rsidRPr="005F2E75">
        <w:rPr>
          <w:rFonts w:ascii="Times New Roman" w:hAnsi="Times New Roman"/>
          <w:i/>
          <w:iCs/>
          <w:spacing w:val="4"/>
          <w:sz w:val="22"/>
          <w:szCs w:val="22"/>
        </w:rPr>
        <w:t>có</w:t>
      </w:r>
      <w:proofErr w:type="spellEnd"/>
      <w:r w:rsidR="005F5806" w:rsidRPr="005F2E75">
        <w:rPr>
          <w:rFonts w:ascii="Times New Roman" w:hAnsi="Times New Roman"/>
          <w:i/>
          <w:iCs/>
          <w:spacing w:val="4"/>
          <w:sz w:val="22"/>
          <w:szCs w:val="22"/>
        </w:rPr>
        <w:t xml:space="preserve"> </w:t>
      </w:r>
      <w:proofErr w:type="spellStart"/>
      <w:r w:rsidR="005F5806" w:rsidRPr="005F2E75">
        <w:rPr>
          <w:rFonts w:ascii="Times New Roman" w:hAnsi="Times New Roman"/>
          <w:i/>
          <w:iCs/>
          <w:spacing w:val="4"/>
          <w:sz w:val="22"/>
          <w:szCs w:val="22"/>
        </w:rPr>
        <w:t>hội</w:t>
      </w:r>
      <w:proofErr w:type="spellEnd"/>
      <w:r w:rsidR="005F5806" w:rsidRPr="005F2E75">
        <w:rPr>
          <w:rFonts w:ascii="Times New Roman" w:hAnsi="Times New Roman"/>
          <w:i/>
          <w:iCs/>
          <w:spacing w:val="4"/>
          <w:sz w:val="22"/>
          <w:szCs w:val="22"/>
        </w:rPr>
        <w:t xml:space="preserve"> </w:t>
      </w:r>
      <w:proofErr w:type="spellStart"/>
      <w:r w:rsidR="005F5806" w:rsidRPr="005F2E75">
        <w:rPr>
          <w:rFonts w:ascii="Times New Roman" w:hAnsi="Times New Roman"/>
          <w:i/>
          <w:iCs/>
          <w:spacing w:val="4"/>
          <w:sz w:val="22"/>
          <w:szCs w:val="22"/>
        </w:rPr>
        <w:t>chứng</w:t>
      </w:r>
      <w:proofErr w:type="spellEnd"/>
      <w:r w:rsidR="00D1129E">
        <w:rPr>
          <w:rFonts w:ascii="Times New Roman" w:hAnsi="Times New Roman"/>
          <w:i/>
          <w:iCs/>
          <w:spacing w:val="4"/>
          <w:sz w:val="22"/>
          <w:szCs w:val="22"/>
          <w:lang w:val="vi-VN"/>
        </w:rPr>
        <w:t>.</w:t>
      </w:r>
    </w:p>
    <w:p w14:paraId="2E81BE15" w14:textId="0633E489" w:rsidR="00F615EF" w:rsidRPr="00D1129E" w:rsidRDefault="005F5806" w:rsidP="001C5A51">
      <w:pPr>
        <w:widowControl w:val="0"/>
        <w:spacing w:before="40" w:line="276" w:lineRule="auto"/>
        <w:ind w:firstLine="425"/>
        <w:jc w:val="both"/>
        <w:rPr>
          <w:rFonts w:ascii="Times New Roman" w:hAnsi="Times New Roman"/>
          <w:spacing w:val="4"/>
          <w:sz w:val="22"/>
          <w:szCs w:val="22"/>
          <w:lang w:val="vi-VN"/>
        </w:rPr>
      </w:pPr>
      <w:r w:rsidRPr="005F2E75">
        <w:rPr>
          <w:rFonts w:ascii="Times New Roman" w:hAnsi="Times New Roman"/>
          <w:spacing w:val="4"/>
          <w:sz w:val="22"/>
          <w:szCs w:val="22"/>
        </w:rPr>
        <w:t xml:space="preserve">- </w:t>
      </w:r>
      <w:r w:rsidRPr="005F2E75">
        <w:rPr>
          <w:rFonts w:ascii="Times New Roman" w:hAnsi="Times New Roman"/>
          <w:i/>
          <w:iCs/>
          <w:spacing w:val="4"/>
          <w:sz w:val="22"/>
          <w:szCs w:val="22"/>
        </w:rPr>
        <w:t xml:space="preserve">Theo </w:t>
      </w:r>
      <w:proofErr w:type="spellStart"/>
      <w:r w:rsidRPr="005F2E75">
        <w:rPr>
          <w:rFonts w:ascii="Times New Roman" w:hAnsi="Times New Roman"/>
          <w:i/>
          <w:iCs/>
          <w:spacing w:val="4"/>
          <w:sz w:val="22"/>
          <w:szCs w:val="22"/>
        </w:rPr>
        <w:t>các</w:t>
      </w:r>
      <w:proofErr w:type="spellEnd"/>
      <w:r w:rsidRPr="005F2E75">
        <w:rPr>
          <w:rFonts w:ascii="Times New Roman" w:hAnsi="Times New Roman"/>
          <w:i/>
          <w:iCs/>
          <w:spacing w:val="4"/>
          <w:sz w:val="22"/>
          <w:szCs w:val="22"/>
        </w:rPr>
        <w:t xml:space="preserve"> </w:t>
      </w:r>
      <w:proofErr w:type="spellStart"/>
      <w:r w:rsidRPr="005F2E75">
        <w:rPr>
          <w:rFonts w:ascii="Times New Roman" w:hAnsi="Times New Roman"/>
          <w:i/>
          <w:iCs/>
          <w:spacing w:val="4"/>
          <w:sz w:val="22"/>
          <w:szCs w:val="22"/>
        </w:rPr>
        <w:t>đặc</w:t>
      </w:r>
      <w:proofErr w:type="spellEnd"/>
      <w:r w:rsidRPr="005F2E75">
        <w:rPr>
          <w:rFonts w:ascii="Times New Roman" w:hAnsi="Times New Roman"/>
          <w:i/>
          <w:iCs/>
          <w:spacing w:val="4"/>
          <w:sz w:val="22"/>
          <w:szCs w:val="22"/>
        </w:rPr>
        <w:t xml:space="preserve"> </w:t>
      </w:r>
      <w:proofErr w:type="spellStart"/>
      <w:r w:rsidRPr="005F2E75">
        <w:rPr>
          <w:rFonts w:ascii="Times New Roman" w:hAnsi="Times New Roman"/>
          <w:i/>
          <w:iCs/>
          <w:spacing w:val="4"/>
          <w:sz w:val="22"/>
          <w:szCs w:val="22"/>
        </w:rPr>
        <w:t>điểm</w:t>
      </w:r>
      <w:proofErr w:type="spellEnd"/>
      <w:r w:rsidRPr="005F2E75">
        <w:rPr>
          <w:rFonts w:ascii="Times New Roman" w:hAnsi="Times New Roman"/>
          <w:i/>
          <w:iCs/>
          <w:spacing w:val="4"/>
          <w:sz w:val="22"/>
          <w:szCs w:val="22"/>
        </w:rPr>
        <w:t xml:space="preserve"> </w:t>
      </w:r>
      <w:proofErr w:type="spellStart"/>
      <w:r w:rsidRPr="005F2E75">
        <w:rPr>
          <w:rFonts w:ascii="Times New Roman" w:hAnsi="Times New Roman"/>
          <w:i/>
          <w:iCs/>
          <w:spacing w:val="4"/>
          <w:sz w:val="22"/>
          <w:szCs w:val="22"/>
        </w:rPr>
        <w:t>trên</w:t>
      </w:r>
      <w:proofErr w:type="spellEnd"/>
      <w:r w:rsidRPr="005F2E75">
        <w:rPr>
          <w:rFonts w:ascii="Times New Roman" w:hAnsi="Times New Roman"/>
          <w:i/>
          <w:iCs/>
          <w:spacing w:val="4"/>
          <w:sz w:val="22"/>
          <w:szCs w:val="22"/>
        </w:rPr>
        <w:t xml:space="preserve"> </w:t>
      </w:r>
      <w:proofErr w:type="spellStart"/>
      <w:r w:rsidRPr="005F2E75">
        <w:rPr>
          <w:rFonts w:ascii="Times New Roman" w:hAnsi="Times New Roman"/>
          <w:i/>
          <w:iCs/>
          <w:spacing w:val="4"/>
          <w:sz w:val="22"/>
          <w:szCs w:val="22"/>
        </w:rPr>
        <w:t>chẩn</w:t>
      </w:r>
      <w:proofErr w:type="spellEnd"/>
      <w:r w:rsidRPr="005F2E75">
        <w:rPr>
          <w:rFonts w:ascii="Times New Roman" w:hAnsi="Times New Roman"/>
          <w:i/>
          <w:iCs/>
          <w:spacing w:val="4"/>
          <w:sz w:val="22"/>
          <w:szCs w:val="22"/>
        </w:rPr>
        <w:t xml:space="preserve"> </w:t>
      </w:r>
      <w:proofErr w:type="spellStart"/>
      <w:r w:rsidRPr="005F2E75">
        <w:rPr>
          <w:rFonts w:ascii="Times New Roman" w:hAnsi="Times New Roman"/>
          <w:i/>
          <w:iCs/>
          <w:spacing w:val="4"/>
          <w:sz w:val="22"/>
          <w:szCs w:val="22"/>
        </w:rPr>
        <w:t>đoán</w:t>
      </w:r>
      <w:proofErr w:type="spellEnd"/>
      <w:r w:rsidRPr="005F2E75">
        <w:rPr>
          <w:rFonts w:ascii="Times New Roman" w:hAnsi="Times New Roman"/>
          <w:i/>
          <w:iCs/>
          <w:spacing w:val="4"/>
          <w:sz w:val="22"/>
          <w:szCs w:val="22"/>
        </w:rPr>
        <w:t xml:space="preserve"> </w:t>
      </w:r>
      <w:proofErr w:type="spellStart"/>
      <w:r w:rsidRPr="005F2E75">
        <w:rPr>
          <w:rFonts w:ascii="Times New Roman" w:hAnsi="Times New Roman"/>
          <w:i/>
          <w:iCs/>
          <w:spacing w:val="4"/>
          <w:sz w:val="22"/>
          <w:szCs w:val="22"/>
        </w:rPr>
        <w:t>hình</w:t>
      </w:r>
      <w:proofErr w:type="spellEnd"/>
      <w:r w:rsidRPr="005F2E75">
        <w:rPr>
          <w:rFonts w:ascii="Times New Roman" w:hAnsi="Times New Roman"/>
          <w:i/>
          <w:iCs/>
          <w:spacing w:val="4"/>
          <w:sz w:val="22"/>
          <w:szCs w:val="22"/>
        </w:rPr>
        <w:t xml:space="preserve"> </w:t>
      </w:r>
      <w:proofErr w:type="spellStart"/>
      <w:r w:rsidRPr="005F2E75">
        <w:rPr>
          <w:rFonts w:ascii="Times New Roman" w:hAnsi="Times New Roman"/>
          <w:i/>
          <w:iCs/>
          <w:spacing w:val="4"/>
          <w:sz w:val="22"/>
          <w:szCs w:val="22"/>
        </w:rPr>
        <w:t>ảnh</w:t>
      </w:r>
      <w:proofErr w:type="spellEnd"/>
      <w:r w:rsidRPr="005F2E75">
        <w:rPr>
          <w:rFonts w:ascii="Times New Roman" w:hAnsi="Times New Roman"/>
          <w:i/>
          <w:iCs/>
          <w:spacing w:val="4"/>
          <w:sz w:val="22"/>
          <w:szCs w:val="22"/>
        </w:rPr>
        <w:t>:</w:t>
      </w:r>
      <w:r w:rsidRPr="005F2E75">
        <w:rPr>
          <w:rFonts w:ascii="Times New Roman" w:hAnsi="Times New Roman"/>
          <w:spacing w:val="4"/>
          <w:sz w:val="22"/>
          <w:szCs w:val="22"/>
        </w:rPr>
        <w:t xml:space="preserve"> (</w:t>
      </w:r>
      <w:r w:rsidR="00ED79D6">
        <w:rPr>
          <w:rFonts w:ascii="Times New Roman" w:hAnsi="Times New Roman"/>
          <w:spacing w:val="4"/>
          <w:sz w:val="22"/>
          <w:szCs w:val="22"/>
          <w:lang w:val="vi-VN"/>
        </w:rPr>
        <w:t>B</w:t>
      </w:r>
      <w:proofErr w:type="spellStart"/>
      <w:r w:rsidRPr="005F2E75">
        <w:rPr>
          <w:rFonts w:ascii="Times New Roman" w:hAnsi="Times New Roman"/>
          <w:spacing w:val="4"/>
          <w:sz w:val="22"/>
          <w:szCs w:val="22"/>
        </w:rPr>
        <w:t>ảng</w:t>
      </w:r>
      <w:proofErr w:type="spellEnd"/>
      <w:r w:rsidRPr="005F2E75">
        <w:rPr>
          <w:rFonts w:ascii="Times New Roman" w:hAnsi="Times New Roman"/>
          <w:spacing w:val="4"/>
          <w:sz w:val="22"/>
          <w:szCs w:val="22"/>
        </w:rPr>
        <w:t xml:space="preserve"> 1.2)</w:t>
      </w:r>
      <w:r w:rsidR="00D1129E">
        <w:rPr>
          <w:rFonts w:ascii="Times New Roman" w:hAnsi="Times New Roman"/>
          <w:spacing w:val="4"/>
          <w:sz w:val="22"/>
          <w:szCs w:val="22"/>
          <w:lang w:val="vi-VN"/>
        </w:rPr>
        <w:t>.</w:t>
      </w:r>
    </w:p>
    <w:p w14:paraId="50520AE2" w14:textId="08E8761E" w:rsidR="00F615EF" w:rsidRPr="00224A11" w:rsidRDefault="00F615EF" w:rsidP="001C5A51">
      <w:pPr>
        <w:widowControl w:val="0"/>
        <w:spacing w:line="276" w:lineRule="auto"/>
        <w:jc w:val="center"/>
        <w:rPr>
          <w:rFonts w:ascii="Times New Roman" w:hAnsi="Times New Roman"/>
          <w:b/>
          <w:i/>
          <w:iCs/>
          <w:spacing w:val="4"/>
          <w:sz w:val="22"/>
          <w:szCs w:val="22"/>
        </w:rPr>
      </w:pPr>
      <w:proofErr w:type="spellStart"/>
      <w:r w:rsidRPr="00224A11">
        <w:rPr>
          <w:rFonts w:ascii="Times New Roman" w:hAnsi="Times New Roman"/>
          <w:b/>
          <w:i/>
          <w:iCs/>
          <w:spacing w:val="4"/>
          <w:sz w:val="22"/>
          <w:szCs w:val="22"/>
        </w:rPr>
        <w:t>Bảng</w:t>
      </w:r>
      <w:proofErr w:type="spellEnd"/>
      <w:r w:rsidRPr="00224A11">
        <w:rPr>
          <w:rFonts w:ascii="Times New Roman" w:hAnsi="Times New Roman"/>
          <w:b/>
          <w:i/>
          <w:iCs/>
          <w:spacing w:val="4"/>
          <w:sz w:val="22"/>
          <w:szCs w:val="22"/>
        </w:rPr>
        <w:t xml:space="preserve"> 1.2. </w:t>
      </w:r>
      <w:proofErr w:type="spellStart"/>
      <w:r w:rsidRPr="00224A11">
        <w:rPr>
          <w:rFonts w:ascii="Times New Roman" w:hAnsi="Times New Roman"/>
          <w:b/>
          <w:i/>
          <w:iCs/>
          <w:spacing w:val="4"/>
          <w:sz w:val="22"/>
          <w:szCs w:val="22"/>
        </w:rPr>
        <w:t>Phân</w:t>
      </w:r>
      <w:proofErr w:type="spellEnd"/>
      <w:r w:rsidRPr="00224A11">
        <w:rPr>
          <w:rFonts w:ascii="Times New Roman" w:hAnsi="Times New Roman"/>
          <w:b/>
          <w:i/>
          <w:iCs/>
          <w:spacing w:val="4"/>
          <w:sz w:val="22"/>
          <w:szCs w:val="22"/>
        </w:rPr>
        <w:t xml:space="preserve"> </w:t>
      </w:r>
      <w:proofErr w:type="spellStart"/>
      <w:r w:rsidRPr="00224A11">
        <w:rPr>
          <w:rFonts w:ascii="Times New Roman" w:hAnsi="Times New Roman"/>
          <w:b/>
          <w:i/>
          <w:iCs/>
          <w:spacing w:val="4"/>
          <w:sz w:val="22"/>
          <w:szCs w:val="22"/>
        </w:rPr>
        <w:t>loại</w:t>
      </w:r>
      <w:proofErr w:type="spellEnd"/>
      <w:r w:rsidRPr="00224A11">
        <w:rPr>
          <w:rFonts w:ascii="Times New Roman" w:hAnsi="Times New Roman"/>
          <w:b/>
          <w:i/>
          <w:iCs/>
          <w:spacing w:val="4"/>
          <w:sz w:val="22"/>
          <w:szCs w:val="22"/>
        </w:rPr>
        <w:t xml:space="preserve"> DDTM </w:t>
      </w:r>
      <w:proofErr w:type="spellStart"/>
      <w:r w:rsidRPr="00224A11">
        <w:rPr>
          <w:rFonts w:ascii="Times New Roman" w:hAnsi="Times New Roman"/>
          <w:b/>
          <w:i/>
          <w:iCs/>
          <w:spacing w:val="4"/>
          <w:sz w:val="22"/>
          <w:szCs w:val="22"/>
        </w:rPr>
        <w:t>trên</w:t>
      </w:r>
      <w:proofErr w:type="spellEnd"/>
      <w:r w:rsidRPr="00224A11">
        <w:rPr>
          <w:rFonts w:ascii="Times New Roman" w:hAnsi="Times New Roman"/>
          <w:b/>
          <w:i/>
          <w:iCs/>
          <w:spacing w:val="4"/>
          <w:sz w:val="22"/>
          <w:szCs w:val="22"/>
        </w:rPr>
        <w:t xml:space="preserve"> </w:t>
      </w:r>
      <w:proofErr w:type="spellStart"/>
      <w:r w:rsidRPr="00224A11">
        <w:rPr>
          <w:rFonts w:ascii="Times New Roman" w:hAnsi="Times New Roman"/>
          <w:b/>
          <w:i/>
          <w:iCs/>
          <w:spacing w:val="4"/>
          <w:sz w:val="22"/>
          <w:szCs w:val="22"/>
        </w:rPr>
        <w:t>chẩn</w:t>
      </w:r>
      <w:proofErr w:type="spellEnd"/>
      <w:r w:rsidRPr="00224A11">
        <w:rPr>
          <w:rFonts w:ascii="Times New Roman" w:hAnsi="Times New Roman"/>
          <w:b/>
          <w:i/>
          <w:iCs/>
          <w:spacing w:val="4"/>
          <w:sz w:val="22"/>
          <w:szCs w:val="22"/>
        </w:rPr>
        <w:t xml:space="preserve"> </w:t>
      </w:r>
      <w:proofErr w:type="spellStart"/>
      <w:r w:rsidRPr="00224A11">
        <w:rPr>
          <w:rFonts w:ascii="Times New Roman" w:hAnsi="Times New Roman"/>
          <w:b/>
          <w:i/>
          <w:iCs/>
          <w:spacing w:val="4"/>
          <w:sz w:val="22"/>
          <w:szCs w:val="22"/>
        </w:rPr>
        <w:t>đoán</w:t>
      </w:r>
      <w:proofErr w:type="spellEnd"/>
      <w:r w:rsidRPr="00224A11">
        <w:rPr>
          <w:rFonts w:ascii="Times New Roman" w:hAnsi="Times New Roman"/>
          <w:b/>
          <w:i/>
          <w:iCs/>
          <w:spacing w:val="4"/>
          <w:sz w:val="22"/>
          <w:szCs w:val="22"/>
        </w:rPr>
        <w:t xml:space="preserve"> </w:t>
      </w:r>
      <w:proofErr w:type="spellStart"/>
      <w:r w:rsidRPr="00224A11">
        <w:rPr>
          <w:rFonts w:ascii="Times New Roman" w:hAnsi="Times New Roman"/>
          <w:b/>
          <w:i/>
          <w:iCs/>
          <w:spacing w:val="4"/>
          <w:sz w:val="22"/>
          <w:szCs w:val="22"/>
        </w:rPr>
        <w:t>hình</w:t>
      </w:r>
      <w:proofErr w:type="spellEnd"/>
      <w:r w:rsidRPr="00224A11">
        <w:rPr>
          <w:rFonts w:ascii="Times New Roman" w:hAnsi="Times New Roman"/>
          <w:b/>
          <w:i/>
          <w:iCs/>
          <w:spacing w:val="4"/>
          <w:sz w:val="22"/>
          <w:szCs w:val="22"/>
        </w:rPr>
        <w:t xml:space="preserve"> </w:t>
      </w:r>
      <w:proofErr w:type="spellStart"/>
      <w:r w:rsidRPr="00224A11">
        <w:rPr>
          <w:rFonts w:ascii="Times New Roman" w:hAnsi="Times New Roman"/>
          <w:b/>
          <w:i/>
          <w:iCs/>
          <w:spacing w:val="4"/>
          <w:sz w:val="22"/>
          <w:szCs w:val="22"/>
        </w:rPr>
        <w:t>ảnh</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3"/>
        <w:gridCol w:w="1458"/>
        <w:gridCol w:w="1176"/>
        <w:gridCol w:w="2465"/>
      </w:tblGrid>
      <w:tr w:rsidR="005F5806" w:rsidRPr="005F2E75" w14:paraId="23BE0C29" w14:textId="77777777" w:rsidTr="00426BEC">
        <w:tc>
          <w:tcPr>
            <w:tcW w:w="1043" w:type="dxa"/>
            <w:vAlign w:val="center"/>
          </w:tcPr>
          <w:p w14:paraId="01644E2D" w14:textId="77777777" w:rsidR="005F5806" w:rsidRPr="005F2E75" w:rsidRDefault="005F5806" w:rsidP="001C5A51">
            <w:pPr>
              <w:widowControl w:val="0"/>
              <w:spacing w:line="276" w:lineRule="auto"/>
              <w:ind w:left="-90" w:right="-75"/>
              <w:jc w:val="center"/>
              <w:rPr>
                <w:rFonts w:ascii="Times New Roman" w:hAnsi="Times New Roman"/>
                <w:sz w:val="22"/>
                <w:szCs w:val="22"/>
              </w:rPr>
            </w:pPr>
            <w:proofErr w:type="spellStart"/>
            <w:r w:rsidRPr="005F2E75">
              <w:rPr>
                <w:rFonts w:ascii="Times New Roman" w:hAnsi="Times New Roman"/>
                <w:sz w:val="22"/>
                <w:szCs w:val="22"/>
              </w:rPr>
              <w:t>Tác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giả</w:t>
            </w:r>
            <w:proofErr w:type="spellEnd"/>
          </w:p>
        </w:tc>
        <w:tc>
          <w:tcPr>
            <w:tcW w:w="1458" w:type="dxa"/>
            <w:vAlign w:val="center"/>
          </w:tcPr>
          <w:p w14:paraId="0017C5A8" w14:textId="77777777" w:rsidR="005F5806" w:rsidRPr="005F2E75" w:rsidRDefault="005F5806" w:rsidP="001C5A51">
            <w:pPr>
              <w:widowControl w:val="0"/>
              <w:spacing w:line="276" w:lineRule="auto"/>
              <w:jc w:val="center"/>
              <w:rPr>
                <w:rFonts w:ascii="Times New Roman" w:hAnsi="Times New Roman"/>
                <w:sz w:val="22"/>
                <w:szCs w:val="22"/>
              </w:rPr>
            </w:pPr>
            <w:proofErr w:type="spellStart"/>
            <w:r w:rsidRPr="005F2E75">
              <w:rPr>
                <w:rFonts w:ascii="Times New Roman" w:hAnsi="Times New Roman"/>
                <w:sz w:val="22"/>
                <w:szCs w:val="22"/>
              </w:rPr>
              <w:t>Phương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tiện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chẩn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đoán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hình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ảnh</w:t>
            </w:r>
            <w:proofErr w:type="spellEnd"/>
          </w:p>
        </w:tc>
        <w:tc>
          <w:tcPr>
            <w:tcW w:w="1176" w:type="dxa"/>
            <w:vAlign w:val="center"/>
          </w:tcPr>
          <w:p w14:paraId="2B065F14" w14:textId="535A4F1B" w:rsidR="005F5806" w:rsidRPr="005F2E75" w:rsidRDefault="005F5806" w:rsidP="001C5A51">
            <w:pPr>
              <w:widowControl w:val="0"/>
              <w:spacing w:line="276" w:lineRule="auto"/>
              <w:jc w:val="center"/>
              <w:rPr>
                <w:rFonts w:ascii="Times New Roman" w:hAnsi="Times New Roman"/>
                <w:sz w:val="22"/>
                <w:szCs w:val="22"/>
              </w:rPr>
            </w:pPr>
            <w:proofErr w:type="spellStart"/>
            <w:r w:rsidRPr="005F2E75">
              <w:rPr>
                <w:rFonts w:ascii="Times New Roman" w:hAnsi="Times New Roman"/>
                <w:sz w:val="22"/>
                <w:szCs w:val="22"/>
              </w:rPr>
              <w:t>Phân</w:t>
            </w:r>
            <w:proofErr w:type="spellEnd"/>
            <w:r w:rsidRPr="005F2E75">
              <w:rPr>
                <w:rFonts w:ascii="Times New Roman" w:hAnsi="Times New Roman"/>
                <w:sz w:val="22"/>
                <w:szCs w:val="22"/>
              </w:rPr>
              <w:t xml:space="preserve"> </w:t>
            </w:r>
            <w:r w:rsidR="00426BEC">
              <w:rPr>
                <w:rFonts w:ascii="Times New Roman" w:hAnsi="Times New Roman"/>
                <w:sz w:val="22"/>
                <w:szCs w:val="22"/>
              </w:rPr>
              <w:br/>
            </w:r>
            <w:proofErr w:type="spellStart"/>
            <w:r w:rsidRPr="005F2E75">
              <w:rPr>
                <w:rFonts w:ascii="Times New Roman" w:hAnsi="Times New Roman"/>
                <w:sz w:val="22"/>
                <w:szCs w:val="22"/>
              </w:rPr>
              <w:t>loại</w:t>
            </w:r>
            <w:proofErr w:type="spellEnd"/>
          </w:p>
        </w:tc>
        <w:tc>
          <w:tcPr>
            <w:tcW w:w="2465" w:type="dxa"/>
            <w:vAlign w:val="center"/>
          </w:tcPr>
          <w:p w14:paraId="2E7A4537" w14:textId="77777777" w:rsidR="005F5806" w:rsidRPr="005F2E75" w:rsidRDefault="005F5806" w:rsidP="001C5A51">
            <w:pPr>
              <w:widowControl w:val="0"/>
              <w:spacing w:line="276" w:lineRule="auto"/>
              <w:jc w:val="center"/>
              <w:rPr>
                <w:rFonts w:ascii="Times New Roman" w:hAnsi="Times New Roman"/>
                <w:sz w:val="22"/>
                <w:szCs w:val="22"/>
              </w:rPr>
            </w:pPr>
            <w:proofErr w:type="spellStart"/>
            <w:r w:rsidRPr="005F2E75">
              <w:rPr>
                <w:rFonts w:ascii="Times New Roman" w:hAnsi="Times New Roman"/>
                <w:sz w:val="22"/>
                <w:szCs w:val="22"/>
              </w:rPr>
              <w:t>Đặc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điểm</w:t>
            </w:r>
            <w:proofErr w:type="spellEnd"/>
          </w:p>
        </w:tc>
      </w:tr>
      <w:tr w:rsidR="005F5806" w:rsidRPr="005F2E75" w14:paraId="357634A7" w14:textId="77777777" w:rsidTr="00426BEC">
        <w:tc>
          <w:tcPr>
            <w:tcW w:w="1043" w:type="dxa"/>
            <w:vMerge w:val="restart"/>
            <w:vAlign w:val="center"/>
          </w:tcPr>
          <w:p w14:paraId="4CE5536D" w14:textId="77777777" w:rsidR="005F5806" w:rsidRPr="005F2E75" w:rsidRDefault="005F5806" w:rsidP="001C5A51">
            <w:pPr>
              <w:widowControl w:val="0"/>
              <w:spacing w:line="276" w:lineRule="auto"/>
              <w:ind w:left="-90" w:right="-75"/>
              <w:jc w:val="center"/>
              <w:rPr>
                <w:rFonts w:ascii="Times New Roman" w:hAnsi="Times New Roman"/>
                <w:sz w:val="22"/>
                <w:szCs w:val="22"/>
              </w:rPr>
            </w:pPr>
            <w:r w:rsidRPr="005F2E75">
              <w:rPr>
                <w:rFonts w:ascii="Times New Roman" w:hAnsi="Times New Roman"/>
                <w:sz w:val="22"/>
                <w:szCs w:val="22"/>
              </w:rPr>
              <w:t>Goyal</w:t>
            </w:r>
          </w:p>
        </w:tc>
        <w:tc>
          <w:tcPr>
            <w:tcW w:w="1458" w:type="dxa"/>
            <w:vMerge w:val="restart"/>
            <w:vAlign w:val="center"/>
          </w:tcPr>
          <w:p w14:paraId="14BE6C95" w14:textId="77777777" w:rsidR="005F5806" w:rsidRPr="005F2E75" w:rsidRDefault="005F5806" w:rsidP="001C5A51">
            <w:pPr>
              <w:widowControl w:val="0"/>
              <w:spacing w:line="276" w:lineRule="auto"/>
              <w:jc w:val="center"/>
              <w:rPr>
                <w:rFonts w:ascii="Times New Roman" w:hAnsi="Times New Roman"/>
                <w:sz w:val="22"/>
                <w:szCs w:val="22"/>
              </w:rPr>
            </w:pPr>
            <w:r w:rsidRPr="005F2E75">
              <w:rPr>
                <w:rFonts w:ascii="Times New Roman" w:hAnsi="Times New Roman"/>
                <w:sz w:val="22"/>
                <w:szCs w:val="22"/>
              </w:rPr>
              <w:t>MRI</w:t>
            </w:r>
          </w:p>
        </w:tc>
        <w:tc>
          <w:tcPr>
            <w:tcW w:w="1176" w:type="dxa"/>
            <w:vAlign w:val="center"/>
          </w:tcPr>
          <w:p w14:paraId="6858422E" w14:textId="77777777" w:rsidR="005F5806" w:rsidRPr="005F2E75" w:rsidRDefault="005F5806" w:rsidP="001C5A51">
            <w:pPr>
              <w:widowControl w:val="0"/>
              <w:spacing w:line="276" w:lineRule="auto"/>
              <w:jc w:val="center"/>
              <w:rPr>
                <w:rFonts w:ascii="Times New Roman" w:hAnsi="Times New Roman"/>
                <w:sz w:val="22"/>
                <w:szCs w:val="22"/>
              </w:rPr>
            </w:pPr>
            <w:r w:rsidRPr="005F2E75">
              <w:rPr>
                <w:rFonts w:ascii="Times New Roman" w:hAnsi="Times New Roman"/>
                <w:sz w:val="22"/>
                <w:szCs w:val="22"/>
              </w:rPr>
              <w:t>1</w:t>
            </w:r>
          </w:p>
        </w:tc>
        <w:tc>
          <w:tcPr>
            <w:tcW w:w="2465" w:type="dxa"/>
          </w:tcPr>
          <w:p w14:paraId="1CEFC571" w14:textId="77777777" w:rsidR="005F5806" w:rsidRPr="005F2E75" w:rsidRDefault="005F5806" w:rsidP="001C5A51">
            <w:pPr>
              <w:widowControl w:val="0"/>
              <w:spacing w:line="276" w:lineRule="auto"/>
              <w:jc w:val="both"/>
              <w:rPr>
                <w:rFonts w:ascii="Times New Roman" w:hAnsi="Times New Roman"/>
                <w:sz w:val="22"/>
                <w:szCs w:val="22"/>
              </w:rPr>
            </w:pPr>
            <w:proofErr w:type="spellStart"/>
            <w:r w:rsidRPr="005F2E75">
              <w:rPr>
                <w:rFonts w:ascii="Times New Roman" w:hAnsi="Times New Roman"/>
                <w:sz w:val="22"/>
                <w:szCs w:val="22"/>
              </w:rPr>
              <w:t>Ranh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giới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rõ</w:t>
            </w:r>
            <w:proofErr w:type="spellEnd"/>
            <w:r w:rsidRPr="005F2E75">
              <w:rPr>
                <w:rFonts w:ascii="Times New Roman" w:hAnsi="Times New Roman"/>
                <w:sz w:val="22"/>
                <w:szCs w:val="22"/>
              </w:rPr>
              <w:t>, ≤5 cm</w:t>
            </w:r>
          </w:p>
        </w:tc>
      </w:tr>
      <w:tr w:rsidR="005F5806" w:rsidRPr="005F2E75" w14:paraId="3460B895" w14:textId="77777777" w:rsidTr="00426BEC">
        <w:tc>
          <w:tcPr>
            <w:tcW w:w="1043" w:type="dxa"/>
            <w:vMerge/>
            <w:vAlign w:val="center"/>
          </w:tcPr>
          <w:p w14:paraId="12CEB1C7" w14:textId="77777777" w:rsidR="005F5806" w:rsidRPr="005F2E75" w:rsidRDefault="005F5806" w:rsidP="001C5A51">
            <w:pPr>
              <w:widowControl w:val="0"/>
              <w:spacing w:line="276" w:lineRule="auto"/>
              <w:ind w:left="-90" w:right="-75"/>
              <w:jc w:val="center"/>
              <w:rPr>
                <w:rFonts w:ascii="Times New Roman" w:hAnsi="Times New Roman"/>
                <w:sz w:val="22"/>
                <w:szCs w:val="22"/>
              </w:rPr>
            </w:pPr>
          </w:p>
        </w:tc>
        <w:tc>
          <w:tcPr>
            <w:tcW w:w="1458" w:type="dxa"/>
            <w:vMerge/>
            <w:vAlign w:val="center"/>
          </w:tcPr>
          <w:p w14:paraId="1E86E13B" w14:textId="77777777" w:rsidR="005F5806" w:rsidRPr="005F2E75" w:rsidRDefault="005F5806" w:rsidP="001C5A51">
            <w:pPr>
              <w:widowControl w:val="0"/>
              <w:spacing w:line="276" w:lineRule="auto"/>
              <w:jc w:val="center"/>
              <w:rPr>
                <w:rFonts w:ascii="Times New Roman" w:hAnsi="Times New Roman"/>
                <w:sz w:val="22"/>
                <w:szCs w:val="22"/>
              </w:rPr>
            </w:pPr>
          </w:p>
        </w:tc>
        <w:tc>
          <w:tcPr>
            <w:tcW w:w="1176" w:type="dxa"/>
            <w:vAlign w:val="center"/>
          </w:tcPr>
          <w:p w14:paraId="377B6847" w14:textId="77777777" w:rsidR="005F5806" w:rsidRPr="005F2E75" w:rsidRDefault="005F5806" w:rsidP="001C5A51">
            <w:pPr>
              <w:widowControl w:val="0"/>
              <w:spacing w:line="276" w:lineRule="auto"/>
              <w:jc w:val="center"/>
              <w:rPr>
                <w:rFonts w:ascii="Times New Roman" w:hAnsi="Times New Roman"/>
                <w:sz w:val="22"/>
                <w:szCs w:val="22"/>
              </w:rPr>
            </w:pPr>
            <w:r w:rsidRPr="005F2E75">
              <w:rPr>
                <w:rFonts w:ascii="Times New Roman" w:hAnsi="Times New Roman"/>
                <w:sz w:val="22"/>
                <w:szCs w:val="22"/>
              </w:rPr>
              <w:t>2A</w:t>
            </w:r>
          </w:p>
        </w:tc>
        <w:tc>
          <w:tcPr>
            <w:tcW w:w="2465" w:type="dxa"/>
          </w:tcPr>
          <w:p w14:paraId="145C4F73" w14:textId="77777777" w:rsidR="005F5806" w:rsidRPr="005F2E75" w:rsidRDefault="005F5806" w:rsidP="001C5A51">
            <w:pPr>
              <w:widowControl w:val="0"/>
              <w:spacing w:line="276" w:lineRule="auto"/>
              <w:jc w:val="both"/>
              <w:rPr>
                <w:rFonts w:ascii="Times New Roman" w:hAnsi="Times New Roman"/>
                <w:sz w:val="22"/>
                <w:szCs w:val="22"/>
              </w:rPr>
            </w:pPr>
            <w:proofErr w:type="spellStart"/>
            <w:r w:rsidRPr="005F2E75">
              <w:rPr>
                <w:rFonts w:ascii="Times New Roman" w:hAnsi="Times New Roman"/>
                <w:sz w:val="22"/>
                <w:szCs w:val="22"/>
              </w:rPr>
              <w:t>Ranh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giới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rõ</w:t>
            </w:r>
            <w:proofErr w:type="spellEnd"/>
            <w:r w:rsidRPr="005F2E75">
              <w:rPr>
                <w:rFonts w:ascii="Times New Roman" w:hAnsi="Times New Roman"/>
                <w:sz w:val="22"/>
                <w:szCs w:val="22"/>
              </w:rPr>
              <w:t>, &gt;5cm</w:t>
            </w:r>
          </w:p>
        </w:tc>
      </w:tr>
      <w:tr w:rsidR="005F5806" w:rsidRPr="005F2E75" w14:paraId="507B1323" w14:textId="77777777" w:rsidTr="00426BEC">
        <w:tc>
          <w:tcPr>
            <w:tcW w:w="1043" w:type="dxa"/>
            <w:vMerge/>
            <w:vAlign w:val="center"/>
          </w:tcPr>
          <w:p w14:paraId="7D9602BE" w14:textId="77777777" w:rsidR="005F5806" w:rsidRPr="005F2E75" w:rsidRDefault="005F5806" w:rsidP="001C5A51">
            <w:pPr>
              <w:widowControl w:val="0"/>
              <w:spacing w:line="276" w:lineRule="auto"/>
              <w:ind w:left="-90" w:right="-75"/>
              <w:jc w:val="center"/>
              <w:rPr>
                <w:rFonts w:ascii="Times New Roman" w:hAnsi="Times New Roman"/>
                <w:sz w:val="22"/>
                <w:szCs w:val="22"/>
              </w:rPr>
            </w:pPr>
          </w:p>
        </w:tc>
        <w:tc>
          <w:tcPr>
            <w:tcW w:w="1458" w:type="dxa"/>
            <w:vMerge/>
            <w:vAlign w:val="center"/>
          </w:tcPr>
          <w:p w14:paraId="7EF43253" w14:textId="77777777" w:rsidR="005F5806" w:rsidRPr="005F2E75" w:rsidRDefault="005F5806" w:rsidP="001C5A51">
            <w:pPr>
              <w:widowControl w:val="0"/>
              <w:spacing w:line="276" w:lineRule="auto"/>
              <w:jc w:val="center"/>
              <w:rPr>
                <w:rFonts w:ascii="Times New Roman" w:hAnsi="Times New Roman"/>
                <w:sz w:val="22"/>
                <w:szCs w:val="22"/>
              </w:rPr>
            </w:pPr>
          </w:p>
        </w:tc>
        <w:tc>
          <w:tcPr>
            <w:tcW w:w="1176" w:type="dxa"/>
            <w:vAlign w:val="center"/>
          </w:tcPr>
          <w:p w14:paraId="793B8B5E" w14:textId="77777777" w:rsidR="005F5806" w:rsidRPr="005F2E75" w:rsidRDefault="005F5806" w:rsidP="001C5A51">
            <w:pPr>
              <w:widowControl w:val="0"/>
              <w:spacing w:line="276" w:lineRule="auto"/>
              <w:jc w:val="center"/>
              <w:rPr>
                <w:rFonts w:ascii="Times New Roman" w:hAnsi="Times New Roman"/>
                <w:sz w:val="22"/>
                <w:szCs w:val="22"/>
              </w:rPr>
            </w:pPr>
            <w:r w:rsidRPr="005F2E75">
              <w:rPr>
                <w:rFonts w:ascii="Times New Roman" w:hAnsi="Times New Roman"/>
                <w:sz w:val="22"/>
                <w:szCs w:val="22"/>
              </w:rPr>
              <w:t>2B</w:t>
            </w:r>
          </w:p>
        </w:tc>
        <w:tc>
          <w:tcPr>
            <w:tcW w:w="2465" w:type="dxa"/>
          </w:tcPr>
          <w:p w14:paraId="7C5E80AB" w14:textId="77777777" w:rsidR="005F5806" w:rsidRPr="005F2E75" w:rsidRDefault="005F5806" w:rsidP="001C5A51">
            <w:pPr>
              <w:widowControl w:val="0"/>
              <w:spacing w:line="276" w:lineRule="auto"/>
              <w:jc w:val="both"/>
              <w:rPr>
                <w:rFonts w:ascii="Times New Roman" w:hAnsi="Times New Roman"/>
                <w:sz w:val="22"/>
                <w:szCs w:val="22"/>
              </w:rPr>
            </w:pPr>
            <w:proofErr w:type="spellStart"/>
            <w:r w:rsidRPr="005F2E75">
              <w:rPr>
                <w:rFonts w:ascii="Times New Roman" w:hAnsi="Times New Roman"/>
                <w:sz w:val="22"/>
                <w:szCs w:val="22"/>
              </w:rPr>
              <w:t>Ranh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giới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không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rõ</w:t>
            </w:r>
            <w:proofErr w:type="spellEnd"/>
            <w:r w:rsidRPr="005F2E75">
              <w:rPr>
                <w:rFonts w:ascii="Times New Roman" w:hAnsi="Times New Roman"/>
                <w:sz w:val="22"/>
                <w:szCs w:val="22"/>
              </w:rPr>
              <w:t>, ≤5 cm</w:t>
            </w:r>
          </w:p>
        </w:tc>
      </w:tr>
      <w:tr w:rsidR="005F5806" w:rsidRPr="005F2E75" w14:paraId="16D2ADAF" w14:textId="77777777" w:rsidTr="00426BEC">
        <w:tc>
          <w:tcPr>
            <w:tcW w:w="1043" w:type="dxa"/>
            <w:vMerge/>
            <w:vAlign w:val="center"/>
          </w:tcPr>
          <w:p w14:paraId="1C99F8AA" w14:textId="77777777" w:rsidR="005F5806" w:rsidRPr="005F2E75" w:rsidRDefault="005F5806" w:rsidP="001C5A51">
            <w:pPr>
              <w:widowControl w:val="0"/>
              <w:spacing w:line="276" w:lineRule="auto"/>
              <w:ind w:left="-90" w:right="-75"/>
              <w:jc w:val="center"/>
              <w:rPr>
                <w:rFonts w:ascii="Times New Roman" w:hAnsi="Times New Roman"/>
                <w:sz w:val="22"/>
                <w:szCs w:val="22"/>
              </w:rPr>
            </w:pPr>
          </w:p>
        </w:tc>
        <w:tc>
          <w:tcPr>
            <w:tcW w:w="1458" w:type="dxa"/>
            <w:vMerge/>
            <w:vAlign w:val="center"/>
          </w:tcPr>
          <w:p w14:paraId="59E54828" w14:textId="77777777" w:rsidR="005F5806" w:rsidRPr="005F2E75" w:rsidRDefault="005F5806" w:rsidP="001C5A51">
            <w:pPr>
              <w:widowControl w:val="0"/>
              <w:spacing w:line="276" w:lineRule="auto"/>
              <w:jc w:val="center"/>
              <w:rPr>
                <w:rFonts w:ascii="Times New Roman" w:hAnsi="Times New Roman"/>
                <w:sz w:val="22"/>
                <w:szCs w:val="22"/>
              </w:rPr>
            </w:pPr>
          </w:p>
        </w:tc>
        <w:tc>
          <w:tcPr>
            <w:tcW w:w="1176" w:type="dxa"/>
            <w:vAlign w:val="center"/>
          </w:tcPr>
          <w:p w14:paraId="4C0DFB6D" w14:textId="77777777" w:rsidR="005F5806" w:rsidRPr="005F2E75" w:rsidRDefault="005F5806" w:rsidP="001C5A51">
            <w:pPr>
              <w:widowControl w:val="0"/>
              <w:spacing w:line="276" w:lineRule="auto"/>
              <w:jc w:val="center"/>
              <w:rPr>
                <w:rFonts w:ascii="Times New Roman" w:hAnsi="Times New Roman"/>
                <w:sz w:val="22"/>
                <w:szCs w:val="22"/>
              </w:rPr>
            </w:pPr>
            <w:r w:rsidRPr="005F2E75">
              <w:rPr>
                <w:rFonts w:ascii="Times New Roman" w:hAnsi="Times New Roman"/>
                <w:sz w:val="22"/>
                <w:szCs w:val="22"/>
              </w:rPr>
              <w:t>3</w:t>
            </w:r>
          </w:p>
        </w:tc>
        <w:tc>
          <w:tcPr>
            <w:tcW w:w="2465" w:type="dxa"/>
          </w:tcPr>
          <w:p w14:paraId="4F7356B8" w14:textId="77777777" w:rsidR="005F5806" w:rsidRPr="005F2E75" w:rsidRDefault="005F5806" w:rsidP="001C5A51">
            <w:pPr>
              <w:widowControl w:val="0"/>
              <w:spacing w:line="276" w:lineRule="auto"/>
              <w:jc w:val="both"/>
              <w:rPr>
                <w:rFonts w:ascii="Times New Roman" w:hAnsi="Times New Roman"/>
                <w:sz w:val="22"/>
                <w:szCs w:val="22"/>
              </w:rPr>
            </w:pPr>
            <w:proofErr w:type="spellStart"/>
            <w:r w:rsidRPr="005F2E75">
              <w:rPr>
                <w:rFonts w:ascii="Times New Roman" w:hAnsi="Times New Roman"/>
                <w:sz w:val="22"/>
                <w:szCs w:val="22"/>
              </w:rPr>
              <w:t>Ranh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giới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không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rõ</w:t>
            </w:r>
            <w:proofErr w:type="spellEnd"/>
            <w:r w:rsidRPr="005F2E75">
              <w:rPr>
                <w:rFonts w:ascii="Times New Roman" w:hAnsi="Times New Roman"/>
                <w:sz w:val="22"/>
                <w:szCs w:val="22"/>
              </w:rPr>
              <w:t>, &gt;5cm</w:t>
            </w:r>
          </w:p>
        </w:tc>
      </w:tr>
      <w:tr w:rsidR="005F5806" w:rsidRPr="005F2E75" w14:paraId="75A8F145" w14:textId="77777777" w:rsidTr="00426BEC">
        <w:tc>
          <w:tcPr>
            <w:tcW w:w="1043" w:type="dxa"/>
            <w:vMerge w:val="restart"/>
            <w:vAlign w:val="center"/>
          </w:tcPr>
          <w:p w14:paraId="2B5DC813" w14:textId="77777777" w:rsidR="005F5806" w:rsidRPr="005F2E75" w:rsidRDefault="005F5806" w:rsidP="001C5A51">
            <w:pPr>
              <w:widowControl w:val="0"/>
              <w:spacing w:line="276" w:lineRule="auto"/>
              <w:ind w:left="-90" w:right="-75"/>
              <w:jc w:val="center"/>
              <w:rPr>
                <w:rFonts w:ascii="Times New Roman" w:hAnsi="Times New Roman"/>
                <w:sz w:val="22"/>
                <w:szCs w:val="22"/>
              </w:rPr>
            </w:pPr>
            <w:r w:rsidRPr="005F2E75">
              <w:rPr>
                <w:rFonts w:ascii="Times New Roman" w:hAnsi="Times New Roman"/>
                <w:sz w:val="22"/>
                <w:szCs w:val="22"/>
              </w:rPr>
              <w:t>Puig</w:t>
            </w:r>
          </w:p>
        </w:tc>
        <w:tc>
          <w:tcPr>
            <w:tcW w:w="1458" w:type="dxa"/>
            <w:vMerge w:val="restart"/>
            <w:vAlign w:val="center"/>
          </w:tcPr>
          <w:p w14:paraId="47D14EE7" w14:textId="77777777" w:rsidR="005F5806" w:rsidRPr="005F2E75" w:rsidRDefault="005F5806" w:rsidP="001C5A51">
            <w:pPr>
              <w:widowControl w:val="0"/>
              <w:spacing w:line="276" w:lineRule="auto"/>
              <w:jc w:val="center"/>
              <w:rPr>
                <w:rFonts w:ascii="Times New Roman" w:hAnsi="Times New Roman"/>
                <w:sz w:val="22"/>
                <w:szCs w:val="22"/>
              </w:rPr>
            </w:pPr>
            <w:proofErr w:type="spellStart"/>
            <w:r w:rsidRPr="005F2E75">
              <w:rPr>
                <w:rFonts w:ascii="Times New Roman" w:hAnsi="Times New Roman"/>
                <w:sz w:val="22"/>
                <w:szCs w:val="22"/>
              </w:rPr>
              <w:t>Chụp</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tĩnh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mạch</w:t>
            </w:r>
            <w:proofErr w:type="spellEnd"/>
          </w:p>
        </w:tc>
        <w:tc>
          <w:tcPr>
            <w:tcW w:w="1176" w:type="dxa"/>
            <w:vAlign w:val="center"/>
          </w:tcPr>
          <w:p w14:paraId="43CCD121" w14:textId="77777777" w:rsidR="005F5806" w:rsidRPr="005F2E75" w:rsidRDefault="005F5806" w:rsidP="001C5A51">
            <w:pPr>
              <w:widowControl w:val="0"/>
              <w:spacing w:line="276" w:lineRule="auto"/>
              <w:jc w:val="center"/>
              <w:rPr>
                <w:rFonts w:ascii="Times New Roman" w:hAnsi="Times New Roman"/>
                <w:sz w:val="22"/>
                <w:szCs w:val="22"/>
              </w:rPr>
            </w:pPr>
            <w:r w:rsidRPr="005F2E75">
              <w:rPr>
                <w:rFonts w:ascii="Times New Roman" w:hAnsi="Times New Roman"/>
                <w:sz w:val="22"/>
                <w:szCs w:val="22"/>
              </w:rPr>
              <w:t>I</w:t>
            </w:r>
          </w:p>
        </w:tc>
        <w:tc>
          <w:tcPr>
            <w:tcW w:w="2465" w:type="dxa"/>
          </w:tcPr>
          <w:p w14:paraId="237FB755" w14:textId="77777777" w:rsidR="005F5806" w:rsidRPr="005F2E75" w:rsidRDefault="005F5806" w:rsidP="001C5A51">
            <w:pPr>
              <w:widowControl w:val="0"/>
              <w:spacing w:line="276" w:lineRule="auto"/>
              <w:jc w:val="both"/>
              <w:rPr>
                <w:rFonts w:ascii="Times New Roman" w:hAnsi="Times New Roman"/>
                <w:sz w:val="22"/>
                <w:szCs w:val="22"/>
              </w:rPr>
            </w:pPr>
            <w:proofErr w:type="spellStart"/>
            <w:r w:rsidRPr="005F2E75">
              <w:rPr>
                <w:rFonts w:ascii="Times New Roman" w:hAnsi="Times New Roman"/>
                <w:sz w:val="22"/>
                <w:szCs w:val="22"/>
              </w:rPr>
              <w:t>Khối</w:t>
            </w:r>
            <w:proofErr w:type="spellEnd"/>
            <w:r w:rsidRPr="005F2E75">
              <w:rPr>
                <w:rFonts w:ascii="Times New Roman" w:hAnsi="Times New Roman"/>
                <w:sz w:val="22"/>
                <w:szCs w:val="22"/>
              </w:rPr>
              <w:t xml:space="preserve"> DDTM </w:t>
            </w:r>
            <w:proofErr w:type="spellStart"/>
            <w:r w:rsidRPr="005F2E75">
              <w:rPr>
                <w:rFonts w:ascii="Times New Roman" w:hAnsi="Times New Roman"/>
                <w:sz w:val="22"/>
                <w:szCs w:val="22"/>
              </w:rPr>
              <w:t>tách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biệt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không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thấy</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tĩnh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mạch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dẫn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lưu</w:t>
            </w:r>
            <w:proofErr w:type="spellEnd"/>
          </w:p>
        </w:tc>
      </w:tr>
      <w:tr w:rsidR="005F5806" w:rsidRPr="005F2E75" w14:paraId="33900BF4" w14:textId="77777777" w:rsidTr="00426BEC">
        <w:tc>
          <w:tcPr>
            <w:tcW w:w="1043" w:type="dxa"/>
            <w:vMerge/>
            <w:vAlign w:val="center"/>
          </w:tcPr>
          <w:p w14:paraId="6D3CE983" w14:textId="77777777" w:rsidR="005F5806" w:rsidRPr="005F2E75" w:rsidRDefault="005F5806" w:rsidP="001C5A51">
            <w:pPr>
              <w:widowControl w:val="0"/>
              <w:spacing w:line="276" w:lineRule="auto"/>
              <w:ind w:left="-90" w:right="-75"/>
              <w:jc w:val="center"/>
              <w:rPr>
                <w:rFonts w:ascii="Times New Roman" w:hAnsi="Times New Roman"/>
                <w:sz w:val="22"/>
                <w:szCs w:val="22"/>
              </w:rPr>
            </w:pPr>
          </w:p>
        </w:tc>
        <w:tc>
          <w:tcPr>
            <w:tcW w:w="1458" w:type="dxa"/>
            <w:vMerge/>
            <w:vAlign w:val="center"/>
          </w:tcPr>
          <w:p w14:paraId="54D733C2" w14:textId="77777777" w:rsidR="005F5806" w:rsidRPr="005F2E75" w:rsidRDefault="005F5806" w:rsidP="001C5A51">
            <w:pPr>
              <w:widowControl w:val="0"/>
              <w:spacing w:line="276" w:lineRule="auto"/>
              <w:jc w:val="center"/>
              <w:rPr>
                <w:rFonts w:ascii="Times New Roman" w:hAnsi="Times New Roman"/>
                <w:sz w:val="22"/>
                <w:szCs w:val="22"/>
              </w:rPr>
            </w:pPr>
          </w:p>
        </w:tc>
        <w:tc>
          <w:tcPr>
            <w:tcW w:w="1176" w:type="dxa"/>
            <w:vAlign w:val="center"/>
          </w:tcPr>
          <w:p w14:paraId="5EE98C57" w14:textId="77777777" w:rsidR="005F5806" w:rsidRPr="005F2E75" w:rsidRDefault="005F5806" w:rsidP="001C5A51">
            <w:pPr>
              <w:widowControl w:val="0"/>
              <w:spacing w:line="276" w:lineRule="auto"/>
              <w:jc w:val="center"/>
              <w:rPr>
                <w:rFonts w:ascii="Times New Roman" w:hAnsi="Times New Roman"/>
                <w:sz w:val="22"/>
                <w:szCs w:val="22"/>
              </w:rPr>
            </w:pPr>
            <w:r w:rsidRPr="005F2E75">
              <w:rPr>
                <w:rFonts w:ascii="Times New Roman" w:hAnsi="Times New Roman"/>
                <w:sz w:val="22"/>
                <w:szCs w:val="22"/>
              </w:rPr>
              <w:t>II</w:t>
            </w:r>
          </w:p>
        </w:tc>
        <w:tc>
          <w:tcPr>
            <w:tcW w:w="2465" w:type="dxa"/>
          </w:tcPr>
          <w:p w14:paraId="40B9D0E7" w14:textId="77777777" w:rsidR="005F5806" w:rsidRPr="005F2E75" w:rsidRDefault="005F5806" w:rsidP="001C5A51">
            <w:pPr>
              <w:widowControl w:val="0"/>
              <w:spacing w:line="276" w:lineRule="auto"/>
              <w:jc w:val="both"/>
              <w:rPr>
                <w:rFonts w:ascii="Times New Roman" w:hAnsi="Times New Roman"/>
                <w:sz w:val="22"/>
                <w:szCs w:val="22"/>
              </w:rPr>
            </w:pPr>
            <w:r w:rsidRPr="005F2E75">
              <w:rPr>
                <w:rFonts w:ascii="Times New Roman" w:hAnsi="Times New Roman"/>
                <w:sz w:val="22"/>
                <w:szCs w:val="22"/>
              </w:rPr>
              <w:t xml:space="preserve">DDTM </w:t>
            </w:r>
            <w:proofErr w:type="spellStart"/>
            <w:r w:rsidRPr="005F2E75">
              <w:rPr>
                <w:rFonts w:ascii="Times New Roman" w:hAnsi="Times New Roman"/>
                <w:sz w:val="22"/>
                <w:szCs w:val="22"/>
              </w:rPr>
              <w:t>với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tĩnh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mạch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dẫn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lưu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có</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kích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thước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bình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thường</w:t>
            </w:r>
            <w:proofErr w:type="spellEnd"/>
          </w:p>
        </w:tc>
      </w:tr>
      <w:tr w:rsidR="005F5806" w:rsidRPr="005F2E75" w14:paraId="3DA03E5E" w14:textId="77777777" w:rsidTr="00426BEC">
        <w:tc>
          <w:tcPr>
            <w:tcW w:w="1043" w:type="dxa"/>
            <w:vMerge/>
            <w:vAlign w:val="center"/>
          </w:tcPr>
          <w:p w14:paraId="382767E8" w14:textId="77777777" w:rsidR="005F5806" w:rsidRPr="005F2E75" w:rsidRDefault="005F5806" w:rsidP="001C5A51">
            <w:pPr>
              <w:widowControl w:val="0"/>
              <w:spacing w:line="276" w:lineRule="auto"/>
              <w:ind w:left="-90" w:right="-75"/>
              <w:jc w:val="center"/>
              <w:rPr>
                <w:rFonts w:ascii="Times New Roman" w:hAnsi="Times New Roman"/>
                <w:sz w:val="22"/>
                <w:szCs w:val="22"/>
              </w:rPr>
            </w:pPr>
          </w:p>
        </w:tc>
        <w:tc>
          <w:tcPr>
            <w:tcW w:w="1458" w:type="dxa"/>
            <w:vMerge/>
            <w:vAlign w:val="center"/>
          </w:tcPr>
          <w:p w14:paraId="5ACA0812" w14:textId="77777777" w:rsidR="005F5806" w:rsidRPr="005F2E75" w:rsidRDefault="005F5806" w:rsidP="001C5A51">
            <w:pPr>
              <w:widowControl w:val="0"/>
              <w:spacing w:line="276" w:lineRule="auto"/>
              <w:jc w:val="center"/>
              <w:rPr>
                <w:rFonts w:ascii="Times New Roman" w:hAnsi="Times New Roman"/>
                <w:sz w:val="22"/>
                <w:szCs w:val="22"/>
              </w:rPr>
            </w:pPr>
          </w:p>
        </w:tc>
        <w:tc>
          <w:tcPr>
            <w:tcW w:w="1176" w:type="dxa"/>
            <w:vAlign w:val="center"/>
          </w:tcPr>
          <w:p w14:paraId="13A47DBF" w14:textId="77777777" w:rsidR="005F5806" w:rsidRPr="005F2E75" w:rsidRDefault="005F5806" w:rsidP="001C5A51">
            <w:pPr>
              <w:widowControl w:val="0"/>
              <w:spacing w:line="276" w:lineRule="auto"/>
              <w:jc w:val="center"/>
              <w:rPr>
                <w:rFonts w:ascii="Times New Roman" w:hAnsi="Times New Roman"/>
                <w:sz w:val="22"/>
                <w:szCs w:val="22"/>
              </w:rPr>
            </w:pPr>
            <w:r w:rsidRPr="005F2E75">
              <w:rPr>
                <w:rFonts w:ascii="Times New Roman" w:hAnsi="Times New Roman"/>
                <w:sz w:val="22"/>
                <w:szCs w:val="22"/>
              </w:rPr>
              <w:t>III</w:t>
            </w:r>
          </w:p>
        </w:tc>
        <w:tc>
          <w:tcPr>
            <w:tcW w:w="2465" w:type="dxa"/>
          </w:tcPr>
          <w:p w14:paraId="2878CEBF" w14:textId="77777777" w:rsidR="005F5806" w:rsidRPr="005F2E75" w:rsidRDefault="005F5806" w:rsidP="001C5A51">
            <w:pPr>
              <w:widowControl w:val="0"/>
              <w:spacing w:line="276" w:lineRule="auto"/>
              <w:jc w:val="both"/>
              <w:rPr>
                <w:rFonts w:ascii="Times New Roman" w:hAnsi="Times New Roman"/>
                <w:sz w:val="22"/>
                <w:szCs w:val="22"/>
              </w:rPr>
            </w:pPr>
            <w:r w:rsidRPr="005F2E75">
              <w:rPr>
                <w:rFonts w:ascii="Times New Roman" w:hAnsi="Times New Roman"/>
                <w:sz w:val="22"/>
                <w:szCs w:val="22"/>
              </w:rPr>
              <w:t xml:space="preserve">DDTM </w:t>
            </w:r>
            <w:proofErr w:type="spellStart"/>
            <w:r w:rsidRPr="005F2E75">
              <w:rPr>
                <w:rFonts w:ascii="Times New Roman" w:hAnsi="Times New Roman"/>
                <w:sz w:val="22"/>
                <w:szCs w:val="22"/>
              </w:rPr>
              <w:t>với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tĩnh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mạch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dẫn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lưu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giãn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rộng</w:t>
            </w:r>
            <w:proofErr w:type="spellEnd"/>
          </w:p>
        </w:tc>
      </w:tr>
      <w:tr w:rsidR="005F5806" w:rsidRPr="005F2E75" w14:paraId="167F17C1" w14:textId="77777777" w:rsidTr="00426BEC">
        <w:tc>
          <w:tcPr>
            <w:tcW w:w="1043" w:type="dxa"/>
            <w:vMerge/>
            <w:vAlign w:val="center"/>
          </w:tcPr>
          <w:p w14:paraId="478572D7" w14:textId="77777777" w:rsidR="005F5806" w:rsidRPr="005F2E75" w:rsidRDefault="005F5806" w:rsidP="001C5A51">
            <w:pPr>
              <w:widowControl w:val="0"/>
              <w:spacing w:line="276" w:lineRule="auto"/>
              <w:ind w:left="-90" w:right="-75"/>
              <w:jc w:val="center"/>
              <w:rPr>
                <w:rFonts w:ascii="Times New Roman" w:hAnsi="Times New Roman"/>
                <w:sz w:val="22"/>
                <w:szCs w:val="22"/>
              </w:rPr>
            </w:pPr>
          </w:p>
        </w:tc>
        <w:tc>
          <w:tcPr>
            <w:tcW w:w="1458" w:type="dxa"/>
            <w:vMerge/>
            <w:vAlign w:val="center"/>
          </w:tcPr>
          <w:p w14:paraId="65938203" w14:textId="77777777" w:rsidR="005F5806" w:rsidRPr="005F2E75" w:rsidRDefault="005F5806" w:rsidP="001C5A51">
            <w:pPr>
              <w:widowControl w:val="0"/>
              <w:spacing w:line="276" w:lineRule="auto"/>
              <w:jc w:val="center"/>
              <w:rPr>
                <w:rFonts w:ascii="Times New Roman" w:hAnsi="Times New Roman"/>
                <w:sz w:val="22"/>
                <w:szCs w:val="22"/>
              </w:rPr>
            </w:pPr>
          </w:p>
        </w:tc>
        <w:tc>
          <w:tcPr>
            <w:tcW w:w="1176" w:type="dxa"/>
            <w:vAlign w:val="center"/>
          </w:tcPr>
          <w:p w14:paraId="66EF9A1C" w14:textId="77777777" w:rsidR="005F5806" w:rsidRPr="005F2E75" w:rsidRDefault="005F5806" w:rsidP="001C5A51">
            <w:pPr>
              <w:widowControl w:val="0"/>
              <w:spacing w:line="276" w:lineRule="auto"/>
              <w:jc w:val="center"/>
              <w:rPr>
                <w:rFonts w:ascii="Times New Roman" w:hAnsi="Times New Roman"/>
                <w:sz w:val="22"/>
                <w:szCs w:val="22"/>
              </w:rPr>
            </w:pPr>
            <w:r w:rsidRPr="005F2E75">
              <w:rPr>
                <w:rFonts w:ascii="Times New Roman" w:hAnsi="Times New Roman"/>
                <w:sz w:val="22"/>
                <w:szCs w:val="22"/>
              </w:rPr>
              <w:t>IV</w:t>
            </w:r>
          </w:p>
        </w:tc>
        <w:tc>
          <w:tcPr>
            <w:tcW w:w="2465" w:type="dxa"/>
          </w:tcPr>
          <w:p w14:paraId="10F80907" w14:textId="77777777" w:rsidR="005F5806" w:rsidRPr="005F2E75" w:rsidRDefault="005F5806" w:rsidP="001C5A51">
            <w:pPr>
              <w:widowControl w:val="0"/>
              <w:spacing w:line="276" w:lineRule="auto"/>
              <w:jc w:val="both"/>
              <w:rPr>
                <w:rFonts w:ascii="Times New Roman" w:hAnsi="Times New Roman"/>
                <w:sz w:val="22"/>
                <w:szCs w:val="22"/>
              </w:rPr>
            </w:pPr>
            <w:proofErr w:type="spellStart"/>
            <w:r w:rsidRPr="005F2E75">
              <w:rPr>
                <w:rFonts w:ascii="Times New Roman" w:hAnsi="Times New Roman"/>
                <w:sz w:val="22"/>
                <w:szCs w:val="22"/>
              </w:rPr>
              <w:t>Giãn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rộng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toàn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bộ</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các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tĩnh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mạch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trong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khối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dị</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dạng</w:t>
            </w:r>
            <w:proofErr w:type="spellEnd"/>
          </w:p>
        </w:tc>
      </w:tr>
      <w:tr w:rsidR="005F5806" w:rsidRPr="005F2E75" w14:paraId="5AE69D3E" w14:textId="77777777" w:rsidTr="00426BEC">
        <w:tc>
          <w:tcPr>
            <w:tcW w:w="1043" w:type="dxa"/>
            <w:vMerge w:val="restart"/>
            <w:vAlign w:val="center"/>
          </w:tcPr>
          <w:p w14:paraId="24BF0229" w14:textId="77777777" w:rsidR="005F5806" w:rsidRPr="005F2E75" w:rsidRDefault="005F5806" w:rsidP="001C5A51">
            <w:pPr>
              <w:widowControl w:val="0"/>
              <w:spacing w:line="276" w:lineRule="auto"/>
              <w:ind w:left="-90" w:right="-75"/>
              <w:jc w:val="center"/>
              <w:rPr>
                <w:rFonts w:ascii="Times New Roman" w:hAnsi="Times New Roman"/>
                <w:sz w:val="22"/>
                <w:szCs w:val="22"/>
              </w:rPr>
            </w:pPr>
            <w:proofErr w:type="spellStart"/>
            <w:r w:rsidRPr="005F2E75">
              <w:rPr>
                <w:rFonts w:ascii="Times New Roman" w:hAnsi="Times New Roman"/>
                <w:sz w:val="22"/>
                <w:szCs w:val="22"/>
              </w:rPr>
              <w:t>Berenguer</w:t>
            </w:r>
            <w:proofErr w:type="spellEnd"/>
          </w:p>
        </w:tc>
        <w:tc>
          <w:tcPr>
            <w:tcW w:w="1458" w:type="dxa"/>
            <w:vMerge w:val="restart"/>
            <w:vAlign w:val="center"/>
          </w:tcPr>
          <w:p w14:paraId="4EC29777" w14:textId="77777777" w:rsidR="005F5806" w:rsidRPr="005F2E75" w:rsidRDefault="005F5806" w:rsidP="001C5A51">
            <w:pPr>
              <w:widowControl w:val="0"/>
              <w:spacing w:line="276" w:lineRule="auto"/>
              <w:jc w:val="center"/>
              <w:rPr>
                <w:rFonts w:ascii="Times New Roman" w:hAnsi="Times New Roman"/>
                <w:sz w:val="22"/>
                <w:szCs w:val="22"/>
              </w:rPr>
            </w:pPr>
            <w:proofErr w:type="spellStart"/>
            <w:r w:rsidRPr="005F2E75">
              <w:rPr>
                <w:rFonts w:ascii="Times New Roman" w:hAnsi="Times New Roman"/>
                <w:sz w:val="22"/>
                <w:szCs w:val="22"/>
              </w:rPr>
              <w:t>Chụp</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tĩnh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mạch</w:t>
            </w:r>
            <w:proofErr w:type="spellEnd"/>
          </w:p>
        </w:tc>
        <w:tc>
          <w:tcPr>
            <w:tcW w:w="1176" w:type="dxa"/>
            <w:vAlign w:val="center"/>
          </w:tcPr>
          <w:p w14:paraId="1A398F64" w14:textId="77777777" w:rsidR="005F5806" w:rsidRPr="005F2E75" w:rsidRDefault="005F5806" w:rsidP="001C5A51">
            <w:pPr>
              <w:widowControl w:val="0"/>
              <w:spacing w:line="276" w:lineRule="auto"/>
              <w:jc w:val="center"/>
              <w:rPr>
                <w:rFonts w:ascii="Times New Roman" w:hAnsi="Times New Roman"/>
                <w:sz w:val="22"/>
                <w:szCs w:val="22"/>
              </w:rPr>
            </w:pPr>
            <w:proofErr w:type="spellStart"/>
            <w:r w:rsidRPr="005F2E75">
              <w:rPr>
                <w:rFonts w:ascii="Times New Roman" w:hAnsi="Times New Roman"/>
                <w:sz w:val="22"/>
                <w:szCs w:val="22"/>
              </w:rPr>
              <w:t>Loại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thuỳ</w:t>
            </w:r>
            <w:proofErr w:type="spellEnd"/>
          </w:p>
        </w:tc>
        <w:tc>
          <w:tcPr>
            <w:tcW w:w="2465" w:type="dxa"/>
          </w:tcPr>
          <w:p w14:paraId="2D3EBD08" w14:textId="77777777" w:rsidR="005F5806" w:rsidRPr="005F2E75" w:rsidRDefault="005F5806" w:rsidP="001C5A51">
            <w:pPr>
              <w:widowControl w:val="0"/>
              <w:spacing w:line="276" w:lineRule="auto"/>
              <w:jc w:val="both"/>
              <w:rPr>
                <w:rFonts w:ascii="Times New Roman" w:hAnsi="Times New Roman"/>
                <w:sz w:val="22"/>
                <w:szCs w:val="22"/>
              </w:rPr>
            </w:pPr>
            <w:proofErr w:type="spellStart"/>
            <w:r w:rsidRPr="005F2E75">
              <w:rPr>
                <w:rFonts w:ascii="Times New Roman" w:hAnsi="Times New Roman"/>
                <w:sz w:val="22"/>
                <w:szCs w:val="22"/>
              </w:rPr>
              <w:t>Khối</w:t>
            </w:r>
            <w:proofErr w:type="spellEnd"/>
            <w:r w:rsidRPr="005F2E75">
              <w:rPr>
                <w:rFonts w:ascii="Times New Roman" w:hAnsi="Times New Roman"/>
                <w:sz w:val="22"/>
                <w:szCs w:val="22"/>
              </w:rPr>
              <w:t xml:space="preserve"> DDTM </w:t>
            </w:r>
            <w:proofErr w:type="spellStart"/>
            <w:r w:rsidRPr="005F2E75">
              <w:rPr>
                <w:rFonts w:ascii="Times New Roman" w:hAnsi="Times New Roman"/>
                <w:sz w:val="22"/>
                <w:szCs w:val="22"/>
              </w:rPr>
              <w:t>tập</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trung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thành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đám</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hình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tròn</w:t>
            </w:r>
            <w:proofErr w:type="spellEnd"/>
          </w:p>
        </w:tc>
      </w:tr>
      <w:tr w:rsidR="005F5806" w:rsidRPr="005F2E75" w14:paraId="7E9D1B6C" w14:textId="77777777" w:rsidTr="00426BEC">
        <w:tc>
          <w:tcPr>
            <w:tcW w:w="1043" w:type="dxa"/>
            <w:vMerge/>
            <w:vAlign w:val="center"/>
          </w:tcPr>
          <w:p w14:paraId="5C2B3C59" w14:textId="77777777" w:rsidR="005F5806" w:rsidRPr="005F2E75" w:rsidRDefault="005F5806" w:rsidP="001C5A51">
            <w:pPr>
              <w:widowControl w:val="0"/>
              <w:spacing w:line="276" w:lineRule="auto"/>
              <w:ind w:left="-90" w:right="-75"/>
              <w:jc w:val="center"/>
              <w:rPr>
                <w:rFonts w:ascii="Times New Roman" w:hAnsi="Times New Roman"/>
                <w:sz w:val="22"/>
                <w:szCs w:val="22"/>
              </w:rPr>
            </w:pPr>
          </w:p>
        </w:tc>
        <w:tc>
          <w:tcPr>
            <w:tcW w:w="1458" w:type="dxa"/>
            <w:vMerge/>
            <w:vAlign w:val="center"/>
          </w:tcPr>
          <w:p w14:paraId="01B70099" w14:textId="77777777" w:rsidR="005F5806" w:rsidRPr="005F2E75" w:rsidRDefault="005F5806" w:rsidP="001C5A51">
            <w:pPr>
              <w:widowControl w:val="0"/>
              <w:spacing w:line="276" w:lineRule="auto"/>
              <w:jc w:val="center"/>
              <w:rPr>
                <w:rFonts w:ascii="Times New Roman" w:hAnsi="Times New Roman"/>
                <w:sz w:val="22"/>
                <w:szCs w:val="22"/>
              </w:rPr>
            </w:pPr>
          </w:p>
        </w:tc>
        <w:tc>
          <w:tcPr>
            <w:tcW w:w="1176" w:type="dxa"/>
            <w:vAlign w:val="center"/>
          </w:tcPr>
          <w:p w14:paraId="649E8E06" w14:textId="77777777" w:rsidR="005F5806" w:rsidRPr="005F2E75" w:rsidRDefault="005F5806" w:rsidP="001C5A51">
            <w:pPr>
              <w:widowControl w:val="0"/>
              <w:spacing w:line="276" w:lineRule="auto"/>
              <w:jc w:val="center"/>
              <w:rPr>
                <w:rFonts w:ascii="Times New Roman" w:hAnsi="Times New Roman"/>
                <w:sz w:val="22"/>
                <w:szCs w:val="22"/>
              </w:rPr>
            </w:pPr>
            <w:proofErr w:type="spellStart"/>
            <w:r w:rsidRPr="005F2E75">
              <w:rPr>
                <w:rFonts w:ascii="Times New Roman" w:hAnsi="Times New Roman"/>
                <w:sz w:val="22"/>
                <w:szCs w:val="22"/>
              </w:rPr>
              <w:t>Loại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giãn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tĩnh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mạch</w:t>
            </w:r>
            <w:proofErr w:type="spellEnd"/>
          </w:p>
        </w:tc>
        <w:tc>
          <w:tcPr>
            <w:tcW w:w="2465" w:type="dxa"/>
          </w:tcPr>
          <w:p w14:paraId="31BB6EF9" w14:textId="77777777" w:rsidR="005F5806" w:rsidRPr="005F2E75" w:rsidRDefault="005F5806" w:rsidP="001C5A51">
            <w:pPr>
              <w:widowControl w:val="0"/>
              <w:spacing w:line="276" w:lineRule="auto"/>
              <w:jc w:val="both"/>
              <w:rPr>
                <w:rFonts w:ascii="Times New Roman" w:hAnsi="Times New Roman"/>
                <w:sz w:val="22"/>
                <w:szCs w:val="22"/>
              </w:rPr>
            </w:pPr>
            <w:proofErr w:type="spellStart"/>
            <w:r w:rsidRPr="005F2E75">
              <w:rPr>
                <w:rFonts w:ascii="Times New Roman" w:hAnsi="Times New Roman"/>
                <w:sz w:val="22"/>
                <w:szCs w:val="22"/>
              </w:rPr>
              <w:t>Các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tĩnh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mạch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với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lòng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giãn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rộng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bất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thường</w:t>
            </w:r>
            <w:proofErr w:type="spellEnd"/>
          </w:p>
        </w:tc>
      </w:tr>
      <w:tr w:rsidR="005F5806" w:rsidRPr="005F2E75" w14:paraId="548D4D33" w14:textId="77777777" w:rsidTr="00426BEC">
        <w:tc>
          <w:tcPr>
            <w:tcW w:w="1043" w:type="dxa"/>
            <w:vMerge/>
            <w:vAlign w:val="center"/>
          </w:tcPr>
          <w:p w14:paraId="6C31FDAF" w14:textId="77777777" w:rsidR="005F5806" w:rsidRPr="005F2E75" w:rsidRDefault="005F5806" w:rsidP="001C5A51">
            <w:pPr>
              <w:widowControl w:val="0"/>
              <w:spacing w:line="276" w:lineRule="auto"/>
              <w:ind w:left="-90" w:right="-75"/>
              <w:jc w:val="center"/>
              <w:rPr>
                <w:rFonts w:ascii="Times New Roman" w:hAnsi="Times New Roman"/>
                <w:sz w:val="22"/>
                <w:szCs w:val="22"/>
              </w:rPr>
            </w:pPr>
          </w:p>
        </w:tc>
        <w:tc>
          <w:tcPr>
            <w:tcW w:w="1458" w:type="dxa"/>
            <w:vMerge/>
            <w:vAlign w:val="center"/>
          </w:tcPr>
          <w:p w14:paraId="54DE21BA" w14:textId="77777777" w:rsidR="005F5806" w:rsidRPr="005F2E75" w:rsidRDefault="005F5806" w:rsidP="001C5A51">
            <w:pPr>
              <w:widowControl w:val="0"/>
              <w:spacing w:line="276" w:lineRule="auto"/>
              <w:jc w:val="center"/>
              <w:rPr>
                <w:rFonts w:ascii="Times New Roman" w:hAnsi="Times New Roman"/>
                <w:sz w:val="22"/>
                <w:szCs w:val="22"/>
              </w:rPr>
            </w:pPr>
          </w:p>
        </w:tc>
        <w:tc>
          <w:tcPr>
            <w:tcW w:w="1176" w:type="dxa"/>
            <w:vAlign w:val="center"/>
          </w:tcPr>
          <w:p w14:paraId="68C0BFD9" w14:textId="77777777" w:rsidR="005F5806" w:rsidRPr="005F2E75" w:rsidRDefault="005F5806" w:rsidP="001C5A51">
            <w:pPr>
              <w:widowControl w:val="0"/>
              <w:spacing w:line="276" w:lineRule="auto"/>
              <w:jc w:val="center"/>
              <w:rPr>
                <w:rFonts w:ascii="Times New Roman" w:hAnsi="Times New Roman"/>
                <w:sz w:val="22"/>
                <w:szCs w:val="22"/>
              </w:rPr>
            </w:pPr>
            <w:proofErr w:type="spellStart"/>
            <w:r w:rsidRPr="005F2E75">
              <w:rPr>
                <w:rFonts w:ascii="Times New Roman" w:hAnsi="Times New Roman"/>
                <w:sz w:val="22"/>
                <w:szCs w:val="22"/>
              </w:rPr>
              <w:t>Loại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phối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hợp</w:t>
            </w:r>
            <w:proofErr w:type="spellEnd"/>
          </w:p>
        </w:tc>
        <w:tc>
          <w:tcPr>
            <w:tcW w:w="2465" w:type="dxa"/>
          </w:tcPr>
          <w:p w14:paraId="47CE688A" w14:textId="398CAB32" w:rsidR="005F5806" w:rsidRPr="005F2E75" w:rsidRDefault="005F5806" w:rsidP="001C5A51">
            <w:pPr>
              <w:widowControl w:val="0"/>
              <w:spacing w:line="276" w:lineRule="auto"/>
              <w:jc w:val="both"/>
              <w:rPr>
                <w:rFonts w:ascii="Times New Roman" w:hAnsi="Times New Roman"/>
                <w:sz w:val="22"/>
                <w:szCs w:val="22"/>
              </w:rPr>
            </w:pPr>
            <w:proofErr w:type="spellStart"/>
            <w:r w:rsidRPr="005F2E75">
              <w:rPr>
                <w:rFonts w:ascii="Times New Roman" w:hAnsi="Times New Roman"/>
                <w:sz w:val="22"/>
                <w:szCs w:val="22"/>
              </w:rPr>
              <w:t>Hình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ảnh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phối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hợp</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hai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loại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trên</w:t>
            </w:r>
            <w:proofErr w:type="spellEnd"/>
          </w:p>
        </w:tc>
      </w:tr>
    </w:tbl>
    <w:p w14:paraId="5FA84595" w14:textId="10F31143" w:rsidR="00452C2D" w:rsidRPr="005F2E75" w:rsidRDefault="009B0DE3" w:rsidP="001C5A51">
      <w:pPr>
        <w:widowControl w:val="0"/>
        <w:spacing w:before="120" w:line="276" w:lineRule="auto"/>
        <w:jc w:val="both"/>
        <w:rPr>
          <w:rFonts w:ascii="Times New Roman" w:hAnsi="Times New Roman"/>
          <w:b/>
          <w:sz w:val="22"/>
          <w:szCs w:val="22"/>
          <w:lang w:val="it-IT"/>
        </w:rPr>
      </w:pPr>
      <w:r w:rsidRPr="005F2E75">
        <w:rPr>
          <w:rFonts w:ascii="Times New Roman" w:hAnsi="Times New Roman"/>
          <w:b/>
          <w:sz w:val="22"/>
          <w:szCs w:val="22"/>
          <w:lang w:val="it-IT"/>
        </w:rPr>
        <w:t xml:space="preserve">1.2. </w:t>
      </w:r>
      <w:bookmarkEnd w:id="12"/>
      <w:proofErr w:type="spellStart"/>
      <w:r w:rsidR="005F5806" w:rsidRPr="005F2E75">
        <w:rPr>
          <w:rFonts w:ascii="Times New Roman" w:hAnsi="Times New Roman"/>
          <w:b/>
          <w:sz w:val="22"/>
          <w:szCs w:val="22"/>
          <w:lang w:val="it-IT"/>
        </w:rPr>
        <w:t>Bệnh</w:t>
      </w:r>
      <w:proofErr w:type="spellEnd"/>
      <w:r w:rsidR="005F5806" w:rsidRPr="005F2E75">
        <w:rPr>
          <w:rFonts w:ascii="Times New Roman" w:hAnsi="Times New Roman"/>
          <w:b/>
          <w:sz w:val="22"/>
          <w:szCs w:val="22"/>
          <w:lang w:val="it-IT"/>
        </w:rPr>
        <w:t xml:space="preserve"> </w:t>
      </w:r>
      <w:proofErr w:type="spellStart"/>
      <w:r w:rsidR="005F5806" w:rsidRPr="005F2E75">
        <w:rPr>
          <w:rFonts w:ascii="Times New Roman" w:hAnsi="Times New Roman"/>
          <w:b/>
          <w:sz w:val="22"/>
          <w:szCs w:val="22"/>
          <w:lang w:val="it-IT"/>
        </w:rPr>
        <w:t>nguyên</w:t>
      </w:r>
      <w:proofErr w:type="spellEnd"/>
      <w:r w:rsidR="005F5806" w:rsidRPr="005F2E75">
        <w:rPr>
          <w:rFonts w:ascii="Times New Roman" w:hAnsi="Times New Roman"/>
          <w:b/>
          <w:sz w:val="22"/>
          <w:szCs w:val="22"/>
          <w:lang w:val="it-IT"/>
        </w:rPr>
        <w:t xml:space="preserve"> </w:t>
      </w:r>
      <w:proofErr w:type="spellStart"/>
      <w:r w:rsidR="005F5806" w:rsidRPr="005F2E75">
        <w:rPr>
          <w:rFonts w:ascii="Times New Roman" w:hAnsi="Times New Roman"/>
          <w:b/>
          <w:sz w:val="22"/>
          <w:szCs w:val="22"/>
          <w:lang w:val="it-IT"/>
        </w:rPr>
        <w:t>của</w:t>
      </w:r>
      <w:proofErr w:type="spellEnd"/>
      <w:r w:rsidR="005F5806" w:rsidRPr="005F2E75">
        <w:rPr>
          <w:rFonts w:ascii="Times New Roman" w:hAnsi="Times New Roman"/>
          <w:b/>
          <w:sz w:val="22"/>
          <w:szCs w:val="22"/>
          <w:lang w:val="it-IT"/>
        </w:rPr>
        <w:t xml:space="preserve"> </w:t>
      </w:r>
      <w:proofErr w:type="spellStart"/>
      <w:r w:rsidR="005F5806" w:rsidRPr="005F2E75">
        <w:rPr>
          <w:rFonts w:ascii="Times New Roman" w:hAnsi="Times New Roman"/>
          <w:b/>
          <w:sz w:val="22"/>
          <w:szCs w:val="22"/>
          <w:lang w:val="it-IT"/>
        </w:rPr>
        <w:t>dị</w:t>
      </w:r>
      <w:proofErr w:type="spellEnd"/>
      <w:r w:rsidR="005F5806" w:rsidRPr="005F2E75">
        <w:rPr>
          <w:rFonts w:ascii="Times New Roman" w:hAnsi="Times New Roman"/>
          <w:b/>
          <w:sz w:val="22"/>
          <w:szCs w:val="22"/>
          <w:lang w:val="it-IT"/>
        </w:rPr>
        <w:t xml:space="preserve"> </w:t>
      </w:r>
      <w:proofErr w:type="spellStart"/>
      <w:r w:rsidR="005F5806" w:rsidRPr="005F2E75">
        <w:rPr>
          <w:rFonts w:ascii="Times New Roman" w:hAnsi="Times New Roman"/>
          <w:b/>
          <w:sz w:val="22"/>
          <w:szCs w:val="22"/>
          <w:lang w:val="it-IT"/>
        </w:rPr>
        <w:t>dạng</w:t>
      </w:r>
      <w:proofErr w:type="spellEnd"/>
      <w:r w:rsidR="005F5806" w:rsidRPr="005F2E75">
        <w:rPr>
          <w:rFonts w:ascii="Times New Roman" w:hAnsi="Times New Roman"/>
          <w:b/>
          <w:sz w:val="22"/>
          <w:szCs w:val="22"/>
          <w:lang w:val="it-IT"/>
        </w:rPr>
        <w:t xml:space="preserve"> </w:t>
      </w:r>
      <w:proofErr w:type="spellStart"/>
      <w:r w:rsidR="005F5806" w:rsidRPr="005F2E75">
        <w:rPr>
          <w:rFonts w:ascii="Times New Roman" w:hAnsi="Times New Roman"/>
          <w:b/>
          <w:sz w:val="22"/>
          <w:szCs w:val="22"/>
          <w:lang w:val="it-IT"/>
        </w:rPr>
        <w:t>tĩnh</w:t>
      </w:r>
      <w:proofErr w:type="spellEnd"/>
      <w:r w:rsidR="005F5806" w:rsidRPr="005F2E75">
        <w:rPr>
          <w:rFonts w:ascii="Times New Roman" w:hAnsi="Times New Roman"/>
          <w:b/>
          <w:sz w:val="22"/>
          <w:szCs w:val="22"/>
          <w:lang w:val="it-IT"/>
        </w:rPr>
        <w:t xml:space="preserve"> </w:t>
      </w:r>
      <w:proofErr w:type="spellStart"/>
      <w:r w:rsidR="005F5806" w:rsidRPr="005F2E75">
        <w:rPr>
          <w:rFonts w:ascii="Times New Roman" w:hAnsi="Times New Roman"/>
          <w:b/>
          <w:sz w:val="22"/>
          <w:szCs w:val="22"/>
          <w:lang w:val="it-IT"/>
        </w:rPr>
        <w:t>mạch</w:t>
      </w:r>
      <w:proofErr w:type="spellEnd"/>
    </w:p>
    <w:p w14:paraId="7B5CCB73" w14:textId="6ECAC6B6" w:rsidR="00BE0336" w:rsidRPr="005F2E75" w:rsidRDefault="00B10797" w:rsidP="001C5A51">
      <w:pPr>
        <w:widowControl w:val="0"/>
        <w:spacing w:line="276" w:lineRule="auto"/>
        <w:ind w:firstLine="357"/>
        <w:jc w:val="both"/>
        <w:rPr>
          <w:rFonts w:ascii="Times New Roman" w:hAnsi="Times New Roman"/>
          <w:sz w:val="22"/>
          <w:szCs w:val="22"/>
          <w:lang w:val="it-IT"/>
        </w:rPr>
      </w:pPr>
      <w:bookmarkStart w:id="13" w:name="_Toc422225671"/>
      <w:r w:rsidRPr="005F2E75">
        <w:rPr>
          <w:rFonts w:ascii="Times New Roman" w:hAnsi="Times New Roman"/>
          <w:sz w:val="22"/>
          <w:szCs w:val="22"/>
          <w:lang w:val="it-IT"/>
        </w:rPr>
        <w:t xml:space="preserve">DDTM là </w:t>
      </w:r>
      <w:proofErr w:type="spellStart"/>
      <w:r w:rsidRPr="005F2E75">
        <w:rPr>
          <w:rFonts w:ascii="Times New Roman" w:hAnsi="Times New Roman"/>
          <w:sz w:val="22"/>
          <w:szCs w:val="22"/>
          <w:lang w:val="it-IT"/>
        </w:rPr>
        <w:t>tổn</w:t>
      </w:r>
      <w:proofErr w:type="spellEnd"/>
      <w:r w:rsidRPr="005F2E75">
        <w:rPr>
          <w:rFonts w:ascii="Times New Roman" w:hAnsi="Times New Roman"/>
          <w:sz w:val="22"/>
          <w:szCs w:val="22"/>
          <w:lang w:val="it-IT"/>
        </w:rPr>
        <w:t xml:space="preserve"> </w:t>
      </w:r>
      <w:proofErr w:type="spellStart"/>
      <w:r w:rsidRPr="005F2E75">
        <w:rPr>
          <w:rFonts w:ascii="Times New Roman" w:hAnsi="Times New Roman"/>
          <w:sz w:val="22"/>
          <w:szCs w:val="22"/>
          <w:lang w:val="it-IT"/>
        </w:rPr>
        <w:t>thương</w:t>
      </w:r>
      <w:proofErr w:type="spellEnd"/>
      <w:r w:rsidRPr="005F2E75">
        <w:rPr>
          <w:rFonts w:ascii="Times New Roman" w:hAnsi="Times New Roman"/>
          <w:sz w:val="22"/>
          <w:szCs w:val="22"/>
          <w:lang w:val="it-IT"/>
        </w:rPr>
        <w:t xml:space="preserve"> </w:t>
      </w:r>
      <w:proofErr w:type="spellStart"/>
      <w:r w:rsidRPr="005F2E75">
        <w:rPr>
          <w:rFonts w:ascii="Times New Roman" w:hAnsi="Times New Roman"/>
          <w:sz w:val="22"/>
          <w:szCs w:val="22"/>
          <w:lang w:val="it-IT"/>
        </w:rPr>
        <w:t>lành</w:t>
      </w:r>
      <w:proofErr w:type="spellEnd"/>
      <w:r w:rsidRPr="005F2E75">
        <w:rPr>
          <w:rFonts w:ascii="Times New Roman" w:hAnsi="Times New Roman"/>
          <w:sz w:val="22"/>
          <w:szCs w:val="22"/>
          <w:lang w:val="it-IT"/>
        </w:rPr>
        <w:t xml:space="preserve"> </w:t>
      </w:r>
      <w:proofErr w:type="spellStart"/>
      <w:r w:rsidRPr="005F2E75">
        <w:rPr>
          <w:rFonts w:ascii="Times New Roman" w:hAnsi="Times New Roman"/>
          <w:sz w:val="22"/>
          <w:szCs w:val="22"/>
          <w:lang w:val="it-IT"/>
        </w:rPr>
        <w:t>tính</w:t>
      </w:r>
      <w:proofErr w:type="spellEnd"/>
      <w:r w:rsidRPr="005F2E75">
        <w:rPr>
          <w:rFonts w:ascii="Times New Roman" w:hAnsi="Times New Roman"/>
          <w:sz w:val="22"/>
          <w:szCs w:val="22"/>
          <w:lang w:val="it-IT"/>
        </w:rPr>
        <w:t xml:space="preserve">, </w:t>
      </w:r>
      <w:proofErr w:type="spellStart"/>
      <w:r w:rsidRPr="005F2E75">
        <w:rPr>
          <w:rFonts w:ascii="Times New Roman" w:hAnsi="Times New Roman"/>
          <w:sz w:val="22"/>
          <w:szCs w:val="22"/>
          <w:lang w:val="it-IT"/>
        </w:rPr>
        <w:t>thường</w:t>
      </w:r>
      <w:proofErr w:type="spellEnd"/>
      <w:r w:rsidRPr="005F2E75">
        <w:rPr>
          <w:rFonts w:ascii="Times New Roman" w:hAnsi="Times New Roman"/>
          <w:sz w:val="22"/>
          <w:szCs w:val="22"/>
          <w:lang w:val="it-IT"/>
        </w:rPr>
        <w:t xml:space="preserve"> </w:t>
      </w:r>
      <w:proofErr w:type="spellStart"/>
      <w:r w:rsidRPr="005F2E75">
        <w:rPr>
          <w:rFonts w:ascii="Times New Roman" w:hAnsi="Times New Roman"/>
          <w:sz w:val="22"/>
          <w:szCs w:val="22"/>
          <w:lang w:val="it-IT"/>
        </w:rPr>
        <w:t>xuất</w:t>
      </w:r>
      <w:proofErr w:type="spellEnd"/>
      <w:r w:rsidRPr="005F2E75">
        <w:rPr>
          <w:rFonts w:ascii="Times New Roman" w:hAnsi="Times New Roman"/>
          <w:sz w:val="22"/>
          <w:szCs w:val="22"/>
          <w:lang w:val="it-IT"/>
        </w:rPr>
        <w:t xml:space="preserve"> </w:t>
      </w:r>
      <w:proofErr w:type="spellStart"/>
      <w:r w:rsidRPr="005F2E75">
        <w:rPr>
          <w:rFonts w:ascii="Times New Roman" w:hAnsi="Times New Roman"/>
          <w:sz w:val="22"/>
          <w:szCs w:val="22"/>
          <w:lang w:val="it-IT"/>
        </w:rPr>
        <w:t>hiện</w:t>
      </w:r>
      <w:proofErr w:type="spellEnd"/>
      <w:r w:rsidRPr="005F2E75">
        <w:rPr>
          <w:rFonts w:ascii="Times New Roman" w:hAnsi="Times New Roman"/>
          <w:sz w:val="22"/>
          <w:szCs w:val="22"/>
          <w:lang w:val="it-IT"/>
        </w:rPr>
        <w:t xml:space="preserve"> </w:t>
      </w:r>
      <w:proofErr w:type="spellStart"/>
      <w:r w:rsidRPr="005F2E75">
        <w:rPr>
          <w:rFonts w:ascii="Times New Roman" w:hAnsi="Times New Roman"/>
          <w:sz w:val="22"/>
          <w:szCs w:val="22"/>
          <w:lang w:val="it-IT"/>
        </w:rPr>
        <w:t>từ</w:t>
      </w:r>
      <w:proofErr w:type="spellEnd"/>
      <w:r w:rsidRPr="005F2E75">
        <w:rPr>
          <w:rFonts w:ascii="Times New Roman" w:hAnsi="Times New Roman"/>
          <w:sz w:val="22"/>
          <w:szCs w:val="22"/>
          <w:lang w:val="it-IT"/>
        </w:rPr>
        <w:t xml:space="preserve"> </w:t>
      </w:r>
      <w:proofErr w:type="spellStart"/>
      <w:r w:rsidRPr="005F2E75">
        <w:rPr>
          <w:rFonts w:ascii="Times New Roman" w:hAnsi="Times New Roman"/>
          <w:sz w:val="22"/>
          <w:szCs w:val="22"/>
          <w:lang w:val="it-IT"/>
        </w:rPr>
        <w:t>khi</w:t>
      </w:r>
      <w:proofErr w:type="spellEnd"/>
      <w:r w:rsidRPr="005F2E75">
        <w:rPr>
          <w:rFonts w:ascii="Times New Roman" w:hAnsi="Times New Roman"/>
          <w:sz w:val="22"/>
          <w:szCs w:val="22"/>
          <w:lang w:val="it-IT"/>
        </w:rPr>
        <w:t xml:space="preserve"> </w:t>
      </w:r>
      <w:proofErr w:type="spellStart"/>
      <w:r w:rsidRPr="005F2E75">
        <w:rPr>
          <w:rFonts w:ascii="Times New Roman" w:hAnsi="Times New Roman"/>
          <w:sz w:val="22"/>
          <w:szCs w:val="22"/>
          <w:lang w:val="it-IT"/>
        </w:rPr>
        <w:t>sinh</w:t>
      </w:r>
      <w:proofErr w:type="spellEnd"/>
      <w:r w:rsidRPr="005F2E75">
        <w:rPr>
          <w:rFonts w:ascii="Times New Roman" w:hAnsi="Times New Roman"/>
          <w:sz w:val="22"/>
          <w:szCs w:val="22"/>
          <w:lang w:val="it-IT"/>
        </w:rPr>
        <w:t xml:space="preserve"> do </w:t>
      </w:r>
      <w:proofErr w:type="spellStart"/>
      <w:r w:rsidRPr="005F2E75">
        <w:rPr>
          <w:rFonts w:ascii="Times New Roman" w:hAnsi="Times New Roman"/>
          <w:sz w:val="22"/>
          <w:szCs w:val="22"/>
          <w:lang w:val="it-IT"/>
        </w:rPr>
        <w:t>sự</w:t>
      </w:r>
      <w:proofErr w:type="spellEnd"/>
      <w:r w:rsidRPr="005F2E75">
        <w:rPr>
          <w:rFonts w:ascii="Times New Roman" w:hAnsi="Times New Roman"/>
          <w:sz w:val="22"/>
          <w:szCs w:val="22"/>
          <w:lang w:val="it-IT"/>
        </w:rPr>
        <w:t xml:space="preserve"> </w:t>
      </w:r>
      <w:proofErr w:type="spellStart"/>
      <w:r w:rsidRPr="005F2E75">
        <w:rPr>
          <w:rFonts w:ascii="Times New Roman" w:hAnsi="Times New Roman"/>
          <w:sz w:val="22"/>
          <w:szCs w:val="22"/>
        </w:rPr>
        <w:t>phát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triển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bất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thường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về</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mặt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hình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thái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học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của</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mạch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máu</w:t>
      </w:r>
      <w:proofErr w:type="spellEnd"/>
      <w:r w:rsidRPr="005F2E75">
        <w:rPr>
          <w:rFonts w:ascii="Times New Roman" w:hAnsi="Times New Roman"/>
          <w:sz w:val="22"/>
          <w:szCs w:val="22"/>
        </w:rPr>
        <w:t xml:space="preserve">. DDTM </w:t>
      </w:r>
      <w:proofErr w:type="spellStart"/>
      <w:r w:rsidRPr="005F2E75">
        <w:rPr>
          <w:rFonts w:ascii="Times New Roman" w:hAnsi="Times New Roman"/>
          <w:sz w:val="22"/>
          <w:szCs w:val="22"/>
        </w:rPr>
        <w:lastRenderedPageBreak/>
        <w:t>không</w:t>
      </w:r>
      <w:proofErr w:type="spellEnd"/>
      <w:r w:rsidRPr="005F2E75">
        <w:rPr>
          <w:rFonts w:ascii="Times New Roman" w:hAnsi="Times New Roman"/>
          <w:sz w:val="22"/>
          <w:szCs w:val="22"/>
        </w:rPr>
        <w:t xml:space="preserve"> bao </w:t>
      </w:r>
      <w:proofErr w:type="spellStart"/>
      <w:r w:rsidRPr="005F2E75">
        <w:rPr>
          <w:rFonts w:ascii="Times New Roman" w:hAnsi="Times New Roman"/>
          <w:sz w:val="22"/>
          <w:szCs w:val="22"/>
        </w:rPr>
        <w:t>giờ</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tự</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thoái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triển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và</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quá</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trình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phát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triển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của</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nó</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sẽ</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kéo</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dài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suốt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cuộc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đời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của</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người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bệnh</w:t>
      </w:r>
      <w:proofErr w:type="spellEnd"/>
      <w:r w:rsidR="00EE0F6D" w:rsidRPr="005F2E75">
        <w:rPr>
          <w:rFonts w:ascii="Times New Roman" w:hAnsi="Times New Roman"/>
          <w:sz w:val="22"/>
          <w:szCs w:val="22"/>
          <w:lang w:val="it-IT"/>
        </w:rPr>
        <w:t>.</w:t>
      </w:r>
    </w:p>
    <w:p w14:paraId="6A22F028" w14:textId="7DE32BDF" w:rsidR="00B10797" w:rsidRPr="005F2E75" w:rsidRDefault="00B10797" w:rsidP="001C5A51">
      <w:pPr>
        <w:widowControl w:val="0"/>
        <w:spacing w:line="264" w:lineRule="auto"/>
        <w:ind w:firstLine="360"/>
        <w:jc w:val="both"/>
        <w:rPr>
          <w:rFonts w:ascii="Times New Roman" w:hAnsi="Times New Roman"/>
          <w:sz w:val="22"/>
          <w:szCs w:val="22"/>
          <w:lang w:val="it-IT"/>
        </w:rPr>
      </w:pPr>
      <w:proofErr w:type="spellStart"/>
      <w:r w:rsidRPr="005F2E75">
        <w:rPr>
          <w:rFonts w:ascii="Times New Roman" w:hAnsi="Times New Roman"/>
          <w:sz w:val="22"/>
          <w:szCs w:val="22"/>
        </w:rPr>
        <w:t>Phần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lớn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các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bất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thường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mạch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máu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không</w:t>
      </w:r>
      <w:proofErr w:type="spellEnd"/>
      <w:r w:rsidRPr="005F2E75">
        <w:rPr>
          <w:rFonts w:ascii="Times New Roman" w:hAnsi="Times New Roman"/>
          <w:sz w:val="22"/>
          <w:szCs w:val="22"/>
        </w:rPr>
        <w:t xml:space="preserve"> di </w:t>
      </w:r>
      <w:proofErr w:type="spellStart"/>
      <w:r w:rsidRPr="005F2E75">
        <w:rPr>
          <w:rFonts w:ascii="Times New Roman" w:hAnsi="Times New Roman"/>
          <w:sz w:val="22"/>
          <w:szCs w:val="22"/>
        </w:rPr>
        <w:t>truyền</w:t>
      </w:r>
      <w:proofErr w:type="spellEnd"/>
      <w:r w:rsidRPr="005F2E75">
        <w:rPr>
          <w:rFonts w:ascii="Times New Roman" w:hAnsi="Times New Roman"/>
          <w:sz w:val="22"/>
          <w:szCs w:val="22"/>
        </w:rPr>
        <w:t xml:space="preserve"> (95%). </w:t>
      </w:r>
      <w:proofErr w:type="spellStart"/>
      <w:r w:rsidRPr="005F2E75">
        <w:rPr>
          <w:rFonts w:ascii="Times New Roman" w:hAnsi="Times New Roman"/>
          <w:sz w:val="22"/>
          <w:szCs w:val="22"/>
        </w:rPr>
        <w:t>Tuy</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nhiên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một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số</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nghiên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cứu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gần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đây</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đã</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phát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hiện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một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số</w:t>
      </w:r>
      <w:proofErr w:type="spellEnd"/>
      <w:r w:rsidRPr="005F2E75">
        <w:rPr>
          <w:rFonts w:ascii="Times New Roman" w:hAnsi="Times New Roman"/>
          <w:sz w:val="22"/>
          <w:szCs w:val="22"/>
        </w:rPr>
        <w:t xml:space="preserve"> gen </w:t>
      </w:r>
      <w:proofErr w:type="spellStart"/>
      <w:r w:rsidRPr="005F2E75">
        <w:rPr>
          <w:rFonts w:ascii="Times New Roman" w:hAnsi="Times New Roman"/>
          <w:sz w:val="22"/>
          <w:szCs w:val="22"/>
        </w:rPr>
        <w:t>gây</w:t>
      </w:r>
      <w:proofErr w:type="spellEnd"/>
      <w:r w:rsidRPr="005F2E75">
        <w:rPr>
          <w:rFonts w:ascii="Times New Roman" w:hAnsi="Times New Roman"/>
          <w:sz w:val="22"/>
          <w:szCs w:val="22"/>
        </w:rPr>
        <w:t xml:space="preserve"> DDTM, </w:t>
      </w:r>
      <w:proofErr w:type="spellStart"/>
      <w:r w:rsidRPr="005F2E75">
        <w:rPr>
          <w:rFonts w:ascii="Times New Roman" w:hAnsi="Times New Roman"/>
          <w:sz w:val="22"/>
          <w:szCs w:val="22"/>
        </w:rPr>
        <w:t>đặc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biệt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là</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thể</w:t>
      </w:r>
      <w:proofErr w:type="spellEnd"/>
      <w:r w:rsidRPr="005F2E75">
        <w:rPr>
          <w:rFonts w:ascii="Times New Roman" w:hAnsi="Times New Roman"/>
          <w:sz w:val="22"/>
          <w:szCs w:val="22"/>
        </w:rPr>
        <w:t xml:space="preserve"> DDTM </w:t>
      </w:r>
      <w:proofErr w:type="spellStart"/>
      <w:r w:rsidRPr="005F2E75">
        <w:rPr>
          <w:rFonts w:ascii="Times New Roman" w:hAnsi="Times New Roman"/>
          <w:sz w:val="22"/>
          <w:szCs w:val="22"/>
        </w:rPr>
        <w:t>đơn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thuần</w:t>
      </w:r>
      <w:proofErr w:type="spellEnd"/>
      <w:r w:rsidRPr="005F2E75">
        <w:rPr>
          <w:rFonts w:ascii="Times New Roman" w:hAnsi="Times New Roman"/>
          <w:sz w:val="22"/>
          <w:szCs w:val="22"/>
        </w:rPr>
        <w:t>.</w:t>
      </w:r>
    </w:p>
    <w:p w14:paraId="31F5FAC2" w14:textId="2D7A05F2" w:rsidR="00452C2D" w:rsidRPr="005F2E75" w:rsidRDefault="00804AC8" w:rsidP="001C5A51">
      <w:pPr>
        <w:pStyle w:val="Heading3"/>
        <w:keepNext w:val="0"/>
        <w:spacing w:line="264" w:lineRule="auto"/>
        <w:rPr>
          <w:spacing w:val="-6"/>
          <w:sz w:val="22"/>
          <w:szCs w:val="22"/>
        </w:rPr>
      </w:pPr>
      <w:r w:rsidRPr="005F2E75">
        <w:rPr>
          <w:spacing w:val="-6"/>
          <w:sz w:val="22"/>
          <w:szCs w:val="22"/>
        </w:rPr>
        <w:t>1.3</w:t>
      </w:r>
      <w:r w:rsidR="00452C2D" w:rsidRPr="005F2E75">
        <w:rPr>
          <w:spacing w:val="-6"/>
          <w:sz w:val="22"/>
          <w:szCs w:val="22"/>
        </w:rPr>
        <w:t xml:space="preserve">. </w:t>
      </w:r>
      <w:bookmarkEnd w:id="13"/>
      <w:proofErr w:type="spellStart"/>
      <w:r w:rsidR="005F5806" w:rsidRPr="005F2E75">
        <w:rPr>
          <w:spacing w:val="-6"/>
          <w:sz w:val="22"/>
          <w:szCs w:val="22"/>
        </w:rPr>
        <w:t>Đặc</w:t>
      </w:r>
      <w:proofErr w:type="spellEnd"/>
      <w:r w:rsidR="005F5806" w:rsidRPr="005F2E75">
        <w:rPr>
          <w:spacing w:val="-6"/>
          <w:sz w:val="22"/>
          <w:szCs w:val="22"/>
        </w:rPr>
        <w:t xml:space="preserve"> </w:t>
      </w:r>
      <w:proofErr w:type="spellStart"/>
      <w:r w:rsidR="005F5806" w:rsidRPr="005F2E75">
        <w:rPr>
          <w:spacing w:val="-6"/>
          <w:sz w:val="22"/>
          <w:szCs w:val="22"/>
        </w:rPr>
        <w:t>điểm</w:t>
      </w:r>
      <w:proofErr w:type="spellEnd"/>
      <w:r w:rsidR="005F5806" w:rsidRPr="005F2E75">
        <w:rPr>
          <w:spacing w:val="-6"/>
          <w:sz w:val="22"/>
          <w:szCs w:val="22"/>
        </w:rPr>
        <w:t xml:space="preserve"> </w:t>
      </w:r>
      <w:proofErr w:type="spellStart"/>
      <w:r w:rsidR="005F5806" w:rsidRPr="005F2E75">
        <w:rPr>
          <w:spacing w:val="-6"/>
          <w:sz w:val="22"/>
          <w:szCs w:val="22"/>
        </w:rPr>
        <w:t>dị</w:t>
      </w:r>
      <w:proofErr w:type="spellEnd"/>
      <w:r w:rsidR="005F5806" w:rsidRPr="005F2E75">
        <w:rPr>
          <w:spacing w:val="-6"/>
          <w:sz w:val="22"/>
          <w:szCs w:val="22"/>
        </w:rPr>
        <w:t xml:space="preserve"> </w:t>
      </w:r>
      <w:proofErr w:type="spellStart"/>
      <w:r w:rsidR="005F5806" w:rsidRPr="005F2E75">
        <w:rPr>
          <w:spacing w:val="-6"/>
          <w:sz w:val="22"/>
          <w:szCs w:val="22"/>
        </w:rPr>
        <w:t>dạng</w:t>
      </w:r>
      <w:proofErr w:type="spellEnd"/>
      <w:r w:rsidR="005F5806" w:rsidRPr="005F2E75">
        <w:rPr>
          <w:spacing w:val="-6"/>
          <w:sz w:val="22"/>
          <w:szCs w:val="22"/>
        </w:rPr>
        <w:t xml:space="preserve"> </w:t>
      </w:r>
      <w:proofErr w:type="spellStart"/>
      <w:r w:rsidR="005F5806" w:rsidRPr="005F2E75">
        <w:rPr>
          <w:spacing w:val="-6"/>
          <w:sz w:val="22"/>
          <w:szCs w:val="22"/>
        </w:rPr>
        <w:t>tĩnh</w:t>
      </w:r>
      <w:proofErr w:type="spellEnd"/>
      <w:r w:rsidR="005F5806" w:rsidRPr="005F2E75">
        <w:rPr>
          <w:spacing w:val="-6"/>
          <w:sz w:val="22"/>
          <w:szCs w:val="22"/>
        </w:rPr>
        <w:t xml:space="preserve"> </w:t>
      </w:r>
      <w:proofErr w:type="spellStart"/>
      <w:r w:rsidR="005F5806" w:rsidRPr="005F2E75">
        <w:rPr>
          <w:spacing w:val="-6"/>
          <w:sz w:val="22"/>
          <w:szCs w:val="22"/>
        </w:rPr>
        <w:t>mạch</w:t>
      </w:r>
      <w:proofErr w:type="spellEnd"/>
    </w:p>
    <w:p w14:paraId="44A1ACC8" w14:textId="18EAFA53" w:rsidR="00452C2D" w:rsidRPr="005F2E75" w:rsidRDefault="00804AC8" w:rsidP="001C5A51">
      <w:pPr>
        <w:pStyle w:val="Heading4"/>
        <w:keepNext w:val="0"/>
        <w:spacing w:line="264" w:lineRule="auto"/>
        <w:rPr>
          <w:sz w:val="22"/>
          <w:szCs w:val="22"/>
        </w:rPr>
      </w:pPr>
      <w:bookmarkStart w:id="14" w:name="_Toc422225788"/>
      <w:r w:rsidRPr="005F2E75">
        <w:rPr>
          <w:sz w:val="22"/>
          <w:szCs w:val="22"/>
        </w:rPr>
        <w:t>1.3.</w:t>
      </w:r>
      <w:r w:rsidR="00452C2D" w:rsidRPr="005F2E75">
        <w:rPr>
          <w:sz w:val="22"/>
          <w:szCs w:val="22"/>
        </w:rPr>
        <w:t xml:space="preserve">1. </w:t>
      </w:r>
      <w:proofErr w:type="spellStart"/>
      <w:r w:rsidR="005F5806" w:rsidRPr="005F2E75">
        <w:rPr>
          <w:sz w:val="22"/>
          <w:szCs w:val="22"/>
        </w:rPr>
        <w:t>Đặc</w:t>
      </w:r>
      <w:proofErr w:type="spellEnd"/>
      <w:r w:rsidR="005F5806" w:rsidRPr="005F2E75">
        <w:rPr>
          <w:sz w:val="22"/>
          <w:szCs w:val="22"/>
        </w:rPr>
        <w:t xml:space="preserve"> </w:t>
      </w:r>
      <w:proofErr w:type="spellStart"/>
      <w:r w:rsidR="005F5806" w:rsidRPr="005F2E75">
        <w:rPr>
          <w:sz w:val="22"/>
          <w:szCs w:val="22"/>
        </w:rPr>
        <w:t>điểm</w:t>
      </w:r>
      <w:proofErr w:type="spellEnd"/>
      <w:r w:rsidR="005F5806" w:rsidRPr="005F2E75">
        <w:rPr>
          <w:sz w:val="22"/>
          <w:szCs w:val="22"/>
        </w:rPr>
        <w:t xml:space="preserve"> </w:t>
      </w:r>
      <w:proofErr w:type="spellStart"/>
      <w:r w:rsidR="005F5806" w:rsidRPr="005F2E75">
        <w:rPr>
          <w:sz w:val="22"/>
          <w:szCs w:val="22"/>
        </w:rPr>
        <w:t>lâm</w:t>
      </w:r>
      <w:proofErr w:type="spellEnd"/>
      <w:r w:rsidR="005F5806" w:rsidRPr="005F2E75">
        <w:rPr>
          <w:sz w:val="22"/>
          <w:szCs w:val="22"/>
        </w:rPr>
        <w:t xml:space="preserve"> </w:t>
      </w:r>
      <w:proofErr w:type="spellStart"/>
      <w:r w:rsidR="005F5806" w:rsidRPr="005F2E75">
        <w:rPr>
          <w:sz w:val="22"/>
          <w:szCs w:val="22"/>
        </w:rPr>
        <w:t>sàng</w:t>
      </w:r>
      <w:proofErr w:type="spellEnd"/>
    </w:p>
    <w:p w14:paraId="6966FD0E" w14:textId="701E849F" w:rsidR="00855C28" w:rsidRPr="005F2E75" w:rsidRDefault="003B2FE4" w:rsidP="001C5A51">
      <w:pPr>
        <w:widowControl w:val="0"/>
        <w:autoSpaceDE w:val="0"/>
        <w:autoSpaceDN w:val="0"/>
        <w:adjustRightInd w:val="0"/>
        <w:spacing w:before="60" w:line="264" w:lineRule="auto"/>
        <w:ind w:firstLine="426"/>
        <w:jc w:val="both"/>
        <w:rPr>
          <w:rFonts w:ascii="Times New Roman" w:eastAsia="Sabon-Roman" w:hAnsi="Times New Roman"/>
          <w:sz w:val="22"/>
          <w:szCs w:val="22"/>
        </w:rPr>
      </w:pPr>
      <w:r w:rsidRPr="005F2E75">
        <w:rPr>
          <w:rFonts w:ascii="Times New Roman" w:eastAsia="Sabon-Roman" w:hAnsi="Times New Roman"/>
          <w:sz w:val="22"/>
          <w:szCs w:val="22"/>
        </w:rPr>
        <w:t xml:space="preserve">- </w:t>
      </w:r>
      <w:r w:rsidRPr="005F2E75">
        <w:rPr>
          <w:rFonts w:ascii="Times New Roman" w:eastAsia="Sabon-Roman" w:hAnsi="Times New Roman"/>
          <w:i/>
          <w:iCs/>
          <w:sz w:val="22"/>
          <w:szCs w:val="22"/>
        </w:rPr>
        <w:t xml:space="preserve">DDTM </w:t>
      </w:r>
      <w:proofErr w:type="spellStart"/>
      <w:r w:rsidRPr="005F2E75">
        <w:rPr>
          <w:rFonts w:ascii="Times New Roman" w:eastAsia="Sabon-Roman" w:hAnsi="Times New Roman"/>
          <w:i/>
          <w:iCs/>
          <w:sz w:val="22"/>
          <w:szCs w:val="22"/>
        </w:rPr>
        <w:t>thể</w:t>
      </w:r>
      <w:proofErr w:type="spellEnd"/>
      <w:r w:rsidRPr="005F2E75">
        <w:rPr>
          <w:rFonts w:ascii="Times New Roman" w:eastAsia="Sabon-Roman" w:hAnsi="Times New Roman"/>
          <w:i/>
          <w:iCs/>
          <w:sz w:val="22"/>
          <w:szCs w:val="22"/>
        </w:rPr>
        <w:t xml:space="preserve"> </w:t>
      </w:r>
      <w:proofErr w:type="spellStart"/>
      <w:r w:rsidRPr="005F2E75">
        <w:rPr>
          <w:rFonts w:ascii="Times New Roman" w:eastAsia="Sabon-Roman" w:hAnsi="Times New Roman"/>
          <w:i/>
          <w:iCs/>
          <w:sz w:val="22"/>
          <w:szCs w:val="22"/>
        </w:rPr>
        <w:t>đơn</w:t>
      </w:r>
      <w:proofErr w:type="spellEnd"/>
      <w:r w:rsidRPr="005F2E75">
        <w:rPr>
          <w:rFonts w:ascii="Times New Roman" w:eastAsia="Sabon-Roman" w:hAnsi="Times New Roman"/>
          <w:i/>
          <w:iCs/>
          <w:sz w:val="22"/>
          <w:szCs w:val="22"/>
        </w:rPr>
        <w:t xml:space="preserve"> </w:t>
      </w:r>
      <w:proofErr w:type="spellStart"/>
      <w:r w:rsidRPr="005F2E75">
        <w:rPr>
          <w:rFonts w:ascii="Times New Roman" w:eastAsia="Sabon-Roman" w:hAnsi="Times New Roman"/>
          <w:i/>
          <w:iCs/>
          <w:sz w:val="22"/>
          <w:szCs w:val="22"/>
        </w:rPr>
        <w:t>thuần</w:t>
      </w:r>
      <w:proofErr w:type="spellEnd"/>
      <w:r w:rsidRPr="005F2E75">
        <w:rPr>
          <w:rFonts w:ascii="Times New Roman" w:eastAsia="Sabon-Roman" w:hAnsi="Times New Roman"/>
          <w:sz w:val="22"/>
          <w:szCs w:val="22"/>
        </w:rPr>
        <w:t>:</w:t>
      </w:r>
      <w:r w:rsidR="00B51757" w:rsidRPr="005F2E75">
        <w:rPr>
          <w:rFonts w:ascii="Times New Roman" w:eastAsia="Sabon-Roman" w:hAnsi="Times New Roman"/>
          <w:sz w:val="22"/>
          <w:szCs w:val="22"/>
        </w:rPr>
        <w:t xml:space="preserve"> </w:t>
      </w:r>
      <w:proofErr w:type="spellStart"/>
      <w:r w:rsidR="00B51757" w:rsidRPr="005F2E75">
        <w:rPr>
          <w:rFonts w:ascii="Times New Roman" w:eastAsia="Sabon-Roman" w:hAnsi="Times New Roman"/>
          <w:sz w:val="22"/>
          <w:szCs w:val="22"/>
        </w:rPr>
        <w:t>khối</w:t>
      </w:r>
      <w:proofErr w:type="spellEnd"/>
      <w:r w:rsidR="00B51757" w:rsidRPr="005F2E75">
        <w:rPr>
          <w:rFonts w:ascii="Times New Roman" w:eastAsia="Sabon-Roman" w:hAnsi="Times New Roman"/>
          <w:sz w:val="22"/>
          <w:szCs w:val="22"/>
        </w:rPr>
        <w:t xml:space="preserve"> </w:t>
      </w:r>
      <w:proofErr w:type="spellStart"/>
      <w:r w:rsidR="00B51757" w:rsidRPr="005F2E75">
        <w:rPr>
          <w:rFonts w:ascii="Times New Roman" w:eastAsia="Sabon-Roman" w:hAnsi="Times New Roman"/>
          <w:sz w:val="22"/>
          <w:szCs w:val="22"/>
        </w:rPr>
        <w:t>có</w:t>
      </w:r>
      <w:proofErr w:type="spellEnd"/>
      <w:r w:rsidR="00B51757" w:rsidRPr="005F2E75">
        <w:rPr>
          <w:rFonts w:ascii="Times New Roman" w:eastAsia="Sabon-Roman" w:hAnsi="Times New Roman"/>
          <w:sz w:val="22"/>
          <w:szCs w:val="22"/>
        </w:rPr>
        <w:t xml:space="preserve"> da </w:t>
      </w:r>
      <w:proofErr w:type="spellStart"/>
      <w:r w:rsidR="00B51757" w:rsidRPr="005F2E75">
        <w:rPr>
          <w:rFonts w:ascii="Times New Roman" w:eastAsia="Sabon-Roman" w:hAnsi="Times New Roman"/>
          <w:sz w:val="22"/>
          <w:szCs w:val="22"/>
        </w:rPr>
        <w:t>phủ</w:t>
      </w:r>
      <w:proofErr w:type="spellEnd"/>
      <w:r w:rsidR="00B51757" w:rsidRPr="005F2E75">
        <w:rPr>
          <w:rFonts w:ascii="Times New Roman" w:eastAsia="Sabon-Roman" w:hAnsi="Times New Roman"/>
          <w:sz w:val="22"/>
          <w:szCs w:val="22"/>
        </w:rPr>
        <w:t xml:space="preserve"> </w:t>
      </w:r>
      <w:proofErr w:type="spellStart"/>
      <w:r w:rsidR="00B51757" w:rsidRPr="005F2E75">
        <w:rPr>
          <w:rFonts w:ascii="Times New Roman" w:eastAsia="Sabon-Roman" w:hAnsi="Times New Roman"/>
          <w:sz w:val="22"/>
          <w:szCs w:val="22"/>
        </w:rPr>
        <w:t>bên</w:t>
      </w:r>
      <w:proofErr w:type="spellEnd"/>
      <w:r w:rsidR="00B51757" w:rsidRPr="005F2E75">
        <w:rPr>
          <w:rFonts w:ascii="Times New Roman" w:eastAsia="Sabon-Roman" w:hAnsi="Times New Roman"/>
          <w:sz w:val="22"/>
          <w:szCs w:val="22"/>
        </w:rPr>
        <w:t xml:space="preserve"> </w:t>
      </w:r>
      <w:proofErr w:type="spellStart"/>
      <w:r w:rsidR="00B51757" w:rsidRPr="005F2E75">
        <w:rPr>
          <w:rFonts w:ascii="Times New Roman" w:eastAsia="Sabon-Roman" w:hAnsi="Times New Roman"/>
          <w:sz w:val="22"/>
          <w:szCs w:val="22"/>
        </w:rPr>
        <w:t>trên</w:t>
      </w:r>
      <w:proofErr w:type="spellEnd"/>
      <w:r w:rsidR="00B51757" w:rsidRPr="005F2E75">
        <w:rPr>
          <w:rFonts w:ascii="Times New Roman" w:eastAsia="Sabon-Roman" w:hAnsi="Times New Roman"/>
          <w:sz w:val="22"/>
          <w:szCs w:val="22"/>
        </w:rPr>
        <w:t xml:space="preserve"> </w:t>
      </w:r>
      <w:proofErr w:type="spellStart"/>
      <w:r w:rsidR="00B51757" w:rsidRPr="005F2E75">
        <w:rPr>
          <w:rFonts w:ascii="Times New Roman" w:eastAsia="Sabon-Roman" w:hAnsi="Times New Roman"/>
          <w:sz w:val="22"/>
          <w:szCs w:val="22"/>
        </w:rPr>
        <w:t>màu</w:t>
      </w:r>
      <w:proofErr w:type="spellEnd"/>
      <w:r w:rsidR="00B51757" w:rsidRPr="005F2E75">
        <w:rPr>
          <w:rFonts w:ascii="Times New Roman" w:eastAsia="Sabon-Roman" w:hAnsi="Times New Roman"/>
          <w:sz w:val="22"/>
          <w:szCs w:val="22"/>
        </w:rPr>
        <w:t xml:space="preserve"> </w:t>
      </w:r>
      <w:proofErr w:type="spellStart"/>
      <w:r w:rsidR="00B51757" w:rsidRPr="005F2E75">
        <w:rPr>
          <w:rFonts w:ascii="Times New Roman" w:eastAsia="Sabon-Roman" w:hAnsi="Times New Roman"/>
          <w:sz w:val="22"/>
          <w:szCs w:val="22"/>
        </w:rPr>
        <w:t>xanh</w:t>
      </w:r>
      <w:proofErr w:type="spellEnd"/>
      <w:r w:rsidR="00B51757" w:rsidRPr="005F2E75">
        <w:rPr>
          <w:rFonts w:ascii="Times New Roman" w:eastAsia="Sabon-Roman" w:hAnsi="Times New Roman"/>
          <w:sz w:val="22"/>
          <w:szCs w:val="22"/>
        </w:rPr>
        <w:t xml:space="preserve">, </w:t>
      </w:r>
      <w:proofErr w:type="spellStart"/>
      <w:r w:rsidR="00B51757" w:rsidRPr="005F2E75">
        <w:rPr>
          <w:rFonts w:ascii="Times New Roman" w:eastAsia="Sabon-Roman" w:hAnsi="Times New Roman"/>
          <w:sz w:val="22"/>
          <w:szCs w:val="22"/>
        </w:rPr>
        <w:t>có</w:t>
      </w:r>
      <w:proofErr w:type="spellEnd"/>
      <w:r w:rsidR="00B51757" w:rsidRPr="005F2E75">
        <w:rPr>
          <w:rFonts w:ascii="Times New Roman" w:eastAsia="Sabon-Roman" w:hAnsi="Times New Roman"/>
          <w:sz w:val="22"/>
          <w:szCs w:val="22"/>
        </w:rPr>
        <w:t xml:space="preserve"> </w:t>
      </w:r>
      <w:proofErr w:type="spellStart"/>
      <w:r w:rsidR="00B51757" w:rsidRPr="005F2E75">
        <w:rPr>
          <w:rFonts w:ascii="Times New Roman" w:eastAsia="Sabon-Roman" w:hAnsi="Times New Roman"/>
          <w:sz w:val="22"/>
          <w:szCs w:val="22"/>
        </w:rPr>
        <w:t>thể</w:t>
      </w:r>
      <w:proofErr w:type="spellEnd"/>
      <w:r w:rsidR="00B51757" w:rsidRPr="005F2E75">
        <w:rPr>
          <w:rFonts w:ascii="Times New Roman" w:eastAsia="Sabon-Roman" w:hAnsi="Times New Roman"/>
          <w:sz w:val="22"/>
          <w:szCs w:val="22"/>
        </w:rPr>
        <w:t xml:space="preserve"> </w:t>
      </w:r>
      <w:proofErr w:type="spellStart"/>
      <w:r w:rsidR="00B51757" w:rsidRPr="005F2E75">
        <w:rPr>
          <w:rFonts w:ascii="Times New Roman" w:eastAsia="Sabon-Roman" w:hAnsi="Times New Roman"/>
          <w:sz w:val="22"/>
          <w:szCs w:val="22"/>
        </w:rPr>
        <w:t>xanh</w:t>
      </w:r>
      <w:proofErr w:type="spellEnd"/>
      <w:r w:rsidR="00B51757" w:rsidRPr="005F2E75">
        <w:rPr>
          <w:rFonts w:ascii="Times New Roman" w:eastAsia="Sabon-Roman" w:hAnsi="Times New Roman"/>
          <w:sz w:val="22"/>
          <w:szCs w:val="22"/>
        </w:rPr>
        <w:t xml:space="preserve"> </w:t>
      </w:r>
      <w:proofErr w:type="spellStart"/>
      <w:r w:rsidR="00B51757" w:rsidRPr="005F2E75">
        <w:rPr>
          <w:rFonts w:ascii="Times New Roman" w:eastAsia="Sabon-Roman" w:hAnsi="Times New Roman"/>
          <w:sz w:val="22"/>
          <w:szCs w:val="22"/>
        </w:rPr>
        <w:t>nhạt</w:t>
      </w:r>
      <w:proofErr w:type="spellEnd"/>
      <w:r w:rsidR="00B51757" w:rsidRPr="005F2E75">
        <w:rPr>
          <w:rFonts w:ascii="Times New Roman" w:eastAsia="Sabon-Roman" w:hAnsi="Times New Roman"/>
          <w:sz w:val="22"/>
          <w:szCs w:val="22"/>
        </w:rPr>
        <w:t xml:space="preserve"> </w:t>
      </w:r>
      <w:proofErr w:type="spellStart"/>
      <w:r w:rsidR="00B51757" w:rsidRPr="005F2E75">
        <w:rPr>
          <w:rFonts w:ascii="Times New Roman" w:eastAsia="Sabon-Roman" w:hAnsi="Times New Roman"/>
          <w:sz w:val="22"/>
          <w:szCs w:val="22"/>
        </w:rPr>
        <w:t>đến</w:t>
      </w:r>
      <w:proofErr w:type="spellEnd"/>
      <w:r w:rsidR="00B51757" w:rsidRPr="005F2E75">
        <w:rPr>
          <w:rFonts w:ascii="Times New Roman" w:eastAsia="Sabon-Roman" w:hAnsi="Times New Roman"/>
          <w:sz w:val="22"/>
          <w:szCs w:val="22"/>
        </w:rPr>
        <w:t xml:space="preserve"> </w:t>
      </w:r>
      <w:proofErr w:type="spellStart"/>
      <w:r w:rsidR="00B51757" w:rsidRPr="005F2E75">
        <w:rPr>
          <w:rFonts w:ascii="Times New Roman" w:eastAsia="Sabon-Roman" w:hAnsi="Times New Roman"/>
          <w:sz w:val="22"/>
          <w:szCs w:val="22"/>
        </w:rPr>
        <w:t>xanh</w:t>
      </w:r>
      <w:proofErr w:type="spellEnd"/>
      <w:r w:rsidR="00B51757" w:rsidRPr="005F2E75">
        <w:rPr>
          <w:rFonts w:ascii="Times New Roman" w:eastAsia="Sabon-Roman" w:hAnsi="Times New Roman"/>
          <w:sz w:val="22"/>
          <w:szCs w:val="22"/>
        </w:rPr>
        <w:t xml:space="preserve"> </w:t>
      </w:r>
      <w:proofErr w:type="spellStart"/>
      <w:r w:rsidR="00B51757" w:rsidRPr="005F2E75">
        <w:rPr>
          <w:rFonts w:ascii="Times New Roman" w:eastAsia="Sabon-Roman" w:hAnsi="Times New Roman"/>
          <w:sz w:val="22"/>
          <w:szCs w:val="22"/>
        </w:rPr>
        <w:t>đậm</w:t>
      </w:r>
      <w:proofErr w:type="spellEnd"/>
      <w:r w:rsidR="00B51757" w:rsidRPr="005F2E75">
        <w:rPr>
          <w:rFonts w:ascii="Times New Roman" w:eastAsia="Sabon-Roman" w:hAnsi="Times New Roman"/>
          <w:sz w:val="22"/>
          <w:szCs w:val="22"/>
        </w:rPr>
        <w:t xml:space="preserve">; </w:t>
      </w:r>
      <w:proofErr w:type="spellStart"/>
      <w:r w:rsidR="00B51757" w:rsidRPr="005F2E75">
        <w:rPr>
          <w:rFonts w:ascii="Times New Roman" w:eastAsia="Sabon-Roman" w:hAnsi="Times New Roman"/>
          <w:sz w:val="22"/>
          <w:szCs w:val="22"/>
        </w:rPr>
        <w:t>đau</w:t>
      </w:r>
      <w:proofErr w:type="spellEnd"/>
      <w:r w:rsidR="00B51757" w:rsidRPr="005F2E75">
        <w:rPr>
          <w:rFonts w:ascii="Times New Roman" w:eastAsia="Sabon-Roman" w:hAnsi="Times New Roman"/>
          <w:sz w:val="22"/>
          <w:szCs w:val="22"/>
        </w:rPr>
        <w:t xml:space="preserve"> </w:t>
      </w:r>
      <w:proofErr w:type="spellStart"/>
      <w:r w:rsidR="00B51757" w:rsidRPr="005F2E75">
        <w:rPr>
          <w:rFonts w:ascii="Times New Roman" w:eastAsia="Sabon-Roman" w:hAnsi="Times New Roman"/>
          <w:sz w:val="22"/>
          <w:szCs w:val="22"/>
        </w:rPr>
        <w:t>thỉnh</w:t>
      </w:r>
      <w:proofErr w:type="spellEnd"/>
      <w:r w:rsidR="00B51757" w:rsidRPr="005F2E75">
        <w:rPr>
          <w:rFonts w:ascii="Times New Roman" w:eastAsia="Sabon-Roman" w:hAnsi="Times New Roman"/>
          <w:sz w:val="22"/>
          <w:szCs w:val="22"/>
        </w:rPr>
        <w:t xml:space="preserve"> </w:t>
      </w:r>
      <w:proofErr w:type="spellStart"/>
      <w:r w:rsidR="00B51757" w:rsidRPr="005F2E75">
        <w:rPr>
          <w:rFonts w:ascii="Times New Roman" w:eastAsia="Sabon-Roman" w:hAnsi="Times New Roman"/>
          <w:sz w:val="22"/>
          <w:szCs w:val="22"/>
        </w:rPr>
        <w:t>thoảng</w:t>
      </w:r>
      <w:proofErr w:type="spellEnd"/>
      <w:r w:rsidR="00B51757" w:rsidRPr="005F2E75">
        <w:rPr>
          <w:rFonts w:ascii="Times New Roman" w:eastAsia="Sabon-Roman" w:hAnsi="Times New Roman"/>
          <w:sz w:val="22"/>
          <w:szCs w:val="22"/>
        </w:rPr>
        <w:t xml:space="preserve"> </w:t>
      </w:r>
      <w:proofErr w:type="spellStart"/>
      <w:r w:rsidR="00B51757" w:rsidRPr="005F2E75">
        <w:rPr>
          <w:rFonts w:ascii="Times New Roman" w:eastAsia="Sabon-Roman" w:hAnsi="Times New Roman"/>
          <w:sz w:val="22"/>
          <w:szCs w:val="22"/>
        </w:rPr>
        <w:t>hoặc</w:t>
      </w:r>
      <w:proofErr w:type="spellEnd"/>
      <w:r w:rsidR="00B51757" w:rsidRPr="005F2E75">
        <w:rPr>
          <w:rFonts w:ascii="Times New Roman" w:eastAsia="Sabon-Roman" w:hAnsi="Times New Roman"/>
          <w:sz w:val="22"/>
          <w:szCs w:val="22"/>
        </w:rPr>
        <w:t xml:space="preserve"> </w:t>
      </w:r>
      <w:proofErr w:type="spellStart"/>
      <w:r w:rsidR="00B51757" w:rsidRPr="005F2E75">
        <w:rPr>
          <w:rFonts w:ascii="Times New Roman" w:eastAsia="Sabon-Roman" w:hAnsi="Times New Roman"/>
          <w:sz w:val="22"/>
          <w:szCs w:val="22"/>
        </w:rPr>
        <w:t>thường</w:t>
      </w:r>
      <w:proofErr w:type="spellEnd"/>
      <w:r w:rsidR="00B51757" w:rsidRPr="005F2E75">
        <w:rPr>
          <w:rFonts w:ascii="Times New Roman" w:eastAsia="Sabon-Roman" w:hAnsi="Times New Roman"/>
          <w:sz w:val="22"/>
          <w:szCs w:val="22"/>
        </w:rPr>
        <w:t xml:space="preserve"> </w:t>
      </w:r>
      <w:proofErr w:type="spellStart"/>
      <w:r w:rsidR="00B51757" w:rsidRPr="005F2E75">
        <w:rPr>
          <w:rFonts w:ascii="Times New Roman" w:eastAsia="Sabon-Roman" w:hAnsi="Times New Roman"/>
          <w:sz w:val="22"/>
          <w:szCs w:val="22"/>
        </w:rPr>
        <w:t>xuyên</w:t>
      </w:r>
      <w:proofErr w:type="spellEnd"/>
      <w:r w:rsidR="00B51757" w:rsidRPr="005F2E75">
        <w:rPr>
          <w:rFonts w:ascii="Times New Roman" w:eastAsia="Sabon-Roman" w:hAnsi="Times New Roman"/>
          <w:sz w:val="22"/>
          <w:szCs w:val="22"/>
        </w:rPr>
        <w:t xml:space="preserve">, </w:t>
      </w:r>
      <w:proofErr w:type="spellStart"/>
      <w:r w:rsidR="00B51757" w:rsidRPr="005F2E75">
        <w:rPr>
          <w:rFonts w:ascii="Times New Roman" w:eastAsia="Sabon-Roman" w:hAnsi="Times New Roman"/>
          <w:sz w:val="22"/>
          <w:szCs w:val="22"/>
        </w:rPr>
        <w:t>đôi</w:t>
      </w:r>
      <w:proofErr w:type="spellEnd"/>
      <w:r w:rsidR="00B51757" w:rsidRPr="005F2E75">
        <w:rPr>
          <w:rFonts w:ascii="Times New Roman" w:eastAsia="Sabon-Roman" w:hAnsi="Times New Roman"/>
          <w:sz w:val="22"/>
          <w:szCs w:val="22"/>
        </w:rPr>
        <w:t xml:space="preserve"> </w:t>
      </w:r>
      <w:proofErr w:type="spellStart"/>
      <w:r w:rsidR="00B51757" w:rsidRPr="005F2E75">
        <w:rPr>
          <w:rFonts w:ascii="Times New Roman" w:eastAsia="Sabon-Roman" w:hAnsi="Times New Roman"/>
          <w:sz w:val="22"/>
          <w:szCs w:val="22"/>
        </w:rPr>
        <w:t>khi</w:t>
      </w:r>
      <w:proofErr w:type="spellEnd"/>
      <w:r w:rsidR="00B51757" w:rsidRPr="005F2E75">
        <w:rPr>
          <w:rFonts w:ascii="Times New Roman" w:eastAsia="Sabon-Roman" w:hAnsi="Times New Roman"/>
          <w:sz w:val="22"/>
          <w:szCs w:val="22"/>
        </w:rPr>
        <w:t xml:space="preserve"> </w:t>
      </w:r>
      <w:proofErr w:type="spellStart"/>
      <w:r w:rsidR="00B51757" w:rsidRPr="005F2E75">
        <w:rPr>
          <w:rFonts w:ascii="Times New Roman" w:eastAsia="Sabon-Roman" w:hAnsi="Times New Roman"/>
          <w:sz w:val="22"/>
          <w:szCs w:val="22"/>
        </w:rPr>
        <w:t>có</w:t>
      </w:r>
      <w:proofErr w:type="spellEnd"/>
      <w:r w:rsidR="00B51757" w:rsidRPr="005F2E75">
        <w:rPr>
          <w:rFonts w:ascii="Times New Roman" w:eastAsia="Sabon-Roman" w:hAnsi="Times New Roman"/>
          <w:sz w:val="22"/>
          <w:szCs w:val="22"/>
        </w:rPr>
        <w:t xml:space="preserve"> </w:t>
      </w:r>
      <w:proofErr w:type="spellStart"/>
      <w:r w:rsidR="00B51757" w:rsidRPr="005F2E75">
        <w:rPr>
          <w:rFonts w:ascii="Times New Roman" w:eastAsia="Sabon-Roman" w:hAnsi="Times New Roman"/>
          <w:sz w:val="22"/>
          <w:szCs w:val="22"/>
        </w:rPr>
        <w:t>dị</w:t>
      </w:r>
      <w:proofErr w:type="spellEnd"/>
      <w:r w:rsidR="00B51757" w:rsidRPr="005F2E75">
        <w:rPr>
          <w:rFonts w:ascii="Times New Roman" w:eastAsia="Sabon-Roman" w:hAnsi="Times New Roman"/>
          <w:sz w:val="22"/>
          <w:szCs w:val="22"/>
        </w:rPr>
        <w:t xml:space="preserve"> </w:t>
      </w:r>
      <w:proofErr w:type="spellStart"/>
      <w:r w:rsidR="00B51757" w:rsidRPr="005F2E75">
        <w:rPr>
          <w:rFonts w:ascii="Times New Roman" w:eastAsia="Sabon-Roman" w:hAnsi="Times New Roman"/>
          <w:sz w:val="22"/>
          <w:szCs w:val="22"/>
        </w:rPr>
        <w:t>dạng</w:t>
      </w:r>
      <w:proofErr w:type="spellEnd"/>
      <w:r w:rsidR="00B51757" w:rsidRPr="005F2E75">
        <w:rPr>
          <w:rFonts w:ascii="Times New Roman" w:eastAsia="Sabon-Roman" w:hAnsi="Times New Roman"/>
          <w:sz w:val="22"/>
          <w:szCs w:val="22"/>
        </w:rPr>
        <w:t xml:space="preserve"> </w:t>
      </w:r>
      <w:proofErr w:type="spellStart"/>
      <w:r w:rsidR="00B51757" w:rsidRPr="005F2E75">
        <w:rPr>
          <w:rFonts w:ascii="Times New Roman" w:eastAsia="Sabon-Roman" w:hAnsi="Times New Roman"/>
          <w:sz w:val="22"/>
          <w:szCs w:val="22"/>
        </w:rPr>
        <w:t>cuộn</w:t>
      </w:r>
      <w:proofErr w:type="spellEnd"/>
      <w:r w:rsidR="00B51757" w:rsidRPr="005F2E75">
        <w:rPr>
          <w:rFonts w:ascii="Times New Roman" w:eastAsia="Sabon-Roman" w:hAnsi="Times New Roman"/>
          <w:sz w:val="22"/>
          <w:szCs w:val="22"/>
        </w:rPr>
        <w:t xml:space="preserve"> </w:t>
      </w:r>
      <w:proofErr w:type="spellStart"/>
      <w:r w:rsidR="00B51757" w:rsidRPr="005F2E75">
        <w:rPr>
          <w:rFonts w:ascii="Times New Roman" w:eastAsia="Sabon-Roman" w:hAnsi="Times New Roman"/>
          <w:sz w:val="22"/>
          <w:szCs w:val="22"/>
        </w:rPr>
        <w:t>tĩnh</w:t>
      </w:r>
      <w:proofErr w:type="spellEnd"/>
      <w:r w:rsidR="00B51757" w:rsidRPr="005F2E75">
        <w:rPr>
          <w:rFonts w:ascii="Times New Roman" w:eastAsia="Sabon-Roman" w:hAnsi="Times New Roman"/>
          <w:sz w:val="22"/>
          <w:szCs w:val="22"/>
        </w:rPr>
        <w:t xml:space="preserve"> </w:t>
      </w:r>
      <w:proofErr w:type="spellStart"/>
      <w:r w:rsidR="00B51757" w:rsidRPr="005F2E75">
        <w:rPr>
          <w:rFonts w:ascii="Times New Roman" w:eastAsia="Sabon-Roman" w:hAnsi="Times New Roman"/>
          <w:sz w:val="22"/>
          <w:szCs w:val="22"/>
        </w:rPr>
        <w:t>mạch</w:t>
      </w:r>
      <w:proofErr w:type="spellEnd"/>
      <w:r w:rsidR="00B51757" w:rsidRPr="005F2E75">
        <w:rPr>
          <w:rFonts w:ascii="Times New Roman" w:eastAsia="Sabon-Roman" w:hAnsi="Times New Roman"/>
          <w:sz w:val="22"/>
          <w:szCs w:val="22"/>
        </w:rPr>
        <w:t>.</w:t>
      </w:r>
    </w:p>
    <w:p w14:paraId="58575924" w14:textId="30F91CA8" w:rsidR="00B51757" w:rsidRPr="005F2E75" w:rsidRDefault="00B51757" w:rsidP="001C5A51">
      <w:pPr>
        <w:widowControl w:val="0"/>
        <w:autoSpaceDE w:val="0"/>
        <w:autoSpaceDN w:val="0"/>
        <w:adjustRightInd w:val="0"/>
        <w:spacing w:before="60" w:line="264" w:lineRule="auto"/>
        <w:ind w:firstLine="426"/>
        <w:jc w:val="both"/>
        <w:rPr>
          <w:rFonts w:ascii="Times New Roman" w:eastAsia="Sabon-Roman" w:hAnsi="Times New Roman"/>
          <w:sz w:val="22"/>
          <w:szCs w:val="22"/>
        </w:rPr>
      </w:pPr>
      <w:r w:rsidRPr="005F2E75">
        <w:rPr>
          <w:rFonts w:ascii="Times New Roman" w:eastAsia="Sabon-Roman" w:hAnsi="Times New Roman"/>
          <w:sz w:val="22"/>
          <w:szCs w:val="22"/>
        </w:rPr>
        <w:t xml:space="preserve">- </w:t>
      </w:r>
      <w:r w:rsidRPr="005F2E75">
        <w:rPr>
          <w:rFonts w:ascii="Times New Roman" w:eastAsia="Sabon-Roman" w:hAnsi="Times New Roman"/>
          <w:i/>
          <w:iCs/>
          <w:sz w:val="22"/>
          <w:szCs w:val="22"/>
        </w:rPr>
        <w:t xml:space="preserve">DDTM </w:t>
      </w:r>
      <w:proofErr w:type="spellStart"/>
      <w:r w:rsidRPr="005F2E75">
        <w:rPr>
          <w:rFonts w:ascii="Times New Roman" w:eastAsia="Sabon-Roman" w:hAnsi="Times New Roman"/>
          <w:i/>
          <w:iCs/>
          <w:sz w:val="22"/>
          <w:szCs w:val="22"/>
        </w:rPr>
        <w:t>thể</w:t>
      </w:r>
      <w:proofErr w:type="spellEnd"/>
      <w:r w:rsidRPr="005F2E75">
        <w:rPr>
          <w:rFonts w:ascii="Times New Roman" w:eastAsia="Sabon-Roman" w:hAnsi="Times New Roman"/>
          <w:i/>
          <w:iCs/>
          <w:sz w:val="22"/>
          <w:szCs w:val="22"/>
        </w:rPr>
        <w:t xml:space="preserve"> </w:t>
      </w:r>
      <w:proofErr w:type="spellStart"/>
      <w:r w:rsidRPr="005F2E75">
        <w:rPr>
          <w:rFonts w:ascii="Times New Roman" w:eastAsia="Sabon-Roman" w:hAnsi="Times New Roman"/>
          <w:i/>
          <w:iCs/>
          <w:sz w:val="22"/>
          <w:szCs w:val="22"/>
        </w:rPr>
        <w:t>phối</w:t>
      </w:r>
      <w:proofErr w:type="spellEnd"/>
      <w:r w:rsidRPr="005F2E75">
        <w:rPr>
          <w:rFonts w:ascii="Times New Roman" w:eastAsia="Sabon-Roman" w:hAnsi="Times New Roman"/>
          <w:i/>
          <w:iCs/>
          <w:sz w:val="22"/>
          <w:szCs w:val="22"/>
        </w:rPr>
        <w:t xml:space="preserve"> </w:t>
      </w:r>
      <w:proofErr w:type="spellStart"/>
      <w:r w:rsidRPr="005F2E75">
        <w:rPr>
          <w:rFonts w:ascii="Times New Roman" w:eastAsia="Sabon-Roman" w:hAnsi="Times New Roman"/>
          <w:i/>
          <w:iCs/>
          <w:sz w:val="22"/>
          <w:szCs w:val="22"/>
        </w:rPr>
        <w:t>hợp</w:t>
      </w:r>
      <w:proofErr w:type="spellEnd"/>
      <w:r w:rsidRPr="005F2E75">
        <w:rPr>
          <w:rFonts w:ascii="Times New Roman" w:eastAsia="Sabon-Roman" w:hAnsi="Times New Roman"/>
          <w:i/>
          <w:iCs/>
          <w:sz w:val="22"/>
          <w:szCs w:val="22"/>
        </w:rPr>
        <w:t xml:space="preserve"> </w:t>
      </w:r>
      <w:proofErr w:type="spellStart"/>
      <w:r w:rsidRPr="005F2E75">
        <w:rPr>
          <w:rFonts w:ascii="Times New Roman" w:eastAsia="Sabon-Roman" w:hAnsi="Times New Roman"/>
          <w:i/>
          <w:iCs/>
          <w:sz w:val="22"/>
          <w:szCs w:val="22"/>
        </w:rPr>
        <w:t>không</w:t>
      </w:r>
      <w:proofErr w:type="spellEnd"/>
      <w:r w:rsidRPr="005F2E75">
        <w:rPr>
          <w:rFonts w:ascii="Times New Roman" w:eastAsia="Sabon-Roman" w:hAnsi="Times New Roman"/>
          <w:i/>
          <w:iCs/>
          <w:sz w:val="22"/>
          <w:szCs w:val="22"/>
        </w:rPr>
        <w:t xml:space="preserve"> </w:t>
      </w:r>
      <w:proofErr w:type="spellStart"/>
      <w:r w:rsidRPr="005F2E75">
        <w:rPr>
          <w:rFonts w:ascii="Times New Roman" w:eastAsia="Sabon-Roman" w:hAnsi="Times New Roman"/>
          <w:i/>
          <w:iCs/>
          <w:sz w:val="22"/>
          <w:szCs w:val="22"/>
        </w:rPr>
        <w:t>hội</w:t>
      </w:r>
      <w:proofErr w:type="spellEnd"/>
      <w:r w:rsidRPr="005F2E75">
        <w:rPr>
          <w:rFonts w:ascii="Times New Roman" w:eastAsia="Sabon-Roman" w:hAnsi="Times New Roman"/>
          <w:i/>
          <w:iCs/>
          <w:sz w:val="22"/>
          <w:szCs w:val="22"/>
        </w:rPr>
        <w:t xml:space="preserve"> </w:t>
      </w:r>
      <w:proofErr w:type="spellStart"/>
      <w:r w:rsidRPr="005F2E75">
        <w:rPr>
          <w:rFonts w:ascii="Times New Roman" w:eastAsia="Sabon-Roman" w:hAnsi="Times New Roman"/>
          <w:i/>
          <w:iCs/>
          <w:sz w:val="22"/>
          <w:szCs w:val="22"/>
        </w:rPr>
        <w:t>chứng</w:t>
      </w:r>
      <w:proofErr w:type="spellEnd"/>
      <w:r w:rsidRPr="005F2E75">
        <w:rPr>
          <w:rFonts w:ascii="Times New Roman" w:eastAsia="Sabon-Roman" w:hAnsi="Times New Roman"/>
          <w:sz w:val="22"/>
          <w:szCs w:val="22"/>
        </w:rPr>
        <w:t xml:space="preserve">: </w:t>
      </w:r>
      <w:r w:rsidR="00797920" w:rsidRPr="005F2E75">
        <w:rPr>
          <w:rFonts w:ascii="Times New Roman" w:eastAsia="Sabon-Roman" w:hAnsi="Times New Roman"/>
          <w:sz w:val="22"/>
          <w:szCs w:val="22"/>
        </w:rPr>
        <w:t xml:space="preserve">DDTM </w:t>
      </w:r>
      <w:proofErr w:type="spellStart"/>
      <w:r w:rsidR="00797920" w:rsidRPr="005F2E75">
        <w:rPr>
          <w:rFonts w:ascii="Times New Roman" w:eastAsia="Sabon-Roman" w:hAnsi="Times New Roman"/>
          <w:sz w:val="22"/>
          <w:szCs w:val="22"/>
        </w:rPr>
        <w:t>có</w:t>
      </w:r>
      <w:proofErr w:type="spellEnd"/>
      <w:r w:rsidR="00797920" w:rsidRPr="005F2E75">
        <w:rPr>
          <w:rFonts w:ascii="Times New Roman" w:eastAsia="Sabon-Roman" w:hAnsi="Times New Roman"/>
          <w:sz w:val="22"/>
          <w:szCs w:val="22"/>
        </w:rPr>
        <w:t xml:space="preserve"> </w:t>
      </w:r>
      <w:proofErr w:type="spellStart"/>
      <w:r w:rsidR="00797920" w:rsidRPr="005F2E75">
        <w:rPr>
          <w:rFonts w:ascii="Times New Roman" w:eastAsia="Sabon-Roman" w:hAnsi="Times New Roman"/>
          <w:sz w:val="22"/>
          <w:szCs w:val="22"/>
        </w:rPr>
        <w:t>thể</w:t>
      </w:r>
      <w:proofErr w:type="spellEnd"/>
      <w:r w:rsidR="00797920" w:rsidRPr="005F2E75">
        <w:rPr>
          <w:rFonts w:ascii="Times New Roman" w:eastAsia="Sabon-Roman" w:hAnsi="Times New Roman"/>
          <w:sz w:val="22"/>
          <w:szCs w:val="22"/>
        </w:rPr>
        <w:t xml:space="preserve"> </w:t>
      </w:r>
      <w:proofErr w:type="spellStart"/>
      <w:r w:rsidR="00797920" w:rsidRPr="005F2E75">
        <w:rPr>
          <w:rFonts w:ascii="Times New Roman" w:eastAsia="Sabon-Roman" w:hAnsi="Times New Roman"/>
          <w:sz w:val="22"/>
          <w:szCs w:val="22"/>
        </w:rPr>
        <w:t>phối</w:t>
      </w:r>
      <w:proofErr w:type="spellEnd"/>
      <w:r w:rsidR="00797920" w:rsidRPr="005F2E75">
        <w:rPr>
          <w:rFonts w:ascii="Times New Roman" w:eastAsia="Sabon-Roman" w:hAnsi="Times New Roman"/>
          <w:sz w:val="22"/>
          <w:szCs w:val="22"/>
        </w:rPr>
        <w:t xml:space="preserve"> </w:t>
      </w:r>
      <w:proofErr w:type="spellStart"/>
      <w:r w:rsidR="00797920" w:rsidRPr="005F2E75">
        <w:rPr>
          <w:rFonts w:ascii="Times New Roman" w:eastAsia="Sabon-Roman" w:hAnsi="Times New Roman"/>
          <w:sz w:val="22"/>
          <w:szCs w:val="22"/>
        </w:rPr>
        <w:t>hợp</w:t>
      </w:r>
      <w:proofErr w:type="spellEnd"/>
      <w:r w:rsidR="00797920" w:rsidRPr="005F2E75">
        <w:rPr>
          <w:rFonts w:ascii="Times New Roman" w:eastAsia="Sabon-Roman" w:hAnsi="Times New Roman"/>
          <w:sz w:val="22"/>
          <w:szCs w:val="22"/>
        </w:rPr>
        <w:t xml:space="preserve"> </w:t>
      </w:r>
      <w:proofErr w:type="spellStart"/>
      <w:r w:rsidR="00797920" w:rsidRPr="005F2E75">
        <w:rPr>
          <w:rFonts w:ascii="Times New Roman" w:eastAsia="Sabon-Roman" w:hAnsi="Times New Roman"/>
          <w:sz w:val="22"/>
          <w:szCs w:val="22"/>
        </w:rPr>
        <w:t>với</w:t>
      </w:r>
      <w:proofErr w:type="spellEnd"/>
      <w:r w:rsidR="00797920" w:rsidRPr="005F2E75">
        <w:rPr>
          <w:rFonts w:ascii="Times New Roman" w:eastAsia="Sabon-Roman" w:hAnsi="Times New Roman"/>
          <w:sz w:val="22"/>
          <w:szCs w:val="22"/>
        </w:rPr>
        <w:t xml:space="preserve"> </w:t>
      </w:r>
      <w:proofErr w:type="spellStart"/>
      <w:r w:rsidR="00D1129E">
        <w:rPr>
          <w:rFonts w:ascii="Times New Roman" w:eastAsia="Sabon-Roman" w:hAnsi="Times New Roman"/>
          <w:sz w:val="22"/>
          <w:szCs w:val="22"/>
        </w:rPr>
        <w:t>dị</w:t>
      </w:r>
      <w:proofErr w:type="spellEnd"/>
      <w:r w:rsidR="00D1129E">
        <w:rPr>
          <w:rFonts w:ascii="Times New Roman" w:eastAsia="Sabon-Roman" w:hAnsi="Times New Roman"/>
          <w:sz w:val="22"/>
          <w:szCs w:val="22"/>
          <w:lang w:val="vi-VN"/>
        </w:rPr>
        <w:t xml:space="preserve"> dạng</w:t>
      </w:r>
      <w:r w:rsidR="00797920" w:rsidRPr="005F2E75">
        <w:rPr>
          <w:rFonts w:ascii="Times New Roman" w:eastAsia="Sabon-Roman" w:hAnsi="Times New Roman"/>
          <w:sz w:val="22"/>
          <w:szCs w:val="22"/>
        </w:rPr>
        <w:t xml:space="preserve"> </w:t>
      </w:r>
      <w:proofErr w:type="spellStart"/>
      <w:r w:rsidR="00797920" w:rsidRPr="005F2E75">
        <w:rPr>
          <w:rFonts w:ascii="Times New Roman" w:eastAsia="Sabon-Roman" w:hAnsi="Times New Roman"/>
          <w:sz w:val="22"/>
          <w:szCs w:val="22"/>
        </w:rPr>
        <w:t>bạch</w:t>
      </w:r>
      <w:proofErr w:type="spellEnd"/>
      <w:r w:rsidR="00797920" w:rsidRPr="005F2E75">
        <w:rPr>
          <w:rFonts w:ascii="Times New Roman" w:eastAsia="Sabon-Roman" w:hAnsi="Times New Roman"/>
          <w:sz w:val="22"/>
          <w:szCs w:val="22"/>
        </w:rPr>
        <w:t xml:space="preserve"> </w:t>
      </w:r>
      <w:proofErr w:type="spellStart"/>
      <w:r w:rsidR="00797920" w:rsidRPr="005F2E75">
        <w:rPr>
          <w:rFonts w:ascii="Times New Roman" w:eastAsia="Sabon-Roman" w:hAnsi="Times New Roman"/>
          <w:sz w:val="22"/>
          <w:szCs w:val="22"/>
        </w:rPr>
        <w:t>mạch</w:t>
      </w:r>
      <w:proofErr w:type="spellEnd"/>
      <w:r w:rsidR="00797920" w:rsidRPr="005F2E75">
        <w:rPr>
          <w:rFonts w:ascii="Times New Roman" w:eastAsia="Sabon-Roman" w:hAnsi="Times New Roman"/>
          <w:sz w:val="22"/>
          <w:szCs w:val="22"/>
        </w:rPr>
        <w:t xml:space="preserve"> </w:t>
      </w:r>
      <w:proofErr w:type="spellStart"/>
      <w:r w:rsidR="00797920" w:rsidRPr="005F2E75">
        <w:rPr>
          <w:rFonts w:ascii="Times New Roman" w:eastAsia="Sabon-Roman" w:hAnsi="Times New Roman"/>
          <w:sz w:val="22"/>
          <w:szCs w:val="22"/>
        </w:rPr>
        <w:t>thể</w:t>
      </w:r>
      <w:proofErr w:type="spellEnd"/>
      <w:r w:rsidR="00797920" w:rsidRPr="005F2E75">
        <w:rPr>
          <w:rFonts w:ascii="Times New Roman" w:eastAsia="Sabon-Roman" w:hAnsi="Times New Roman"/>
          <w:sz w:val="22"/>
          <w:szCs w:val="22"/>
        </w:rPr>
        <w:t xml:space="preserve"> </w:t>
      </w:r>
      <w:proofErr w:type="spellStart"/>
      <w:r w:rsidR="00797920" w:rsidRPr="005F2E75">
        <w:rPr>
          <w:rFonts w:ascii="Times New Roman" w:eastAsia="Sabon-Roman" w:hAnsi="Times New Roman"/>
          <w:sz w:val="22"/>
          <w:szCs w:val="22"/>
        </w:rPr>
        <w:t>nang</w:t>
      </w:r>
      <w:proofErr w:type="spellEnd"/>
      <w:r w:rsidR="00797920" w:rsidRPr="005F2E75">
        <w:rPr>
          <w:rFonts w:ascii="Times New Roman" w:eastAsia="Sabon-Roman" w:hAnsi="Times New Roman"/>
          <w:sz w:val="22"/>
          <w:szCs w:val="22"/>
        </w:rPr>
        <w:t xml:space="preserve"> </w:t>
      </w:r>
      <w:proofErr w:type="spellStart"/>
      <w:r w:rsidR="00797920" w:rsidRPr="005F2E75">
        <w:rPr>
          <w:rFonts w:ascii="Times New Roman" w:eastAsia="Sabon-Roman" w:hAnsi="Times New Roman"/>
          <w:sz w:val="22"/>
          <w:szCs w:val="22"/>
        </w:rPr>
        <w:t>nhỏ</w:t>
      </w:r>
      <w:proofErr w:type="spellEnd"/>
      <w:r w:rsidR="00797920" w:rsidRPr="005F2E75">
        <w:rPr>
          <w:rFonts w:ascii="Times New Roman" w:eastAsia="Sabon-Roman" w:hAnsi="Times New Roman"/>
          <w:sz w:val="22"/>
          <w:szCs w:val="22"/>
        </w:rPr>
        <w:t xml:space="preserve">, </w:t>
      </w:r>
      <w:proofErr w:type="spellStart"/>
      <w:r w:rsidR="00797920" w:rsidRPr="005F2E75">
        <w:rPr>
          <w:rFonts w:ascii="Times New Roman" w:eastAsia="Sabon-Roman" w:hAnsi="Times New Roman"/>
          <w:sz w:val="22"/>
          <w:szCs w:val="22"/>
        </w:rPr>
        <w:t>biểu</w:t>
      </w:r>
      <w:proofErr w:type="spellEnd"/>
      <w:r w:rsidR="00797920" w:rsidRPr="005F2E75">
        <w:rPr>
          <w:rFonts w:ascii="Times New Roman" w:eastAsia="Sabon-Roman" w:hAnsi="Times New Roman"/>
          <w:sz w:val="22"/>
          <w:szCs w:val="22"/>
        </w:rPr>
        <w:t xml:space="preserve"> </w:t>
      </w:r>
      <w:proofErr w:type="spellStart"/>
      <w:r w:rsidR="00797920" w:rsidRPr="005F2E75">
        <w:rPr>
          <w:rFonts w:ascii="Times New Roman" w:eastAsia="Sabon-Roman" w:hAnsi="Times New Roman"/>
          <w:sz w:val="22"/>
          <w:szCs w:val="22"/>
        </w:rPr>
        <w:t>hiện</w:t>
      </w:r>
      <w:proofErr w:type="spellEnd"/>
      <w:r w:rsidR="00797920" w:rsidRPr="005F2E75">
        <w:rPr>
          <w:rFonts w:ascii="Times New Roman" w:eastAsia="Sabon-Roman" w:hAnsi="Times New Roman"/>
          <w:sz w:val="22"/>
          <w:szCs w:val="22"/>
        </w:rPr>
        <w:t xml:space="preserve"> </w:t>
      </w:r>
      <w:proofErr w:type="spellStart"/>
      <w:r w:rsidR="00797920" w:rsidRPr="005F2E75">
        <w:rPr>
          <w:rFonts w:ascii="Times New Roman" w:eastAsia="Sabon-Roman" w:hAnsi="Times New Roman"/>
          <w:sz w:val="22"/>
          <w:szCs w:val="22"/>
        </w:rPr>
        <w:t>lâm</w:t>
      </w:r>
      <w:proofErr w:type="spellEnd"/>
      <w:r w:rsidR="00797920" w:rsidRPr="005F2E75">
        <w:rPr>
          <w:rFonts w:ascii="Times New Roman" w:eastAsia="Sabon-Roman" w:hAnsi="Times New Roman"/>
          <w:sz w:val="22"/>
          <w:szCs w:val="22"/>
        </w:rPr>
        <w:t xml:space="preserve"> </w:t>
      </w:r>
      <w:proofErr w:type="spellStart"/>
      <w:r w:rsidR="00797920" w:rsidRPr="005F2E75">
        <w:rPr>
          <w:rFonts w:ascii="Times New Roman" w:eastAsia="Sabon-Roman" w:hAnsi="Times New Roman"/>
          <w:sz w:val="22"/>
          <w:szCs w:val="22"/>
        </w:rPr>
        <w:t>sàng</w:t>
      </w:r>
      <w:proofErr w:type="spellEnd"/>
      <w:r w:rsidR="00797920" w:rsidRPr="005F2E75">
        <w:rPr>
          <w:rFonts w:ascii="Times New Roman" w:eastAsia="Sabon-Roman" w:hAnsi="Times New Roman"/>
          <w:sz w:val="22"/>
          <w:szCs w:val="22"/>
        </w:rPr>
        <w:t xml:space="preserve"> </w:t>
      </w:r>
      <w:proofErr w:type="spellStart"/>
      <w:r w:rsidR="00797920" w:rsidRPr="005F2E75">
        <w:rPr>
          <w:rFonts w:ascii="Times New Roman" w:eastAsia="Sabon-Roman" w:hAnsi="Times New Roman"/>
          <w:sz w:val="22"/>
          <w:szCs w:val="22"/>
        </w:rPr>
        <w:t>có</w:t>
      </w:r>
      <w:proofErr w:type="spellEnd"/>
      <w:r w:rsidR="00797920" w:rsidRPr="005F2E75">
        <w:rPr>
          <w:rFonts w:ascii="Times New Roman" w:eastAsia="Sabon-Roman" w:hAnsi="Times New Roman"/>
          <w:sz w:val="22"/>
          <w:szCs w:val="22"/>
        </w:rPr>
        <w:t xml:space="preserve"> </w:t>
      </w:r>
      <w:proofErr w:type="spellStart"/>
      <w:r w:rsidR="00797920" w:rsidRPr="005F2E75">
        <w:rPr>
          <w:rFonts w:ascii="Times New Roman" w:eastAsia="Sabon-Roman" w:hAnsi="Times New Roman"/>
          <w:sz w:val="22"/>
          <w:szCs w:val="22"/>
        </w:rPr>
        <w:t>thể</w:t>
      </w:r>
      <w:proofErr w:type="spellEnd"/>
      <w:r w:rsidR="00797920" w:rsidRPr="005F2E75">
        <w:rPr>
          <w:rFonts w:ascii="Times New Roman" w:eastAsia="Sabon-Roman" w:hAnsi="Times New Roman"/>
          <w:sz w:val="22"/>
          <w:szCs w:val="22"/>
        </w:rPr>
        <w:t xml:space="preserve"> </w:t>
      </w:r>
      <w:proofErr w:type="spellStart"/>
      <w:r w:rsidR="00797920" w:rsidRPr="005F2E75">
        <w:rPr>
          <w:rFonts w:ascii="Times New Roman" w:eastAsia="Sabon-Roman" w:hAnsi="Times New Roman"/>
          <w:sz w:val="22"/>
          <w:szCs w:val="22"/>
        </w:rPr>
        <w:t>có</w:t>
      </w:r>
      <w:proofErr w:type="spellEnd"/>
      <w:r w:rsidR="00797920" w:rsidRPr="005F2E75">
        <w:rPr>
          <w:rFonts w:ascii="Times New Roman" w:eastAsia="Sabon-Roman" w:hAnsi="Times New Roman"/>
          <w:sz w:val="22"/>
          <w:szCs w:val="22"/>
        </w:rPr>
        <w:t xml:space="preserve"> </w:t>
      </w:r>
      <w:proofErr w:type="spellStart"/>
      <w:r w:rsidR="00797920" w:rsidRPr="005F2E75">
        <w:rPr>
          <w:rFonts w:ascii="Times New Roman" w:eastAsia="Sabon-Roman" w:hAnsi="Times New Roman"/>
          <w:sz w:val="22"/>
          <w:szCs w:val="22"/>
        </w:rPr>
        <w:t>thêm</w:t>
      </w:r>
      <w:proofErr w:type="spellEnd"/>
      <w:r w:rsidR="00797920" w:rsidRPr="005F2E75">
        <w:rPr>
          <w:rFonts w:ascii="Times New Roman" w:eastAsia="Sabon-Roman" w:hAnsi="Times New Roman"/>
          <w:sz w:val="22"/>
          <w:szCs w:val="22"/>
        </w:rPr>
        <w:t xml:space="preserve"> </w:t>
      </w:r>
      <w:proofErr w:type="spellStart"/>
      <w:r w:rsidR="00797920" w:rsidRPr="005F2E75">
        <w:rPr>
          <w:rFonts w:ascii="Times New Roman" w:eastAsia="Sabon-Roman" w:hAnsi="Times New Roman"/>
          <w:sz w:val="22"/>
          <w:szCs w:val="22"/>
        </w:rPr>
        <w:t>các</w:t>
      </w:r>
      <w:proofErr w:type="spellEnd"/>
      <w:r w:rsidR="00797920" w:rsidRPr="005F2E75">
        <w:rPr>
          <w:rFonts w:ascii="Times New Roman" w:eastAsia="Sabon-Roman" w:hAnsi="Times New Roman"/>
          <w:sz w:val="22"/>
          <w:szCs w:val="22"/>
        </w:rPr>
        <w:t xml:space="preserve"> </w:t>
      </w:r>
      <w:proofErr w:type="spellStart"/>
      <w:r w:rsidR="00797920" w:rsidRPr="005F2E75">
        <w:rPr>
          <w:rFonts w:ascii="Times New Roman" w:eastAsia="Sabon-Roman" w:hAnsi="Times New Roman"/>
          <w:sz w:val="22"/>
          <w:szCs w:val="22"/>
        </w:rPr>
        <w:t>nốt</w:t>
      </w:r>
      <w:proofErr w:type="spellEnd"/>
      <w:r w:rsidR="00797920" w:rsidRPr="005F2E75">
        <w:rPr>
          <w:rFonts w:ascii="Times New Roman" w:eastAsia="Sabon-Roman" w:hAnsi="Times New Roman"/>
          <w:sz w:val="22"/>
          <w:szCs w:val="22"/>
        </w:rPr>
        <w:t xml:space="preserve"> </w:t>
      </w:r>
      <w:proofErr w:type="spellStart"/>
      <w:r w:rsidR="00797920" w:rsidRPr="005F2E75">
        <w:rPr>
          <w:rFonts w:ascii="Times New Roman" w:eastAsia="Sabon-Roman" w:hAnsi="Times New Roman"/>
          <w:sz w:val="22"/>
          <w:szCs w:val="22"/>
        </w:rPr>
        <w:t>phỏng</w:t>
      </w:r>
      <w:proofErr w:type="spellEnd"/>
      <w:r w:rsidR="00797920" w:rsidRPr="005F2E75">
        <w:rPr>
          <w:rFonts w:ascii="Times New Roman" w:eastAsia="Sabon-Roman" w:hAnsi="Times New Roman"/>
          <w:sz w:val="22"/>
          <w:szCs w:val="22"/>
        </w:rPr>
        <w:t xml:space="preserve"> </w:t>
      </w:r>
      <w:proofErr w:type="spellStart"/>
      <w:r w:rsidR="00797920" w:rsidRPr="005F2E75">
        <w:rPr>
          <w:rFonts w:ascii="Times New Roman" w:eastAsia="Sabon-Roman" w:hAnsi="Times New Roman"/>
          <w:sz w:val="22"/>
          <w:szCs w:val="22"/>
        </w:rPr>
        <w:t>nước</w:t>
      </w:r>
      <w:proofErr w:type="spellEnd"/>
      <w:r w:rsidR="00797920" w:rsidRPr="005F2E75">
        <w:rPr>
          <w:rFonts w:ascii="Times New Roman" w:eastAsia="Sabon-Roman" w:hAnsi="Times New Roman"/>
          <w:sz w:val="22"/>
          <w:szCs w:val="22"/>
        </w:rPr>
        <w:t xml:space="preserve">; </w:t>
      </w:r>
      <w:proofErr w:type="spellStart"/>
      <w:r w:rsidR="00797920" w:rsidRPr="005F2E75">
        <w:rPr>
          <w:rFonts w:ascii="Times New Roman" w:eastAsia="Sabon-Roman" w:hAnsi="Times New Roman"/>
          <w:sz w:val="22"/>
          <w:szCs w:val="22"/>
        </w:rPr>
        <w:t>Dị</w:t>
      </w:r>
      <w:proofErr w:type="spellEnd"/>
      <w:r w:rsidR="00797920" w:rsidRPr="005F2E75">
        <w:rPr>
          <w:rFonts w:ascii="Times New Roman" w:eastAsia="Sabon-Roman" w:hAnsi="Times New Roman"/>
          <w:sz w:val="22"/>
          <w:szCs w:val="22"/>
        </w:rPr>
        <w:t xml:space="preserve"> </w:t>
      </w:r>
      <w:proofErr w:type="spellStart"/>
      <w:r w:rsidR="00797920" w:rsidRPr="005F2E75">
        <w:rPr>
          <w:rFonts w:ascii="Times New Roman" w:eastAsia="Sabon-Roman" w:hAnsi="Times New Roman"/>
          <w:sz w:val="22"/>
          <w:szCs w:val="22"/>
        </w:rPr>
        <w:t>dạng</w:t>
      </w:r>
      <w:proofErr w:type="spellEnd"/>
      <w:r w:rsidR="00797920" w:rsidRPr="005F2E75">
        <w:rPr>
          <w:rFonts w:ascii="Times New Roman" w:eastAsia="Sabon-Roman" w:hAnsi="Times New Roman"/>
          <w:sz w:val="22"/>
          <w:szCs w:val="22"/>
        </w:rPr>
        <w:t xml:space="preserve"> </w:t>
      </w:r>
      <w:proofErr w:type="spellStart"/>
      <w:r w:rsidR="00797920" w:rsidRPr="005F2E75">
        <w:rPr>
          <w:rFonts w:ascii="Times New Roman" w:eastAsia="Sabon-Roman" w:hAnsi="Times New Roman"/>
          <w:sz w:val="22"/>
          <w:szCs w:val="22"/>
        </w:rPr>
        <w:t>bạch</w:t>
      </w:r>
      <w:proofErr w:type="spellEnd"/>
      <w:r w:rsidR="00797920" w:rsidRPr="005F2E75">
        <w:rPr>
          <w:rFonts w:ascii="Times New Roman" w:eastAsia="Sabon-Roman" w:hAnsi="Times New Roman"/>
          <w:sz w:val="22"/>
          <w:szCs w:val="22"/>
        </w:rPr>
        <w:t xml:space="preserve"> </w:t>
      </w:r>
      <w:proofErr w:type="spellStart"/>
      <w:r w:rsidR="00797920" w:rsidRPr="005F2E75">
        <w:rPr>
          <w:rFonts w:ascii="Times New Roman" w:eastAsia="Sabon-Roman" w:hAnsi="Times New Roman"/>
          <w:sz w:val="22"/>
          <w:szCs w:val="22"/>
        </w:rPr>
        <w:t>mạch</w:t>
      </w:r>
      <w:proofErr w:type="spellEnd"/>
      <w:r w:rsidR="00797920" w:rsidRPr="005F2E75">
        <w:rPr>
          <w:rFonts w:ascii="Times New Roman" w:eastAsia="Sabon-Roman" w:hAnsi="Times New Roman"/>
          <w:sz w:val="22"/>
          <w:szCs w:val="22"/>
        </w:rPr>
        <w:t xml:space="preserve"> </w:t>
      </w:r>
      <w:proofErr w:type="spellStart"/>
      <w:r w:rsidR="00797920" w:rsidRPr="005F2E75">
        <w:rPr>
          <w:rFonts w:ascii="Times New Roman" w:eastAsia="Sabon-Roman" w:hAnsi="Times New Roman"/>
          <w:sz w:val="22"/>
          <w:szCs w:val="22"/>
        </w:rPr>
        <w:t>thể</w:t>
      </w:r>
      <w:proofErr w:type="spellEnd"/>
      <w:r w:rsidR="00797920" w:rsidRPr="005F2E75">
        <w:rPr>
          <w:rFonts w:ascii="Times New Roman" w:eastAsia="Sabon-Roman" w:hAnsi="Times New Roman"/>
          <w:sz w:val="22"/>
          <w:szCs w:val="22"/>
        </w:rPr>
        <w:t xml:space="preserve"> </w:t>
      </w:r>
      <w:proofErr w:type="spellStart"/>
      <w:r w:rsidR="00797920" w:rsidRPr="005F2E75">
        <w:rPr>
          <w:rFonts w:ascii="Times New Roman" w:eastAsia="Sabon-Roman" w:hAnsi="Times New Roman"/>
          <w:sz w:val="22"/>
          <w:szCs w:val="22"/>
        </w:rPr>
        <w:t>nang</w:t>
      </w:r>
      <w:proofErr w:type="spellEnd"/>
      <w:r w:rsidR="00797920" w:rsidRPr="005F2E75">
        <w:rPr>
          <w:rFonts w:ascii="Times New Roman" w:eastAsia="Sabon-Roman" w:hAnsi="Times New Roman"/>
          <w:sz w:val="22"/>
          <w:szCs w:val="22"/>
        </w:rPr>
        <w:t xml:space="preserve"> </w:t>
      </w:r>
      <w:proofErr w:type="spellStart"/>
      <w:r w:rsidR="00797920" w:rsidRPr="005F2E75">
        <w:rPr>
          <w:rFonts w:ascii="Times New Roman" w:eastAsia="Sabon-Roman" w:hAnsi="Times New Roman"/>
          <w:sz w:val="22"/>
          <w:szCs w:val="22"/>
        </w:rPr>
        <w:t>lớn</w:t>
      </w:r>
      <w:proofErr w:type="spellEnd"/>
      <w:r w:rsidR="00797920" w:rsidRPr="005F2E75">
        <w:rPr>
          <w:rFonts w:ascii="Times New Roman" w:eastAsia="Sabon-Roman" w:hAnsi="Times New Roman"/>
          <w:sz w:val="22"/>
          <w:szCs w:val="22"/>
        </w:rPr>
        <w:t xml:space="preserve"> </w:t>
      </w:r>
      <w:proofErr w:type="spellStart"/>
      <w:r w:rsidR="00797920" w:rsidRPr="005F2E75">
        <w:rPr>
          <w:rFonts w:ascii="Times New Roman" w:eastAsia="Sabon-Roman" w:hAnsi="Times New Roman"/>
          <w:sz w:val="22"/>
          <w:szCs w:val="22"/>
        </w:rPr>
        <w:t>có</w:t>
      </w:r>
      <w:proofErr w:type="spellEnd"/>
      <w:r w:rsidR="00797920" w:rsidRPr="005F2E75">
        <w:rPr>
          <w:rFonts w:ascii="Times New Roman" w:eastAsia="Sabon-Roman" w:hAnsi="Times New Roman"/>
          <w:sz w:val="22"/>
          <w:szCs w:val="22"/>
        </w:rPr>
        <w:t xml:space="preserve"> </w:t>
      </w:r>
      <w:proofErr w:type="spellStart"/>
      <w:r w:rsidR="00797920" w:rsidRPr="005F2E75">
        <w:rPr>
          <w:rFonts w:ascii="Times New Roman" w:eastAsia="Sabon-Roman" w:hAnsi="Times New Roman"/>
          <w:sz w:val="22"/>
          <w:szCs w:val="22"/>
        </w:rPr>
        <w:t>thể</w:t>
      </w:r>
      <w:proofErr w:type="spellEnd"/>
      <w:r w:rsidR="00797920" w:rsidRPr="005F2E75">
        <w:rPr>
          <w:rFonts w:ascii="Times New Roman" w:eastAsia="Sabon-Roman" w:hAnsi="Times New Roman"/>
          <w:sz w:val="22"/>
          <w:szCs w:val="22"/>
        </w:rPr>
        <w:t xml:space="preserve"> </w:t>
      </w:r>
      <w:proofErr w:type="spellStart"/>
      <w:r w:rsidR="00797920" w:rsidRPr="005F2E75">
        <w:rPr>
          <w:rFonts w:ascii="Times New Roman" w:eastAsia="Sabon-Roman" w:hAnsi="Times New Roman"/>
          <w:sz w:val="22"/>
          <w:szCs w:val="22"/>
        </w:rPr>
        <w:t>biểu</w:t>
      </w:r>
      <w:proofErr w:type="spellEnd"/>
      <w:r w:rsidR="00797920" w:rsidRPr="005F2E75">
        <w:rPr>
          <w:rFonts w:ascii="Times New Roman" w:eastAsia="Sabon-Roman" w:hAnsi="Times New Roman"/>
          <w:sz w:val="22"/>
          <w:szCs w:val="22"/>
        </w:rPr>
        <w:t xml:space="preserve"> </w:t>
      </w:r>
      <w:proofErr w:type="spellStart"/>
      <w:r w:rsidR="00797920" w:rsidRPr="005F2E75">
        <w:rPr>
          <w:rFonts w:ascii="Times New Roman" w:eastAsia="Sabon-Roman" w:hAnsi="Times New Roman"/>
          <w:sz w:val="22"/>
          <w:szCs w:val="22"/>
        </w:rPr>
        <w:t>hiện</w:t>
      </w:r>
      <w:proofErr w:type="spellEnd"/>
      <w:r w:rsidR="00797920" w:rsidRPr="005F2E75">
        <w:rPr>
          <w:rFonts w:ascii="Times New Roman" w:eastAsia="Sabon-Roman" w:hAnsi="Times New Roman"/>
          <w:sz w:val="22"/>
          <w:szCs w:val="22"/>
        </w:rPr>
        <w:t xml:space="preserve"> </w:t>
      </w:r>
      <w:proofErr w:type="spellStart"/>
      <w:r w:rsidR="00797920" w:rsidRPr="005F2E75">
        <w:rPr>
          <w:rFonts w:ascii="Times New Roman" w:eastAsia="Sabon-Roman" w:hAnsi="Times New Roman"/>
          <w:sz w:val="22"/>
          <w:szCs w:val="22"/>
        </w:rPr>
        <w:t>lâm</w:t>
      </w:r>
      <w:proofErr w:type="spellEnd"/>
      <w:r w:rsidR="00797920" w:rsidRPr="005F2E75">
        <w:rPr>
          <w:rFonts w:ascii="Times New Roman" w:eastAsia="Sabon-Roman" w:hAnsi="Times New Roman"/>
          <w:sz w:val="22"/>
          <w:szCs w:val="22"/>
        </w:rPr>
        <w:t xml:space="preserve"> </w:t>
      </w:r>
      <w:proofErr w:type="spellStart"/>
      <w:r w:rsidR="00797920" w:rsidRPr="005F2E75">
        <w:rPr>
          <w:rFonts w:ascii="Times New Roman" w:eastAsia="Sabon-Roman" w:hAnsi="Times New Roman"/>
          <w:sz w:val="22"/>
          <w:szCs w:val="22"/>
        </w:rPr>
        <w:t>sàng</w:t>
      </w:r>
      <w:proofErr w:type="spellEnd"/>
      <w:r w:rsidR="00797920" w:rsidRPr="005F2E75">
        <w:rPr>
          <w:rFonts w:ascii="Times New Roman" w:eastAsia="Sabon-Roman" w:hAnsi="Times New Roman"/>
          <w:sz w:val="22"/>
          <w:szCs w:val="22"/>
        </w:rPr>
        <w:t xml:space="preserve"> </w:t>
      </w:r>
      <w:proofErr w:type="spellStart"/>
      <w:r w:rsidR="00797920" w:rsidRPr="005F2E75">
        <w:rPr>
          <w:rFonts w:ascii="Times New Roman" w:eastAsia="Sabon-Roman" w:hAnsi="Times New Roman"/>
          <w:sz w:val="22"/>
          <w:szCs w:val="22"/>
        </w:rPr>
        <w:t>với</w:t>
      </w:r>
      <w:proofErr w:type="spellEnd"/>
      <w:r w:rsidR="00797920" w:rsidRPr="005F2E75">
        <w:rPr>
          <w:rFonts w:ascii="Times New Roman" w:eastAsia="Sabon-Roman" w:hAnsi="Times New Roman"/>
          <w:sz w:val="22"/>
          <w:szCs w:val="22"/>
        </w:rPr>
        <w:t xml:space="preserve"> </w:t>
      </w:r>
      <w:proofErr w:type="spellStart"/>
      <w:r w:rsidR="00797920" w:rsidRPr="005F2E75">
        <w:rPr>
          <w:rFonts w:ascii="Times New Roman" w:eastAsia="Sabon-Roman" w:hAnsi="Times New Roman"/>
          <w:sz w:val="22"/>
          <w:szCs w:val="22"/>
        </w:rPr>
        <w:t>các</w:t>
      </w:r>
      <w:proofErr w:type="spellEnd"/>
      <w:r w:rsidR="00797920" w:rsidRPr="005F2E75">
        <w:rPr>
          <w:rFonts w:ascii="Times New Roman" w:eastAsia="Sabon-Roman" w:hAnsi="Times New Roman"/>
          <w:sz w:val="22"/>
          <w:szCs w:val="22"/>
        </w:rPr>
        <w:t xml:space="preserve"> </w:t>
      </w:r>
      <w:proofErr w:type="spellStart"/>
      <w:r w:rsidR="00797920" w:rsidRPr="005F2E75">
        <w:rPr>
          <w:rFonts w:ascii="Times New Roman" w:eastAsia="Sabon-Roman" w:hAnsi="Times New Roman"/>
          <w:sz w:val="22"/>
          <w:szCs w:val="22"/>
        </w:rPr>
        <w:t>khối</w:t>
      </w:r>
      <w:proofErr w:type="spellEnd"/>
      <w:r w:rsidR="00797920" w:rsidRPr="005F2E75">
        <w:rPr>
          <w:rFonts w:ascii="Times New Roman" w:eastAsia="Sabon-Roman" w:hAnsi="Times New Roman"/>
          <w:sz w:val="22"/>
          <w:szCs w:val="22"/>
        </w:rPr>
        <w:t xml:space="preserve"> </w:t>
      </w:r>
      <w:proofErr w:type="spellStart"/>
      <w:r w:rsidR="00797920" w:rsidRPr="005F2E75">
        <w:rPr>
          <w:rFonts w:ascii="Times New Roman" w:eastAsia="Sabon-Roman" w:hAnsi="Times New Roman"/>
          <w:sz w:val="22"/>
          <w:szCs w:val="22"/>
        </w:rPr>
        <w:t>màu</w:t>
      </w:r>
      <w:proofErr w:type="spellEnd"/>
      <w:r w:rsidR="00797920" w:rsidRPr="005F2E75">
        <w:rPr>
          <w:rFonts w:ascii="Times New Roman" w:eastAsia="Sabon-Roman" w:hAnsi="Times New Roman"/>
          <w:sz w:val="22"/>
          <w:szCs w:val="22"/>
        </w:rPr>
        <w:t xml:space="preserve"> </w:t>
      </w:r>
      <w:proofErr w:type="spellStart"/>
      <w:r w:rsidR="00797920" w:rsidRPr="005F2E75">
        <w:rPr>
          <w:rFonts w:ascii="Times New Roman" w:eastAsia="Sabon-Roman" w:hAnsi="Times New Roman"/>
          <w:sz w:val="22"/>
          <w:szCs w:val="22"/>
        </w:rPr>
        <w:t>xanh</w:t>
      </w:r>
      <w:proofErr w:type="spellEnd"/>
      <w:r w:rsidR="00797920" w:rsidRPr="005F2E75">
        <w:rPr>
          <w:rFonts w:ascii="Times New Roman" w:eastAsia="Sabon-Roman" w:hAnsi="Times New Roman"/>
          <w:sz w:val="22"/>
          <w:szCs w:val="22"/>
        </w:rPr>
        <w:t xml:space="preserve"> </w:t>
      </w:r>
      <w:proofErr w:type="spellStart"/>
      <w:r w:rsidR="00797920" w:rsidRPr="005F2E75">
        <w:rPr>
          <w:rFonts w:ascii="Times New Roman" w:eastAsia="Sabon-Roman" w:hAnsi="Times New Roman"/>
          <w:sz w:val="22"/>
          <w:szCs w:val="22"/>
        </w:rPr>
        <w:t>nhưng</w:t>
      </w:r>
      <w:proofErr w:type="spellEnd"/>
      <w:r w:rsidR="00797920" w:rsidRPr="005F2E75">
        <w:rPr>
          <w:rFonts w:ascii="Times New Roman" w:eastAsia="Sabon-Roman" w:hAnsi="Times New Roman"/>
          <w:sz w:val="22"/>
          <w:szCs w:val="22"/>
        </w:rPr>
        <w:t xml:space="preserve"> </w:t>
      </w:r>
      <w:proofErr w:type="spellStart"/>
      <w:r w:rsidR="00797920" w:rsidRPr="005F2E75">
        <w:rPr>
          <w:rFonts w:ascii="Times New Roman" w:eastAsia="Sabon-Roman" w:hAnsi="Times New Roman"/>
          <w:sz w:val="22"/>
          <w:szCs w:val="22"/>
        </w:rPr>
        <w:t>thường</w:t>
      </w:r>
      <w:proofErr w:type="spellEnd"/>
      <w:r w:rsidR="00797920" w:rsidRPr="005F2E75">
        <w:rPr>
          <w:rFonts w:ascii="Times New Roman" w:eastAsia="Sabon-Roman" w:hAnsi="Times New Roman"/>
          <w:sz w:val="22"/>
          <w:szCs w:val="22"/>
        </w:rPr>
        <w:t xml:space="preserve"> </w:t>
      </w:r>
      <w:proofErr w:type="spellStart"/>
      <w:r w:rsidR="00797920" w:rsidRPr="005F2E75">
        <w:rPr>
          <w:rFonts w:ascii="Times New Roman" w:eastAsia="Sabon-Roman" w:hAnsi="Times New Roman"/>
          <w:sz w:val="22"/>
          <w:szCs w:val="22"/>
        </w:rPr>
        <w:t>căng</w:t>
      </w:r>
      <w:proofErr w:type="spellEnd"/>
      <w:r w:rsidR="00797920" w:rsidRPr="005F2E75">
        <w:rPr>
          <w:rFonts w:ascii="Times New Roman" w:eastAsia="Sabon-Roman" w:hAnsi="Times New Roman"/>
          <w:sz w:val="22"/>
          <w:szCs w:val="22"/>
        </w:rPr>
        <w:t xml:space="preserve">, </w:t>
      </w:r>
      <w:proofErr w:type="spellStart"/>
      <w:r w:rsidR="00797920" w:rsidRPr="005F2E75">
        <w:rPr>
          <w:rFonts w:ascii="Times New Roman" w:eastAsia="Sabon-Roman" w:hAnsi="Times New Roman"/>
          <w:sz w:val="22"/>
          <w:szCs w:val="22"/>
        </w:rPr>
        <w:t>khó</w:t>
      </w:r>
      <w:proofErr w:type="spellEnd"/>
      <w:r w:rsidR="00797920" w:rsidRPr="005F2E75">
        <w:rPr>
          <w:rFonts w:ascii="Times New Roman" w:eastAsia="Sabon-Roman" w:hAnsi="Times New Roman"/>
          <w:sz w:val="22"/>
          <w:szCs w:val="22"/>
        </w:rPr>
        <w:t xml:space="preserve"> </w:t>
      </w:r>
      <w:proofErr w:type="spellStart"/>
      <w:r w:rsidR="00797920" w:rsidRPr="005F2E75">
        <w:rPr>
          <w:rFonts w:ascii="Times New Roman" w:eastAsia="Sabon-Roman" w:hAnsi="Times New Roman"/>
          <w:sz w:val="22"/>
          <w:szCs w:val="22"/>
        </w:rPr>
        <w:t>ấn</w:t>
      </w:r>
      <w:proofErr w:type="spellEnd"/>
      <w:r w:rsidR="00797920" w:rsidRPr="005F2E75">
        <w:rPr>
          <w:rFonts w:ascii="Times New Roman" w:eastAsia="Sabon-Roman" w:hAnsi="Times New Roman"/>
          <w:sz w:val="22"/>
          <w:szCs w:val="22"/>
        </w:rPr>
        <w:t xml:space="preserve"> </w:t>
      </w:r>
      <w:proofErr w:type="spellStart"/>
      <w:r w:rsidR="00797920" w:rsidRPr="005F2E75">
        <w:rPr>
          <w:rFonts w:ascii="Times New Roman" w:eastAsia="Sabon-Roman" w:hAnsi="Times New Roman"/>
          <w:sz w:val="22"/>
          <w:szCs w:val="22"/>
        </w:rPr>
        <w:t>xẹp</w:t>
      </w:r>
      <w:proofErr w:type="spellEnd"/>
      <w:r w:rsidR="00797920" w:rsidRPr="005F2E75">
        <w:rPr>
          <w:rFonts w:ascii="Times New Roman" w:eastAsia="Sabon-Roman" w:hAnsi="Times New Roman"/>
          <w:sz w:val="22"/>
          <w:szCs w:val="22"/>
        </w:rPr>
        <w:t xml:space="preserve">. </w:t>
      </w:r>
      <w:proofErr w:type="spellStart"/>
      <w:r w:rsidR="00797920" w:rsidRPr="005F2E75">
        <w:rPr>
          <w:rFonts w:ascii="Times New Roman" w:eastAsia="Sabon-Roman" w:hAnsi="Times New Roman"/>
          <w:sz w:val="22"/>
          <w:szCs w:val="22"/>
        </w:rPr>
        <w:t>Các</w:t>
      </w:r>
      <w:proofErr w:type="spellEnd"/>
      <w:r w:rsidR="00797920" w:rsidRPr="005F2E75">
        <w:rPr>
          <w:rFonts w:ascii="Times New Roman" w:eastAsia="Sabon-Roman" w:hAnsi="Times New Roman"/>
          <w:sz w:val="22"/>
          <w:szCs w:val="22"/>
        </w:rPr>
        <w:t xml:space="preserve"> </w:t>
      </w:r>
      <w:proofErr w:type="spellStart"/>
      <w:r w:rsidR="00797920" w:rsidRPr="005F2E75">
        <w:rPr>
          <w:rFonts w:ascii="Times New Roman" w:eastAsia="Sabon-Roman" w:hAnsi="Times New Roman"/>
          <w:sz w:val="22"/>
          <w:szCs w:val="22"/>
        </w:rPr>
        <w:t>khối</w:t>
      </w:r>
      <w:proofErr w:type="spellEnd"/>
      <w:r w:rsidR="00797920" w:rsidRPr="005F2E75">
        <w:rPr>
          <w:rFonts w:ascii="Times New Roman" w:eastAsia="Sabon-Roman" w:hAnsi="Times New Roman"/>
          <w:sz w:val="22"/>
          <w:szCs w:val="22"/>
        </w:rPr>
        <w:t xml:space="preserve"> </w:t>
      </w:r>
      <w:proofErr w:type="spellStart"/>
      <w:r w:rsidR="00797920" w:rsidRPr="005F2E75">
        <w:rPr>
          <w:rFonts w:ascii="Times New Roman" w:eastAsia="Sabon-Roman" w:hAnsi="Times New Roman"/>
          <w:sz w:val="22"/>
          <w:szCs w:val="22"/>
        </w:rPr>
        <w:t>dị</w:t>
      </w:r>
      <w:proofErr w:type="spellEnd"/>
      <w:r w:rsidR="00797920" w:rsidRPr="005F2E75">
        <w:rPr>
          <w:rFonts w:ascii="Times New Roman" w:eastAsia="Sabon-Roman" w:hAnsi="Times New Roman"/>
          <w:sz w:val="22"/>
          <w:szCs w:val="22"/>
        </w:rPr>
        <w:t xml:space="preserve"> </w:t>
      </w:r>
      <w:proofErr w:type="spellStart"/>
      <w:r w:rsidR="00797920" w:rsidRPr="005F2E75">
        <w:rPr>
          <w:rFonts w:ascii="Times New Roman" w:eastAsia="Sabon-Roman" w:hAnsi="Times New Roman"/>
          <w:sz w:val="22"/>
          <w:szCs w:val="22"/>
        </w:rPr>
        <w:t>dạng</w:t>
      </w:r>
      <w:proofErr w:type="spellEnd"/>
      <w:r w:rsidR="00797920" w:rsidRPr="005F2E75">
        <w:rPr>
          <w:rFonts w:ascii="Times New Roman" w:eastAsia="Sabon-Roman" w:hAnsi="Times New Roman"/>
          <w:sz w:val="22"/>
          <w:szCs w:val="22"/>
        </w:rPr>
        <w:t xml:space="preserve"> </w:t>
      </w:r>
      <w:proofErr w:type="spellStart"/>
      <w:r w:rsidR="00797920" w:rsidRPr="005F2E75">
        <w:rPr>
          <w:rFonts w:ascii="Times New Roman" w:eastAsia="Sabon-Roman" w:hAnsi="Times New Roman"/>
          <w:sz w:val="22"/>
          <w:szCs w:val="22"/>
        </w:rPr>
        <w:t>có</w:t>
      </w:r>
      <w:proofErr w:type="spellEnd"/>
      <w:r w:rsidR="00797920" w:rsidRPr="005F2E75">
        <w:rPr>
          <w:rFonts w:ascii="Times New Roman" w:eastAsia="Sabon-Roman" w:hAnsi="Times New Roman"/>
          <w:sz w:val="22"/>
          <w:szCs w:val="22"/>
        </w:rPr>
        <w:t xml:space="preserve"> </w:t>
      </w:r>
      <w:proofErr w:type="spellStart"/>
      <w:r w:rsidR="00797920" w:rsidRPr="005F2E75">
        <w:rPr>
          <w:rFonts w:ascii="Times New Roman" w:eastAsia="Sabon-Roman" w:hAnsi="Times New Roman"/>
          <w:sz w:val="22"/>
          <w:szCs w:val="22"/>
        </w:rPr>
        <w:t>thành</w:t>
      </w:r>
      <w:proofErr w:type="spellEnd"/>
      <w:r w:rsidR="00797920" w:rsidRPr="005F2E75">
        <w:rPr>
          <w:rFonts w:ascii="Times New Roman" w:eastAsia="Sabon-Roman" w:hAnsi="Times New Roman"/>
          <w:sz w:val="22"/>
          <w:szCs w:val="22"/>
        </w:rPr>
        <w:t xml:space="preserve"> </w:t>
      </w:r>
      <w:proofErr w:type="spellStart"/>
      <w:r w:rsidR="00797920" w:rsidRPr="005F2E75">
        <w:rPr>
          <w:rFonts w:ascii="Times New Roman" w:eastAsia="Sabon-Roman" w:hAnsi="Times New Roman"/>
          <w:sz w:val="22"/>
          <w:szCs w:val="22"/>
        </w:rPr>
        <w:t>phần</w:t>
      </w:r>
      <w:proofErr w:type="spellEnd"/>
      <w:r w:rsidR="00797920" w:rsidRPr="005F2E75">
        <w:rPr>
          <w:rFonts w:ascii="Times New Roman" w:eastAsia="Sabon-Roman" w:hAnsi="Times New Roman"/>
          <w:sz w:val="22"/>
          <w:szCs w:val="22"/>
        </w:rPr>
        <w:t xml:space="preserve"> </w:t>
      </w:r>
      <w:proofErr w:type="spellStart"/>
      <w:r w:rsidR="00797920" w:rsidRPr="005F2E75">
        <w:rPr>
          <w:rFonts w:ascii="Times New Roman" w:eastAsia="Sabon-Roman" w:hAnsi="Times New Roman"/>
          <w:sz w:val="22"/>
          <w:szCs w:val="22"/>
        </w:rPr>
        <w:t>động</w:t>
      </w:r>
      <w:proofErr w:type="spellEnd"/>
      <w:r w:rsidR="00797920" w:rsidRPr="005F2E75">
        <w:rPr>
          <w:rFonts w:ascii="Times New Roman" w:eastAsia="Sabon-Roman" w:hAnsi="Times New Roman"/>
          <w:sz w:val="22"/>
          <w:szCs w:val="22"/>
        </w:rPr>
        <w:t xml:space="preserve"> </w:t>
      </w:r>
      <w:proofErr w:type="spellStart"/>
      <w:r w:rsidR="00797920" w:rsidRPr="005F2E75">
        <w:rPr>
          <w:rFonts w:ascii="Times New Roman" w:eastAsia="Sabon-Roman" w:hAnsi="Times New Roman"/>
          <w:sz w:val="22"/>
          <w:szCs w:val="22"/>
        </w:rPr>
        <w:t>mạch</w:t>
      </w:r>
      <w:proofErr w:type="spellEnd"/>
      <w:r w:rsidR="00797920" w:rsidRPr="005F2E75">
        <w:rPr>
          <w:rFonts w:ascii="Times New Roman" w:eastAsia="Sabon-Roman" w:hAnsi="Times New Roman"/>
          <w:sz w:val="22"/>
          <w:szCs w:val="22"/>
        </w:rPr>
        <w:t xml:space="preserve"> </w:t>
      </w:r>
      <w:proofErr w:type="spellStart"/>
      <w:r w:rsidR="00797920" w:rsidRPr="005F2E75">
        <w:rPr>
          <w:rFonts w:ascii="Times New Roman" w:eastAsia="Sabon-Roman" w:hAnsi="Times New Roman"/>
          <w:sz w:val="22"/>
          <w:szCs w:val="22"/>
        </w:rPr>
        <w:t>như</w:t>
      </w:r>
      <w:proofErr w:type="spellEnd"/>
      <w:r w:rsidR="00797920" w:rsidRPr="005F2E75">
        <w:rPr>
          <w:rFonts w:ascii="Times New Roman" w:eastAsia="Sabon-Roman" w:hAnsi="Times New Roman"/>
          <w:sz w:val="22"/>
          <w:szCs w:val="22"/>
        </w:rPr>
        <w:t xml:space="preserve"> AVM, CAVM </w:t>
      </w:r>
      <w:proofErr w:type="spellStart"/>
      <w:r w:rsidR="00797920" w:rsidRPr="005F2E75">
        <w:rPr>
          <w:rFonts w:ascii="Times New Roman" w:eastAsia="Sabon-Roman" w:hAnsi="Times New Roman"/>
          <w:sz w:val="22"/>
          <w:szCs w:val="22"/>
        </w:rPr>
        <w:t>biểu</w:t>
      </w:r>
      <w:proofErr w:type="spellEnd"/>
      <w:r w:rsidR="00797920" w:rsidRPr="005F2E75">
        <w:rPr>
          <w:rFonts w:ascii="Times New Roman" w:eastAsia="Sabon-Roman" w:hAnsi="Times New Roman"/>
          <w:sz w:val="22"/>
          <w:szCs w:val="22"/>
        </w:rPr>
        <w:t xml:space="preserve"> </w:t>
      </w:r>
      <w:proofErr w:type="spellStart"/>
      <w:r w:rsidR="00797920" w:rsidRPr="005F2E75">
        <w:rPr>
          <w:rFonts w:ascii="Times New Roman" w:eastAsia="Sabon-Roman" w:hAnsi="Times New Roman"/>
          <w:sz w:val="22"/>
          <w:szCs w:val="22"/>
        </w:rPr>
        <w:t>hiện</w:t>
      </w:r>
      <w:proofErr w:type="spellEnd"/>
      <w:r w:rsidR="00797920" w:rsidRPr="005F2E75">
        <w:rPr>
          <w:rFonts w:ascii="Times New Roman" w:eastAsia="Sabon-Roman" w:hAnsi="Times New Roman"/>
          <w:sz w:val="22"/>
          <w:szCs w:val="22"/>
        </w:rPr>
        <w:t xml:space="preserve"> </w:t>
      </w:r>
      <w:proofErr w:type="spellStart"/>
      <w:r w:rsidR="00797920" w:rsidRPr="005F2E75">
        <w:rPr>
          <w:rFonts w:ascii="Times New Roman" w:eastAsia="Sabon-Roman" w:hAnsi="Times New Roman"/>
          <w:sz w:val="22"/>
          <w:szCs w:val="22"/>
        </w:rPr>
        <w:t>trên</w:t>
      </w:r>
      <w:proofErr w:type="spellEnd"/>
      <w:r w:rsidR="00797920" w:rsidRPr="005F2E75">
        <w:rPr>
          <w:rFonts w:ascii="Times New Roman" w:eastAsia="Sabon-Roman" w:hAnsi="Times New Roman"/>
          <w:sz w:val="22"/>
          <w:szCs w:val="22"/>
        </w:rPr>
        <w:t xml:space="preserve"> </w:t>
      </w:r>
      <w:proofErr w:type="spellStart"/>
      <w:r w:rsidR="00797920" w:rsidRPr="005F2E75">
        <w:rPr>
          <w:rFonts w:ascii="Times New Roman" w:eastAsia="Sabon-Roman" w:hAnsi="Times New Roman"/>
          <w:sz w:val="22"/>
          <w:szCs w:val="22"/>
        </w:rPr>
        <w:t>lâm</w:t>
      </w:r>
      <w:proofErr w:type="spellEnd"/>
      <w:r w:rsidR="00797920" w:rsidRPr="005F2E75">
        <w:rPr>
          <w:rFonts w:ascii="Times New Roman" w:eastAsia="Sabon-Roman" w:hAnsi="Times New Roman"/>
          <w:sz w:val="22"/>
          <w:szCs w:val="22"/>
        </w:rPr>
        <w:t xml:space="preserve"> </w:t>
      </w:r>
      <w:proofErr w:type="spellStart"/>
      <w:r w:rsidR="00797920" w:rsidRPr="005F2E75">
        <w:rPr>
          <w:rFonts w:ascii="Times New Roman" w:eastAsia="Sabon-Roman" w:hAnsi="Times New Roman"/>
          <w:sz w:val="22"/>
          <w:szCs w:val="22"/>
        </w:rPr>
        <w:t>sàng</w:t>
      </w:r>
      <w:proofErr w:type="spellEnd"/>
      <w:r w:rsidR="00797920" w:rsidRPr="005F2E75">
        <w:rPr>
          <w:rFonts w:ascii="Times New Roman" w:eastAsia="Sabon-Roman" w:hAnsi="Times New Roman"/>
          <w:sz w:val="22"/>
          <w:szCs w:val="22"/>
        </w:rPr>
        <w:t xml:space="preserve"> </w:t>
      </w:r>
      <w:proofErr w:type="spellStart"/>
      <w:r w:rsidR="00797920" w:rsidRPr="005F2E75">
        <w:rPr>
          <w:rFonts w:ascii="Times New Roman" w:eastAsia="Sabon-Roman" w:hAnsi="Times New Roman"/>
          <w:sz w:val="22"/>
          <w:szCs w:val="22"/>
        </w:rPr>
        <w:t>là</w:t>
      </w:r>
      <w:proofErr w:type="spellEnd"/>
      <w:r w:rsidR="00797920" w:rsidRPr="005F2E75">
        <w:rPr>
          <w:rFonts w:ascii="Times New Roman" w:eastAsia="Sabon-Roman" w:hAnsi="Times New Roman"/>
          <w:sz w:val="22"/>
          <w:szCs w:val="22"/>
        </w:rPr>
        <w:t xml:space="preserve"> </w:t>
      </w:r>
      <w:proofErr w:type="spellStart"/>
      <w:r w:rsidR="00797920" w:rsidRPr="005F2E75">
        <w:rPr>
          <w:rFonts w:ascii="Times New Roman" w:eastAsia="Sabon-Roman" w:hAnsi="Times New Roman"/>
          <w:sz w:val="22"/>
          <w:szCs w:val="22"/>
        </w:rPr>
        <w:t>các</w:t>
      </w:r>
      <w:proofErr w:type="spellEnd"/>
      <w:r w:rsidR="00797920" w:rsidRPr="005F2E75">
        <w:rPr>
          <w:rFonts w:ascii="Times New Roman" w:eastAsia="Sabon-Roman" w:hAnsi="Times New Roman"/>
          <w:sz w:val="22"/>
          <w:szCs w:val="22"/>
        </w:rPr>
        <w:t xml:space="preserve"> </w:t>
      </w:r>
      <w:proofErr w:type="spellStart"/>
      <w:r w:rsidR="00797920" w:rsidRPr="005F2E75">
        <w:rPr>
          <w:rFonts w:ascii="Times New Roman" w:eastAsia="Sabon-Roman" w:hAnsi="Times New Roman"/>
          <w:sz w:val="22"/>
          <w:szCs w:val="22"/>
        </w:rPr>
        <w:t>khối</w:t>
      </w:r>
      <w:proofErr w:type="spellEnd"/>
      <w:r w:rsidR="00797920" w:rsidRPr="005F2E75">
        <w:rPr>
          <w:rFonts w:ascii="Times New Roman" w:eastAsia="Sabon-Roman" w:hAnsi="Times New Roman"/>
          <w:sz w:val="22"/>
          <w:szCs w:val="22"/>
        </w:rPr>
        <w:t xml:space="preserve"> </w:t>
      </w:r>
      <w:proofErr w:type="spellStart"/>
      <w:r w:rsidR="00797920" w:rsidRPr="005F2E75">
        <w:rPr>
          <w:rFonts w:ascii="Times New Roman" w:eastAsia="Sabon-Roman" w:hAnsi="Times New Roman"/>
          <w:sz w:val="22"/>
          <w:szCs w:val="22"/>
        </w:rPr>
        <w:t>cứng</w:t>
      </w:r>
      <w:proofErr w:type="spellEnd"/>
      <w:r w:rsidR="00797920" w:rsidRPr="005F2E75">
        <w:rPr>
          <w:rFonts w:ascii="Times New Roman" w:eastAsia="Sabon-Roman" w:hAnsi="Times New Roman"/>
          <w:sz w:val="22"/>
          <w:szCs w:val="22"/>
        </w:rPr>
        <w:t xml:space="preserve"> </w:t>
      </w:r>
      <w:proofErr w:type="spellStart"/>
      <w:r w:rsidR="00797920" w:rsidRPr="005F2E75">
        <w:rPr>
          <w:rFonts w:ascii="Times New Roman" w:eastAsia="Sabon-Roman" w:hAnsi="Times New Roman"/>
          <w:sz w:val="22"/>
          <w:szCs w:val="22"/>
        </w:rPr>
        <w:t>chắc</w:t>
      </w:r>
      <w:proofErr w:type="spellEnd"/>
      <w:r w:rsidR="00797920" w:rsidRPr="005F2E75">
        <w:rPr>
          <w:rFonts w:ascii="Times New Roman" w:eastAsia="Sabon-Roman" w:hAnsi="Times New Roman"/>
          <w:sz w:val="22"/>
          <w:szCs w:val="22"/>
        </w:rPr>
        <w:t xml:space="preserve">, </w:t>
      </w:r>
      <w:proofErr w:type="spellStart"/>
      <w:r w:rsidR="00797920" w:rsidRPr="005F2E75">
        <w:rPr>
          <w:rFonts w:ascii="Times New Roman" w:eastAsia="Sabon-Roman" w:hAnsi="Times New Roman"/>
          <w:sz w:val="22"/>
          <w:szCs w:val="22"/>
        </w:rPr>
        <w:t>màu</w:t>
      </w:r>
      <w:proofErr w:type="spellEnd"/>
      <w:r w:rsidR="00797920" w:rsidRPr="005F2E75">
        <w:rPr>
          <w:rFonts w:ascii="Times New Roman" w:eastAsia="Sabon-Roman" w:hAnsi="Times New Roman"/>
          <w:sz w:val="22"/>
          <w:szCs w:val="22"/>
        </w:rPr>
        <w:t xml:space="preserve"> </w:t>
      </w:r>
      <w:proofErr w:type="spellStart"/>
      <w:r w:rsidR="00797920" w:rsidRPr="005F2E75">
        <w:rPr>
          <w:rFonts w:ascii="Times New Roman" w:eastAsia="Sabon-Roman" w:hAnsi="Times New Roman"/>
          <w:sz w:val="22"/>
          <w:szCs w:val="22"/>
        </w:rPr>
        <w:t>hồng</w:t>
      </w:r>
      <w:proofErr w:type="spellEnd"/>
      <w:r w:rsidR="00797920" w:rsidRPr="005F2E75">
        <w:rPr>
          <w:rFonts w:ascii="Times New Roman" w:eastAsia="Sabon-Roman" w:hAnsi="Times New Roman"/>
          <w:sz w:val="22"/>
          <w:szCs w:val="22"/>
        </w:rPr>
        <w:t xml:space="preserve"> </w:t>
      </w:r>
      <w:proofErr w:type="spellStart"/>
      <w:r w:rsidR="00797920" w:rsidRPr="005F2E75">
        <w:rPr>
          <w:rFonts w:ascii="Times New Roman" w:eastAsia="Sabon-Roman" w:hAnsi="Times New Roman"/>
          <w:sz w:val="22"/>
          <w:szCs w:val="22"/>
        </w:rPr>
        <w:t>đỏ</w:t>
      </w:r>
      <w:proofErr w:type="spellEnd"/>
      <w:r w:rsidR="00797920" w:rsidRPr="005F2E75">
        <w:rPr>
          <w:rFonts w:ascii="Times New Roman" w:eastAsia="Sabon-Roman" w:hAnsi="Times New Roman"/>
          <w:sz w:val="22"/>
          <w:szCs w:val="22"/>
        </w:rPr>
        <w:t xml:space="preserve">, </w:t>
      </w:r>
      <w:proofErr w:type="spellStart"/>
      <w:r w:rsidR="00797920" w:rsidRPr="005F2E75">
        <w:rPr>
          <w:rFonts w:ascii="Times New Roman" w:eastAsia="Sabon-Roman" w:hAnsi="Times New Roman"/>
          <w:sz w:val="22"/>
          <w:szCs w:val="22"/>
        </w:rPr>
        <w:t>dễ</w:t>
      </w:r>
      <w:proofErr w:type="spellEnd"/>
      <w:r w:rsidR="00797920" w:rsidRPr="005F2E75">
        <w:rPr>
          <w:rFonts w:ascii="Times New Roman" w:eastAsia="Sabon-Roman" w:hAnsi="Times New Roman"/>
          <w:sz w:val="22"/>
          <w:szCs w:val="22"/>
        </w:rPr>
        <w:t xml:space="preserve"> </w:t>
      </w:r>
      <w:proofErr w:type="spellStart"/>
      <w:r w:rsidR="00797920" w:rsidRPr="005F2E75">
        <w:rPr>
          <w:rFonts w:ascii="Times New Roman" w:eastAsia="Sabon-Roman" w:hAnsi="Times New Roman"/>
          <w:sz w:val="22"/>
          <w:szCs w:val="22"/>
        </w:rPr>
        <w:t>chảy</w:t>
      </w:r>
      <w:proofErr w:type="spellEnd"/>
      <w:r w:rsidR="00797920" w:rsidRPr="005F2E75">
        <w:rPr>
          <w:rFonts w:ascii="Times New Roman" w:eastAsia="Sabon-Roman" w:hAnsi="Times New Roman"/>
          <w:sz w:val="22"/>
          <w:szCs w:val="22"/>
        </w:rPr>
        <w:t xml:space="preserve"> </w:t>
      </w:r>
      <w:proofErr w:type="spellStart"/>
      <w:r w:rsidR="00797920" w:rsidRPr="005F2E75">
        <w:rPr>
          <w:rFonts w:ascii="Times New Roman" w:eastAsia="Sabon-Roman" w:hAnsi="Times New Roman"/>
          <w:sz w:val="22"/>
          <w:szCs w:val="22"/>
        </w:rPr>
        <w:t>máu</w:t>
      </w:r>
      <w:proofErr w:type="spellEnd"/>
      <w:r w:rsidR="00797920" w:rsidRPr="005F2E75">
        <w:rPr>
          <w:rFonts w:ascii="Times New Roman" w:eastAsia="Sabon-Roman" w:hAnsi="Times New Roman"/>
          <w:sz w:val="22"/>
          <w:szCs w:val="22"/>
        </w:rPr>
        <w:t xml:space="preserve"> </w:t>
      </w:r>
      <w:proofErr w:type="spellStart"/>
      <w:r w:rsidR="00797920" w:rsidRPr="005F2E75">
        <w:rPr>
          <w:rFonts w:ascii="Times New Roman" w:eastAsia="Sabon-Roman" w:hAnsi="Times New Roman"/>
          <w:sz w:val="22"/>
          <w:szCs w:val="22"/>
        </w:rPr>
        <w:t>và</w:t>
      </w:r>
      <w:proofErr w:type="spellEnd"/>
      <w:r w:rsidR="00797920" w:rsidRPr="005F2E75">
        <w:rPr>
          <w:rFonts w:ascii="Times New Roman" w:eastAsia="Sabon-Roman" w:hAnsi="Times New Roman"/>
          <w:sz w:val="22"/>
          <w:szCs w:val="22"/>
        </w:rPr>
        <w:t xml:space="preserve"> </w:t>
      </w:r>
      <w:proofErr w:type="spellStart"/>
      <w:r w:rsidR="00797920" w:rsidRPr="005F2E75">
        <w:rPr>
          <w:rFonts w:ascii="Times New Roman" w:eastAsia="Sabon-Roman" w:hAnsi="Times New Roman"/>
          <w:sz w:val="22"/>
          <w:szCs w:val="22"/>
        </w:rPr>
        <w:t>đập</w:t>
      </w:r>
      <w:proofErr w:type="spellEnd"/>
      <w:r w:rsidR="00797920" w:rsidRPr="005F2E75">
        <w:rPr>
          <w:rFonts w:ascii="Times New Roman" w:eastAsia="Sabon-Roman" w:hAnsi="Times New Roman"/>
          <w:sz w:val="22"/>
          <w:szCs w:val="22"/>
        </w:rPr>
        <w:t xml:space="preserve"> </w:t>
      </w:r>
      <w:proofErr w:type="spellStart"/>
      <w:r w:rsidR="00797920" w:rsidRPr="005F2E75">
        <w:rPr>
          <w:rFonts w:ascii="Times New Roman" w:eastAsia="Sabon-Roman" w:hAnsi="Times New Roman"/>
          <w:sz w:val="22"/>
          <w:szCs w:val="22"/>
        </w:rPr>
        <w:t>theo</w:t>
      </w:r>
      <w:proofErr w:type="spellEnd"/>
      <w:r w:rsidR="00797920" w:rsidRPr="005F2E75">
        <w:rPr>
          <w:rFonts w:ascii="Times New Roman" w:eastAsia="Sabon-Roman" w:hAnsi="Times New Roman"/>
          <w:sz w:val="22"/>
          <w:szCs w:val="22"/>
        </w:rPr>
        <w:t xml:space="preserve"> </w:t>
      </w:r>
      <w:proofErr w:type="spellStart"/>
      <w:r w:rsidR="00797920" w:rsidRPr="005F2E75">
        <w:rPr>
          <w:rFonts w:ascii="Times New Roman" w:eastAsia="Sabon-Roman" w:hAnsi="Times New Roman"/>
          <w:sz w:val="22"/>
          <w:szCs w:val="22"/>
        </w:rPr>
        <w:t>nhịp</w:t>
      </w:r>
      <w:proofErr w:type="spellEnd"/>
      <w:r w:rsidR="00797920" w:rsidRPr="005F2E75">
        <w:rPr>
          <w:rFonts w:ascii="Times New Roman" w:eastAsia="Sabon-Roman" w:hAnsi="Times New Roman"/>
          <w:sz w:val="22"/>
          <w:szCs w:val="22"/>
        </w:rPr>
        <w:t xml:space="preserve"> </w:t>
      </w:r>
      <w:proofErr w:type="spellStart"/>
      <w:r w:rsidR="00797920" w:rsidRPr="005F2E75">
        <w:rPr>
          <w:rFonts w:ascii="Times New Roman" w:eastAsia="Sabon-Roman" w:hAnsi="Times New Roman"/>
          <w:sz w:val="22"/>
          <w:szCs w:val="22"/>
        </w:rPr>
        <w:t>mạch</w:t>
      </w:r>
      <w:proofErr w:type="spellEnd"/>
      <w:r w:rsidR="00797920" w:rsidRPr="005F2E75">
        <w:rPr>
          <w:rFonts w:ascii="Times New Roman" w:eastAsia="Sabon-Roman" w:hAnsi="Times New Roman"/>
          <w:sz w:val="22"/>
          <w:szCs w:val="22"/>
        </w:rPr>
        <w:t>.</w:t>
      </w:r>
    </w:p>
    <w:p w14:paraId="4845BFE5" w14:textId="329A9DAA" w:rsidR="00B51757" w:rsidRPr="005F2E75" w:rsidRDefault="00B51757" w:rsidP="001C5A51">
      <w:pPr>
        <w:widowControl w:val="0"/>
        <w:autoSpaceDE w:val="0"/>
        <w:autoSpaceDN w:val="0"/>
        <w:adjustRightInd w:val="0"/>
        <w:spacing w:before="60" w:line="264" w:lineRule="auto"/>
        <w:ind w:firstLine="426"/>
        <w:jc w:val="both"/>
        <w:rPr>
          <w:rFonts w:ascii="Times New Roman" w:eastAsia="Sabon-Roman" w:hAnsi="Times New Roman"/>
          <w:sz w:val="22"/>
          <w:szCs w:val="22"/>
        </w:rPr>
      </w:pPr>
      <w:r w:rsidRPr="005F2E75">
        <w:rPr>
          <w:rFonts w:ascii="Times New Roman" w:eastAsia="Sabon-Roman" w:hAnsi="Times New Roman"/>
          <w:sz w:val="22"/>
          <w:szCs w:val="22"/>
        </w:rPr>
        <w:t xml:space="preserve">- </w:t>
      </w:r>
      <w:r w:rsidRPr="005F2E75">
        <w:rPr>
          <w:rFonts w:ascii="Times New Roman" w:eastAsia="Sabon-Roman" w:hAnsi="Times New Roman"/>
          <w:i/>
          <w:iCs/>
          <w:sz w:val="22"/>
          <w:szCs w:val="22"/>
        </w:rPr>
        <w:t xml:space="preserve">DDTM </w:t>
      </w:r>
      <w:proofErr w:type="spellStart"/>
      <w:r w:rsidRPr="005F2E75">
        <w:rPr>
          <w:rFonts w:ascii="Times New Roman" w:eastAsia="Sabon-Roman" w:hAnsi="Times New Roman"/>
          <w:i/>
          <w:iCs/>
          <w:sz w:val="22"/>
          <w:szCs w:val="22"/>
        </w:rPr>
        <w:t>thể</w:t>
      </w:r>
      <w:proofErr w:type="spellEnd"/>
      <w:r w:rsidRPr="005F2E75">
        <w:rPr>
          <w:rFonts w:ascii="Times New Roman" w:eastAsia="Sabon-Roman" w:hAnsi="Times New Roman"/>
          <w:i/>
          <w:iCs/>
          <w:sz w:val="22"/>
          <w:szCs w:val="22"/>
        </w:rPr>
        <w:t xml:space="preserve"> </w:t>
      </w:r>
      <w:proofErr w:type="spellStart"/>
      <w:r w:rsidRPr="005F2E75">
        <w:rPr>
          <w:rFonts w:ascii="Times New Roman" w:eastAsia="Sabon-Roman" w:hAnsi="Times New Roman"/>
          <w:i/>
          <w:iCs/>
          <w:sz w:val="22"/>
          <w:szCs w:val="22"/>
        </w:rPr>
        <w:t>phối</w:t>
      </w:r>
      <w:proofErr w:type="spellEnd"/>
      <w:r w:rsidRPr="005F2E75">
        <w:rPr>
          <w:rFonts w:ascii="Times New Roman" w:eastAsia="Sabon-Roman" w:hAnsi="Times New Roman"/>
          <w:i/>
          <w:iCs/>
          <w:sz w:val="22"/>
          <w:szCs w:val="22"/>
        </w:rPr>
        <w:t xml:space="preserve"> </w:t>
      </w:r>
      <w:proofErr w:type="spellStart"/>
      <w:r w:rsidRPr="005F2E75">
        <w:rPr>
          <w:rFonts w:ascii="Times New Roman" w:eastAsia="Sabon-Roman" w:hAnsi="Times New Roman"/>
          <w:i/>
          <w:iCs/>
          <w:sz w:val="22"/>
          <w:szCs w:val="22"/>
        </w:rPr>
        <w:t>hợp</w:t>
      </w:r>
      <w:proofErr w:type="spellEnd"/>
      <w:r w:rsidRPr="005F2E75">
        <w:rPr>
          <w:rFonts w:ascii="Times New Roman" w:eastAsia="Sabon-Roman" w:hAnsi="Times New Roman"/>
          <w:i/>
          <w:iCs/>
          <w:sz w:val="22"/>
          <w:szCs w:val="22"/>
        </w:rPr>
        <w:t xml:space="preserve"> </w:t>
      </w:r>
      <w:proofErr w:type="spellStart"/>
      <w:r w:rsidRPr="005F2E75">
        <w:rPr>
          <w:rFonts w:ascii="Times New Roman" w:eastAsia="Sabon-Roman" w:hAnsi="Times New Roman"/>
          <w:i/>
          <w:iCs/>
          <w:sz w:val="22"/>
          <w:szCs w:val="22"/>
        </w:rPr>
        <w:t>có</w:t>
      </w:r>
      <w:proofErr w:type="spellEnd"/>
      <w:r w:rsidRPr="005F2E75">
        <w:rPr>
          <w:rFonts w:ascii="Times New Roman" w:eastAsia="Sabon-Roman" w:hAnsi="Times New Roman"/>
          <w:i/>
          <w:iCs/>
          <w:sz w:val="22"/>
          <w:szCs w:val="22"/>
        </w:rPr>
        <w:t xml:space="preserve"> </w:t>
      </w:r>
      <w:proofErr w:type="spellStart"/>
      <w:r w:rsidRPr="005F2E75">
        <w:rPr>
          <w:rFonts w:ascii="Times New Roman" w:eastAsia="Sabon-Roman" w:hAnsi="Times New Roman"/>
          <w:i/>
          <w:iCs/>
          <w:sz w:val="22"/>
          <w:szCs w:val="22"/>
        </w:rPr>
        <w:t>hội</w:t>
      </w:r>
      <w:proofErr w:type="spellEnd"/>
      <w:r w:rsidRPr="005F2E75">
        <w:rPr>
          <w:rFonts w:ascii="Times New Roman" w:eastAsia="Sabon-Roman" w:hAnsi="Times New Roman"/>
          <w:i/>
          <w:iCs/>
          <w:sz w:val="22"/>
          <w:szCs w:val="22"/>
        </w:rPr>
        <w:t xml:space="preserve"> </w:t>
      </w:r>
      <w:proofErr w:type="spellStart"/>
      <w:r w:rsidRPr="005F2E75">
        <w:rPr>
          <w:rFonts w:ascii="Times New Roman" w:eastAsia="Sabon-Roman" w:hAnsi="Times New Roman"/>
          <w:i/>
          <w:iCs/>
          <w:sz w:val="22"/>
          <w:szCs w:val="22"/>
        </w:rPr>
        <w:t>chứng</w:t>
      </w:r>
      <w:proofErr w:type="spellEnd"/>
      <w:r w:rsidRPr="005F2E75">
        <w:rPr>
          <w:rFonts w:ascii="Times New Roman" w:eastAsia="Sabon-Roman" w:hAnsi="Times New Roman"/>
          <w:i/>
          <w:iCs/>
          <w:sz w:val="22"/>
          <w:szCs w:val="22"/>
        </w:rPr>
        <w:t xml:space="preserve"> </w:t>
      </w:r>
      <w:proofErr w:type="spellStart"/>
      <w:r w:rsidRPr="005F2E75">
        <w:rPr>
          <w:rFonts w:ascii="Times New Roman" w:eastAsia="Sabon-Roman" w:hAnsi="Times New Roman"/>
          <w:i/>
          <w:iCs/>
          <w:sz w:val="22"/>
          <w:szCs w:val="22"/>
        </w:rPr>
        <w:t>lâm</w:t>
      </w:r>
      <w:proofErr w:type="spellEnd"/>
      <w:r w:rsidRPr="005F2E75">
        <w:rPr>
          <w:rFonts w:ascii="Times New Roman" w:eastAsia="Sabon-Roman" w:hAnsi="Times New Roman"/>
          <w:i/>
          <w:iCs/>
          <w:sz w:val="22"/>
          <w:szCs w:val="22"/>
        </w:rPr>
        <w:t xml:space="preserve"> </w:t>
      </w:r>
      <w:proofErr w:type="spellStart"/>
      <w:r w:rsidRPr="005F2E75">
        <w:rPr>
          <w:rFonts w:ascii="Times New Roman" w:eastAsia="Sabon-Roman" w:hAnsi="Times New Roman"/>
          <w:i/>
          <w:iCs/>
          <w:sz w:val="22"/>
          <w:szCs w:val="22"/>
        </w:rPr>
        <w:t>sàng</w:t>
      </w:r>
      <w:proofErr w:type="spellEnd"/>
      <w:r w:rsidRPr="005F2E75">
        <w:rPr>
          <w:rFonts w:ascii="Times New Roman" w:eastAsia="Sabon-Roman" w:hAnsi="Times New Roman"/>
          <w:sz w:val="22"/>
          <w:szCs w:val="22"/>
        </w:rPr>
        <w:t>:</w:t>
      </w:r>
    </w:p>
    <w:p w14:paraId="709F6429" w14:textId="68A66EE2" w:rsidR="00237F98" w:rsidRPr="00D1129E" w:rsidRDefault="00237F98" w:rsidP="001C5A51">
      <w:pPr>
        <w:widowControl w:val="0"/>
        <w:autoSpaceDE w:val="0"/>
        <w:autoSpaceDN w:val="0"/>
        <w:adjustRightInd w:val="0"/>
        <w:spacing w:before="60" w:line="264" w:lineRule="auto"/>
        <w:ind w:firstLine="426"/>
        <w:jc w:val="both"/>
        <w:rPr>
          <w:rFonts w:ascii="Times New Roman" w:eastAsia="Sabon-Roman" w:hAnsi="Times New Roman"/>
          <w:sz w:val="22"/>
          <w:szCs w:val="22"/>
          <w:lang w:val="vi-VN"/>
        </w:rPr>
      </w:pPr>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Hội</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chứng</w:t>
      </w:r>
      <w:proofErr w:type="spellEnd"/>
      <w:r w:rsidRPr="005F2E75">
        <w:rPr>
          <w:rFonts w:ascii="Times New Roman" w:eastAsia="Sabon-Roman" w:hAnsi="Times New Roman"/>
          <w:sz w:val="22"/>
          <w:szCs w:val="22"/>
        </w:rPr>
        <w:t xml:space="preserve"> Klippel-</w:t>
      </w:r>
      <w:proofErr w:type="spellStart"/>
      <w:r w:rsidRPr="005F2E75">
        <w:rPr>
          <w:rFonts w:ascii="Times New Roman" w:eastAsia="Sabon-Roman" w:hAnsi="Times New Roman"/>
          <w:sz w:val="22"/>
          <w:szCs w:val="22"/>
        </w:rPr>
        <w:t>Trenaunay</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biểu</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hiện</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lâm</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sàng</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chính</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gồm</w:t>
      </w:r>
      <w:proofErr w:type="spellEnd"/>
      <w:r w:rsidRPr="005F2E75">
        <w:rPr>
          <w:rFonts w:ascii="Times New Roman" w:eastAsia="Sabon-Roman" w:hAnsi="Times New Roman"/>
          <w:sz w:val="22"/>
          <w:szCs w:val="22"/>
        </w:rPr>
        <w:t xml:space="preserve"> 3 </w:t>
      </w:r>
      <w:proofErr w:type="spellStart"/>
      <w:r w:rsidRPr="005F2E75">
        <w:rPr>
          <w:rFonts w:ascii="Times New Roman" w:eastAsia="Sabon-Roman" w:hAnsi="Times New Roman"/>
          <w:sz w:val="22"/>
          <w:szCs w:val="22"/>
        </w:rPr>
        <w:t>đặc</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điểm</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chính</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các</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bớt</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dạng</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rượu</w:t>
      </w:r>
      <w:proofErr w:type="spellEnd"/>
      <w:r w:rsidRPr="005F2E75">
        <w:rPr>
          <w:rFonts w:ascii="Times New Roman" w:eastAsia="Sabon-Roman" w:hAnsi="Times New Roman"/>
          <w:sz w:val="22"/>
          <w:szCs w:val="22"/>
        </w:rPr>
        <w:t xml:space="preserve"> vang </w:t>
      </w:r>
      <w:proofErr w:type="spellStart"/>
      <w:r w:rsidRPr="005F2E75">
        <w:rPr>
          <w:rFonts w:ascii="Times New Roman" w:eastAsia="Sabon-Roman" w:hAnsi="Times New Roman"/>
          <w:sz w:val="22"/>
          <w:szCs w:val="22"/>
        </w:rPr>
        <w:t>đỏ</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dị</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dạng</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mao</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mạch</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các</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tĩnh</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mạch</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giãn</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và</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phì</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đại</w:t>
      </w:r>
      <w:proofErr w:type="spellEnd"/>
      <w:r w:rsidRPr="005F2E75">
        <w:rPr>
          <w:rFonts w:ascii="Times New Roman" w:eastAsia="Sabon-Roman" w:hAnsi="Times New Roman"/>
          <w:sz w:val="22"/>
          <w:szCs w:val="22"/>
        </w:rPr>
        <w:t xml:space="preserve"> chi </w:t>
      </w:r>
      <w:proofErr w:type="spellStart"/>
      <w:r w:rsidRPr="005F2E75">
        <w:rPr>
          <w:rFonts w:ascii="Times New Roman" w:eastAsia="Sabon-Roman" w:hAnsi="Times New Roman"/>
          <w:sz w:val="22"/>
          <w:szCs w:val="22"/>
        </w:rPr>
        <w:t>thể</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hiếm</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khi</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gặp</w:t>
      </w:r>
      <w:proofErr w:type="spellEnd"/>
      <w:r w:rsidRPr="005F2E75">
        <w:rPr>
          <w:rFonts w:ascii="Times New Roman" w:eastAsia="Sabon-Roman" w:hAnsi="Times New Roman"/>
          <w:sz w:val="22"/>
          <w:szCs w:val="22"/>
        </w:rPr>
        <w:t xml:space="preserve"> ở </w:t>
      </w:r>
      <w:proofErr w:type="spellStart"/>
      <w:r w:rsidRPr="005F2E75">
        <w:rPr>
          <w:rFonts w:ascii="Times New Roman" w:eastAsia="Sabon-Roman" w:hAnsi="Times New Roman"/>
          <w:sz w:val="22"/>
          <w:szCs w:val="22"/>
        </w:rPr>
        <w:t>vùng</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đầu</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mặt</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cổ</w:t>
      </w:r>
      <w:proofErr w:type="spellEnd"/>
      <w:r w:rsidR="00D1129E">
        <w:rPr>
          <w:rFonts w:ascii="Times New Roman" w:eastAsia="Sabon-Roman" w:hAnsi="Times New Roman"/>
          <w:sz w:val="22"/>
          <w:szCs w:val="22"/>
          <w:lang w:val="vi-VN"/>
        </w:rPr>
        <w:t>.</w:t>
      </w:r>
    </w:p>
    <w:p w14:paraId="77C2DE19" w14:textId="1CFFD4E1" w:rsidR="00237F98" w:rsidRPr="005F2E75" w:rsidRDefault="00237F98" w:rsidP="001C5A51">
      <w:pPr>
        <w:widowControl w:val="0"/>
        <w:autoSpaceDE w:val="0"/>
        <w:autoSpaceDN w:val="0"/>
        <w:adjustRightInd w:val="0"/>
        <w:spacing w:before="60" w:line="264" w:lineRule="auto"/>
        <w:ind w:firstLine="426"/>
        <w:jc w:val="both"/>
        <w:rPr>
          <w:rFonts w:ascii="Times New Roman" w:eastAsia="Sabon-Roman" w:hAnsi="Times New Roman"/>
          <w:sz w:val="22"/>
          <w:szCs w:val="22"/>
        </w:rPr>
      </w:pPr>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Hội</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chứng</w:t>
      </w:r>
      <w:proofErr w:type="spellEnd"/>
      <w:r w:rsidRPr="005F2E75">
        <w:rPr>
          <w:rFonts w:ascii="Times New Roman" w:eastAsia="Sabon-Roman" w:hAnsi="Times New Roman"/>
          <w:sz w:val="22"/>
          <w:szCs w:val="22"/>
        </w:rPr>
        <w:t xml:space="preserve"> Blue Rubber Bleb Nevus: </w:t>
      </w:r>
      <w:proofErr w:type="spellStart"/>
      <w:r w:rsidRPr="005F2E75">
        <w:rPr>
          <w:rFonts w:ascii="Times New Roman" w:eastAsia="Sabon-Roman" w:hAnsi="Times New Roman"/>
          <w:sz w:val="22"/>
          <w:szCs w:val="22"/>
        </w:rPr>
        <w:t>hiếm</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gặp</w:t>
      </w:r>
      <w:proofErr w:type="spellEnd"/>
      <w:r w:rsidRPr="005F2E75">
        <w:rPr>
          <w:rFonts w:ascii="Times New Roman" w:eastAsia="Sabon-Roman" w:hAnsi="Times New Roman"/>
          <w:sz w:val="22"/>
          <w:szCs w:val="22"/>
        </w:rPr>
        <w:t xml:space="preserve">, da </w:t>
      </w:r>
      <w:proofErr w:type="spellStart"/>
      <w:r w:rsidRPr="005F2E75">
        <w:rPr>
          <w:rFonts w:ascii="Times New Roman" w:eastAsia="Sabon-Roman" w:hAnsi="Times New Roman"/>
          <w:sz w:val="22"/>
          <w:szCs w:val="22"/>
        </w:rPr>
        <w:t>dạng</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khối</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xanh</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mềm</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ấn</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lõm</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cảm</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giác</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như</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ấn</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lên</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núm</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vú</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giả</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bằng</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cao</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su</w:t>
      </w:r>
      <w:proofErr w:type="spellEnd"/>
      <w:r w:rsidRPr="005F2E75">
        <w:rPr>
          <w:rFonts w:ascii="Times New Roman" w:eastAsia="Sabon-Roman" w:hAnsi="Times New Roman"/>
          <w:sz w:val="22"/>
          <w:szCs w:val="22"/>
        </w:rPr>
        <w:t xml:space="preserve"> (rubber nipple), </w:t>
      </w:r>
      <w:proofErr w:type="spellStart"/>
      <w:r w:rsidRPr="005F2E75">
        <w:rPr>
          <w:rFonts w:ascii="Times New Roman" w:eastAsia="Sabon-Roman" w:hAnsi="Times New Roman"/>
          <w:sz w:val="22"/>
          <w:szCs w:val="22"/>
        </w:rPr>
        <w:t>trong</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một</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vài</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trường</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hợp</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khối</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có</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thể</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nằm</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sâu</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dưới</w:t>
      </w:r>
      <w:proofErr w:type="spellEnd"/>
      <w:r w:rsidRPr="005F2E75">
        <w:rPr>
          <w:rFonts w:ascii="Times New Roman" w:eastAsia="Sabon-Roman" w:hAnsi="Times New Roman"/>
          <w:sz w:val="22"/>
          <w:szCs w:val="22"/>
        </w:rPr>
        <w:t xml:space="preserve"> da, </w:t>
      </w:r>
      <w:proofErr w:type="spellStart"/>
      <w:r w:rsidRPr="005F2E75">
        <w:rPr>
          <w:rFonts w:ascii="Times New Roman" w:eastAsia="Sabon-Roman" w:hAnsi="Times New Roman"/>
          <w:sz w:val="22"/>
          <w:szCs w:val="22"/>
        </w:rPr>
        <w:t>tổn</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thương</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ống</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tiêu</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hóa</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có</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thể</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gây</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chảy</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máu</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dẫn</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đến</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thiếu</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máu</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mạn</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tính</w:t>
      </w:r>
      <w:proofErr w:type="spellEnd"/>
      <w:r w:rsidR="00EC27D0" w:rsidRPr="005F2E75">
        <w:rPr>
          <w:rFonts w:ascii="Times New Roman" w:eastAsia="Sabon-Roman" w:hAnsi="Times New Roman"/>
          <w:sz w:val="22"/>
          <w:szCs w:val="22"/>
        </w:rPr>
        <w:t>.</w:t>
      </w:r>
    </w:p>
    <w:p w14:paraId="1D966CD2" w14:textId="03FA746C" w:rsidR="00EC27D0" w:rsidRPr="005F2E75" w:rsidRDefault="00EC27D0" w:rsidP="001C5A51">
      <w:pPr>
        <w:widowControl w:val="0"/>
        <w:autoSpaceDE w:val="0"/>
        <w:autoSpaceDN w:val="0"/>
        <w:adjustRightInd w:val="0"/>
        <w:spacing w:before="60" w:line="264" w:lineRule="auto"/>
        <w:ind w:firstLine="426"/>
        <w:jc w:val="both"/>
        <w:rPr>
          <w:rFonts w:ascii="Times New Roman" w:eastAsia="Sabon-Roman" w:hAnsi="Times New Roman"/>
          <w:sz w:val="22"/>
          <w:szCs w:val="22"/>
        </w:rPr>
      </w:pPr>
      <w:r w:rsidRPr="005F2E75">
        <w:rPr>
          <w:rFonts w:ascii="Times New Roman" w:eastAsia="Sabon-Roman" w:hAnsi="Times New Roman"/>
          <w:sz w:val="22"/>
          <w:szCs w:val="22"/>
        </w:rPr>
        <w:t xml:space="preserve">+ </w:t>
      </w:r>
      <w:proofErr w:type="spellStart"/>
      <w:r w:rsidRPr="005F2E75">
        <w:rPr>
          <w:rFonts w:ascii="Times New Roman" w:eastAsia="Sabon-Roman" w:hAnsi="Times New Roman"/>
          <w:i/>
          <w:iCs/>
          <w:sz w:val="22"/>
          <w:szCs w:val="22"/>
        </w:rPr>
        <w:t>Hội</w:t>
      </w:r>
      <w:proofErr w:type="spellEnd"/>
      <w:r w:rsidRPr="005F2E75">
        <w:rPr>
          <w:rFonts w:ascii="Times New Roman" w:eastAsia="Sabon-Roman" w:hAnsi="Times New Roman"/>
          <w:i/>
          <w:iCs/>
          <w:sz w:val="22"/>
          <w:szCs w:val="22"/>
        </w:rPr>
        <w:t xml:space="preserve"> </w:t>
      </w:r>
      <w:proofErr w:type="spellStart"/>
      <w:r w:rsidRPr="005F2E75">
        <w:rPr>
          <w:rFonts w:ascii="Times New Roman" w:eastAsia="Sabon-Roman" w:hAnsi="Times New Roman"/>
          <w:i/>
          <w:iCs/>
          <w:sz w:val="22"/>
          <w:szCs w:val="22"/>
        </w:rPr>
        <w:t>chứng</w:t>
      </w:r>
      <w:proofErr w:type="spellEnd"/>
      <w:r w:rsidRPr="005F2E75">
        <w:rPr>
          <w:rFonts w:ascii="Times New Roman" w:eastAsia="Sabon-Roman" w:hAnsi="Times New Roman"/>
          <w:i/>
          <w:iCs/>
          <w:sz w:val="22"/>
          <w:szCs w:val="22"/>
        </w:rPr>
        <w:t xml:space="preserve"> </w:t>
      </w:r>
      <w:proofErr w:type="spellStart"/>
      <w:r w:rsidRPr="005F2E75">
        <w:rPr>
          <w:rFonts w:ascii="Times New Roman" w:eastAsia="Sabon-Roman" w:hAnsi="Times New Roman"/>
          <w:i/>
          <w:iCs/>
          <w:sz w:val="22"/>
          <w:szCs w:val="22"/>
        </w:rPr>
        <w:t>Maffucci</w:t>
      </w:r>
      <w:proofErr w:type="spellEnd"/>
      <w:r w:rsidRPr="005F2E75">
        <w:rPr>
          <w:rFonts w:ascii="Times New Roman" w:eastAsia="Sabon-Roman" w:hAnsi="Times New Roman"/>
          <w:i/>
          <w:iCs/>
          <w:sz w:val="22"/>
          <w:szCs w:val="22"/>
        </w:rPr>
        <w:t>:</w:t>
      </w:r>
      <w:r w:rsidRPr="005F2E75">
        <w:rPr>
          <w:rFonts w:ascii="Times New Roman" w:eastAsia="Sabon-Roman" w:hAnsi="Times New Roman"/>
          <w:sz w:val="22"/>
          <w:szCs w:val="22"/>
        </w:rPr>
        <w:t xml:space="preserve"> </w:t>
      </w:r>
      <w:proofErr w:type="spellStart"/>
      <w:r w:rsidR="00EC46DF" w:rsidRPr="005F2E75">
        <w:rPr>
          <w:rFonts w:ascii="Times New Roman" w:eastAsia="Sabon-Roman" w:hAnsi="Times New Roman"/>
          <w:sz w:val="22"/>
          <w:szCs w:val="22"/>
        </w:rPr>
        <w:t>Xuất</w:t>
      </w:r>
      <w:proofErr w:type="spellEnd"/>
      <w:r w:rsidR="00EC46DF" w:rsidRPr="005F2E75">
        <w:rPr>
          <w:rFonts w:ascii="Times New Roman" w:eastAsia="Sabon-Roman" w:hAnsi="Times New Roman"/>
          <w:sz w:val="22"/>
          <w:szCs w:val="22"/>
        </w:rPr>
        <w:t xml:space="preserve"> </w:t>
      </w:r>
      <w:proofErr w:type="spellStart"/>
      <w:r w:rsidR="00EC46DF" w:rsidRPr="005F2E75">
        <w:rPr>
          <w:rFonts w:ascii="Times New Roman" w:eastAsia="Sabon-Roman" w:hAnsi="Times New Roman"/>
          <w:sz w:val="22"/>
          <w:szCs w:val="22"/>
        </w:rPr>
        <w:t>hiện</w:t>
      </w:r>
      <w:proofErr w:type="spellEnd"/>
      <w:r w:rsidR="00EC46DF" w:rsidRPr="005F2E75">
        <w:rPr>
          <w:rFonts w:ascii="Times New Roman" w:eastAsia="Sabon-Roman" w:hAnsi="Times New Roman"/>
          <w:sz w:val="22"/>
          <w:szCs w:val="22"/>
        </w:rPr>
        <w:t xml:space="preserve"> </w:t>
      </w:r>
      <w:proofErr w:type="spellStart"/>
      <w:r w:rsidR="00EC46DF" w:rsidRPr="005F2E75">
        <w:rPr>
          <w:rFonts w:ascii="Times New Roman" w:eastAsia="Sabon-Roman" w:hAnsi="Times New Roman"/>
          <w:sz w:val="22"/>
          <w:szCs w:val="22"/>
        </w:rPr>
        <w:t>ngẫu</w:t>
      </w:r>
      <w:proofErr w:type="spellEnd"/>
      <w:r w:rsidR="00EC46DF" w:rsidRPr="005F2E75">
        <w:rPr>
          <w:rFonts w:ascii="Times New Roman" w:eastAsia="Sabon-Roman" w:hAnsi="Times New Roman"/>
          <w:sz w:val="22"/>
          <w:szCs w:val="22"/>
        </w:rPr>
        <w:t xml:space="preserve"> </w:t>
      </w:r>
      <w:proofErr w:type="spellStart"/>
      <w:r w:rsidR="00EC46DF" w:rsidRPr="005F2E75">
        <w:rPr>
          <w:rFonts w:ascii="Times New Roman" w:eastAsia="Sabon-Roman" w:hAnsi="Times New Roman"/>
          <w:sz w:val="22"/>
          <w:szCs w:val="22"/>
        </w:rPr>
        <w:t>nhiên</w:t>
      </w:r>
      <w:proofErr w:type="spellEnd"/>
      <w:r w:rsidR="00EC46DF" w:rsidRPr="005F2E75">
        <w:rPr>
          <w:rFonts w:ascii="Times New Roman" w:eastAsia="Sabon-Roman" w:hAnsi="Times New Roman"/>
          <w:sz w:val="22"/>
          <w:szCs w:val="22"/>
        </w:rPr>
        <w:t xml:space="preserve">, </w:t>
      </w:r>
      <w:proofErr w:type="spellStart"/>
      <w:r w:rsidR="00EC46DF" w:rsidRPr="005F2E75">
        <w:rPr>
          <w:rFonts w:ascii="Times New Roman" w:eastAsia="Sabon-Roman" w:hAnsi="Times New Roman"/>
          <w:sz w:val="22"/>
          <w:szCs w:val="22"/>
        </w:rPr>
        <w:t>đặc</w:t>
      </w:r>
      <w:proofErr w:type="spellEnd"/>
      <w:r w:rsidR="00EC46DF" w:rsidRPr="005F2E75">
        <w:rPr>
          <w:rFonts w:ascii="Times New Roman" w:eastAsia="Sabon-Roman" w:hAnsi="Times New Roman"/>
          <w:sz w:val="22"/>
          <w:szCs w:val="22"/>
        </w:rPr>
        <w:t xml:space="preserve"> </w:t>
      </w:r>
      <w:proofErr w:type="spellStart"/>
      <w:r w:rsidR="00EC46DF" w:rsidRPr="005F2E75">
        <w:rPr>
          <w:rFonts w:ascii="Times New Roman" w:eastAsia="Sabon-Roman" w:hAnsi="Times New Roman"/>
          <w:sz w:val="22"/>
          <w:szCs w:val="22"/>
        </w:rPr>
        <w:t>trưng</w:t>
      </w:r>
      <w:proofErr w:type="spellEnd"/>
      <w:r w:rsidR="00EC46DF" w:rsidRPr="005F2E75">
        <w:rPr>
          <w:rFonts w:ascii="Times New Roman" w:eastAsia="Sabon-Roman" w:hAnsi="Times New Roman"/>
          <w:sz w:val="22"/>
          <w:szCs w:val="22"/>
        </w:rPr>
        <w:t xml:space="preserve"> </w:t>
      </w:r>
      <w:proofErr w:type="spellStart"/>
      <w:r w:rsidR="00EC46DF" w:rsidRPr="005F2E75">
        <w:rPr>
          <w:rFonts w:ascii="Times New Roman" w:eastAsia="Sabon-Roman" w:hAnsi="Times New Roman"/>
          <w:sz w:val="22"/>
          <w:szCs w:val="22"/>
        </w:rPr>
        <w:t>bởi</w:t>
      </w:r>
      <w:proofErr w:type="spellEnd"/>
      <w:r w:rsidR="00EC46DF" w:rsidRPr="005F2E75">
        <w:rPr>
          <w:rFonts w:ascii="Times New Roman" w:eastAsia="Sabon-Roman" w:hAnsi="Times New Roman"/>
          <w:sz w:val="22"/>
          <w:szCs w:val="22"/>
        </w:rPr>
        <w:t xml:space="preserve"> </w:t>
      </w:r>
      <w:proofErr w:type="spellStart"/>
      <w:r w:rsidR="00EC46DF" w:rsidRPr="005F2E75">
        <w:rPr>
          <w:rFonts w:ascii="Times New Roman" w:eastAsia="Sabon-Roman" w:hAnsi="Times New Roman"/>
          <w:sz w:val="22"/>
          <w:szCs w:val="22"/>
        </w:rPr>
        <w:t>dị</w:t>
      </w:r>
      <w:proofErr w:type="spellEnd"/>
      <w:r w:rsidR="00EC46DF" w:rsidRPr="005F2E75">
        <w:rPr>
          <w:rFonts w:ascii="Times New Roman" w:eastAsia="Sabon-Roman" w:hAnsi="Times New Roman"/>
          <w:sz w:val="22"/>
          <w:szCs w:val="22"/>
        </w:rPr>
        <w:t xml:space="preserve"> </w:t>
      </w:r>
      <w:proofErr w:type="spellStart"/>
      <w:r w:rsidR="00EC46DF" w:rsidRPr="005F2E75">
        <w:rPr>
          <w:rFonts w:ascii="Times New Roman" w:eastAsia="Sabon-Roman" w:hAnsi="Times New Roman"/>
          <w:sz w:val="22"/>
          <w:szCs w:val="22"/>
        </w:rPr>
        <w:t>dạng</w:t>
      </w:r>
      <w:proofErr w:type="spellEnd"/>
      <w:r w:rsidR="00EC46DF" w:rsidRPr="005F2E75">
        <w:rPr>
          <w:rFonts w:ascii="Times New Roman" w:eastAsia="Sabon-Roman" w:hAnsi="Times New Roman"/>
          <w:sz w:val="22"/>
          <w:szCs w:val="22"/>
        </w:rPr>
        <w:t xml:space="preserve"> </w:t>
      </w:r>
      <w:proofErr w:type="spellStart"/>
      <w:r w:rsidR="00EC46DF" w:rsidRPr="005F2E75">
        <w:rPr>
          <w:rFonts w:ascii="Times New Roman" w:eastAsia="Sabon-Roman" w:hAnsi="Times New Roman"/>
          <w:sz w:val="22"/>
          <w:szCs w:val="22"/>
        </w:rPr>
        <w:t>mạch</w:t>
      </w:r>
      <w:proofErr w:type="spellEnd"/>
      <w:r w:rsidR="00EC46DF" w:rsidRPr="005F2E75">
        <w:rPr>
          <w:rFonts w:ascii="Times New Roman" w:eastAsia="Sabon-Roman" w:hAnsi="Times New Roman"/>
          <w:sz w:val="22"/>
          <w:szCs w:val="22"/>
        </w:rPr>
        <w:t xml:space="preserve"> </w:t>
      </w:r>
      <w:proofErr w:type="spellStart"/>
      <w:r w:rsidR="00EC46DF" w:rsidRPr="005F2E75">
        <w:rPr>
          <w:rFonts w:ascii="Times New Roman" w:eastAsia="Sabon-Roman" w:hAnsi="Times New Roman"/>
          <w:sz w:val="22"/>
          <w:szCs w:val="22"/>
        </w:rPr>
        <w:t>máu</w:t>
      </w:r>
      <w:proofErr w:type="spellEnd"/>
      <w:r w:rsidR="00EC46DF" w:rsidRPr="005F2E75">
        <w:rPr>
          <w:rFonts w:ascii="Times New Roman" w:eastAsia="Sabon-Roman" w:hAnsi="Times New Roman"/>
          <w:sz w:val="22"/>
          <w:szCs w:val="22"/>
        </w:rPr>
        <w:t xml:space="preserve"> (DDTM, u </w:t>
      </w:r>
      <w:proofErr w:type="spellStart"/>
      <w:r w:rsidR="00EC46DF" w:rsidRPr="005F2E75">
        <w:rPr>
          <w:rFonts w:ascii="Times New Roman" w:eastAsia="Sabon-Roman" w:hAnsi="Times New Roman"/>
          <w:sz w:val="22"/>
          <w:szCs w:val="22"/>
        </w:rPr>
        <w:t>nội</w:t>
      </w:r>
      <w:proofErr w:type="spellEnd"/>
      <w:r w:rsidR="00EC46DF" w:rsidRPr="005F2E75">
        <w:rPr>
          <w:rFonts w:ascii="Times New Roman" w:eastAsia="Sabon-Roman" w:hAnsi="Times New Roman"/>
          <w:sz w:val="22"/>
          <w:szCs w:val="22"/>
        </w:rPr>
        <w:t xml:space="preserve"> </w:t>
      </w:r>
      <w:proofErr w:type="spellStart"/>
      <w:r w:rsidR="00EC46DF" w:rsidRPr="005F2E75">
        <w:rPr>
          <w:rFonts w:ascii="Times New Roman" w:eastAsia="Sabon-Roman" w:hAnsi="Times New Roman"/>
          <w:sz w:val="22"/>
          <w:szCs w:val="22"/>
        </w:rPr>
        <w:t>mạc</w:t>
      </w:r>
      <w:proofErr w:type="spellEnd"/>
      <w:r w:rsidR="00EC46DF" w:rsidRPr="005F2E75">
        <w:rPr>
          <w:rFonts w:ascii="Times New Roman" w:eastAsia="Sabon-Roman" w:hAnsi="Times New Roman"/>
          <w:sz w:val="22"/>
          <w:szCs w:val="22"/>
        </w:rPr>
        <w:t xml:space="preserve"> </w:t>
      </w:r>
      <w:proofErr w:type="spellStart"/>
      <w:r w:rsidR="00EC46DF" w:rsidRPr="005F2E75">
        <w:rPr>
          <w:rFonts w:ascii="Times New Roman" w:eastAsia="Sabon-Roman" w:hAnsi="Times New Roman"/>
          <w:sz w:val="22"/>
          <w:szCs w:val="22"/>
        </w:rPr>
        <w:t>tế</w:t>
      </w:r>
      <w:proofErr w:type="spellEnd"/>
      <w:r w:rsidR="00EC46DF" w:rsidRPr="005F2E75">
        <w:rPr>
          <w:rFonts w:ascii="Times New Roman" w:eastAsia="Sabon-Roman" w:hAnsi="Times New Roman"/>
          <w:sz w:val="22"/>
          <w:szCs w:val="22"/>
        </w:rPr>
        <w:t xml:space="preserve"> </w:t>
      </w:r>
      <w:proofErr w:type="spellStart"/>
      <w:r w:rsidR="00EC46DF" w:rsidRPr="005F2E75">
        <w:rPr>
          <w:rFonts w:ascii="Times New Roman" w:eastAsia="Sabon-Roman" w:hAnsi="Times New Roman"/>
          <w:sz w:val="22"/>
          <w:szCs w:val="22"/>
        </w:rPr>
        <w:t>bào</w:t>
      </w:r>
      <w:proofErr w:type="spellEnd"/>
      <w:r w:rsidR="00EC46DF" w:rsidRPr="005F2E75">
        <w:rPr>
          <w:rFonts w:ascii="Times New Roman" w:eastAsia="Sabon-Roman" w:hAnsi="Times New Roman"/>
          <w:sz w:val="22"/>
          <w:szCs w:val="22"/>
        </w:rPr>
        <w:t xml:space="preserve"> </w:t>
      </w:r>
      <w:proofErr w:type="spellStart"/>
      <w:r w:rsidR="00EC46DF" w:rsidRPr="005F2E75">
        <w:rPr>
          <w:rFonts w:ascii="Times New Roman" w:eastAsia="Sabon-Roman" w:hAnsi="Times New Roman"/>
          <w:sz w:val="22"/>
          <w:szCs w:val="22"/>
        </w:rPr>
        <w:t>hình</w:t>
      </w:r>
      <w:proofErr w:type="spellEnd"/>
      <w:r w:rsidR="00EC46DF" w:rsidRPr="005F2E75">
        <w:rPr>
          <w:rFonts w:ascii="Times New Roman" w:eastAsia="Sabon-Roman" w:hAnsi="Times New Roman"/>
          <w:sz w:val="22"/>
          <w:szCs w:val="22"/>
        </w:rPr>
        <w:t xml:space="preserve"> </w:t>
      </w:r>
      <w:proofErr w:type="spellStart"/>
      <w:r w:rsidR="00EC46DF" w:rsidRPr="005F2E75">
        <w:rPr>
          <w:rFonts w:ascii="Times New Roman" w:eastAsia="Sabon-Roman" w:hAnsi="Times New Roman"/>
          <w:sz w:val="22"/>
          <w:szCs w:val="22"/>
        </w:rPr>
        <w:t>thoi</w:t>
      </w:r>
      <w:proofErr w:type="spellEnd"/>
      <w:r w:rsidR="00EC46DF" w:rsidRPr="005F2E75">
        <w:rPr>
          <w:rFonts w:ascii="Times New Roman" w:eastAsia="Sabon-Roman" w:hAnsi="Times New Roman"/>
          <w:sz w:val="22"/>
          <w:szCs w:val="22"/>
        </w:rPr>
        <w:t xml:space="preserve">) </w:t>
      </w:r>
      <w:proofErr w:type="spellStart"/>
      <w:r w:rsidR="00EC46DF" w:rsidRPr="005F2E75">
        <w:rPr>
          <w:rFonts w:ascii="Times New Roman" w:eastAsia="Sabon-Roman" w:hAnsi="Times New Roman"/>
          <w:sz w:val="22"/>
          <w:szCs w:val="22"/>
        </w:rPr>
        <w:t>và</w:t>
      </w:r>
      <w:proofErr w:type="spellEnd"/>
      <w:r w:rsidR="00EC46DF" w:rsidRPr="005F2E75">
        <w:rPr>
          <w:rFonts w:ascii="Times New Roman" w:eastAsia="Sabon-Roman" w:hAnsi="Times New Roman"/>
          <w:sz w:val="22"/>
          <w:szCs w:val="22"/>
        </w:rPr>
        <w:t xml:space="preserve"> </w:t>
      </w:r>
      <w:proofErr w:type="spellStart"/>
      <w:r w:rsidR="00EC46DF" w:rsidRPr="005F2E75">
        <w:rPr>
          <w:rFonts w:ascii="Times New Roman" w:eastAsia="Sabon-Roman" w:hAnsi="Times New Roman"/>
          <w:sz w:val="22"/>
          <w:szCs w:val="22"/>
        </w:rPr>
        <w:t>loạn</w:t>
      </w:r>
      <w:proofErr w:type="spellEnd"/>
      <w:r w:rsidR="00EC46DF" w:rsidRPr="005F2E75">
        <w:rPr>
          <w:rFonts w:ascii="Times New Roman" w:eastAsia="Sabon-Roman" w:hAnsi="Times New Roman"/>
          <w:sz w:val="22"/>
          <w:szCs w:val="22"/>
        </w:rPr>
        <w:t xml:space="preserve"> </w:t>
      </w:r>
      <w:proofErr w:type="spellStart"/>
      <w:r w:rsidR="00EC46DF" w:rsidRPr="005F2E75">
        <w:rPr>
          <w:rFonts w:ascii="Times New Roman" w:eastAsia="Sabon-Roman" w:hAnsi="Times New Roman"/>
          <w:sz w:val="22"/>
          <w:szCs w:val="22"/>
        </w:rPr>
        <w:t>sản</w:t>
      </w:r>
      <w:proofErr w:type="spellEnd"/>
      <w:r w:rsidR="00EC46DF" w:rsidRPr="005F2E75">
        <w:rPr>
          <w:rFonts w:ascii="Times New Roman" w:eastAsia="Sabon-Roman" w:hAnsi="Times New Roman"/>
          <w:sz w:val="22"/>
          <w:szCs w:val="22"/>
        </w:rPr>
        <w:t xml:space="preserve"> </w:t>
      </w:r>
      <w:proofErr w:type="spellStart"/>
      <w:r w:rsidR="00EC46DF" w:rsidRPr="005F2E75">
        <w:rPr>
          <w:rFonts w:ascii="Times New Roman" w:eastAsia="Sabon-Roman" w:hAnsi="Times New Roman"/>
          <w:sz w:val="22"/>
          <w:szCs w:val="22"/>
        </w:rPr>
        <w:t>sụn</w:t>
      </w:r>
      <w:proofErr w:type="spellEnd"/>
      <w:r w:rsidR="00ED3EDB" w:rsidRPr="005F2E75">
        <w:rPr>
          <w:rFonts w:ascii="Times New Roman" w:eastAsia="Sabon-Roman" w:hAnsi="Times New Roman"/>
          <w:sz w:val="22"/>
          <w:szCs w:val="22"/>
        </w:rPr>
        <w:t>.</w:t>
      </w:r>
    </w:p>
    <w:p w14:paraId="038360A5" w14:textId="594A9F7B" w:rsidR="003215BC" w:rsidRPr="005F2E75" w:rsidRDefault="003215BC" w:rsidP="001C5A51">
      <w:pPr>
        <w:widowControl w:val="0"/>
        <w:autoSpaceDE w:val="0"/>
        <w:autoSpaceDN w:val="0"/>
        <w:adjustRightInd w:val="0"/>
        <w:spacing w:before="60" w:line="264" w:lineRule="auto"/>
        <w:ind w:firstLine="426"/>
        <w:jc w:val="both"/>
        <w:rPr>
          <w:rFonts w:ascii="Times New Roman" w:eastAsia="Sabon-Roman" w:hAnsi="Times New Roman"/>
          <w:sz w:val="22"/>
          <w:szCs w:val="22"/>
        </w:rPr>
      </w:pPr>
      <w:r w:rsidRPr="005F2E75">
        <w:rPr>
          <w:rFonts w:ascii="Times New Roman" w:eastAsia="Sabon-Roman" w:hAnsi="Times New Roman"/>
          <w:sz w:val="22"/>
          <w:szCs w:val="22"/>
        </w:rPr>
        <w:t xml:space="preserve">+ </w:t>
      </w:r>
      <w:proofErr w:type="spellStart"/>
      <w:r w:rsidRPr="005F2E75">
        <w:rPr>
          <w:rFonts w:ascii="Times New Roman" w:eastAsia="Sabon-Roman" w:hAnsi="Times New Roman"/>
          <w:i/>
          <w:iCs/>
          <w:sz w:val="22"/>
          <w:szCs w:val="22"/>
        </w:rPr>
        <w:t>Hội</w:t>
      </w:r>
      <w:proofErr w:type="spellEnd"/>
      <w:r w:rsidRPr="005F2E75">
        <w:rPr>
          <w:rFonts w:ascii="Times New Roman" w:eastAsia="Sabon-Roman" w:hAnsi="Times New Roman"/>
          <w:i/>
          <w:iCs/>
          <w:sz w:val="22"/>
          <w:szCs w:val="22"/>
        </w:rPr>
        <w:t xml:space="preserve"> </w:t>
      </w:r>
      <w:proofErr w:type="spellStart"/>
      <w:r w:rsidRPr="005F2E75">
        <w:rPr>
          <w:rFonts w:ascii="Times New Roman" w:eastAsia="Sabon-Roman" w:hAnsi="Times New Roman"/>
          <w:i/>
          <w:iCs/>
          <w:sz w:val="22"/>
          <w:szCs w:val="22"/>
        </w:rPr>
        <w:t>chứng</w:t>
      </w:r>
      <w:proofErr w:type="spellEnd"/>
      <w:r w:rsidRPr="005F2E75">
        <w:rPr>
          <w:rFonts w:ascii="Times New Roman" w:eastAsia="Sabon-Roman" w:hAnsi="Times New Roman"/>
          <w:i/>
          <w:iCs/>
          <w:sz w:val="22"/>
          <w:szCs w:val="22"/>
        </w:rPr>
        <w:t xml:space="preserve"> Proteus:</w:t>
      </w:r>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các</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tổn</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thương</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không</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cân</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đối</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nhiều</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kích</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cỡ</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của</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mạch</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máu</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phì</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đại</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xương</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và</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phần</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mềm</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của</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bàn</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tay</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bàn</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chân</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nửa</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hộp</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sọ</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nơ</w:t>
      </w:r>
      <w:proofErr w:type="spellEnd"/>
      <w:r w:rsidRPr="005F2E75">
        <w:rPr>
          <w:rFonts w:ascii="Times New Roman" w:eastAsia="Sabon-Roman" w:hAnsi="Times New Roman"/>
          <w:sz w:val="22"/>
          <w:szCs w:val="22"/>
        </w:rPr>
        <w:t xml:space="preserve"> vi </w:t>
      </w:r>
      <w:proofErr w:type="spellStart"/>
      <w:r w:rsidRPr="005F2E75">
        <w:rPr>
          <w:rFonts w:ascii="Times New Roman" w:eastAsia="Sabon-Roman" w:hAnsi="Times New Roman"/>
          <w:sz w:val="22"/>
          <w:szCs w:val="22"/>
        </w:rPr>
        <w:t>sắc</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tố</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ngoài</w:t>
      </w:r>
      <w:proofErr w:type="spellEnd"/>
      <w:r w:rsidRPr="005F2E75">
        <w:rPr>
          <w:rFonts w:ascii="Times New Roman" w:eastAsia="Sabon-Roman" w:hAnsi="Times New Roman"/>
          <w:sz w:val="22"/>
          <w:szCs w:val="22"/>
        </w:rPr>
        <w:t xml:space="preserve"> da, </w:t>
      </w:r>
      <w:proofErr w:type="spellStart"/>
      <w:r w:rsidRPr="005F2E75">
        <w:rPr>
          <w:rFonts w:ascii="Times New Roman" w:eastAsia="Sabon-Roman" w:hAnsi="Times New Roman"/>
          <w:sz w:val="22"/>
          <w:szCs w:val="22"/>
        </w:rPr>
        <w:t>tổn</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thương</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nội</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tạng</w:t>
      </w:r>
      <w:proofErr w:type="spellEnd"/>
      <w:r w:rsidRPr="005F2E75">
        <w:rPr>
          <w:rFonts w:ascii="Times New Roman" w:eastAsia="Sabon-Roman" w:hAnsi="Times New Roman"/>
          <w:sz w:val="22"/>
          <w:szCs w:val="22"/>
        </w:rPr>
        <w:t xml:space="preserve"> bao </w:t>
      </w:r>
      <w:proofErr w:type="spellStart"/>
      <w:r w:rsidRPr="005F2E75">
        <w:rPr>
          <w:rFonts w:ascii="Times New Roman" w:eastAsia="Sabon-Roman" w:hAnsi="Times New Roman"/>
          <w:sz w:val="22"/>
          <w:szCs w:val="22"/>
        </w:rPr>
        <w:t>gồm</w:t>
      </w:r>
      <w:proofErr w:type="spellEnd"/>
      <w:r w:rsidRPr="005F2E75">
        <w:rPr>
          <w:rFonts w:ascii="Times New Roman" w:eastAsia="Sabon-Roman" w:hAnsi="Times New Roman"/>
          <w:sz w:val="22"/>
          <w:szCs w:val="22"/>
        </w:rPr>
        <w:t xml:space="preserve"> u </w:t>
      </w:r>
      <w:proofErr w:type="spellStart"/>
      <w:r w:rsidRPr="005F2E75">
        <w:rPr>
          <w:rFonts w:ascii="Times New Roman" w:eastAsia="Sabon-Roman" w:hAnsi="Times New Roman"/>
          <w:sz w:val="22"/>
          <w:szCs w:val="22"/>
        </w:rPr>
        <w:t>mỡ</w:t>
      </w:r>
      <w:proofErr w:type="spellEnd"/>
      <w:r w:rsidRPr="005F2E75">
        <w:rPr>
          <w:rFonts w:ascii="Times New Roman" w:eastAsia="Sabon-Roman" w:hAnsi="Times New Roman"/>
          <w:sz w:val="22"/>
          <w:szCs w:val="22"/>
        </w:rPr>
        <w:t xml:space="preserve"> hay </w:t>
      </w:r>
      <w:proofErr w:type="spellStart"/>
      <w:r w:rsidRPr="005F2E75">
        <w:rPr>
          <w:rFonts w:ascii="Times New Roman" w:eastAsia="Sabon-Roman" w:hAnsi="Times New Roman"/>
          <w:sz w:val="22"/>
          <w:szCs w:val="22"/>
        </w:rPr>
        <w:t>dị</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dạng</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mạch</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máu</w:t>
      </w:r>
      <w:proofErr w:type="spellEnd"/>
      <w:r w:rsidR="002D52CD" w:rsidRPr="005F2E75">
        <w:rPr>
          <w:rFonts w:ascii="Times New Roman" w:eastAsia="Sabon-Roman" w:hAnsi="Times New Roman"/>
          <w:sz w:val="22"/>
          <w:szCs w:val="22"/>
        </w:rPr>
        <w:t>.</w:t>
      </w:r>
    </w:p>
    <w:p w14:paraId="6D7179E2" w14:textId="38E8BD9E" w:rsidR="00452C2D" w:rsidRPr="005F2E75" w:rsidRDefault="00804AC8" w:rsidP="001C5A51">
      <w:pPr>
        <w:pStyle w:val="Heading4"/>
        <w:keepNext w:val="0"/>
        <w:spacing w:before="60" w:line="264" w:lineRule="auto"/>
        <w:rPr>
          <w:rFonts w:eastAsia="Sabon-Roman"/>
          <w:sz w:val="22"/>
          <w:szCs w:val="22"/>
        </w:rPr>
      </w:pPr>
      <w:r w:rsidRPr="005F2E75">
        <w:rPr>
          <w:rFonts w:eastAsia="Sabon-Roman"/>
          <w:sz w:val="22"/>
          <w:szCs w:val="22"/>
        </w:rPr>
        <w:t>1.3.</w:t>
      </w:r>
      <w:r w:rsidR="00452C2D" w:rsidRPr="005F2E75">
        <w:rPr>
          <w:rFonts w:eastAsia="Sabon-Roman"/>
          <w:sz w:val="22"/>
          <w:szCs w:val="22"/>
        </w:rPr>
        <w:t xml:space="preserve">2. </w:t>
      </w:r>
      <w:proofErr w:type="spellStart"/>
      <w:r w:rsidR="005F5806" w:rsidRPr="005F2E75">
        <w:rPr>
          <w:rFonts w:eastAsia="Sabon-Roman"/>
          <w:sz w:val="22"/>
          <w:szCs w:val="22"/>
        </w:rPr>
        <w:t>Đặc</w:t>
      </w:r>
      <w:proofErr w:type="spellEnd"/>
      <w:r w:rsidR="005F5806" w:rsidRPr="005F2E75">
        <w:rPr>
          <w:rFonts w:eastAsia="Sabon-Roman"/>
          <w:sz w:val="22"/>
          <w:szCs w:val="22"/>
        </w:rPr>
        <w:t xml:space="preserve"> </w:t>
      </w:r>
      <w:proofErr w:type="spellStart"/>
      <w:r w:rsidR="005F5806" w:rsidRPr="005F2E75">
        <w:rPr>
          <w:rFonts w:eastAsia="Sabon-Roman"/>
          <w:sz w:val="22"/>
          <w:szCs w:val="22"/>
        </w:rPr>
        <w:t>điểm</w:t>
      </w:r>
      <w:proofErr w:type="spellEnd"/>
      <w:r w:rsidR="005F5806" w:rsidRPr="005F2E75">
        <w:rPr>
          <w:rFonts w:eastAsia="Sabon-Roman"/>
          <w:sz w:val="22"/>
          <w:szCs w:val="22"/>
        </w:rPr>
        <w:t xml:space="preserve"> </w:t>
      </w:r>
      <w:proofErr w:type="spellStart"/>
      <w:r w:rsidR="005F5806" w:rsidRPr="005F2E75">
        <w:rPr>
          <w:rFonts w:eastAsia="Sabon-Roman"/>
          <w:sz w:val="22"/>
          <w:szCs w:val="22"/>
        </w:rPr>
        <w:t>cận</w:t>
      </w:r>
      <w:proofErr w:type="spellEnd"/>
      <w:r w:rsidR="005F5806" w:rsidRPr="005F2E75">
        <w:rPr>
          <w:rFonts w:eastAsia="Sabon-Roman"/>
          <w:sz w:val="22"/>
          <w:szCs w:val="22"/>
        </w:rPr>
        <w:t xml:space="preserve"> </w:t>
      </w:r>
      <w:proofErr w:type="spellStart"/>
      <w:r w:rsidR="005F5806" w:rsidRPr="005F2E75">
        <w:rPr>
          <w:rFonts w:eastAsia="Sabon-Roman"/>
          <w:sz w:val="22"/>
          <w:szCs w:val="22"/>
        </w:rPr>
        <w:t>lâm</w:t>
      </w:r>
      <w:proofErr w:type="spellEnd"/>
      <w:r w:rsidR="005F5806" w:rsidRPr="005F2E75">
        <w:rPr>
          <w:rFonts w:eastAsia="Sabon-Roman"/>
          <w:sz w:val="22"/>
          <w:szCs w:val="22"/>
        </w:rPr>
        <w:t xml:space="preserve"> </w:t>
      </w:r>
      <w:proofErr w:type="spellStart"/>
      <w:r w:rsidR="005F5806" w:rsidRPr="005F2E75">
        <w:rPr>
          <w:rFonts w:eastAsia="Sabon-Roman"/>
          <w:sz w:val="22"/>
          <w:szCs w:val="22"/>
        </w:rPr>
        <w:t>sàng</w:t>
      </w:r>
      <w:proofErr w:type="spellEnd"/>
      <w:r w:rsidR="00452C2D" w:rsidRPr="005F2E75">
        <w:rPr>
          <w:rFonts w:eastAsia="Sabon-Roman"/>
          <w:sz w:val="22"/>
          <w:szCs w:val="22"/>
        </w:rPr>
        <w:t xml:space="preserve"> </w:t>
      </w:r>
    </w:p>
    <w:bookmarkEnd w:id="14"/>
    <w:p w14:paraId="6B68C58F" w14:textId="0537D6FD" w:rsidR="009A48CD" w:rsidRPr="005F2E75" w:rsidRDefault="009A48CD" w:rsidP="001C5A51">
      <w:pPr>
        <w:widowControl w:val="0"/>
        <w:autoSpaceDE w:val="0"/>
        <w:autoSpaceDN w:val="0"/>
        <w:adjustRightInd w:val="0"/>
        <w:spacing w:before="60" w:line="264" w:lineRule="auto"/>
        <w:jc w:val="both"/>
        <w:rPr>
          <w:rFonts w:ascii="Times New Roman" w:eastAsia="Sabon-Roman" w:hAnsi="Times New Roman"/>
          <w:sz w:val="22"/>
          <w:szCs w:val="22"/>
        </w:rPr>
      </w:pPr>
      <w:r w:rsidRPr="005F2E75">
        <w:rPr>
          <w:rFonts w:ascii="Times New Roman" w:eastAsia="Sabon-Roman" w:hAnsi="Times New Roman"/>
          <w:sz w:val="22"/>
          <w:szCs w:val="22"/>
        </w:rPr>
        <w:lastRenderedPageBreak/>
        <w:t xml:space="preserve">- </w:t>
      </w:r>
      <w:proofErr w:type="spellStart"/>
      <w:r w:rsidRPr="005F2E75">
        <w:rPr>
          <w:rFonts w:ascii="Times New Roman" w:eastAsia="Sabon-Roman" w:hAnsi="Times New Roman"/>
          <w:sz w:val="22"/>
          <w:szCs w:val="22"/>
        </w:rPr>
        <w:t>Đặc</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điểm</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trên</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chẩn</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đoán</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hình</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ảnh</w:t>
      </w:r>
      <w:proofErr w:type="spellEnd"/>
      <w:r w:rsidRPr="005F2E75">
        <w:rPr>
          <w:rFonts w:ascii="Times New Roman" w:eastAsia="Sabon-Roman" w:hAnsi="Times New Roman"/>
          <w:sz w:val="22"/>
          <w:szCs w:val="22"/>
        </w:rPr>
        <w:t>:</w:t>
      </w:r>
    </w:p>
    <w:p w14:paraId="4A3F52EB" w14:textId="318D86B9" w:rsidR="009A48CD" w:rsidRPr="005F2E75" w:rsidRDefault="009A48CD" w:rsidP="001C5A51">
      <w:pPr>
        <w:widowControl w:val="0"/>
        <w:autoSpaceDE w:val="0"/>
        <w:autoSpaceDN w:val="0"/>
        <w:adjustRightInd w:val="0"/>
        <w:spacing w:before="60" w:line="276" w:lineRule="auto"/>
        <w:ind w:firstLine="426"/>
        <w:jc w:val="both"/>
        <w:rPr>
          <w:rFonts w:ascii="Times New Roman" w:eastAsia="Sabon-Roman" w:hAnsi="Times New Roman"/>
          <w:sz w:val="22"/>
          <w:szCs w:val="22"/>
        </w:rPr>
      </w:pPr>
      <w:r w:rsidRPr="005F2E75">
        <w:rPr>
          <w:rFonts w:ascii="Times New Roman" w:eastAsia="Sabon-Roman" w:hAnsi="Times New Roman"/>
          <w:sz w:val="22"/>
          <w:szCs w:val="22"/>
        </w:rPr>
        <w:t xml:space="preserve">+ </w:t>
      </w:r>
      <w:proofErr w:type="spellStart"/>
      <w:r w:rsidRPr="005F2E75">
        <w:rPr>
          <w:rFonts w:ascii="Times New Roman" w:eastAsia="Sabon-Roman" w:hAnsi="Times New Roman"/>
          <w:i/>
          <w:iCs/>
          <w:sz w:val="22"/>
          <w:szCs w:val="22"/>
        </w:rPr>
        <w:t>Đặc</w:t>
      </w:r>
      <w:proofErr w:type="spellEnd"/>
      <w:r w:rsidRPr="005F2E75">
        <w:rPr>
          <w:rFonts w:ascii="Times New Roman" w:eastAsia="Sabon-Roman" w:hAnsi="Times New Roman"/>
          <w:i/>
          <w:iCs/>
          <w:sz w:val="22"/>
          <w:szCs w:val="22"/>
        </w:rPr>
        <w:t xml:space="preserve"> </w:t>
      </w:r>
      <w:proofErr w:type="spellStart"/>
      <w:r w:rsidRPr="005F2E75">
        <w:rPr>
          <w:rFonts w:ascii="Times New Roman" w:eastAsia="Sabon-Roman" w:hAnsi="Times New Roman"/>
          <w:i/>
          <w:iCs/>
          <w:sz w:val="22"/>
          <w:szCs w:val="22"/>
        </w:rPr>
        <w:t>điểm</w:t>
      </w:r>
      <w:proofErr w:type="spellEnd"/>
      <w:r w:rsidRPr="005F2E75">
        <w:rPr>
          <w:rFonts w:ascii="Times New Roman" w:eastAsia="Sabon-Roman" w:hAnsi="Times New Roman"/>
          <w:i/>
          <w:iCs/>
          <w:sz w:val="22"/>
          <w:szCs w:val="22"/>
        </w:rPr>
        <w:t xml:space="preserve"> </w:t>
      </w:r>
      <w:proofErr w:type="spellStart"/>
      <w:r w:rsidRPr="005F2E75">
        <w:rPr>
          <w:rFonts w:ascii="Times New Roman" w:eastAsia="Sabon-Roman" w:hAnsi="Times New Roman"/>
          <w:i/>
          <w:iCs/>
          <w:sz w:val="22"/>
          <w:szCs w:val="22"/>
        </w:rPr>
        <w:t>trên</w:t>
      </w:r>
      <w:proofErr w:type="spellEnd"/>
      <w:r w:rsidRPr="005F2E75">
        <w:rPr>
          <w:rFonts w:ascii="Times New Roman" w:eastAsia="Sabon-Roman" w:hAnsi="Times New Roman"/>
          <w:i/>
          <w:iCs/>
          <w:sz w:val="22"/>
          <w:szCs w:val="22"/>
        </w:rPr>
        <w:t xml:space="preserve"> </w:t>
      </w:r>
      <w:proofErr w:type="spellStart"/>
      <w:r w:rsidRPr="005F2E75">
        <w:rPr>
          <w:rFonts w:ascii="Times New Roman" w:eastAsia="Sabon-Roman" w:hAnsi="Times New Roman"/>
          <w:i/>
          <w:iCs/>
          <w:sz w:val="22"/>
          <w:szCs w:val="22"/>
        </w:rPr>
        <w:t>siêu</w:t>
      </w:r>
      <w:proofErr w:type="spellEnd"/>
      <w:r w:rsidRPr="005F2E75">
        <w:rPr>
          <w:rFonts w:ascii="Times New Roman" w:eastAsia="Sabon-Roman" w:hAnsi="Times New Roman"/>
          <w:i/>
          <w:iCs/>
          <w:sz w:val="22"/>
          <w:szCs w:val="22"/>
        </w:rPr>
        <w:t xml:space="preserve"> </w:t>
      </w:r>
      <w:proofErr w:type="spellStart"/>
      <w:r w:rsidRPr="005F2E75">
        <w:rPr>
          <w:rFonts w:ascii="Times New Roman" w:eastAsia="Sabon-Roman" w:hAnsi="Times New Roman"/>
          <w:i/>
          <w:iCs/>
          <w:sz w:val="22"/>
          <w:szCs w:val="22"/>
        </w:rPr>
        <w:t>âm</w:t>
      </w:r>
      <w:proofErr w:type="spellEnd"/>
      <w:r w:rsidRPr="005F2E75">
        <w:rPr>
          <w:rFonts w:ascii="Times New Roman" w:eastAsia="Sabon-Roman" w:hAnsi="Times New Roman"/>
          <w:sz w:val="22"/>
          <w:szCs w:val="22"/>
        </w:rPr>
        <w:t xml:space="preserve">: 98% </w:t>
      </w:r>
      <w:proofErr w:type="spellStart"/>
      <w:r w:rsidRPr="005F2E75">
        <w:rPr>
          <w:rFonts w:ascii="Times New Roman" w:eastAsia="Sabon-Roman" w:hAnsi="Times New Roman"/>
          <w:sz w:val="22"/>
          <w:szCs w:val="22"/>
        </w:rPr>
        <w:t>có</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đậm</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độ</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âm</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không</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đồng</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nhất</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với</w:t>
      </w:r>
      <w:proofErr w:type="spellEnd"/>
      <w:r w:rsidRPr="005F2E75">
        <w:rPr>
          <w:rFonts w:ascii="Times New Roman" w:eastAsia="Sabon-Roman" w:hAnsi="Times New Roman"/>
          <w:sz w:val="22"/>
          <w:szCs w:val="22"/>
        </w:rPr>
        <w:t xml:space="preserve"> 82% </w:t>
      </w:r>
      <w:proofErr w:type="spellStart"/>
      <w:r w:rsidRPr="005F2E75">
        <w:rPr>
          <w:rFonts w:ascii="Times New Roman" w:eastAsia="Sabon-Roman" w:hAnsi="Times New Roman"/>
          <w:sz w:val="22"/>
          <w:szCs w:val="22"/>
        </w:rPr>
        <w:t>giảm</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âm</w:t>
      </w:r>
      <w:proofErr w:type="spellEnd"/>
      <w:r w:rsidRPr="005F2E75">
        <w:rPr>
          <w:rFonts w:ascii="Times New Roman" w:eastAsia="Sabon-Roman" w:hAnsi="Times New Roman"/>
          <w:sz w:val="22"/>
          <w:szCs w:val="22"/>
        </w:rPr>
        <w:t xml:space="preserve">, 10% </w:t>
      </w:r>
      <w:proofErr w:type="spellStart"/>
      <w:r w:rsidRPr="005F2E75">
        <w:rPr>
          <w:rFonts w:ascii="Times New Roman" w:eastAsia="Sabon-Roman" w:hAnsi="Times New Roman"/>
          <w:sz w:val="22"/>
          <w:szCs w:val="22"/>
        </w:rPr>
        <w:t>tăng</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âm</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và</w:t>
      </w:r>
      <w:proofErr w:type="spellEnd"/>
      <w:r w:rsidRPr="005F2E75">
        <w:rPr>
          <w:rFonts w:ascii="Times New Roman" w:eastAsia="Sabon-Roman" w:hAnsi="Times New Roman"/>
          <w:sz w:val="22"/>
          <w:szCs w:val="22"/>
        </w:rPr>
        <w:t xml:space="preserve"> 8% </w:t>
      </w:r>
      <w:proofErr w:type="spellStart"/>
      <w:r w:rsidRPr="005F2E75">
        <w:rPr>
          <w:rFonts w:ascii="Times New Roman" w:eastAsia="Sabon-Roman" w:hAnsi="Times New Roman"/>
          <w:sz w:val="22"/>
          <w:szCs w:val="22"/>
        </w:rPr>
        <w:t>đồng</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âm</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Dấu</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hiệu</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tự</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làm</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đầy</w:t>
      </w:r>
      <w:proofErr w:type="spellEnd"/>
      <w:r w:rsidR="00ED3EDB" w:rsidRPr="005F2E75">
        <w:rPr>
          <w:rFonts w:ascii="Times New Roman" w:eastAsia="Sabon-Roman" w:hAnsi="Times New Roman"/>
          <w:sz w:val="22"/>
          <w:szCs w:val="22"/>
        </w:rPr>
        <w:t>.</w:t>
      </w:r>
    </w:p>
    <w:p w14:paraId="755CA59D" w14:textId="26EAC9F3" w:rsidR="009A48CD" w:rsidRPr="00D1129E" w:rsidRDefault="009A48CD" w:rsidP="001C5A51">
      <w:pPr>
        <w:widowControl w:val="0"/>
        <w:autoSpaceDE w:val="0"/>
        <w:autoSpaceDN w:val="0"/>
        <w:adjustRightInd w:val="0"/>
        <w:spacing w:before="60" w:line="276" w:lineRule="auto"/>
        <w:ind w:firstLine="426"/>
        <w:jc w:val="both"/>
        <w:rPr>
          <w:rFonts w:ascii="Times New Roman" w:eastAsia="Sabon-Roman" w:hAnsi="Times New Roman"/>
          <w:sz w:val="22"/>
          <w:szCs w:val="22"/>
          <w:lang w:val="vi-VN"/>
        </w:rPr>
      </w:pPr>
      <w:r w:rsidRPr="005F2E75">
        <w:rPr>
          <w:rFonts w:ascii="Times New Roman" w:eastAsia="Sabon-Roman" w:hAnsi="Times New Roman"/>
          <w:sz w:val="22"/>
          <w:szCs w:val="22"/>
        </w:rPr>
        <w:t xml:space="preserve">+ </w:t>
      </w:r>
      <w:proofErr w:type="spellStart"/>
      <w:r w:rsidRPr="005F2E75">
        <w:rPr>
          <w:rFonts w:ascii="Times New Roman" w:eastAsia="Sabon-Roman" w:hAnsi="Times New Roman"/>
          <w:i/>
          <w:iCs/>
          <w:sz w:val="22"/>
          <w:szCs w:val="22"/>
        </w:rPr>
        <w:t>Đặc</w:t>
      </w:r>
      <w:proofErr w:type="spellEnd"/>
      <w:r w:rsidRPr="005F2E75">
        <w:rPr>
          <w:rFonts w:ascii="Times New Roman" w:eastAsia="Sabon-Roman" w:hAnsi="Times New Roman"/>
          <w:i/>
          <w:iCs/>
          <w:sz w:val="22"/>
          <w:szCs w:val="22"/>
        </w:rPr>
        <w:t xml:space="preserve"> </w:t>
      </w:r>
      <w:proofErr w:type="spellStart"/>
      <w:r w:rsidRPr="005F2E75">
        <w:rPr>
          <w:rFonts w:ascii="Times New Roman" w:eastAsia="Sabon-Roman" w:hAnsi="Times New Roman"/>
          <w:i/>
          <w:iCs/>
          <w:sz w:val="22"/>
          <w:szCs w:val="22"/>
        </w:rPr>
        <w:t>điểm</w:t>
      </w:r>
      <w:proofErr w:type="spellEnd"/>
      <w:r w:rsidRPr="005F2E75">
        <w:rPr>
          <w:rFonts w:ascii="Times New Roman" w:eastAsia="Sabon-Roman" w:hAnsi="Times New Roman"/>
          <w:i/>
          <w:iCs/>
          <w:sz w:val="22"/>
          <w:szCs w:val="22"/>
        </w:rPr>
        <w:t xml:space="preserve"> </w:t>
      </w:r>
      <w:proofErr w:type="spellStart"/>
      <w:r w:rsidRPr="005F2E75">
        <w:rPr>
          <w:rFonts w:ascii="Times New Roman" w:eastAsia="Sabon-Roman" w:hAnsi="Times New Roman"/>
          <w:i/>
          <w:iCs/>
          <w:sz w:val="22"/>
          <w:szCs w:val="22"/>
        </w:rPr>
        <w:t>trên</w:t>
      </w:r>
      <w:proofErr w:type="spellEnd"/>
      <w:r w:rsidRPr="005F2E75">
        <w:rPr>
          <w:rFonts w:ascii="Times New Roman" w:eastAsia="Sabon-Roman" w:hAnsi="Times New Roman"/>
          <w:i/>
          <w:iCs/>
          <w:sz w:val="22"/>
          <w:szCs w:val="22"/>
        </w:rPr>
        <w:t xml:space="preserve"> </w:t>
      </w:r>
      <w:proofErr w:type="spellStart"/>
      <w:r w:rsidRPr="005F2E75">
        <w:rPr>
          <w:rFonts w:ascii="Times New Roman" w:eastAsia="Sabon-Roman" w:hAnsi="Times New Roman"/>
          <w:i/>
          <w:iCs/>
          <w:sz w:val="22"/>
          <w:szCs w:val="22"/>
        </w:rPr>
        <w:t>cộng</w:t>
      </w:r>
      <w:proofErr w:type="spellEnd"/>
      <w:r w:rsidRPr="005F2E75">
        <w:rPr>
          <w:rFonts w:ascii="Times New Roman" w:eastAsia="Sabon-Roman" w:hAnsi="Times New Roman"/>
          <w:i/>
          <w:iCs/>
          <w:sz w:val="22"/>
          <w:szCs w:val="22"/>
        </w:rPr>
        <w:t xml:space="preserve"> </w:t>
      </w:r>
      <w:proofErr w:type="spellStart"/>
      <w:r w:rsidRPr="005F2E75">
        <w:rPr>
          <w:rFonts w:ascii="Times New Roman" w:eastAsia="Sabon-Roman" w:hAnsi="Times New Roman"/>
          <w:i/>
          <w:iCs/>
          <w:sz w:val="22"/>
          <w:szCs w:val="22"/>
        </w:rPr>
        <w:t>hưởng</w:t>
      </w:r>
      <w:proofErr w:type="spellEnd"/>
      <w:r w:rsidRPr="005F2E75">
        <w:rPr>
          <w:rFonts w:ascii="Times New Roman" w:eastAsia="Sabon-Roman" w:hAnsi="Times New Roman"/>
          <w:i/>
          <w:iCs/>
          <w:sz w:val="22"/>
          <w:szCs w:val="22"/>
        </w:rPr>
        <w:t xml:space="preserve"> </w:t>
      </w:r>
      <w:proofErr w:type="spellStart"/>
      <w:r w:rsidRPr="005F2E75">
        <w:rPr>
          <w:rFonts w:ascii="Times New Roman" w:eastAsia="Sabon-Roman" w:hAnsi="Times New Roman"/>
          <w:i/>
          <w:iCs/>
          <w:sz w:val="22"/>
          <w:szCs w:val="22"/>
        </w:rPr>
        <w:t>từ</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hình</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ảnh</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sỏi</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tĩnh</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mạch</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thông</w:t>
      </w:r>
      <w:proofErr w:type="spellEnd"/>
      <w:r w:rsidRPr="005F2E75">
        <w:rPr>
          <w:rFonts w:ascii="Times New Roman" w:eastAsia="Sabon-Roman" w:hAnsi="Times New Roman"/>
          <w:sz w:val="22"/>
          <w:szCs w:val="22"/>
        </w:rPr>
        <w:t xml:space="preserve"> qua </w:t>
      </w:r>
      <w:proofErr w:type="spellStart"/>
      <w:r w:rsidRPr="005F2E75">
        <w:rPr>
          <w:rFonts w:ascii="Times New Roman" w:eastAsia="Sabon-Roman" w:hAnsi="Times New Roman"/>
          <w:sz w:val="22"/>
          <w:szCs w:val="22"/>
        </w:rPr>
        <w:t>các</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điểm</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đen</w:t>
      </w:r>
      <w:proofErr w:type="spellEnd"/>
      <w:r w:rsidRPr="005F2E75">
        <w:rPr>
          <w:rFonts w:ascii="Times New Roman" w:eastAsia="Sabon-Roman" w:hAnsi="Times New Roman"/>
          <w:sz w:val="22"/>
          <w:szCs w:val="22"/>
        </w:rPr>
        <w:t xml:space="preserve"> (black spots) hay </w:t>
      </w:r>
      <w:proofErr w:type="spellStart"/>
      <w:r w:rsidRPr="005F2E75">
        <w:rPr>
          <w:rFonts w:ascii="Times New Roman" w:eastAsia="Sabon-Roman" w:hAnsi="Times New Roman"/>
          <w:sz w:val="22"/>
          <w:szCs w:val="22"/>
        </w:rPr>
        <w:t>điểm</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trống</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tín</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hiệu</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hình</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tròn</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hoặc</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bầu</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dục</w:t>
      </w:r>
      <w:proofErr w:type="spellEnd"/>
      <w:r w:rsidRPr="005F2E75">
        <w:rPr>
          <w:rFonts w:ascii="Times New Roman" w:eastAsia="Sabon-Roman" w:hAnsi="Times New Roman"/>
          <w:sz w:val="22"/>
          <w:szCs w:val="22"/>
        </w:rPr>
        <w:t xml:space="preserve"> (rounded signal voids)</w:t>
      </w:r>
      <w:r w:rsidR="00D1129E">
        <w:rPr>
          <w:rFonts w:ascii="Times New Roman" w:eastAsia="Sabon-Roman" w:hAnsi="Times New Roman"/>
          <w:sz w:val="22"/>
          <w:szCs w:val="22"/>
          <w:lang w:val="vi-VN"/>
        </w:rPr>
        <w:t>.</w:t>
      </w:r>
    </w:p>
    <w:p w14:paraId="3B8DC2DB" w14:textId="231A4BA1" w:rsidR="009A48CD" w:rsidRPr="00426BEC" w:rsidRDefault="009A48CD" w:rsidP="001C5A51">
      <w:pPr>
        <w:widowControl w:val="0"/>
        <w:autoSpaceDE w:val="0"/>
        <w:autoSpaceDN w:val="0"/>
        <w:adjustRightInd w:val="0"/>
        <w:spacing w:before="60" w:line="276" w:lineRule="auto"/>
        <w:ind w:firstLine="426"/>
        <w:jc w:val="both"/>
        <w:rPr>
          <w:rFonts w:ascii="Times New Roman" w:eastAsia="Sabon-Roman" w:hAnsi="Times New Roman"/>
          <w:spacing w:val="-6"/>
          <w:sz w:val="22"/>
          <w:szCs w:val="22"/>
          <w:lang w:val="vi-VN"/>
        </w:rPr>
      </w:pPr>
      <w:r w:rsidRPr="00426BEC">
        <w:rPr>
          <w:rFonts w:ascii="Times New Roman" w:eastAsia="Sabon-Roman" w:hAnsi="Times New Roman"/>
          <w:spacing w:val="-6"/>
          <w:sz w:val="22"/>
          <w:szCs w:val="22"/>
        </w:rPr>
        <w:t xml:space="preserve">+ </w:t>
      </w:r>
      <w:proofErr w:type="spellStart"/>
      <w:r w:rsidRPr="00426BEC">
        <w:rPr>
          <w:rFonts w:ascii="Times New Roman" w:eastAsia="Sabon-Roman" w:hAnsi="Times New Roman"/>
          <w:i/>
          <w:iCs/>
          <w:spacing w:val="-6"/>
          <w:sz w:val="22"/>
          <w:szCs w:val="22"/>
        </w:rPr>
        <w:t>Đặc</w:t>
      </w:r>
      <w:proofErr w:type="spellEnd"/>
      <w:r w:rsidRPr="00426BEC">
        <w:rPr>
          <w:rFonts w:ascii="Times New Roman" w:eastAsia="Sabon-Roman" w:hAnsi="Times New Roman"/>
          <w:i/>
          <w:iCs/>
          <w:spacing w:val="-6"/>
          <w:sz w:val="22"/>
          <w:szCs w:val="22"/>
        </w:rPr>
        <w:t xml:space="preserve"> </w:t>
      </w:r>
      <w:proofErr w:type="spellStart"/>
      <w:r w:rsidRPr="00426BEC">
        <w:rPr>
          <w:rFonts w:ascii="Times New Roman" w:eastAsia="Sabon-Roman" w:hAnsi="Times New Roman"/>
          <w:i/>
          <w:iCs/>
          <w:spacing w:val="-6"/>
          <w:sz w:val="22"/>
          <w:szCs w:val="22"/>
        </w:rPr>
        <w:t>điểm</w:t>
      </w:r>
      <w:proofErr w:type="spellEnd"/>
      <w:r w:rsidRPr="00426BEC">
        <w:rPr>
          <w:rFonts w:ascii="Times New Roman" w:eastAsia="Sabon-Roman" w:hAnsi="Times New Roman"/>
          <w:i/>
          <w:iCs/>
          <w:spacing w:val="-6"/>
          <w:sz w:val="22"/>
          <w:szCs w:val="22"/>
        </w:rPr>
        <w:t xml:space="preserve"> </w:t>
      </w:r>
      <w:proofErr w:type="spellStart"/>
      <w:r w:rsidRPr="00426BEC">
        <w:rPr>
          <w:rFonts w:ascii="Times New Roman" w:eastAsia="Sabon-Roman" w:hAnsi="Times New Roman"/>
          <w:i/>
          <w:iCs/>
          <w:spacing w:val="-6"/>
          <w:sz w:val="22"/>
          <w:szCs w:val="22"/>
        </w:rPr>
        <w:t>trên</w:t>
      </w:r>
      <w:proofErr w:type="spellEnd"/>
      <w:r w:rsidRPr="00426BEC">
        <w:rPr>
          <w:rFonts w:ascii="Times New Roman" w:eastAsia="Sabon-Roman" w:hAnsi="Times New Roman"/>
          <w:i/>
          <w:iCs/>
          <w:spacing w:val="-6"/>
          <w:sz w:val="22"/>
          <w:szCs w:val="22"/>
        </w:rPr>
        <w:t xml:space="preserve"> X-</w:t>
      </w:r>
      <w:proofErr w:type="spellStart"/>
      <w:r w:rsidRPr="00426BEC">
        <w:rPr>
          <w:rFonts w:ascii="Times New Roman" w:eastAsia="Sabon-Roman" w:hAnsi="Times New Roman"/>
          <w:i/>
          <w:iCs/>
          <w:spacing w:val="-6"/>
          <w:sz w:val="22"/>
          <w:szCs w:val="22"/>
        </w:rPr>
        <w:t>quang</w:t>
      </w:r>
      <w:proofErr w:type="spellEnd"/>
      <w:r w:rsidRPr="00426BEC">
        <w:rPr>
          <w:rFonts w:ascii="Times New Roman" w:eastAsia="Sabon-Roman" w:hAnsi="Times New Roman"/>
          <w:i/>
          <w:iCs/>
          <w:spacing w:val="-6"/>
          <w:sz w:val="22"/>
          <w:szCs w:val="22"/>
        </w:rPr>
        <w:t xml:space="preserve"> </w:t>
      </w:r>
      <w:proofErr w:type="spellStart"/>
      <w:r w:rsidRPr="00426BEC">
        <w:rPr>
          <w:rFonts w:ascii="Times New Roman" w:eastAsia="Sabon-Roman" w:hAnsi="Times New Roman"/>
          <w:i/>
          <w:iCs/>
          <w:spacing w:val="-6"/>
          <w:sz w:val="22"/>
          <w:szCs w:val="22"/>
        </w:rPr>
        <w:t>và</w:t>
      </w:r>
      <w:proofErr w:type="spellEnd"/>
      <w:r w:rsidRPr="00426BEC">
        <w:rPr>
          <w:rFonts w:ascii="Times New Roman" w:eastAsia="Sabon-Roman" w:hAnsi="Times New Roman"/>
          <w:i/>
          <w:iCs/>
          <w:spacing w:val="-6"/>
          <w:sz w:val="22"/>
          <w:szCs w:val="22"/>
        </w:rPr>
        <w:t xml:space="preserve"> </w:t>
      </w:r>
      <w:proofErr w:type="spellStart"/>
      <w:r w:rsidRPr="00426BEC">
        <w:rPr>
          <w:rFonts w:ascii="Times New Roman" w:eastAsia="Sabon-Roman" w:hAnsi="Times New Roman"/>
          <w:i/>
          <w:iCs/>
          <w:spacing w:val="-6"/>
          <w:sz w:val="22"/>
          <w:szCs w:val="22"/>
        </w:rPr>
        <w:t>chụp</w:t>
      </w:r>
      <w:proofErr w:type="spellEnd"/>
      <w:r w:rsidRPr="00426BEC">
        <w:rPr>
          <w:rFonts w:ascii="Times New Roman" w:eastAsia="Sabon-Roman" w:hAnsi="Times New Roman"/>
          <w:i/>
          <w:iCs/>
          <w:spacing w:val="-6"/>
          <w:sz w:val="22"/>
          <w:szCs w:val="22"/>
        </w:rPr>
        <w:t xml:space="preserve"> </w:t>
      </w:r>
      <w:proofErr w:type="spellStart"/>
      <w:r w:rsidRPr="00426BEC">
        <w:rPr>
          <w:rFonts w:ascii="Times New Roman" w:eastAsia="Sabon-Roman" w:hAnsi="Times New Roman"/>
          <w:i/>
          <w:iCs/>
          <w:spacing w:val="-6"/>
          <w:sz w:val="22"/>
          <w:szCs w:val="22"/>
        </w:rPr>
        <w:t>cắt</w:t>
      </w:r>
      <w:proofErr w:type="spellEnd"/>
      <w:r w:rsidRPr="00426BEC">
        <w:rPr>
          <w:rFonts w:ascii="Times New Roman" w:eastAsia="Sabon-Roman" w:hAnsi="Times New Roman"/>
          <w:i/>
          <w:iCs/>
          <w:spacing w:val="-6"/>
          <w:sz w:val="22"/>
          <w:szCs w:val="22"/>
        </w:rPr>
        <w:t xml:space="preserve"> </w:t>
      </w:r>
      <w:proofErr w:type="spellStart"/>
      <w:r w:rsidRPr="00426BEC">
        <w:rPr>
          <w:rFonts w:ascii="Times New Roman" w:eastAsia="Sabon-Roman" w:hAnsi="Times New Roman"/>
          <w:i/>
          <w:iCs/>
          <w:spacing w:val="-6"/>
          <w:sz w:val="22"/>
          <w:szCs w:val="22"/>
        </w:rPr>
        <w:t>lớp</w:t>
      </w:r>
      <w:proofErr w:type="spellEnd"/>
      <w:r w:rsidRPr="00426BEC">
        <w:rPr>
          <w:rFonts w:ascii="Times New Roman" w:eastAsia="Sabon-Roman" w:hAnsi="Times New Roman"/>
          <w:i/>
          <w:iCs/>
          <w:spacing w:val="-6"/>
          <w:sz w:val="22"/>
          <w:szCs w:val="22"/>
        </w:rPr>
        <w:t xml:space="preserve"> vi </w:t>
      </w:r>
      <w:proofErr w:type="spellStart"/>
      <w:r w:rsidRPr="00426BEC">
        <w:rPr>
          <w:rFonts w:ascii="Times New Roman" w:eastAsia="Sabon-Roman" w:hAnsi="Times New Roman"/>
          <w:i/>
          <w:iCs/>
          <w:spacing w:val="-6"/>
          <w:sz w:val="22"/>
          <w:szCs w:val="22"/>
        </w:rPr>
        <w:t>tính</w:t>
      </w:r>
      <w:proofErr w:type="spellEnd"/>
      <w:r w:rsidRPr="00426BEC">
        <w:rPr>
          <w:rFonts w:ascii="Times New Roman" w:eastAsia="Sabon-Roman" w:hAnsi="Times New Roman"/>
          <w:spacing w:val="-6"/>
          <w:sz w:val="22"/>
          <w:szCs w:val="22"/>
        </w:rPr>
        <w:t xml:space="preserve">: </w:t>
      </w:r>
      <w:proofErr w:type="spellStart"/>
      <w:r w:rsidRPr="00426BEC">
        <w:rPr>
          <w:rFonts w:ascii="Times New Roman" w:eastAsia="Sabon-Roman" w:hAnsi="Times New Roman"/>
          <w:spacing w:val="-6"/>
          <w:sz w:val="22"/>
          <w:szCs w:val="22"/>
        </w:rPr>
        <w:t>hình</w:t>
      </w:r>
      <w:proofErr w:type="spellEnd"/>
      <w:r w:rsidRPr="00426BEC">
        <w:rPr>
          <w:rFonts w:ascii="Times New Roman" w:eastAsia="Sabon-Roman" w:hAnsi="Times New Roman"/>
          <w:spacing w:val="-6"/>
          <w:sz w:val="22"/>
          <w:szCs w:val="22"/>
        </w:rPr>
        <w:t xml:space="preserve"> </w:t>
      </w:r>
      <w:proofErr w:type="spellStart"/>
      <w:r w:rsidRPr="00426BEC">
        <w:rPr>
          <w:rFonts w:ascii="Times New Roman" w:eastAsia="Sabon-Roman" w:hAnsi="Times New Roman"/>
          <w:spacing w:val="-6"/>
          <w:sz w:val="22"/>
          <w:szCs w:val="22"/>
        </w:rPr>
        <w:t>ảnh</w:t>
      </w:r>
      <w:proofErr w:type="spellEnd"/>
      <w:r w:rsidRPr="00426BEC">
        <w:rPr>
          <w:rFonts w:ascii="Times New Roman" w:eastAsia="Sabon-Roman" w:hAnsi="Times New Roman"/>
          <w:spacing w:val="-6"/>
          <w:sz w:val="22"/>
          <w:szCs w:val="22"/>
        </w:rPr>
        <w:t xml:space="preserve"> </w:t>
      </w:r>
      <w:proofErr w:type="spellStart"/>
      <w:r w:rsidRPr="00426BEC">
        <w:rPr>
          <w:rFonts w:ascii="Times New Roman" w:eastAsia="Sabon-Roman" w:hAnsi="Times New Roman"/>
          <w:spacing w:val="-6"/>
          <w:sz w:val="22"/>
          <w:szCs w:val="22"/>
        </w:rPr>
        <w:t>hạt</w:t>
      </w:r>
      <w:proofErr w:type="spellEnd"/>
      <w:r w:rsidRPr="00426BEC">
        <w:rPr>
          <w:rFonts w:ascii="Times New Roman" w:eastAsia="Sabon-Roman" w:hAnsi="Times New Roman"/>
          <w:spacing w:val="-6"/>
          <w:sz w:val="22"/>
          <w:szCs w:val="22"/>
        </w:rPr>
        <w:t xml:space="preserve"> can xi</w:t>
      </w:r>
      <w:r w:rsidR="00D1129E" w:rsidRPr="00426BEC">
        <w:rPr>
          <w:rFonts w:ascii="Times New Roman" w:eastAsia="Sabon-Roman" w:hAnsi="Times New Roman"/>
          <w:spacing w:val="-6"/>
          <w:sz w:val="22"/>
          <w:szCs w:val="22"/>
          <w:lang w:val="vi-VN"/>
        </w:rPr>
        <w:t>.</w:t>
      </w:r>
    </w:p>
    <w:p w14:paraId="0402DBA9" w14:textId="185229CD" w:rsidR="009A48CD" w:rsidRPr="00D1129E" w:rsidRDefault="009A48CD" w:rsidP="001C5A51">
      <w:pPr>
        <w:widowControl w:val="0"/>
        <w:autoSpaceDE w:val="0"/>
        <w:autoSpaceDN w:val="0"/>
        <w:adjustRightInd w:val="0"/>
        <w:spacing w:before="60" w:line="276" w:lineRule="auto"/>
        <w:ind w:firstLine="426"/>
        <w:jc w:val="both"/>
        <w:rPr>
          <w:rFonts w:ascii="Times New Roman" w:eastAsia="Sabon-Roman" w:hAnsi="Times New Roman"/>
          <w:sz w:val="22"/>
          <w:szCs w:val="22"/>
          <w:lang w:val="vi-VN"/>
        </w:rPr>
      </w:pPr>
      <w:r w:rsidRPr="005F2E75">
        <w:rPr>
          <w:rFonts w:ascii="Times New Roman" w:eastAsia="Sabon-Roman" w:hAnsi="Times New Roman"/>
          <w:sz w:val="22"/>
          <w:szCs w:val="22"/>
        </w:rPr>
        <w:t xml:space="preserve">+ </w:t>
      </w:r>
      <w:proofErr w:type="spellStart"/>
      <w:r w:rsidRPr="005F2E75">
        <w:rPr>
          <w:rFonts w:ascii="Times New Roman" w:eastAsia="Sabon-Roman" w:hAnsi="Times New Roman"/>
          <w:i/>
          <w:iCs/>
          <w:sz w:val="22"/>
          <w:szCs w:val="22"/>
        </w:rPr>
        <w:t>Đặc</w:t>
      </w:r>
      <w:proofErr w:type="spellEnd"/>
      <w:r w:rsidRPr="005F2E75">
        <w:rPr>
          <w:rFonts w:ascii="Times New Roman" w:eastAsia="Sabon-Roman" w:hAnsi="Times New Roman"/>
          <w:i/>
          <w:iCs/>
          <w:sz w:val="22"/>
          <w:szCs w:val="22"/>
        </w:rPr>
        <w:t xml:space="preserve"> </w:t>
      </w:r>
      <w:proofErr w:type="spellStart"/>
      <w:r w:rsidRPr="005F2E75">
        <w:rPr>
          <w:rFonts w:ascii="Times New Roman" w:eastAsia="Sabon-Roman" w:hAnsi="Times New Roman"/>
          <w:i/>
          <w:iCs/>
          <w:sz w:val="22"/>
          <w:szCs w:val="22"/>
        </w:rPr>
        <w:t>điểm</w:t>
      </w:r>
      <w:proofErr w:type="spellEnd"/>
      <w:r w:rsidRPr="005F2E75">
        <w:rPr>
          <w:rFonts w:ascii="Times New Roman" w:eastAsia="Sabon-Roman" w:hAnsi="Times New Roman"/>
          <w:i/>
          <w:iCs/>
          <w:sz w:val="22"/>
          <w:szCs w:val="22"/>
        </w:rPr>
        <w:t xml:space="preserve"> </w:t>
      </w:r>
      <w:proofErr w:type="spellStart"/>
      <w:r w:rsidRPr="005F2E75">
        <w:rPr>
          <w:rFonts w:ascii="Times New Roman" w:eastAsia="Sabon-Roman" w:hAnsi="Times New Roman"/>
          <w:i/>
          <w:iCs/>
          <w:sz w:val="22"/>
          <w:szCs w:val="22"/>
        </w:rPr>
        <w:t>trên</w:t>
      </w:r>
      <w:proofErr w:type="spellEnd"/>
      <w:r w:rsidRPr="005F2E75">
        <w:rPr>
          <w:rFonts w:ascii="Times New Roman" w:eastAsia="Sabon-Roman" w:hAnsi="Times New Roman"/>
          <w:i/>
          <w:iCs/>
          <w:sz w:val="22"/>
          <w:szCs w:val="22"/>
        </w:rPr>
        <w:t xml:space="preserve"> </w:t>
      </w:r>
      <w:proofErr w:type="spellStart"/>
      <w:r w:rsidRPr="005F2E75">
        <w:rPr>
          <w:rFonts w:ascii="Times New Roman" w:eastAsia="Sabon-Roman" w:hAnsi="Times New Roman"/>
          <w:i/>
          <w:iCs/>
          <w:sz w:val="22"/>
          <w:szCs w:val="22"/>
        </w:rPr>
        <w:t>chụp</w:t>
      </w:r>
      <w:proofErr w:type="spellEnd"/>
      <w:r w:rsidRPr="005F2E75">
        <w:rPr>
          <w:rFonts w:ascii="Times New Roman" w:eastAsia="Sabon-Roman" w:hAnsi="Times New Roman"/>
          <w:i/>
          <w:iCs/>
          <w:sz w:val="22"/>
          <w:szCs w:val="22"/>
        </w:rPr>
        <w:t xml:space="preserve"> </w:t>
      </w:r>
      <w:proofErr w:type="spellStart"/>
      <w:r w:rsidRPr="005F2E75">
        <w:rPr>
          <w:rFonts w:ascii="Times New Roman" w:eastAsia="Sabon-Roman" w:hAnsi="Times New Roman"/>
          <w:i/>
          <w:iCs/>
          <w:sz w:val="22"/>
          <w:szCs w:val="22"/>
        </w:rPr>
        <w:t>mạch</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hình</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ảnh</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tĩnh</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mạch</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dẫn</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lưu</w:t>
      </w:r>
      <w:proofErr w:type="spellEnd"/>
      <w:r w:rsidR="00D1129E">
        <w:rPr>
          <w:rFonts w:ascii="Times New Roman" w:eastAsia="Sabon-Roman" w:hAnsi="Times New Roman"/>
          <w:sz w:val="22"/>
          <w:szCs w:val="22"/>
          <w:lang w:val="vi-VN"/>
        </w:rPr>
        <w:t>.</w:t>
      </w:r>
    </w:p>
    <w:p w14:paraId="201631D4" w14:textId="44CEF5E3" w:rsidR="00697621" w:rsidRPr="005F2E75" w:rsidRDefault="009A48CD" w:rsidP="001C5A51">
      <w:pPr>
        <w:widowControl w:val="0"/>
        <w:autoSpaceDE w:val="0"/>
        <w:autoSpaceDN w:val="0"/>
        <w:adjustRightInd w:val="0"/>
        <w:spacing w:before="60" w:line="276" w:lineRule="auto"/>
        <w:ind w:firstLine="426"/>
        <w:jc w:val="both"/>
        <w:rPr>
          <w:rFonts w:ascii="Times New Roman" w:eastAsia="Sabon-Roman" w:hAnsi="Times New Roman"/>
          <w:sz w:val="22"/>
          <w:szCs w:val="22"/>
        </w:rPr>
      </w:pPr>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Đặc</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điểm</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trên</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các</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chỉ</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số</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sinh</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hóa</w:t>
      </w:r>
      <w:proofErr w:type="spellEnd"/>
      <w:r w:rsidRPr="005F2E75">
        <w:rPr>
          <w:rFonts w:ascii="Times New Roman" w:eastAsia="Sabon-Roman" w:hAnsi="Times New Roman"/>
          <w:sz w:val="22"/>
          <w:szCs w:val="22"/>
        </w:rPr>
        <w:t xml:space="preserve">: </w:t>
      </w:r>
      <w:proofErr w:type="spellStart"/>
      <w:r w:rsidR="00ED3EDB" w:rsidRPr="005F2E75">
        <w:rPr>
          <w:rFonts w:ascii="Times New Roman" w:eastAsia="Sabon-Roman" w:hAnsi="Times New Roman"/>
          <w:sz w:val="22"/>
          <w:szCs w:val="22"/>
        </w:rPr>
        <w:t>nồng</w:t>
      </w:r>
      <w:proofErr w:type="spellEnd"/>
      <w:r w:rsidR="00ED3EDB" w:rsidRPr="005F2E75">
        <w:rPr>
          <w:rFonts w:ascii="Times New Roman" w:eastAsia="Sabon-Roman" w:hAnsi="Times New Roman"/>
          <w:sz w:val="22"/>
          <w:szCs w:val="22"/>
        </w:rPr>
        <w:t xml:space="preserve"> </w:t>
      </w:r>
      <w:proofErr w:type="spellStart"/>
      <w:r w:rsidR="00ED3EDB" w:rsidRPr="005F2E75">
        <w:rPr>
          <w:rFonts w:ascii="Times New Roman" w:eastAsia="Sabon-Roman" w:hAnsi="Times New Roman"/>
          <w:sz w:val="22"/>
          <w:szCs w:val="22"/>
        </w:rPr>
        <w:t>độ</w:t>
      </w:r>
      <w:proofErr w:type="spellEnd"/>
      <w:r w:rsidR="00ED3EDB" w:rsidRPr="005F2E75">
        <w:rPr>
          <w:rFonts w:ascii="Times New Roman" w:eastAsia="Sabon-Roman" w:hAnsi="Times New Roman"/>
          <w:sz w:val="22"/>
          <w:szCs w:val="22"/>
        </w:rPr>
        <w:t xml:space="preserve"> D-dimer </w:t>
      </w:r>
      <w:proofErr w:type="spellStart"/>
      <w:r w:rsidR="00ED3EDB" w:rsidRPr="005F2E75">
        <w:rPr>
          <w:rFonts w:ascii="Times New Roman" w:eastAsia="Sabon-Roman" w:hAnsi="Times New Roman"/>
          <w:sz w:val="22"/>
          <w:szCs w:val="22"/>
        </w:rPr>
        <w:t>trong</w:t>
      </w:r>
      <w:proofErr w:type="spellEnd"/>
      <w:r w:rsidR="00ED3EDB" w:rsidRPr="005F2E75">
        <w:rPr>
          <w:rFonts w:ascii="Times New Roman" w:eastAsia="Sabon-Roman" w:hAnsi="Times New Roman"/>
          <w:sz w:val="22"/>
          <w:szCs w:val="22"/>
        </w:rPr>
        <w:t xml:space="preserve"> </w:t>
      </w:r>
      <w:proofErr w:type="spellStart"/>
      <w:r w:rsidR="00ED3EDB" w:rsidRPr="005F2E75">
        <w:rPr>
          <w:rFonts w:ascii="Times New Roman" w:eastAsia="Sabon-Roman" w:hAnsi="Times New Roman"/>
          <w:sz w:val="22"/>
          <w:szCs w:val="22"/>
        </w:rPr>
        <w:t>máu</w:t>
      </w:r>
      <w:proofErr w:type="spellEnd"/>
      <w:r w:rsidR="00ED3EDB" w:rsidRPr="005F2E75">
        <w:rPr>
          <w:rFonts w:ascii="Times New Roman" w:eastAsia="Sabon-Roman" w:hAnsi="Times New Roman"/>
          <w:sz w:val="22"/>
          <w:szCs w:val="22"/>
        </w:rPr>
        <w:t xml:space="preserve"> </w:t>
      </w:r>
      <w:proofErr w:type="spellStart"/>
      <w:r w:rsidR="00ED3EDB" w:rsidRPr="005F2E75">
        <w:rPr>
          <w:rFonts w:ascii="Times New Roman" w:eastAsia="Sabon-Roman" w:hAnsi="Times New Roman"/>
          <w:sz w:val="22"/>
          <w:szCs w:val="22"/>
        </w:rPr>
        <w:t>cao</w:t>
      </w:r>
      <w:proofErr w:type="spellEnd"/>
      <w:r w:rsidR="00ED3EDB" w:rsidRPr="005F2E75">
        <w:rPr>
          <w:rFonts w:ascii="Times New Roman" w:eastAsia="Sabon-Roman" w:hAnsi="Times New Roman"/>
          <w:sz w:val="22"/>
          <w:szCs w:val="22"/>
        </w:rPr>
        <w:t xml:space="preserve"> </w:t>
      </w:r>
      <w:proofErr w:type="spellStart"/>
      <w:r w:rsidR="00ED3EDB" w:rsidRPr="005F2E75">
        <w:rPr>
          <w:rFonts w:ascii="Times New Roman" w:eastAsia="Sabon-Roman" w:hAnsi="Times New Roman"/>
          <w:sz w:val="22"/>
          <w:szCs w:val="22"/>
        </w:rPr>
        <w:t>hơn</w:t>
      </w:r>
      <w:proofErr w:type="spellEnd"/>
      <w:r w:rsidR="00ED3EDB" w:rsidRPr="005F2E75">
        <w:rPr>
          <w:rFonts w:ascii="Times New Roman" w:eastAsia="Sabon-Roman" w:hAnsi="Times New Roman"/>
          <w:sz w:val="22"/>
          <w:szCs w:val="22"/>
        </w:rPr>
        <w:t xml:space="preserve"> </w:t>
      </w:r>
      <w:proofErr w:type="spellStart"/>
      <w:r w:rsidR="00ED3EDB" w:rsidRPr="005F2E75">
        <w:rPr>
          <w:rFonts w:ascii="Times New Roman" w:eastAsia="Sabon-Roman" w:hAnsi="Times New Roman"/>
          <w:sz w:val="22"/>
          <w:szCs w:val="22"/>
        </w:rPr>
        <w:t>bình</w:t>
      </w:r>
      <w:proofErr w:type="spellEnd"/>
      <w:r w:rsidR="00ED3EDB" w:rsidRPr="005F2E75">
        <w:rPr>
          <w:rFonts w:ascii="Times New Roman" w:eastAsia="Sabon-Roman" w:hAnsi="Times New Roman"/>
          <w:sz w:val="22"/>
          <w:szCs w:val="22"/>
        </w:rPr>
        <w:t xml:space="preserve"> </w:t>
      </w:r>
      <w:proofErr w:type="spellStart"/>
      <w:r w:rsidR="00ED3EDB" w:rsidRPr="005F2E75">
        <w:rPr>
          <w:rFonts w:ascii="Times New Roman" w:eastAsia="Sabon-Roman" w:hAnsi="Times New Roman"/>
          <w:sz w:val="22"/>
          <w:szCs w:val="22"/>
        </w:rPr>
        <w:t>thường</w:t>
      </w:r>
      <w:proofErr w:type="spellEnd"/>
      <w:r w:rsidR="00ED3EDB" w:rsidRPr="005F2E75">
        <w:rPr>
          <w:rFonts w:ascii="Times New Roman" w:eastAsia="Sabon-Roman" w:hAnsi="Times New Roman"/>
          <w:sz w:val="22"/>
          <w:szCs w:val="22"/>
        </w:rPr>
        <w:t>.</w:t>
      </w:r>
    </w:p>
    <w:p w14:paraId="52BBD1AB" w14:textId="1EAB2658" w:rsidR="00ED3EDB" w:rsidRPr="00D1129E" w:rsidRDefault="00ED3EDB" w:rsidP="001C5A51">
      <w:pPr>
        <w:widowControl w:val="0"/>
        <w:autoSpaceDE w:val="0"/>
        <w:autoSpaceDN w:val="0"/>
        <w:adjustRightInd w:val="0"/>
        <w:spacing w:before="60" w:line="276" w:lineRule="auto"/>
        <w:ind w:firstLine="426"/>
        <w:jc w:val="both"/>
        <w:rPr>
          <w:rFonts w:ascii="Times New Roman" w:eastAsia="Sabon-Roman" w:hAnsi="Times New Roman"/>
          <w:sz w:val="22"/>
          <w:szCs w:val="22"/>
          <w:lang w:val="vi-VN"/>
        </w:rPr>
      </w:pPr>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Hình</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ảnh</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mô</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bệnh</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học</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tĩnh</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mạch</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giãn</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rộng</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với</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nhiều</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mức</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độ</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khác</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nhau</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có</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thể</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gấp</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hàng</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chục</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lần</w:t>
      </w:r>
      <w:proofErr w:type="spellEnd"/>
      <w:r w:rsidRPr="005F2E75">
        <w:rPr>
          <w:rFonts w:ascii="Times New Roman" w:eastAsia="Sabon-Roman" w:hAnsi="Times New Roman"/>
          <w:sz w:val="22"/>
          <w:szCs w:val="22"/>
        </w:rPr>
        <w:t>)</w:t>
      </w:r>
      <w:r w:rsidR="00D1129E">
        <w:rPr>
          <w:rFonts w:ascii="Times New Roman" w:eastAsia="Sabon-Roman" w:hAnsi="Times New Roman"/>
          <w:sz w:val="22"/>
          <w:szCs w:val="22"/>
          <w:lang w:val="vi-VN"/>
        </w:rPr>
        <w:t>.</w:t>
      </w:r>
    </w:p>
    <w:p w14:paraId="58CF0FBF" w14:textId="53F8CB9C" w:rsidR="00ED3EDB" w:rsidRPr="00D1129E" w:rsidRDefault="00ED3EDB" w:rsidP="001C5A51">
      <w:pPr>
        <w:widowControl w:val="0"/>
        <w:autoSpaceDE w:val="0"/>
        <w:autoSpaceDN w:val="0"/>
        <w:adjustRightInd w:val="0"/>
        <w:spacing w:before="60" w:line="276" w:lineRule="auto"/>
        <w:ind w:firstLine="426"/>
        <w:jc w:val="both"/>
        <w:rPr>
          <w:rFonts w:ascii="Times New Roman" w:eastAsia="Sabon-Roman" w:hAnsi="Times New Roman"/>
          <w:sz w:val="22"/>
          <w:szCs w:val="22"/>
          <w:lang w:val="vi-VN"/>
        </w:rPr>
      </w:pPr>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Đặc</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điểm</w:t>
      </w:r>
      <w:proofErr w:type="spellEnd"/>
      <w:r w:rsidRPr="005F2E75">
        <w:rPr>
          <w:rFonts w:ascii="Times New Roman" w:eastAsia="Sabon-Roman" w:hAnsi="Times New Roman"/>
          <w:sz w:val="22"/>
          <w:szCs w:val="22"/>
        </w:rPr>
        <w:t xml:space="preserve"> di </w:t>
      </w:r>
      <w:proofErr w:type="spellStart"/>
      <w:r w:rsidRPr="005F2E75">
        <w:rPr>
          <w:rFonts w:ascii="Times New Roman" w:eastAsia="Sabon-Roman" w:hAnsi="Times New Roman"/>
          <w:sz w:val="22"/>
          <w:szCs w:val="22"/>
        </w:rPr>
        <w:t>truyền</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học</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hầu</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hết</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không</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có</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tính</w:t>
      </w:r>
      <w:proofErr w:type="spellEnd"/>
      <w:r w:rsidRPr="005F2E75">
        <w:rPr>
          <w:rFonts w:ascii="Times New Roman" w:eastAsia="Sabon-Roman" w:hAnsi="Times New Roman"/>
          <w:sz w:val="22"/>
          <w:szCs w:val="22"/>
        </w:rPr>
        <w:t xml:space="preserve"> </w:t>
      </w:r>
      <w:proofErr w:type="spellStart"/>
      <w:r w:rsidRPr="005F2E75">
        <w:rPr>
          <w:rFonts w:ascii="Times New Roman" w:eastAsia="Sabon-Roman" w:hAnsi="Times New Roman"/>
          <w:sz w:val="22"/>
          <w:szCs w:val="22"/>
        </w:rPr>
        <w:t>chất</w:t>
      </w:r>
      <w:proofErr w:type="spellEnd"/>
      <w:r w:rsidRPr="005F2E75">
        <w:rPr>
          <w:rFonts w:ascii="Times New Roman" w:eastAsia="Sabon-Roman" w:hAnsi="Times New Roman"/>
          <w:sz w:val="22"/>
          <w:szCs w:val="22"/>
        </w:rPr>
        <w:t xml:space="preserve"> di </w:t>
      </w:r>
      <w:proofErr w:type="spellStart"/>
      <w:r w:rsidRPr="005F2E75">
        <w:rPr>
          <w:rFonts w:ascii="Times New Roman" w:eastAsia="Sabon-Roman" w:hAnsi="Times New Roman"/>
          <w:sz w:val="22"/>
          <w:szCs w:val="22"/>
        </w:rPr>
        <w:t>truyền</w:t>
      </w:r>
      <w:proofErr w:type="spellEnd"/>
      <w:r w:rsidR="00D1129E">
        <w:rPr>
          <w:rFonts w:ascii="Times New Roman" w:eastAsia="Sabon-Roman" w:hAnsi="Times New Roman"/>
          <w:sz w:val="22"/>
          <w:szCs w:val="22"/>
          <w:lang w:val="vi-VN"/>
        </w:rPr>
        <w:t>.</w:t>
      </w:r>
    </w:p>
    <w:p w14:paraId="0A485F4E" w14:textId="1B2C3A22" w:rsidR="005F5806" w:rsidRPr="005F2E75" w:rsidRDefault="005F5806" w:rsidP="001C5A51">
      <w:pPr>
        <w:pStyle w:val="Heading3"/>
        <w:keepNext w:val="0"/>
        <w:spacing w:before="60" w:line="276" w:lineRule="auto"/>
        <w:rPr>
          <w:spacing w:val="-6"/>
          <w:sz w:val="22"/>
          <w:szCs w:val="22"/>
        </w:rPr>
      </w:pPr>
      <w:r w:rsidRPr="005F2E75">
        <w:rPr>
          <w:spacing w:val="-6"/>
          <w:sz w:val="22"/>
          <w:szCs w:val="22"/>
        </w:rPr>
        <w:t xml:space="preserve">1.4. </w:t>
      </w:r>
      <w:proofErr w:type="spellStart"/>
      <w:r w:rsidRPr="005F2E75">
        <w:rPr>
          <w:spacing w:val="-6"/>
          <w:sz w:val="22"/>
          <w:szCs w:val="22"/>
        </w:rPr>
        <w:t>Điều</w:t>
      </w:r>
      <w:proofErr w:type="spellEnd"/>
      <w:r w:rsidRPr="005F2E75">
        <w:rPr>
          <w:spacing w:val="-6"/>
          <w:sz w:val="22"/>
          <w:szCs w:val="22"/>
        </w:rPr>
        <w:t xml:space="preserve"> </w:t>
      </w:r>
      <w:proofErr w:type="spellStart"/>
      <w:r w:rsidRPr="005F2E75">
        <w:rPr>
          <w:spacing w:val="-6"/>
          <w:sz w:val="22"/>
          <w:szCs w:val="22"/>
        </w:rPr>
        <w:t>trị</w:t>
      </w:r>
      <w:proofErr w:type="spellEnd"/>
      <w:r w:rsidRPr="005F2E75">
        <w:rPr>
          <w:spacing w:val="-6"/>
          <w:sz w:val="22"/>
          <w:szCs w:val="22"/>
        </w:rPr>
        <w:t xml:space="preserve"> </w:t>
      </w:r>
      <w:proofErr w:type="spellStart"/>
      <w:r w:rsidRPr="005F2E75">
        <w:rPr>
          <w:spacing w:val="-6"/>
          <w:sz w:val="22"/>
          <w:szCs w:val="22"/>
        </w:rPr>
        <w:t>dị</w:t>
      </w:r>
      <w:proofErr w:type="spellEnd"/>
      <w:r w:rsidRPr="005F2E75">
        <w:rPr>
          <w:spacing w:val="-6"/>
          <w:sz w:val="22"/>
          <w:szCs w:val="22"/>
        </w:rPr>
        <w:t xml:space="preserve"> </w:t>
      </w:r>
      <w:proofErr w:type="spellStart"/>
      <w:r w:rsidRPr="005F2E75">
        <w:rPr>
          <w:spacing w:val="-6"/>
          <w:sz w:val="22"/>
          <w:szCs w:val="22"/>
        </w:rPr>
        <w:t>dạng</w:t>
      </w:r>
      <w:proofErr w:type="spellEnd"/>
      <w:r w:rsidRPr="005F2E75">
        <w:rPr>
          <w:spacing w:val="-6"/>
          <w:sz w:val="22"/>
          <w:szCs w:val="22"/>
        </w:rPr>
        <w:t xml:space="preserve"> </w:t>
      </w:r>
      <w:proofErr w:type="spellStart"/>
      <w:r w:rsidRPr="005F2E75">
        <w:rPr>
          <w:spacing w:val="-6"/>
          <w:sz w:val="22"/>
          <w:szCs w:val="22"/>
        </w:rPr>
        <w:t>tĩnh</w:t>
      </w:r>
      <w:proofErr w:type="spellEnd"/>
      <w:r w:rsidRPr="005F2E75">
        <w:rPr>
          <w:spacing w:val="-6"/>
          <w:sz w:val="22"/>
          <w:szCs w:val="22"/>
        </w:rPr>
        <w:t xml:space="preserve"> </w:t>
      </w:r>
      <w:proofErr w:type="spellStart"/>
      <w:r w:rsidRPr="005F2E75">
        <w:rPr>
          <w:spacing w:val="-6"/>
          <w:sz w:val="22"/>
          <w:szCs w:val="22"/>
        </w:rPr>
        <w:t>mạch</w:t>
      </w:r>
      <w:proofErr w:type="spellEnd"/>
    </w:p>
    <w:p w14:paraId="133E698E" w14:textId="0AA81503" w:rsidR="005F5806" w:rsidRPr="00D1129E" w:rsidRDefault="00ED3EDB" w:rsidP="001C5A51">
      <w:pPr>
        <w:pStyle w:val="Heading4"/>
        <w:keepNext w:val="0"/>
        <w:spacing w:before="60" w:line="276" w:lineRule="auto"/>
        <w:rPr>
          <w:rFonts w:eastAsia="Sabon-Roman"/>
          <w:sz w:val="22"/>
          <w:szCs w:val="22"/>
          <w:lang w:val="vi-VN"/>
        </w:rPr>
      </w:pPr>
      <w:r w:rsidRPr="005F2E75">
        <w:rPr>
          <w:rFonts w:eastAsia="Sabon-Roman"/>
          <w:sz w:val="22"/>
          <w:szCs w:val="22"/>
        </w:rPr>
        <w:t xml:space="preserve">1.4.1. </w:t>
      </w:r>
      <w:proofErr w:type="spellStart"/>
      <w:r w:rsidRPr="005F2E75">
        <w:rPr>
          <w:rFonts w:eastAsia="Sabon-Roman"/>
          <w:sz w:val="22"/>
          <w:szCs w:val="22"/>
        </w:rPr>
        <w:t>Nguyên</w:t>
      </w:r>
      <w:proofErr w:type="spellEnd"/>
      <w:r w:rsidRPr="005F2E75">
        <w:rPr>
          <w:rFonts w:eastAsia="Sabon-Roman"/>
          <w:sz w:val="22"/>
          <w:szCs w:val="22"/>
        </w:rPr>
        <w:t xml:space="preserve"> </w:t>
      </w:r>
      <w:proofErr w:type="spellStart"/>
      <w:r w:rsidRPr="005F2E75">
        <w:rPr>
          <w:rFonts w:eastAsia="Sabon-Roman"/>
          <w:sz w:val="22"/>
          <w:szCs w:val="22"/>
        </w:rPr>
        <w:t>tắc</w:t>
      </w:r>
      <w:proofErr w:type="spellEnd"/>
      <w:r w:rsidRPr="005F2E75">
        <w:rPr>
          <w:rFonts w:eastAsia="Sabon-Roman"/>
          <w:sz w:val="22"/>
          <w:szCs w:val="22"/>
        </w:rPr>
        <w:t xml:space="preserve"> </w:t>
      </w:r>
      <w:proofErr w:type="spellStart"/>
      <w:r w:rsidRPr="005F2E75">
        <w:rPr>
          <w:rFonts w:eastAsia="Sabon-Roman"/>
          <w:sz w:val="22"/>
          <w:szCs w:val="22"/>
        </w:rPr>
        <w:t>chung</w:t>
      </w:r>
      <w:proofErr w:type="spellEnd"/>
      <w:r w:rsidRPr="005F2E75">
        <w:rPr>
          <w:rFonts w:eastAsia="Sabon-Roman"/>
          <w:sz w:val="22"/>
          <w:szCs w:val="22"/>
        </w:rPr>
        <w:t xml:space="preserve">: </w:t>
      </w:r>
      <w:proofErr w:type="spellStart"/>
      <w:r w:rsidRPr="005F2E75">
        <w:rPr>
          <w:rFonts w:eastAsia="Sabon-Roman"/>
          <w:b w:val="0"/>
          <w:bCs/>
          <w:i w:val="0"/>
          <w:iCs/>
          <w:sz w:val="22"/>
          <w:szCs w:val="22"/>
        </w:rPr>
        <w:t>đa</w:t>
      </w:r>
      <w:proofErr w:type="spellEnd"/>
      <w:r w:rsidRPr="005F2E75">
        <w:rPr>
          <w:rFonts w:eastAsia="Sabon-Roman"/>
          <w:b w:val="0"/>
          <w:bCs/>
          <w:i w:val="0"/>
          <w:iCs/>
          <w:sz w:val="22"/>
          <w:szCs w:val="22"/>
        </w:rPr>
        <w:t xml:space="preserve"> </w:t>
      </w:r>
      <w:proofErr w:type="spellStart"/>
      <w:r w:rsidRPr="005F2E75">
        <w:rPr>
          <w:rFonts w:eastAsia="Sabon-Roman"/>
          <w:b w:val="0"/>
          <w:bCs/>
          <w:i w:val="0"/>
          <w:iCs/>
          <w:sz w:val="22"/>
          <w:szCs w:val="22"/>
        </w:rPr>
        <w:t>chuyên</w:t>
      </w:r>
      <w:proofErr w:type="spellEnd"/>
      <w:r w:rsidRPr="005F2E75">
        <w:rPr>
          <w:rFonts w:eastAsia="Sabon-Roman"/>
          <w:b w:val="0"/>
          <w:bCs/>
          <w:i w:val="0"/>
          <w:iCs/>
          <w:sz w:val="22"/>
          <w:szCs w:val="22"/>
        </w:rPr>
        <w:t xml:space="preserve"> khoa, </w:t>
      </w:r>
      <w:proofErr w:type="spellStart"/>
      <w:r w:rsidRPr="005F2E75">
        <w:rPr>
          <w:rFonts w:eastAsia="Sabon-Roman"/>
          <w:b w:val="0"/>
          <w:bCs/>
          <w:i w:val="0"/>
          <w:iCs/>
          <w:sz w:val="22"/>
          <w:szCs w:val="22"/>
        </w:rPr>
        <w:t>đa</w:t>
      </w:r>
      <w:proofErr w:type="spellEnd"/>
      <w:r w:rsidRPr="005F2E75">
        <w:rPr>
          <w:rFonts w:eastAsia="Sabon-Roman"/>
          <w:b w:val="0"/>
          <w:bCs/>
          <w:i w:val="0"/>
          <w:iCs/>
          <w:sz w:val="22"/>
          <w:szCs w:val="22"/>
        </w:rPr>
        <w:t xml:space="preserve"> </w:t>
      </w:r>
      <w:proofErr w:type="spellStart"/>
      <w:r w:rsidRPr="005F2E75">
        <w:rPr>
          <w:rFonts w:eastAsia="Sabon-Roman"/>
          <w:b w:val="0"/>
          <w:bCs/>
          <w:i w:val="0"/>
          <w:iCs/>
          <w:sz w:val="22"/>
          <w:szCs w:val="22"/>
        </w:rPr>
        <w:t>trị</w:t>
      </w:r>
      <w:proofErr w:type="spellEnd"/>
      <w:r w:rsidRPr="005F2E75">
        <w:rPr>
          <w:rFonts w:eastAsia="Sabon-Roman"/>
          <w:b w:val="0"/>
          <w:bCs/>
          <w:i w:val="0"/>
          <w:iCs/>
          <w:sz w:val="22"/>
          <w:szCs w:val="22"/>
        </w:rPr>
        <w:t xml:space="preserve"> </w:t>
      </w:r>
      <w:proofErr w:type="spellStart"/>
      <w:r w:rsidRPr="005F2E75">
        <w:rPr>
          <w:rFonts w:eastAsia="Sabon-Roman"/>
          <w:b w:val="0"/>
          <w:bCs/>
          <w:i w:val="0"/>
          <w:iCs/>
          <w:sz w:val="22"/>
          <w:szCs w:val="22"/>
        </w:rPr>
        <w:t>liệu</w:t>
      </w:r>
      <w:proofErr w:type="spellEnd"/>
      <w:r w:rsidR="00D1129E">
        <w:rPr>
          <w:rFonts w:eastAsia="Sabon-Roman"/>
          <w:b w:val="0"/>
          <w:bCs/>
          <w:i w:val="0"/>
          <w:iCs/>
          <w:sz w:val="22"/>
          <w:szCs w:val="22"/>
          <w:lang w:val="vi-VN"/>
        </w:rPr>
        <w:t>.</w:t>
      </w:r>
    </w:p>
    <w:p w14:paraId="4C866D81" w14:textId="77777777" w:rsidR="00ED3EDB" w:rsidRPr="005F2E75" w:rsidRDefault="00ED3EDB" w:rsidP="001C5A51">
      <w:pPr>
        <w:pStyle w:val="Heading4"/>
        <w:keepNext w:val="0"/>
        <w:spacing w:before="60" w:line="276" w:lineRule="auto"/>
        <w:rPr>
          <w:rFonts w:eastAsia="Sabon-Roman"/>
          <w:sz w:val="22"/>
          <w:szCs w:val="22"/>
        </w:rPr>
      </w:pPr>
      <w:r w:rsidRPr="005F2E75">
        <w:rPr>
          <w:rFonts w:eastAsia="Sabon-Roman"/>
          <w:sz w:val="22"/>
          <w:szCs w:val="22"/>
        </w:rPr>
        <w:t xml:space="preserve">1.4.2. </w:t>
      </w:r>
      <w:proofErr w:type="spellStart"/>
      <w:r w:rsidRPr="005F2E75">
        <w:rPr>
          <w:rFonts w:eastAsia="Sabon-Roman"/>
          <w:sz w:val="22"/>
          <w:szCs w:val="22"/>
        </w:rPr>
        <w:t>Điều</w:t>
      </w:r>
      <w:proofErr w:type="spellEnd"/>
      <w:r w:rsidRPr="005F2E75">
        <w:rPr>
          <w:rFonts w:eastAsia="Sabon-Roman"/>
          <w:sz w:val="22"/>
          <w:szCs w:val="22"/>
        </w:rPr>
        <w:t xml:space="preserve"> </w:t>
      </w:r>
      <w:proofErr w:type="spellStart"/>
      <w:r w:rsidRPr="005F2E75">
        <w:rPr>
          <w:rFonts w:eastAsia="Sabon-Roman"/>
          <w:sz w:val="22"/>
          <w:szCs w:val="22"/>
        </w:rPr>
        <w:t>trị</w:t>
      </w:r>
      <w:proofErr w:type="spellEnd"/>
      <w:r w:rsidRPr="005F2E75">
        <w:rPr>
          <w:rFonts w:eastAsia="Sabon-Roman"/>
          <w:sz w:val="22"/>
          <w:szCs w:val="22"/>
        </w:rPr>
        <w:t xml:space="preserve"> </w:t>
      </w:r>
      <w:proofErr w:type="spellStart"/>
      <w:r w:rsidRPr="005F2E75">
        <w:rPr>
          <w:rFonts w:eastAsia="Sabon-Roman"/>
          <w:sz w:val="22"/>
          <w:szCs w:val="22"/>
        </w:rPr>
        <w:t>không</w:t>
      </w:r>
      <w:proofErr w:type="spellEnd"/>
      <w:r w:rsidRPr="005F2E75">
        <w:rPr>
          <w:rFonts w:eastAsia="Sabon-Roman"/>
          <w:sz w:val="22"/>
          <w:szCs w:val="22"/>
        </w:rPr>
        <w:t xml:space="preserve"> </w:t>
      </w:r>
      <w:proofErr w:type="spellStart"/>
      <w:r w:rsidRPr="005F2E75">
        <w:rPr>
          <w:rFonts w:eastAsia="Sabon-Roman"/>
          <w:sz w:val="22"/>
          <w:szCs w:val="22"/>
        </w:rPr>
        <w:t>xâm</w:t>
      </w:r>
      <w:proofErr w:type="spellEnd"/>
      <w:r w:rsidRPr="005F2E75">
        <w:rPr>
          <w:rFonts w:eastAsia="Sabon-Roman"/>
          <w:sz w:val="22"/>
          <w:szCs w:val="22"/>
        </w:rPr>
        <w:t xml:space="preserve"> </w:t>
      </w:r>
      <w:proofErr w:type="spellStart"/>
      <w:r w:rsidRPr="005F2E75">
        <w:rPr>
          <w:rFonts w:eastAsia="Sabon-Roman"/>
          <w:sz w:val="22"/>
          <w:szCs w:val="22"/>
        </w:rPr>
        <w:t>lấn</w:t>
      </w:r>
      <w:proofErr w:type="spellEnd"/>
    </w:p>
    <w:p w14:paraId="61836F26" w14:textId="120708D5" w:rsidR="00ED3EDB" w:rsidRPr="005F2E75" w:rsidRDefault="005F67AC" w:rsidP="001C5A51">
      <w:pPr>
        <w:widowControl w:val="0"/>
        <w:spacing w:before="60" w:line="276" w:lineRule="auto"/>
        <w:ind w:firstLine="360"/>
        <w:jc w:val="both"/>
        <w:rPr>
          <w:rFonts w:ascii="Times New Roman" w:eastAsia="Sabon-Roman" w:hAnsi="Times New Roman"/>
          <w:bCs/>
          <w:iCs/>
          <w:sz w:val="22"/>
          <w:szCs w:val="22"/>
        </w:rPr>
      </w:pPr>
      <w:proofErr w:type="spellStart"/>
      <w:r w:rsidRPr="005F2E75">
        <w:rPr>
          <w:rFonts w:ascii="Times New Roman" w:eastAsia="Sabon-Roman" w:hAnsi="Times New Roman"/>
          <w:bCs/>
          <w:iCs/>
          <w:sz w:val="22"/>
          <w:szCs w:val="22"/>
        </w:rPr>
        <w:t>Thông</w:t>
      </w:r>
      <w:proofErr w:type="spellEnd"/>
      <w:r w:rsidRPr="005F2E75">
        <w:rPr>
          <w:rFonts w:ascii="Times New Roman" w:eastAsia="Sabon-Roman" w:hAnsi="Times New Roman"/>
          <w:bCs/>
          <w:iCs/>
          <w:sz w:val="22"/>
          <w:szCs w:val="22"/>
        </w:rPr>
        <w:t xml:space="preserve"> qua </w:t>
      </w:r>
      <w:proofErr w:type="spellStart"/>
      <w:r w:rsidRPr="005F2E75">
        <w:rPr>
          <w:rFonts w:ascii="Times New Roman" w:eastAsia="Sabon-Roman" w:hAnsi="Times New Roman"/>
          <w:bCs/>
          <w:iCs/>
          <w:sz w:val="22"/>
          <w:szCs w:val="22"/>
        </w:rPr>
        <w:t>chế</w:t>
      </w:r>
      <w:proofErr w:type="spellEnd"/>
      <w:r w:rsidRPr="005F2E75">
        <w:rPr>
          <w:rFonts w:ascii="Times New Roman" w:eastAsia="Sabon-Roman" w:hAnsi="Times New Roman"/>
          <w:bCs/>
          <w:iCs/>
          <w:sz w:val="22"/>
          <w:szCs w:val="22"/>
        </w:rPr>
        <w:t xml:space="preserve"> </w:t>
      </w:r>
      <w:proofErr w:type="spellStart"/>
      <w:r w:rsidRPr="005F2E75">
        <w:rPr>
          <w:rFonts w:ascii="Times New Roman" w:eastAsia="Sabon-Roman" w:hAnsi="Times New Roman"/>
          <w:bCs/>
          <w:iCs/>
          <w:sz w:val="22"/>
          <w:szCs w:val="22"/>
        </w:rPr>
        <w:t>độ</w:t>
      </w:r>
      <w:proofErr w:type="spellEnd"/>
      <w:r w:rsidRPr="005F2E75">
        <w:rPr>
          <w:rFonts w:ascii="Times New Roman" w:eastAsia="Sabon-Roman" w:hAnsi="Times New Roman"/>
          <w:bCs/>
          <w:iCs/>
          <w:sz w:val="22"/>
          <w:szCs w:val="22"/>
        </w:rPr>
        <w:t xml:space="preserve"> </w:t>
      </w:r>
      <w:proofErr w:type="spellStart"/>
      <w:r w:rsidRPr="005F2E75">
        <w:rPr>
          <w:rFonts w:ascii="Times New Roman" w:eastAsia="Sabon-Roman" w:hAnsi="Times New Roman"/>
          <w:bCs/>
          <w:iCs/>
          <w:sz w:val="22"/>
          <w:szCs w:val="22"/>
        </w:rPr>
        <w:t>sinh</w:t>
      </w:r>
      <w:proofErr w:type="spellEnd"/>
      <w:r w:rsidRPr="005F2E75">
        <w:rPr>
          <w:rFonts w:ascii="Times New Roman" w:eastAsia="Sabon-Roman" w:hAnsi="Times New Roman"/>
          <w:bCs/>
          <w:iCs/>
          <w:sz w:val="22"/>
          <w:szCs w:val="22"/>
        </w:rPr>
        <w:t xml:space="preserve"> </w:t>
      </w:r>
      <w:proofErr w:type="spellStart"/>
      <w:r w:rsidRPr="005F2E75">
        <w:rPr>
          <w:rFonts w:ascii="Times New Roman" w:eastAsia="Sabon-Roman" w:hAnsi="Times New Roman"/>
          <w:bCs/>
          <w:iCs/>
          <w:sz w:val="22"/>
          <w:szCs w:val="22"/>
        </w:rPr>
        <w:t>hoạt</w:t>
      </w:r>
      <w:proofErr w:type="spellEnd"/>
      <w:r w:rsidRPr="005F2E75">
        <w:rPr>
          <w:rFonts w:ascii="Times New Roman" w:eastAsia="Sabon-Roman" w:hAnsi="Times New Roman"/>
          <w:bCs/>
          <w:iCs/>
          <w:sz w:val="22"/>
          <w:szCs w:val="22"/>
        </w:rPr>
        <w:t xml:space="preserve">, </w:t>
      </w:r>
      <w:proofErr w:type="spellStart"/>
      <w:r w:rsidRPr="005F2E75">
        <w:rPr>
          <w:rFonts w:ascii="Times New Roman" w:eastAsia="Sabon-Roman" w:hAnsi="Times New Roman"/>
          <w:bCs/>
          <w:iCs/>
          <w:sz w:val="22"/>
          <w:szCs w:val="22"/>
        </w:rPr>
        <w:t>băng</w:t>
      </w:r>
      <w:proofErr w:type="spellEnd"/>
      <w:r w:rsidRPr="005F2E75">
        <w:rPr>
          <w:rFonts w:ascii="Times New Roman" w:eastAsia="Sabon-Roman" w:hAnsi="Times New Roman"/>
          <w:bCs/>
          <w:iCs/>
          <w:sz w:val="22"/>
          <w:szCs w:val="22"/>
        </w:rPr>
        <w:t xml:space="preserve"> </w:t>
      </w:r>
      <w:proofErr w:type="spellStart"/>
      <w:r w:rsidRPr="005F2E75">
        <w:rPr>
          <w:rFonts w:ascii="Times New Roman" w:eastAsia="Sabon-Roman" w:hAnsi="Times New Roman"/>
          <w:bCs/>
          <w:iCs/>
          <w:sz w:val="22"/>
          <w:szCs w:val="22"/>
        </w:rPr>
        <w:t>và</w:t>
      </w:r>
      <w:proofErr w:type="spellEnd"/>
      <w:r w:rsidRPr="005F2E75">
        <w:rPr>
          <w:rFonts w:ascii="Times New Roman" w:eastAsia="Sabon-Roman" w:hAnsi="Times New Roman"/>
          <w:bCs/>
          <w:iCs/>
          <w:sz w:val="22"/>
          <w:szCs w:val="22"/>
        </w:rPr>
        <w:t xml:space="preserve"> </w:t>
      </w:r>
      <w:proofErr w:type="spellStart"/>
      <w:r w:rsidRPr="005F2E75">
        <w:rPr>
          <w:rFonts w:ascii="Times New Roman" w:eastAsia="Sabon-Roman" w:hAnsi="Times New Roman"/>
          <w:bCs/>
          <w:iCs/>
          <w:sz w:val="22"/>
          <w:szCs w:val="22"/>
        </w:rPr>
        <w:t>tất</w:t>
      </w:r>
      <w:proofErr w:type="spellEnd"/>
      <w:r w:rsidRPr="005F2E75">
        <w:rPr>
          <w:rFonts w:ascii="Times New Roman" w:eastAsia="Sabon-Roman" w:hAnsi="Times New Roman"/>
          <w:bCs/>
          <w:iCs/>
          <w:sz w:val="22"/>
          <w:szCs w:val="22"/>
        </w:rPr>
        <w:t xml:space="preserve"> </w:t>
      </w:r>
      <w:proofErr w:type="spellStart"/>
      <w:r w:rsidRPr="005F2E75">
        <w:rPr>
          <w:rFonts w:ascii="Times New Roman" w:eastAsia="Sabon-Roman" w:hAnsi="Times New Roman"/>
          <w:bCs/>
          <w:iCs/>
          <w:sz w:val="22"/>
          <w:szCs w:val="22"/>
        </w:rPr>
        <w:t>áp</w:t>
      </w:r>
      <w:proofErr w:type="spellEnd"/>
      <w:r w:rsidRPr="005F2E75">
        <w:rPr>
          <w:rFonts w:ascii="Times New Roman" w:eastAsia="Sabon-Roman" w:hAnsi="Times New Roman"/>
          <w:bCs/>
          <w:iCs/>
          <w:sz w:val="22"/>
          <w:szCs w:val="22"/>
        </w:rPr>
        <w:t xml:space="preserve"> </w:t>
      </w:r>
      <w:proofErr w:type="spellStart"/>
      <w:r w:rsidRPr="005F2E75">
        <w:rPr>
          <w:rFonts w:ascii="Times New Roman" w:eastAsia="Sabon-Roman" w:hAnsi="Times New Roman"/>
          <w:bCs/>
          <w:iCs/>
          <w:sz w:val="22"/>
          <w:szCs w:val="22"/>
        </w:rPr>
        <w:t>lực</w:t>
      </w:r>
      <w:proofErr w:type="spellEnd"/>
      <w:r w:rsidRPr="005F2E75">
        <w:rPr>
          <w:rFonts w:ascii="Times New Roman" w:eastAsia="Sabon-Roman" w:hAnsi="Times New Roman"/>
          <w:bCs/>
          <w:iCs/>
          <w:sz w:val="22"/>
          <w:szCs w:val="22"/>
        </w:rPr>
        <w:t xml:space="preserve">, </w:t>
      </w:r>
      <w:proofErr w:type="spellStart"/>
      <w:r w:rsidRPr="005F2E75">
        <w:rPr>
          <w:rFonts w:ascii="Times New Roman" w:eastAsia="Sabon-Roman" w:hAnsi="Times New Roman"/>
          <w:bCs/>
          <w:iCs/>
          <w:sz w:val="22"/>
          <w:szCs w:val="22"/>
        </w:rPr>
        <w:t>dùng</w:t>
      </w:r>
      <w:proofErr w:type="spellEnd"/>
      <w:r w:rsidRPr="005F2E75">
        <w:rPr>
          <w:rFonts w:ascii="Times New Roman" w:eastAsia="Sabon-Roman" w:hAnsi="Times New Roman"/>
          <w:bCs/>
          <w:iCs/>
          <w:sz w:val="22"/>
          <w:szCs w:val="22"/>
        </w:rPr>
        <w:t xml:space="preserve"> </w:t>
      </w:r>
      <w:proofErr w:type="spellStart"/>
      <w:r w:rsidRPr="005F2E75">
        <w:rPr>
          <w:rFonts w:ascii="Times New Roman" w:eastAsia="Sabon-Roman" w:hAnsi="Times New Roman"/>
          <w:bCs/>
          <w:iCs/>
          <w:sz w:val="22"/>
          <w:szCs w:val="22"/>
        </w:rPr>
        <w:t>thuốc</w:t>
      </w:r>
      <w:proofErr w:type="spellEnd"/>
      <w:r w:rsidRPr="005F2E75">
        <w:rPr>
          <w:rFonts w:ascii="Times New Roman" w:eastAsia="Sabon-Roman" w:hAnsi="Times New Roman"/>
          <w:bCs/>
          <w:iCs/>
          <w:sz w:val="22"/>
          <w:szCs w:val="22"/>
        </w:rPr>
        <w:t>.</w:t>
      </w:r>
    </w:p>
    <w:p w14:paraId="0A4BFE6B" w14:textId="586BE14A" w:rsidR="00ED3EDB" w:rsidRPr="005F2E75" w:rsidRDefault="00ED3EDB" w:rsidP="001C5A51">
      <w:pPr>
        <w:pStyle w:val="Heading4"/>
        <w:keepNext w:val="0"/>
        <w:spacing w:before="60" w:line="276" w:lineRule="auto"/>
        <w:rPr>
          <w:rFonts w:eastAsia="Sabon-Roman"/>
          <w:sz w:val="22"/>
          <w:szCs w:val="22"/>
        </w:rPr>
      </w:pPr>
      <w:r w:rsidRPr="005F2E75">
        <w:rPr>
          <w:rFonts w:eastAsia="Sabon-Roman"/>
          <w:sz w:val="22"/>
          <w:szCs w:val="22"/>
        </w:rPr>
        <w:t xml:space="preserve">1.4.3. </w:t>
      </w:r>
      <w:proofErr w:type="spellStart"/>
      <w:r w:rsidRPr="005F2E75">
        <w:rPr>
          <w:rFonts w:eastAsia="Sabon-Roman"/>
          <w:sz w:val="22"/>
          <w:szCs w:val="22"/>
        </w:rPr>
        <w:t>Điều</w:t>
      </w:r>
      <w:proofErr w:type="spellEnd"/>
      <w:r w:rsidRPr="005F2E75">
        <w:rPr>
          <w:rFonts w:eastAsia="Sabon-Roman"/>
          <w:sz w:val="22"/>
          <w:szCs w:val="22"/>
        </w:rPr>
        <w:t xml:space="preserve"> </w:t>
      </w:r>
      <w:proofErr w:type="spellStart"/>
      <w:r w:rsidRPr="005F2E75">
        <w:rPr>
          <w:rFonts w:eastAsia="Sabon-Roman"/>
          <w:sz w:val="22"/>
          <w:szCs w:val="22"/>
        </w:rPr>
        <w:t>trị</w:t>
      </w:r>
      <w:proofErr w:type="spellEnd"/>
      <w:r w:rsidR="00F25202">
        <w:rPr>
          <w:rFonts w:eastAsia="Sabon-Roman"/>
          <w:sz w:val="22"/>
          <w:szCs w:val="22"/>
          <w:lang w:val="vi-VN"/>
        </w:rPr>
        <w:t xml:space="preserve"> ít</w:t>
      </w:r>
      <w:r w:rsidRPr="005F2E75">
        <w:rPr>
          <w:rFonts w:eastAsia="Sabon-Roman"/>
          <w:sz w:val="22"/>
          <w:szCs w:val="22"/>
        </w:rPr>
        <w:t xml:space="preserve"> </w:t>
      </w:r>
      <w:proofErr w:type="spellStart"/>
      <w:r w:rsidRPr="005F2E75">
        <w:rPr>
          <w:rFonts w:eastAsia="Sabon-Roman"/>
          <w:sz w:val="22"/>
          <w:szCs w:val="22"/>
        </w:rPr>
        <w:t>xâm</w:t>
      </w:r>
      <w:proofErr w:type="spellEnd"/>
      <w:r w:rsidRPr="005F2E75">
        <w:rPr>
          <w:rFonts w:eastAsia="Sabon-Roman"/>
          <w:sz w:val="22"/>
          <w:szCs w:val="22"/>
        </w:rPr>
        <w:t xml:space="preserve"> </w:t>
      </w:r>
      <w:proofErr w:type="spellStart"/>
      <w:r w:rsidRPr="005F2E75">
        <w:rPr>
          <w:rFonts w:eastAsia="Sabon-Roman"/>
          <w:sz w:val="22"/>
          <w:szCs w:val="22"/>
        </w:rPr>
        <w:t>lấn</w:t>
      </w:r>
      <w:proofErr w:type="spellEnd"/>
      <w:r w:rsidRPr="005F2E75">
        <w:rPr>
          <w:rFonts w:eastAsia="Sabon-Roman"/>
          <w:sz w:val="22"/>
          <w:szCs w:val="22"/>
        </w:rPr>
        <w:t xml:space="preserve"> </w:t>
      </w:r>
    </w:p>
    <w:p w14:paraId="2AC26421" w14:textId="059BF99B" w:rsidR="00ED3EDB" w:rsidRPr="00D1129E" w:rsidRDefault="005F67AC" w:rsidP="001C5A51">
      <w:pPr>
        <w:widowControl w:val="0"/>
        <w:spacing w:before="60" w:line="276" w:lineRule="auto"/>
        <w:ind w:firstLine="426"/>
        <w:jc w:val="both"/>
        <w:rPr>
          <w:rFonts w:ascii="Times New Roman" w:eastAsia="Sabon-Roman" w:hAnsi="Times New Roman"/>
          <w:bCs/>
          <w:iCs/>
          <w:sz w:val="22"/>
          <w:szCs w:val="22"/>
          <w:lang w:val="vi-VN"/>
        </w:rPr>
      </w:pPr>
      <w:r w:rsidRPr="005F2E75">
        <w:rPr>
          <w:rFonts w:ascii="Times New Roman" w:eastAsia="Sabon-Roman" w:hAnsi="Times New Roman"/>
          <w:bCs/>
          <w:iCs/>
          <w:sz w:val="22"/>
          <w:szCs w:val="22"/>
        </w:rPr>
        <w:t xml:space="preserve">- </w:t>
      </w:r>
      <w:proofErr w:type="spellStart"/>
      <w:r w:rsidRPr="005F2E75">
        <w:rPr>
          <w:rFonts w:ascii="Times New Roman" w:eastAsia="Sabon-Roman" w:hAnsi="Times New Roman"/>
          <w:bCs/>
          <w:iCs/>
          <w:sz w:val="22"/>
          <w:szCs w:val="22"/>
        </w:rPr>
        <w:t>Gây</w:t>
      </w:r>
      <w:proofErr w:type="spellEnd"/>
      <w:r w:rsidRPr="005F2E75">
        <w:rPr>
          <w:rFonts w:ascii="Times New Roman" w:eastAsia="Sabon-Roman" w:hAnsi="Times New Roman"/>
          <w:bCs/>
          <w:iCs/>
          <w:sz w:val="22"/>
          <w:szCs w:val="22"/>
        </w:rPr>
        <w:t xml:space="preserve"> </w:t>
      </w:r>
      <w:proofErr w:type="spellStart"/>
      <w:r w:rsidRPr="005F2E75">
        <w:rPr>
          <w:rFonts w:ascii="Times New Roman" w:eastAsia="Sabon-Roman" w:hAnsi="Times New Roman"/>
          <w:bCs/>
          <w:iCs/>
          <w:sz w:val="22"/>
          <w:szCs w:val="22"/>
        </w:rPr>
        <w:t>xơ</w:t>
      </w:r>
      <w:proofErr w:type="spellEnd"/>
      <w:r w:rsidRPr="005F2E75">
        <w:rPr>
          <w:rFonts w:ascii="Times New Roman" w:eastAsia="Sabon-Roman" w:hAnsi="Times New Roman"/>
          <w:bCs/>
          <w:iCs/>
          <w:sz w:val="22"/>
          <w:szCs w:val="22"/>
        </w:rPr>
        <w:t xml:space="preserve">: </w:t>
      </w:r>
      <w:proofErr w:type="spellStart"/>
      <w:r w:rsidRPr="005F2E75">
        <w:rPr>
          <w:rFonts w:ascii="Times New Roman" w:eastAsia="Sabon-Roman" w:hAnsi="Times New Roman"/>
          <w:bCs/>
          <w:iCs/>
          <w:sz w:val="22"/>
          <w:szCs w:val="22"/>
        </w:rPr>
        <w:t>Chỉ</w:t>
      </w:r>
      <w:proofErr w:type="spellEnd"/>
      <w:r w:rsidRPr="005F2E75">
        <w:rPr>
          <w:rFonts w:ascii="Times New Roman" w:eastAsia="Sabon-Roman" w:hAnsi="Times New Roman"/>
          <w:bCs/>
          <w:iCs/>
          <w:sz w:val="22"/>
          <w:szCs w:val="22"/>
        </w:rPr>
        <w:t xml:space="preserve"> </w:t>
      </w:r>
      <w:proofErr w:type="spellStart"/>
      <w:r w:rsidRPr="005F2E75">
        <w:rPr>
          <w:rFonts w:ascii="Times New Roman" w:eastAsia="Sabon-Roman" w:hAnsi="Times New Roman"/>
          <w:bCs/>
          <w:iCs/>
          <w:sz w:val="22"/>
          <w:szCs w:val="22"/>
        </w:rPr>
        <w:t>định</w:t>
      </w:r>
      <w:proofErr w:type="spellEnd"/>
      <w:r w:rsidRPr="005F2E75">
        <w:rPr>
          <w:rFonts w:ascii="Times New Roman" w:eastAsia="Sabon-Roman" w:hAnsi="Times New Roman"/>
          <w:bCs/>
          <w:iCs/>
          <w:sz w:val="22"/>
          <w:szCs w:val="22"/>
        </w:rPr>
        <w:t xml:space="preserve"> </w:t>
      </w:r>
      <w:proofErr w:type="spellStart"/>
      <w:r w:rsidRPr="005F2E75">
        <w:rPr>
          <w:rFonts w:ascii="Times New Roman" w:eastAsia="Sabon-Roman" w:hAnsi="Times New Roman"/>
          <w:bCs/>
          <w:iCs/>
          <w:sz w:val="22"/>
          <w:szCs w:val="22"/>
        </w:rPr>
        <w:t>với</w:t>
      </w:r>
      <w:proofErr w:type="spellEnd"/>
      <w:r w:rsidRPr="005F2E75">
        <w:rPr>
          <w:rFonts w:ascii="Times New Roman" w:eastAsia="Sabon-Roman" w:hAnsi="Times New Roman"/>
          <w:bCs/>
          <w:iCs/>
          <w:sz w:val="22"/>
          <w:szCs w:val="22"/>
        </w:rPr>
        <w:t xml:space="preserve"> </w:t>
      </w:r>
      <w:proofErr w:type="spellStart"/>
      <w:r w:rsidRPr="005F2E75">
        <w:rPr>
          <w:rFonts w:ascii="Times New Roman" w:eastAsia="Sabon-Roman" w:hAnsi="Times New Roman"/>
          <w:bCs/>
          <w:iCs/>
          <w:sz w:val="22"/>
          <w:szCs w:val="22"/>
        </w:rPr>
        <w:t>các</w:t>
      </w:r>
      <w:proofErr w:type="spellEnd"/>
      <w:r w:rsidRPr="005F2E75">
        <w:rPr>
          <w:rFonts w:ascii="Times New Roman" w:eastAsia="Sabon-Roman" w:hAnsi="Times New Roman"/>
          <w:bCs/>
          <w:iCs/>
          <w:sz w:val="22"/>
          <w:szCs w:val="22"/>
        </w:rPr>
        <w:t xml:space="preserve"> DDTM </w:t>
      </w:r>
      <w:proofErr w:type="spellStart"/>
      <w:r w:rsidRPr="005F2E75">
        <w:rPr>
          <w:rFonts w:ascii="Times New Roman" w:eastAsia="Sabon-Roman" w:hAnsi="Times New Roman"/>
          <w:bCs/>
          <w:iCs/>
          <w:sz w:val="22"/>
          <w:szCs w:val="22"/>
        </w:rPr>
        <w:t>đơn</w:t>
      </w:r>
      <w:proofErr w:type="spellEnd"/>
      <w:r w:rsidRPr="005F2E75">
        <w:rPr>
          <w:rFonts w:ascii="Times New Roman" w:eastAsia="Sabon-Roman" w:hAnsi="Times New Roman"/>
          <w:bCs/>
          <w:iCs/>
          <w:sz w:val="22"/>
          <w:szCs w:val="22"/>
        </w:rPr>
        <w:t xml:space="preserve"> </w:t>
      </w:r>
      <w:proofErr w:type="spellStart"/>
      <w:r w:rsidRPr="005F2E75">
        <w:rPr>
          <w:rFonts w:ascii="Times New Roman" w:eastAsia="Sabon-Roman" w:hAnsi="Times New Roman"/>
          <w:bCs/>
          <w:iCs/>
          <w:sz w:val="22"/>
          <w:szCs w:val="22"/>
        </w:rPr>
        <w:t>thuần</w:t>
      </w:r>
      <w:proofErr w:type="spellEnd"/>
      <w:r w:rsidRPr="005F2E75">
        <w:rPr>
          <w:rFonts w:ascii="Times New Roman" w:eastAsia="Sabon-Roman" w:hAnsi="Times New Roman"/>
          <w:bCs/>
          <w:iCs/>
          <w:sz w:val="22"/>
          <w:szCs w:val="22"/>
        </w:rPr>
        <w:t xml:space="preserve"> </w:t>
      </w:r>
      <w:proofErr w:type="spellStart"/>
      <w:r w:rsidRPr="005F2E75">
        <w:rPr>
          <w:rFonts w:ascii="Times New Roman" w:eastAsia="Sabon-Roman" w:hAnsi="Times New Roman"/>
          <w:bCs/>
          <w:iCs/>
          <w:sz w:val="22"/>
          <w:szCs w:val="22"/>
        </w:rPr>
        <w:t>hoặc</w:t>
      </w:r>
      <w:proofErr w:type="spellEnd"/>
      <w:r w:rsidRPr="005F2E75">
        <w:rPr>
          <w:rFonts w:ascii="Times New Roman" w:eastAsia="Sabon-Roman" w:hAnsi="Times New Roman"/>
          <w:bCs/>
          <w:iCs/>
          <w:sz w:val="22"/>
          <w:szCs w:val="22"/>
        </w:rPr>
        <w:t xml:space="preserve"> </w:t>
      </w:r>
      <w:proofErr w:type="spellStart"/>
      <w:r w:rsidRPr="005F2E75">
        <w:rPr>
          <w:rFonts w:ascii="Times New Roman" w:eastAsia="Sabon-Roman" w:hAnsi="Times New Roman"/>
          <w:bCs/>
          <w:iCs/>
          <w:sz w:val="22"/>
          <w:szCs w:val="22"/>
        </w:rPr>
        <w:t>các</w:t>
      </w:r>
      <w:proofErr w:type="spellEnd"/>
      <w:r w:rsidRPr="005F2E75">
        <w:rPr>
          <w:rFonts w:ascii="Times New Roman" w:eastAsia="Sabon-Roman" w:hAnsi="Times New Roman"/>
          <w:bCs/>
          <w:iCs/>
          <w:sz w:val="22"/>
          <w:szCs w:val="22"/>
        </w:rPr>
        <w:t xml:space="preserve"> DDTM </w:t>
      </w:r>
      <w:proofErr w:type="spellStart"/>
      <w:r w:rsidRPr="005F2E75">
        <w:rPr>
          <w:rFonts w:ascii="Times New Roman" w:eastAsia="Sabon-Roman" w:hAnsi="Times New Roman"/>
          <w:bCs/>
          <w:iCs/>
          <w:sz w:val="22"/>
          <w:szCs w:val="22"/>
        </w:rPr>
        <w:t>phối</w:t>
      </w:r>
      <w:proofErr w:type="spellEnd"/>
      <w:r w:rsidRPr="005F2E75">
        <w:rPr>
          <w:rFonts w:ascii="Times New Roman" w:eastAsia="Sabon-Roman" w:hAnsi="Times New Roman"/>
          <w:bCs/>
          <w:iCs/>
          <w:sz w:val="22"/>
          <w:szCs w:val="22"/>
        </w:rPr>
        <w:t xml:space="preserve"> </w:t>
      </w:r>
      <w:proofErr w:type="spellStart"/>
      <w:r w:rsidRPr="005F2E75">
        <w:rPr>
          <w:rFonts w:ascii="Times New Roman" w:eastAsia="Sabon-Roman" w:hAnsi="Times New Roman"/>
          <w:bCs/>
          <w:iCs/>
          <w:sz w:val="22"/>
          <w:szCs w:val="22"/>
        </w:rPr>
        <w:t>hợp</w:t>
      </w:r>
      <w:proofErr w:type="spellEnd"/>
      <w:r w:rsidRPr="005F2E75">
        <w:rPr>
          <w:rFonts w:ascii="Times New Roman" w:eastAsia="Sabon-Roman" w:hAnsi="Times New Roman"/>
          <w:bCs/>
          <w:iCs/>
          <w:sz w:val="22"/>
          <w:szCs w:val="22"/>
        </w:rPr>
        <w:t xml:space="preserve"> (</w:t>
      </w:r>
      <w:proofErr w:type="spellStart"/>
      <w:r w:rsidRPr="005F2E75">
        <w:rPr>
          <w:rFonts w:ascii="Times New Roman" w:eastAsia="Sabon-Roman" w:hAnsi="Times New Roman"/>
          <w:bCs/>
          <w:iCs/>
          <w:sz w:val="22"/>
          <w:szCs w:val="22"/>
        </w:rPr>
        <w:t>loại</w:t>
      </w:r>
      <w:proofErr w:type="spellEnd"/>
      <w:r w:rsidRPr="005F2E75">
        <w:rPr>
          <w:rFonts w:ascii="Times New Roman" w:eastAsia="Sabon-Roman" w:hAnsi="Times New Roman"/>
          <w:bCs/>
          <w:iCs/>
          <w:sz w:val="22"/>
          <w:szCs w:val="22"/>
        </w:rPr>
        <w:t xml:space="preserve"> </w:t>
      </w:r>
      <w:proofErr w:type="spellStart"/>
      <w:r w:rsidRPr="005F2E75">
        <w:rPr>
          <w:rFonts w:ascii="Times New Roman" w:eastAsia="Sabon-Roman" w:hAnsi="Times New Roman"/>
          <w:bCs/>
          <w:iCs/>
          <w:sz w:val="22"/>
          <w:szCs w:val="22"/>
        </w:rPr>
        <w:t>trừ</w:t>
      </w:r>
      <w:proofErr w:type="spellEnd"/>
      <w:r w:rsidRPr="005F2E75">
        <w:rPr>
          <w:rFonts w:ascii="Times New Roman" w:eastAsia="Sabon-Roman" w:hAnsi="Times New Roman"/>
          <w:bCs/>
          <w:iCs/>
          <w:sz w:val="22"/>
          <w:szCs w:val="22"/>
        </w:rPr>
        <w:t xml:space="preserve"> </w:t>
      </w:r>
      <w:proofErr w:type="spellStart"/>
      <w:r w:rsidRPr="005F2E75">
        <w:rPr>
          <w:rFonts w:ascii="Times New Roman" w:eastAsia="Sabon-Roman" w:hAnsi="Times New Roman"/>
          <w:bCs/>
          <w:iCs/>
          <w:sz w:val="22"/>
          <w:szCs w:val="22"/>
        </w:rPr>
        <w:t>trường</w:t>
      </w:r>
      <w:proofErr w:type="spellEnd"/>
      <w:r w:rsidRPr="005F2E75">
        <w:rPr>
          <w:rFonts w:ascii="Times New Roman" w:eastAsia="Sabon-Roman" w:hAnsi="Times New Roman"/>
          <w:bCs/>
          <w:iCs/>
          <w:sz w:val="22"/>
          <w:szCs w:val="22"/>
        </w:rPr>
        <w:t xml:space="preserve"> </w:t>
      </w:r>
      <w:proofErr w:type="spellStart"/>
      <w:r w:rsidRPr="005F2E75">
        <w:rPr>
          <w:rFonts w:ascii="Times New Roman" w:eastAsia="Sabon-Roman" w:hAnsi="Times New Roman"/>
          <w:bCs/>
          <w:iCs/>
          <w:sz w:val="22"/>
          <w:szCs w:val="22"/>
        </w:rPr>
        <w:t>hợp</w:t>
      </w:r>
      <w:proofErr w:type="spellEnd"/>
      <w:r w:rsidRPr="005F2E75">
        <w:rPr>
          <w:rFonts w:ascii="Times New Roman" w:eastAsia="Sabon-Roman" w:hAnsi="Times New Roman"/>
          <w:bCs/>
          <w:iCs/>
          <w:sz w:val="22"/>
          <w:szCs w:val="22"/>
        </w:rPr>
        <w:t xml:space="preserve"> </w:t>
      </w:r>
      <w:proofErr w:type="spellStart"/>
      <w:r w:rsidRPr="005F2E75">
        <w:rPr>
          <w:rFonts w:ascii="Times New Roman" w:eastAsia="Sabon-Roman" w:hAnsi="Times New Roman"/>
          <w:bCs/>
          <w:iCs/>
          <w:sz w:val="22"/>
          <w:szCs w:val="22"/>
        </w:rPr>
        <w:t>có</w:t>
      </w:r>
      <w:proofErr w:type="spellEnd"/>
      <w:r w:rsidRPr="005F2E75">
        <w:rPr>
          <w:rFonts w:ascii="Times New Roman" w:eastAsia="Sabon-Roman" w:hAnsi="Times New Roman"/>
          <w:bCs/>
          <w:iCs/>
          <w:sz w:val="22"/>
          <w:szCs w:val="22"/>
        </w:rPr>
        <w:t xml:space="preserve"> </w:t>
      </w:r>
      <w:proofErr w:type="spellStart"/>
      <w:r w:rsidRPr="005F2E75">
        <w:rPr>
          <w:rFonts w:ascii="Times New Roman" w:eastAsia="Sabon-Roman" w:hAnsi="Times New Roman"/>
          <w:bCs/>
          <w:iCs/>
          <w:sz w:val="22"/>
          <w:szCs w:val="22"/>
        </w:rPr>
        <w:t>thành</w:t>
      </w:r>
      <w:proofErr w:type="spellEnd"/>
      <w:r w:rsidRPr="005F2E75">
        <w:rPr>
          <w:rFonts w:ascii="Times New Roman" w:eastAsia="Sabon-Roman" w:hAnsi="Times New Roman"/>
          <w:bCs/>
          <w:iCs/>
          <w:sz w:val="22"/>
          <w:szCs w:val="22"/>
        </w:rPr>
        <w:t xml:space="preserve"> </w:t>
      </w:r>
      <w:proofErr w:type="spellStart"/>
      <w:r w:rsidRPr="005F2E75">
        <w:rPr>
          <w:rFonts w:ascii="Times New Roman" w:eastAsia="Sabon-Roman" w:hAnsi="Times New Roman"/>
          <w:bCs/>
          <w:iCs/>
          <w:sz w:val="22"/>
          <w:szCs w:val="22"/>
        </w:rPr>
        <w:t>phần</w:t>
      </w:r>
      <w:proofErr w:type="spellEnd"/>
      <w:r w:rsidRPr="005F2E75">
        <w:rPr>
          <w:rFonts w:ascii="Times New Roman" w:eastAsia="Sabon-Roman" w:hAnsi="Times New Roman"/>
          <w:bCs/>
          <w:iCs/>
          <w:sz w:val="22"/>
          <w:szCs w:val="22"/>
        </w:rPr>
        <w:t xml:space="preserve"> </w:t>
      </w:r>
      <w:proofErr w:type="spellStart"/>
      <w:r w:rsidRPr="005F2E75">
        <w:rPr>
          <w:rFonts w:ascii="Times New Roman" w:eastAsia="Sabon-Roman" w:hAnsi="Times New Roman"/>
          <w:bCs/>
          <w:iCs/>
          <w:sz w:val="22"/>
          <w:szCs w:val="22"/>
        </w:rPr>
        <w:t>động</w:t>
      </w:r>
      <w:proofErr w:type="spellEnd"/>
      <w:r w:rsidRPr="005F2E75">
        <w:rPr>
          <w:rFonts w:ascii="Times New Roman" w:eastAsia="Sabon-Roman" w:hAnsi="Times New Roman"/>
          <w:bCs/>
          <w:iCs/>
          <w:sz w:val="22"/>
          <w:szCs w:val="22"/>
        </w:rPr>
        <w:t xml:space="preserve"> </w:t>
      </w:r>
      <w:proofErr w:type="spellStart"/>
      <w:r w:rsidRPr="005F2E75">
        <w:rPr>
          <w:rFonts w:ascii="Times New Roman" w:eastAsia="Sabon-Roman" w:hAnsi="Times New Roman"/>
          <w:bCs/>
          <w:iCs/>
          <w:sz w:val="22"/>
          <w:szCs w:val="22"/>
        </w:rPr>
        <w:t>mạch</w:t>
      </w:r>
      <w:proofErr w:type="spellEnd"/>
      <w:r w:rsidRPr="005F2E75">
        <w:rPr>
          <w:rFonts w:ascii="Times New Roman" w:eastAsia="Sabon-Roman" w:hAnsi="Times New Roman"/>
          <w:bCs/>
          <w:iCs/>
          <w:sz w:val="22"/>
          <w:szCs w:val="22"/>
        </w:rPr>
        <w:t xml:space="preserve"> </w:t>
      </w:r>
      <w:proofErr w:type="spellStart"/>
      <w:r w:rsidRPr="005F2E75">
        <w:rPr>
          <w:rFonts w:ascii="Times New Roman" w:eastAsia="Sabon-Roman" w:hAnsi="Times New Roman"/>
          <w:bCs/>
          <w:iCs/>
          <w:sz w:val="22"/>
          <w:szCs w:val="22"/>
        </w:rPr>
        <w:t>trong</w:t>
      </w:r>
      <w:proofErr w:type="spellEnd"/>
      <w:r w:rsidRPr="005F2E75">
        <w:rPr>
          <w:rFonts w:ascii="Times New Roman" w:eastAsia="Sabon-Roman" w:hAnsi="Times New Roman"/>
          <w:bCs/>
          <w:iCs/>
          <w:sz w:val="22"/>
          <w:szCs w:val="22"/>
        </w:rPr>
        <w:t xml:space="preserve"> </w:t>
      </w:r>
      <w:proofErr w:type="spellStart"/>
      <w:r w:rsidRPr="005F2E75">
        <w:rPr>
          <w:rFonts w:ascii="Times New Roman" w:eastAsia="Sabon-Roman" w:hAnsi="Times New Roman"/>
          <w:bCs/>
          <w:iCs/>
          <w:sz w:val="22"/>
          <w:szCs w:val="22"/>
        </w:rPr>
        <w:t>khối</w:t>
      </w:r>
      <w:proofErr w:type="spellEnd"/>
      <w:r w:rsidRPr="005F2E75">
        <w:rPr>
          <w:rFonts w:ascii="Times New Roman" w:eastAsia="Sabon-Roman" w:hAnsi="Times New Roman"/>
          <w:bCs/>
          <w:iCs/>
          <w:sz w:val="22"/>
          <w:szCs w:val="22"/>
        </w:rPr>
        <w:t>)</w:t>
      </w:r>
      <w:r w:rsidR="00D1129E">
        <w:rPr>
          <w:rFonts w:ascii="Times New Roman" w:eastAsia="Sabon-Roman" w:hAnsi="Times New Roman"/>
          <w:bCs/>
          <w:iCs/>
          <w:sz w:val="22"/>
          <w:szCs w:val="22"/>
          <w:lang w:val="vi-VN"/>
        </w:rPr>
        <w:t>.</w:t>
      </w:r>
    </w:p>
    <w:p w14:paraId="403047EE" w14:textId="06CD4595" w:rsidR="005F67AC" w:rsidRPr="005F2E75" w:rsidRDefault="005F67AC" w:rsidP="001C5A51">
      <w:pPr>
        <w:widowControl w:val="0"/>
        <w:spacing w:before="60" w:line="276" w:lineRule="auto"/>
        <w:ind w:firstLine="426"/>
        <w:jc w:val="both"/>
        <w:rPr>
          <w:rFonts w:ascii="Times New Roman" w:eastAsia="Sabon-Roman" w:hAnsi="Times New Roman"/>
          <w:bCs/>
          <w:iCs/>
          <w:sz w:val="22"/>
          <w:szCs w:val="22"/>
        </w:rPr>
      </w:pPr>
      <w:r w:rsidRPr="005F2E75">
        <w:rPr>
          <w:rFonts w:ascii="Times New Roman" w:eastAsia="Sabon-Roman" w:hAnsi="Times New Roman"/>
          <w:bCs/>
          <w:iCs/>
          <w:sz w:val="22"/>
          <w:szCs w:val="22"/>
        </w:rPr>
        <w:t xml:space="preserve">- Laser </w:t>
      </w:r>
      <w:proofErr w:type="spellStart"/>
      <w:r w:rsidRPr="005F2E75">
        <w:rPr>
          <w:rFonts w:ascii="Times New Roman" w:eastAsia="Sabon-Roman" w:hAnsi="Times New Roman"/>
          <w:bCs/>
          <w:iCs/>
          <w:sz w:val="22"/>
          <w:szCs w:val="22"/>
        </w:rPr>
        <w:t>điều</w:t>
      </w:r>
      <w:proofErr w:type="spellEnd"/>
      <w:r w:rsidRPr="005F2E75">
        <w:rPr>
          <w:rFonts w:ascii="Times New Roman" w:eastAsia="Sabon-Roman" w:hAnsi="Times New Roman"/>
          <w:bCs/>
          <w:iCs/>
          <w:sz w:val="22"/>
          <w:szCs w:val="22"/>
        </w:rPr>
        <w:t xml:space="preserve"> </w:t>
      </w:r>
      <w:proofErr w:type="spellStart"/>
      <w:r w:rsidRPr="005F2E75">
        <w:rPr>
          <w:rFonts w:ascii="Times New Roman" w:eastAsia="Sabon-Roman" w:hAnsi="Times New Roman"/>
          <w:bCs/>
          <w:iCs/>
          <w:sz w:val="22"/>
          <w:szCs w:val="22"/>
        </w:rPr>
        <w:t>trị</w:t>
      </w:r>
      <w:proofErr w:type="spellEnd"/>
      <w:r w:rsidRPr="005F2E75">
        <w:rPr>
          <w:rFonts w:ascii="Times New Roman" w:eastAsia="Sabon-Roman" w:hAnsi="Times New Roman"/>
          <w:bCs/>
          <w:iCs/>
          <w:sz w:val="22"/>
          <w:szCs w:val="22"/>
        </w:rPr>
        <w:t xml:space="preserve">: Laser </w:t>
      </w:r>
      <w:proofErr w:type="spellStart"/>
      <w:r w:rsidRPr="005F2E75">
        <w:rPr>
          <w:rFonts w:ascii="Times New Roman" w:eastAsia="Sabon-Roman" w:hAnsi="Times New Roman"/>
          <w:bCs/>
          <w:iCs/>
          <w:sz w:val="22"/>
          <w:szCs w:val="22"/>
        </w:rPr>
        <w:t>bề</w:t>
      </w:r>
      <w:proofErr w:type="spellEnd"/>
      <w:r w:rsidRPr="005F2E75">
        <w:rPr>
          <w:rFonts w:ascii="Times New Roman" w:eastAsia="Sabon-Roman" w:hAnsi="Times New Roman"/>
          <w:bCs/>
          <w:iCs/>
          <w:sz w:val="22"/>
          <w:szCs w:val="22"/>
        </w:rPr>
        <w:t xml:space="preserve"> </w:t>
      </w:r>
      <w:proofErr w:type="spellStart"/>
      <w:r w:rsidRPr="005F2E75">
        <w:rPr>
          <w:rFonts w:ascii="Times New Roman" w:eastAsia="Sabon-Roman" w:hAnsi="Times New Roman"/>
          <w:bCs/>
          <w:iCs/>
          <w:sz w:val="22"/>
          <w:szCs w:val="22"/>
        </w:rPr>
        <w:t>mặt</w:t>
      </w:r>
      <w:proofErr w:type="spellEnd"/>
      <w:r w:rsidRPr="005F2E75">
        <w:rPr>
          <w:rFonts w:ascii="Times New Roman" w:eastAsia="Sabon-Roman" w:hAnsi="Times New Roman"/>
          <w:bCs/>
          <w:iCs/>
          <w:sz w:val="22"/>
          <w:szCs w:val="22"/>
        </w:rPr>
        <w:t xml:space="preserve"> </w:t>
      </w:r>
      <w:proofErr w:type="spellStart"/>
      <w:r w:rsidRPr="005F2E75">
        <w:rPr>
          <w:rFonts w:ascii="Times New Roman" w:eastAsia="Sabon-Roman" w:hAnsi="Times New Roman"/>
          <w:bCs/>
          <w:iCs/>
          <w:sz w:val="22"/>
          <w:szCs w:val="22"/>
        </w:rPr>
        <w:t>chỉ</w:t>
      </w:r>
      <w:proofErr w:type="spellEnd"/>
      <w:r w:rsidRPr="005F2E75">
        <w:rPr>
          <w:rFonts w:ascii="Times New Roman" w:eastAsia="Sabon-Roman" w:hAnsi="Times New Roman"/>
          <w:bCs/>
          <w:iCs/>
          <w:sz w:val="22"/>
          <w:szCs w:val="22"/>
        </w:rPr>
        <w:t xml:space="preserve"> </w:t>
      </w:r>
      <w:proofErr w:type="spellStart"/>
      <w:r w:rsidRPr="005F2E75">
        <w:rPr>
          <w:rFonts w:ascii="Times New Roman" w:eastAsia="Sabon-Roman" w:hAnsi="Times New Roman"/>
          <w:bCs/>
          <w:iCs/>
          <w:sz w:val="22"/>
          <w:szCs w:val="22"/>
        </w:rPr>
        <w:t>định</w:t>
      </w:r>
      <w:proofErr w:type="spellEnd"/>
      <w:r w:rsidRPr="005F2E75">
        <w:rPr>
          <w:rFonts w:ascii="Times New Roman" w:eastAsia="Sabon-Roman" w:hAnsi="Times New Roman"/>
          <w:bCs/>
          <w:iCs/>
          <w:sz w:val="22"/>
          <w:szCs w:val="22"/>
        </w:rPr>
        <w:t xml:space="preserve"> DDTM </w:t>
      </w:r>
      <w:proofErr w:type="spellStart"/>
      <w:r w:rsidRPr="005F2E75">
        <w:rPr>
          <w:rFonts w:ascii="Times New Roman" w:eastAsia="Sabon-Roman" w:hAnsi="Times New Roman"/>
          <w:bCs/>
          <w:iCs/>
          <w:sz w:val="22"/>
          <w:szCs w:val="22"/>
        </w:rPr>
        <w:t>nông</w:t>
      </w:r>
      <w:proofErr w:type="spellEnd"/>
      <w:r w:rsidRPr="005F2E75">
        <w:rPr>
          <w:rFonts w:ascii="Times New Roman" w:eastAsia="Sabon-Roman" w:hAnsi="Times New Roman"/>
          <w:bCs/>
          <w:iCs/>
          <w:sz w:val="22"/>
          <w:szCs w:val="22"/>
        </w:rPr>
        <w:t xml:space="preserve">, DDTM </w:t>
      </w:r>
      <w:proofErr w:type="spellStart"/>
      <w:r w:rsidRPr="005F2E75">
        <w:rPr>
          <w:rFonts w:ascii="Times New Roman" w:eastAsia="Sabon-Roman" w:hAnsi="Times New Roman"/>
          <w:bCs/>
          <w:iCs/>
          <w:sz w:val="22"/>
          <w:szCs w:val="22"/>
        </w:rPr>
        <w:t>niêm</w:t>
      </w:r>
      <w:proofErr w:type="spellEnd"/>
      <w:r w:rsidRPr="005F2E75">
        <w:rPr>
          <w:rFonts w:ascii="Times New Roman" w:eastAsia="Sabon-Roman" w:hAnsi="Times New Roman"/>
          <w:bCs/>
          <w:iCs/>
          <w:sz w:val="22"/>
          <w:szCs w:val="22"/>
        </w:rPr>
        <w:t xml:space="preserve"> </w:t>
      </w:r>
      <w:proofErr w:type="spellStart"/>
      <w:r w:rsidRPr="005F2E75">
        <w:rPr>
          <w:rFonts w:ascii="Times New Roman" w:eastAsia="Sabon-Roman" w:hAnsi="Times New Roman"/>
          <w:bCs/>
          <w:iCs/>
          <w:sz w:val="22"/>
          <w:szCs w:val="22"/>
        </w:rPr>
        <w:t>mạc</w:t>
      </w:r>
      <w:proofErr w:type="spellEnd"/>
      <w:r w:rsidRPr="005F2E75">
        <w:rPr>
          <w:rFonts w:ascii="Times New Roman" w:eastAsia="Sabon-Roman" w:hAnsi="Times New Roman"/>
          <w:bCs/>
          <w:iCs/>
          <w:sz w:val="22"/>
          <w:szCs w:val="22"/>
        </w:rPr>
        <w:t xml:space="preserve"> </w:t>
      </w:r>
      <w:proofErr w:type="spellStart"/>
      <w:r w:rsidRPr="005F2E75">
        <w:rPr>
          <w:rFonts w:ascii="Times New Roman" w:eastAsia="Sabon-Roman" w:hAnsi="Times New Roman"/>
          <w:bCs/>
          <w:iCs/>
          <w:sz w:val="22"/>
          <w:szCs w:val="22"/>
        </w:rPr>
        <w:t>miệng</w:t>
      </w:r>
      <w:proofErr w:type="spellEnd"/>
      <w:r w:rsidRPr="005F2E75">
        <w:rPr>
          <w:rFonts w:ascii="Times New Roman" w:eastAsia="Sabon-Roman" w:hAnsi="Times New Roman"/>
          <w:bCs/>
          <w:iCs/>
          <w:sz w:val="22"/>
          <w:szCs w:val="22"/>
        </w:rPr>
        <w:t xml:space="preserve">, </w:t>
      </w:r>
      <w:proofErr w:type="spellStart"/>
      <w:r w:rsidRPr="005F2E75">
        <w:rPr>
          <w:rFonts w:ascii="Times New Roman" w:eastAsia="Sabon-Roman" w:hAnsi="Times New Roman"/>
          <w:bCs/>
          <w:iCs/>
          <w:sz w:val="22"/>
          <w:szCs w:val="22"/>
        </w:rPr>
        <w:t>phối</w:t>
      </w:r>
      <w:proofErr w:type="spellEnd"/>
      <w:r w:rsidRPr="005F2E75">
        <w:rPr>
          <w:rFonts w:ascii="Times New Roman" w:eastAsia="Sabon-Roman" w:hAnsi="Times New Roman"/>
          <w:bCs/>
          <w:iCs/>
          <w:sz w:val="22"/>
          <w:szCs w:val="22"/>
        </w:rPr>
        <w:t xml:space="preserve"> </w:t>
      </w:r>
      <w:proofErr w:type="spellStart"/>
      <w:r w:rsidRPr="005F2E75">
        <w:rPr>
          <w:rFonts w:ascii="Times New Roman" w:eastAsia="Sabon-Roman" w:hAnsi="Times New Roman"/>
          <w:bCs/>
          <w:iCs/>
          <w:sz w:val="22"/>
          <w:szCs w:val="22"/>
        </w:rPr>
        <w:t>hợp</w:t>
      </w:r>
      <w:proofErr w:type="spellEnd"/>
      <w:r w:rsidRPr="005F2E75">
        <w:rPr>
          <w:rFonts w:ascii="Times New Roman" w:eastAsia="Sabon-Roman" w:hAnsi="Times New Roman"/>
          <w:bCs/>
          <w:iCs/>
          <w:sz w:val="22"/>
          <w:szCs w:val="22"/>
        </w:rPr>
        <w:t xml:space="preserve"> </w:t>
      </w:r>
      <w:proofErr w:type="spellStart"/>
      <w:r w:rsidRPr="005F2E75">
        <w:rPr>
          <w:rFonts w:ascii="Times New Roman" w:eastAsia="Sabon-Roman" w:hAnsi="Times New Roman"/>
          <w:bCs/>
          <w:iCs/>
          <w:sz w:val="22"/>
          <w:szCs w:val="22"/>
        </w:rPr>
        <w:t>với</w:t>
      </w:r>
      <w:proofErr w:type="spellEnd"/>
      <w:r w:rsidRPr="005F2E75">
        <w:rPr>
          <w:rFonts w:ascii="Times New Roman" w:eastAsia="Sabon-Roman" w:hAnsi="Times New Roman"/>
          <w:bCs/>
          <w:iCs/>
          <w:sz w:val="22"/>
          <w:szCs w:val="22"/>
        </w:rPr>
        <w:t xml:space="preserve"> </w:t>
      </w:r>
      <w:proofErr w:type="spellStart"/>
      <w:r w:rsidRPr="005F2E75">
        <w:rPr>
          <w:rFonts w:ascii="Times New Roman" w:eastAsia="Sabon-Roman" w:hAnsi="Times New Roman"/>
          <w:bCs/>
          <w:iCs/>
          <w:sz w:val="22"/>
          <w:szCs w:val="22"/>
        </w:rPr>
        <w:t>các</w:t>
      </w:r>
      <w:proofErr w:type="spellEnd"/>
      <w:r w:rsidRPr="005F2E75">
        <w:rPr>
          <w:rFonts w:ascii="Times New Roman" w:eastAsia="Sabon-Roman" w:hAnsi="Times New Roman"/>
          <w:bCs/>
          <w:iCs/>
          <w:sz w:val="22"/>
          <w:szCs w:val="22"/>
        </w:rPr>
        <w:t xml:space="preserve"> </w:t>
      </w:r>
      <w:proofErr w:type="spellStart"/>
      <w:r w:rsidRPr="005F2E75">
        <w:rPr>
          <w:rFonts w:ascii="Times New Roman" w:eastAsia="Sabon-Roman" w:hAnsi="Times New Roman"/>
          <w:bCs/>
          <w:iCs/>
          <w:sz w:val="22"/>
          <w:szCs w:val="22"/>
        </w:rPr>
        <w:t>phương</w:t>
      </w:r>
      <w:proofErr w:type="spellEnd"/>
      <w:r w:rsidRPr="005F2E75">
        <w:rPr>
          <w:rFonts w:ascii="Times New Roman" w:eastAsia="Sabon-Roman" w:hAnsi="Times New Roman"/>
          <w:bCs/>
          <w:iCs/>
          <w:sz w:val="22"/>
          <w:szCs w:val="22"/>
        </w:rPr>
        <w:t xml:space="preserve"> </w:t>
      </w:r>
      <w:proofErr w:type="spellStart"/>
      <w:r w:rsidRPr="005F2E75">
        <w:rPr>
          <w:rFonts w:ascii="Times New Roman" w:eastAsia="Sabon-Roman" w:hAnsi="Times New Roman"/>
          <w:bCs/>
          <w:iCs/>
          <w:sz w:val="22"/>
          <w:szCs w:val="22"/>
        </w:rPr>
        <w:t>pháp</w:t>
      </w:r>
      <w:proofErr w:type="spellEnd"/>
      <w:r w:rsidRPr="005F2E75">
        <w:rPr>
          <w:rFonts w:ascii="Times New Roman" w:eastAsia="Sabon-Roman" w:hAnsi="Times New Roman"/>
          <w:bCs/>
          <w:iCs/>
          <w:sz w:val="22"/>
          <w:szCs w:val="22"/>
        </w:rPr>
        <w:t xml:space="preserve"> </w:t>
      </w:r>
      <w:proofErr w:type="spellStart"/>
      <w:r w:rsidRPr="005F2E75">
        <w:rPr>
          <w:rFonts w:ascii="Times New Roman" w:eastAsia="Sabon-Roman" w:hAnsi="Times New Roman"/>
          <w:bCs/>
          <w:iCs/>
          <w:sz w:val="22"/>
          <w:szCs w:val="22"/>
        </w:rPr>
        <w:t>khác</w:t>
      </w:r>
      <w:proofErr w:type="spellEnd"/>
      <w:r w:rsidRPr="005F2E75">
        <w:rPr>
          <w:rFonts w:ascii="Times New Roman" w:eastAsia="Sabon-Roman" w:hAnsi="Times New Roman"/>
          <w:bCs/>
          <w:iCs/>
          <w:sz w:val="22"/>
          <w:szCs w:val="22"/>
        </w:rPr>
        <w:t xml:space="preserve">. Laser </w:t>
      </w:r>
      <w:proofErr w:type="spellStart"/>
      <w:r w:rsidRPr="005F2E75">
        <w:rPr>
          <w:rFonts w:ascii="Times New Roman" w:eastAsia="Sabon-Roman" w:hAnsi="Times New Roman"/>
          <w:bCs/>
          <w:iCs/>
          <w:sz w:val="22"/>
          <w:szCs w:val="22"/>
        </w:rPr>
        <w:t>trong</w:t>
      </w:r>
      <w:proofErr w:type="spellEnd"/>
      <w:r w:rsidRPr="005F2E75">
        <w:rPr>
          <w:rFonts w:ascii="Times New Roman" w:eastAsia="Sabon-Roman" w:hAnsi="Times New Roman"/>
          <w:bCs/>
          <w:iCs/>
          <w:sz w:val="22"/>
          <w:szCs w:val="22"/>
        </w:rPr>
        <w:t xml:space="preserve"> </w:t>
      </w:r>
      <w:proofErr w:type="spellStart"/>
      <w:r w:rsidRPr="005F2E75">
        <w:rPr>
          <w:rFonts w:ascii="Times New Roman" w:eastAsia="Sabon-Roman" w:hAnsi="Times New Roman"/>
          <w:bCs/>
          <w:iCs/>
          <w:sz w:val="22"/>
          <w:szCs w:val="22"/>
        </w:rPr>
        <w:t>tổn</w:t>
      </w:r>
      <w:proofErr w:type="spellEnd"/>
      <w:r w:rsidRPr="005F2E75">
        <w:rPr>
          <w:rFonts w:ascii="Times New Roman" w:eastAsia="Sabon-Roman" w:hAnsi="Times New Roman"/>
          <w:bCs/>
          <w:iCs/>
          <w:sz w:val="22"/>
          <w:szCs w:val="22"/>
        </w:rPr>
        <w:t xml:space="preserve"> </w:t>
      </w:r>
      <w:proofErr w:type="spellStart"/>
      <w:r w:rsidRPr="005F2E75">
        <w:rPr>
          <w:rFonts w:ascii="Times New Roman" w:eastAsia="Sabon-Roman" w:hAnsi="Times New Roman"/>
          <w:bCs/>
          <w:iCs/>
          <w:sz w:val="22"/>
          <w:szCs w:val="22"/>
        </w:rPr>
        <w:t>thương</w:t>
      </w:r>
      <w:proofErr w:type="spellEnd"/>
      <w:r w:rsidRPr="005F2E75">
        <w:rPr>
          <w:rFonts w:ascii="Times New Roman" w:eastAsia="Sabon-Roman" w:hAnsi="Times New Roman"/>
          <w:bCs/>
          <w:iCs/>
          <w:sz w:val="22"/>
          <w:szCs w:val="22"/>
        </w:rPr>
        <w:t xml:space="preserve"> </w:t>
      </w:r>
      <w:proofErr w:type="spellStart"/>
      <w:r w:rsidRPr="005F2E75">
        <w:rPr>
          <w:rFonts w:ascii="Times New Roman" w:eastAsia="Sabon-Roman" w:hAnsi="Times New Roman"/>
          <w:bCs/>
          <w:iCs/>
          <w:sz w:val="22"/>
          <w:szCs w:val="22"/>
        </w:rPr>
        <w:t>chỉ</w:t>
      </w:r>
      <w:proofErr w:type="spellEnd"/>
      <w:r w:rsidRPr="005F2E75">
        <w:rPr>
          <w:rFonts w:ascii="Times New Roman" w:eastAsia="Sabon-Roman" w:hAnsi="Times New Roman"/>
          <w:bCs/>
          <w:iCs/>
          <w:sz w:val="22"/>
          <w:szCs w:val="22"/>
        </w:rPr>
        <w:t xml:space="preserve"> </w:t>
      </w:r>
      <w:proofErr w:type="spellStart"/>
      <w:r w:rsidRPr="005F2E75">
        <w:rPr>
          <w:rFonts w:ascii="Times New Roman" w:eastAsia="Sabon-Roman" w:hAnsi="Times New Roman"/>
          <w:bCs/>
          <w:iCs/>
          <w:sz w:val="22"/>
          <w:szCs w:val="22"/>
        </w:rPr>
        <w:t>định</w:t>
      </w:r>
      <w:proofErr w:type="spellEnd"/>
      <w:r w:rsidRPr="005F2E75">
        <w:rPr>
          <w:rFonts w:ascii="Times New Roman" w:eastAsia="Sabon-Roman" w:hAnsi="Times New Roman"/>
          <w:bCs/>
          <w:iCs/>
          <w:sz w:val="22"/>
          <w:szCs w:val="22"/>
        </w:rPr>
        <w:t xml:space="preserve"> </w:t>
      </w:r>
      <w:proofErr w:type="spellStart"/>
      <w:r w:rsidRPr="005F2E75">
        <w:rPr>
          <w:rFonts w:ascii="Times New Roman" w:eastAsia="Sabon-Roman" w:hAnsi="Times New Roman"/>
          <w:bCs/>
          <w:iCs/>
          <w:sz w:val="22"/>
          <w:szCs w:val="22"/>
        </w:rPr>
        <w:t>với</w:t>
      </w:r>
      <w:proofErr w:type="spellEnd"/>
      <w:r w:rsidRPr="005F2E75">
        <w:rPr>
          <w:rFonts w:ascii="Times New Roman" w:eastAsia="Sabon-Roman" w:hAnsi="Times New Roman"/>
          <w:bCs/>
          <w:iCs/>
          <w:sz w:val="22"/>
          <w:szCs w:val="22"/>
        </w:rPr>
        <w:t xml:space="preserve"> </w:t>
      </w:r>
      <w:proofErr w:type="spellStart"/>
      <w:r w:rsidRPr="005F2E75">
        <w:rPr>
          <w:rFonts w:ascii="Times New Roman" w:eastAsia="Sabon-Roman" w:hAnsi="Times New Roman"/>
          <w:bCs/>
          <w:iCs/>
          <w:sz w:val="22"/>
          <w:szCs w:val="22"/>
        </w:rPr>
        <w:t>các</w:t>
      </w:r>
      <w:proofErr w:type="spellEnd"/>
      <w:r w:rsidRPr="005F2E75">
        <w:rPr>
          <w:rFonts w:ascii="Times New Roman" w:eastAsia="Sabon-Roman" w:hAnsi="Times New Roman"/>
          <w:bCs/>
          <w:iCs/>
          <w:sz w:val="22"/>
          <w:szCs w:val="22"/>
        </w:rPr>
        <w:t xml:space="preserve"> </w:t>
      </w:r>
      <w:proofErr w:type="spellStart"/>
      <w:r w:rsidRPr="005F2E75">
        <w:rPr>
          <w:rFonts w:ascii="Times New Roman" w:eastAsia="Sabon-Roman" w:hAnsi="Times New Roman"/>
          <w:bCs/>
          <w:iCs/>
          <w:sz w:val="22"/>
          <w:szCs w:val="22"/>
        </w:rPr>
        <w:t>khối</w:t>
      </w:r>
      <w:proofErr w:type="spellEnd"/>
      <w:r w:rsidRPr="005F2E75">
        <w:rPr>
          <w:rFonts w:ascii="Times New Roman" w:eastAsia="Sabon-Roman" w:hAnsi="Times New Roman"/>
          <w:bCs/>
          <w:iCs/>
          <w:sz w:val="22"/>
          <w:szCs w:val="22"/>
        </w:rPr>
        <w:t xml:space="preserve"> DDTM </w:t>
      </w:r>
      <w:proofErr w:type="spellStart"/>
      <w:r w:rsidRPr="005F2E75">
        <w:rPr>
          <w:rFonts w:ascii="Times New Roman" w:eastAsia="Sabon-Roman" w:hAnsi="Times New Roman"/>
          <w:bCs/>
          <w:iCs/>
          <w:sz w:val="22"/>
          <w:szCs w:val="22"/>
        </w:rPr>
        <w:t>nằm</w:t>
      </w:r>
      <w:proofErr w:type="spellEnd"/>
      <w:r w:rsidRPr="005F2E75">
        <w:rPr>
          <w:rFonts w:ascii="Times New Roman" w:eastAsia="Sabon-Roman" w:hAnsi="Times New Roman"/>
          <w:bCs/>
          <w:iCs/>
          <w:sz w:val="22"/>
          <w:szCs w:val="22"/>
        </w:rPr>
        <w:t xml:space="preserve"> </w:t>
      </w:r>
      <w:proofErr w:type="spellStart"/>
      <w:r w:rsidRPr="005F2E75">
        <w:rPr>
          <w:rFonts w:ascii="Times New Roman" w:eastAsia="Sabon-Roman" w:hAnsi="Times New Roman"/>
          <w:bCs/>
          <w:iCs/>
          <w:sz w:val="22"/>
          <w:szCs w:val="22"/>
        </w:rPr>
        <w:t>sâu</w:t>
      </w:r>
      <w:proofErr w:type="spellEnd"/>
      <w:r w:rsidRPr="005F2E75">
        <w:rPr>
          <w:rFonts w:ascii="Times New Roman" w:eastAsia="Sabon-Roman" w:hAnsi="Times New Roman"/>
          <w:bCs/>
          <w:iCs/>
          <w:sz w:val="22"/>
          <w:szCs w:val="22"/>
        </w:rPr>
        <w:t xml:space="preserve"> </w:t>
      </w:r>
      <w:proofErr w:type="spellStart"/>
      <w:r w:rsidRPr="005F2E75">
        <w:rPr>
          <w:rFonts w:ascii="Times New Roman" w:eastAsia="Sabon-Roman" w:hAnsi="Times New Roman"/>
          <w:bCs/>
          <w:iCs/>
          <w:sz w:val="22"/>
          <w:szCs w:val="22"/>
        </w:rPr>
        <w:t>dưới</w:t>
      </w:r>
      <w:proofErr w:type="spellEnd"/>
      <w:r w:rsidRPr="005F2E75">
        <w:rPr>
          <w:rFonts w:ascii="Times New Roman" w:eastAsia="Sabon-Roman" w:hAnsi="Times New Roman"/>
          <w:bCs/>
          <w:iCs/>
          <w:sz w:val="22"/>
          <w:szCs w:val="22"/>
        </w:rPr>
        <w:t xml:space="preserve"> da.</w:t>
      </w:r>
    </w:p>
    <w:p w14:paraId="67D61880" w14:textId="5E59245B" w:rsidR="005F67AC" w:rsidRDefault="00F25202" w:rsidP="001C5A51">
      <w:pPr>
        <w:widowControl w:val="0"/>
        <w:spacing w:before="60" w:line="276" w:lineRule="auto"/>
        <w:jc w:val="both"/>
        <w:rPr>
          <w:rFonts w:ascii="Times New Roman" w:eastAsia="Sabon-Roman" w:hAnsi="Times New Roman"/>
          <w:bCs/>
          <w:iCs/>
          <w:sz w:val="22"/>
          <w:szCs w:val="22"/>
        </w:rPr>
      </w:pPr>
      <w:r>
        <w:rPr>
          <w:rFonts w:ascii="Times New Roman" w:eastAsia="Sabon-Roman" w:hAnsi="Times New Roman"/>
          <w:b/>
          <w:i/>
          <w:sz w:val="22"/>
          <w:szCs w:val="22"/>
          <w:lang w:val="vi-VN"/>
        </w:rPr>
        <w:t xml:space="preserve">1.4.4. </w:t>
      </w:r>
      <w:proofErr w:type="spellStart"/>
      <w:r w:rsidR="005F67AC" w:rsidRPr="00F25202">
        <w:rPr>
          <w:rFonts w:ascii="Times New Roman" w:eastAsia="Sabon-Roman" w:hAnsi="Times New Roman"/>
          <w:b/>
          <w:i/>
          <w:sz w:val="22"/>
          <w:szCs w:val="22"/>
        </w:rPr>
        <w:t>Điều</w:t>
      </w:r>
      <w:proofErr w:type="spellEnd"/>
      <w:r w:rsidR="005F67AC" w:rsidRPr="00F25202">
        <w:rPr>
          <w:rFonts w:ascii="Times New Roman" w:eastAsia="Sabon-Roman" w:hAnsi="Times New Roman"/>
          <w:b/>
          <w:i/>
          <w:sz w:val="22"/>
          <w:szCs w:val="22"/>
        </w:rPr>
        <w:t xml:space="preserve"> </w:t>
      </w:r>
      <w:proofErr w:type="spellStart"/>
      <w:r w:rsidR="005F67AC" w:rsidRPr="00F25202">
        <w:rPr>
          <w:rFonts w:ascii="Times New Roman" w:eastAsia="Sabon-Roman" w:hAnsi="Times New Roman"/>
          <w:b/>
          <w:i/>
          <w:sz w:val="22"/>
          <w:szCs w:val="22"/>
        </w:rPr>
        <w:t>trị</w:t>
      </w:r>
      <w:proofErr w:type="spellEnd"/>
      <w:r w:rsidR="005F67AC" w:rsidRPr="00F25202">
        <w:rPr>
          <w:rFonts w:ascii="Times New Roman" w:eastAsia="Sabon-Roman" w:hAnsi="Times New Roman"/>
          <w:b/>
          <w:i/>
          <w:sz w:val="22"/>
          <w:szCs w:val="22"/>
        </w:rPr>
        <w:t xml:space="preserve"> </w:t>
      </w:r>
      <w:proofErr w:type="spellStart"/>
      <w:r w:rsidR="005F67AC" w:rsidRPr="00F25202">
        <w:rPr>
          <w:rFonts w:ascii="Times New Roman" w:eastAsia="Sabon-Roman" w:hAnsi="Times New Roman"/>
          <w:b/>
          <w:i/>
          <w:sz w:val="22"/>
          <w:szCs w:val="22"/>
        </w:rPr>
        <w:t>phẫu</w:t>
      </w:r>
      <w:proofErr w:type="spellEnd"/>
      <w:r w:rsidR="005F67AC" w:rsidRPr="00F25202">
        <w:rPr>
          <w:rFonts w:ascii="Times New Roman" w:eastAsia="Sabon-Roman" w:hAnsi="Times New Roman"/>
          <w:b/>
          <w:i/>
          <w:sz w:val="22"/>
          <w:szCs w:val="22"/>
        </w:rPr>
        <w:t xml:space="preserve"> </w:t>
      </w:r>
      <w:proofErr w:type="spellStart"/>
      <w:r w:rsidR="005F67AC" w:rsidRPr="00F25202">
        <w:rPr>
          <w:rFonts w:ascii="Times New Roman" w:eastAsia="Sabon-Roman" w:hAnsi="Times New Roman"/>
          <w:b/>
          <w:i/>
          <w:sz w:val="22"/>
          <w:szCs w:val="22"/>
        </w:rPr>
        <w:t>thuật</w:t>
      </w:r>
      <w:proofErr w:type="spellEnd"/>
      <w:r w:rsidR="005F67AC" w:rsidRPr="00F25202">
        <w:rPr>
          <w:rFonts w:ascii="Times New Roman" w:eastAsia="Sabon-Roman" w:hAnsi="Times New Roman"/>
          <w:b/>
          <w:i/>
          <w:sz w:val="22"/>
          <w:szCs w:val="22"/>
        </w:rPr>
        <w:t>:</w:t>
      </w:r>
      <w:r w:rsidR="005F67AC" w:rsidRPr="005F2E75">
        <w:rPr>
          <w:rFonts w:ascii="Times New Roman" w:eastAsia="Sabon-Roman" w:hAnsi="Times New Roman"/>
          <w:bCs/>
          <w:iCs/>
          <w:sz w:val="22"/>
          <w:szCs w:val="22"/>
        </w:rPr>
        <w:t xml:space="preserve"> </w:t>
      </w:r>
      <w:proofErr w:type="spellStart"/>
      <w:r>
        <w:rPr>
          <w:rFonts w:ascii="Times New Roman" w:eastAsia="Sabon-Roman" w:hAnsi="Times New Roman"/>
          <w:bCs/>
          <w:iCs/>
          <w:sz w:val="22"/>
          <w:szCs w:val="22"/>
        </w:rPr>
        <w:t>cắt</w:t>
      </w:r>
      <w:proofErr w:type="spellEnd"/>
      <w:r>
        <w:rPr>
          <w:rFonts w:ascii="Times New Roman" w:eastAsia="Sabon-Roman" w:hAnsi="Times New Roman"/>
          <w:bCs/>
          <w:iCs/>
          <w:sz w:val="22"/>
          <w:szCs w:val="22"/>
          <w:lang w:val="vi-VN"/>
        </w:rPr>
        <w:t xml:space="preserve"> toàn bộ </w:t>
      </w:r>
      <w:proofErr w:type="spellStart"/>
      <w:r w:rsidR="005F67AC" w:rsidRPr="005F2E75">
        <w:rPr>
          <w:rFonts w:ascii="Times New Roman" w:eastAsia="Sabon-Roman" w:hAnsi="Times New Roman"/>
          <w:bCs/>
          <w:iCs/>
          <w:sz w:val="22"/>
          <w:szCs w:val="22"/>
        </w:rPr>
        <w:t>là</w:t>
      </w:r>
      <w:proofErr w:type="spellEnd"/>
      <w:r w:rsidR="005F67AC" w:rsidRPr="005F2E75">
        <w:rPr>
          <w:rFonts w:ascii="Times New Roman" w:eastAsia="Sabon-Roman" w:hAnsi="Times New Roman"/>
          <w:bCs/>
          <w:iCs/>
          <w:sz w:val="22"/>
          <w:szCs w:val="22"/>
        </w:rPr>
        <w:t xml:space="preserve"> </w:t>
      </w:r>
      <w:proofErr w:type="spellStart"/>
      <w:r w:rsidR="005F67AC" w:rsidRPr="005F2E75">
        <w:rPr>
          <w:rFonts w:ascii="Times New Roman" w:eastAsia="Sabon-Roman" w:hAnsi="Times New Roman"/>
          <w:bCs/>
          <w:iCs/>
          <w:sz w:val="22"/>
          <w:szCs w:val="22"/>
        </w:rPr>
        <w:t>phương</w:t>
      </w:r>
      <w:proofErr w:type="spellEnd"/>
      <w:r w:rsidR="005F67AC" w:rsidRPr="005F2E75">
        <w:rPr>
          <w:rFonts w:ascii="Times New Roman" w:eastAsia="Sabon-Roman" w:hAnsi="Times New Roman"/>
          <w:bCs/>
          <w:iCs/>
          <w:sz w:val="22"/>
          <w:szCs w:val="22"/>
        </w:rPr>
        <w:t xml:space="preserve"> </w:t>
      </w:r>
      <w:proofErr w:type="spellStart"/>
      <w:r w:rsidR="005F67AC" w:rsidRPr="005F2E75">
        <w:rPr>
          <w:rFonts w:ascii="Times New Roman" w:eastAsia="Sabon-Roman" w:hAnsi="Times New Roman"/>
          <w:bCs/>
          <w:iCs/>
          <w:sz w:val="22"/>
          <w:szCs w:val="22"/>
        </w:rPr>
        <w:t>pháp</w:t>
      </w:r>
      <w:proofErr w:type="spellEnd"/>
      <w:r w:rsidR="005F67AC" w:rsidRPr="005F2E75">
        <w:rPr>
          <w:rFonts w:ascii="Times New Roman" w:eastAsia="Sabon-Roman" w:hAnsi="Times New Roman"/>
          <w:bCs/>
          <w:iCs/>
          <w:sz w:val="22"/>
          <w:szCs w:val="22"/>
        </w:rPr>
        <w:t xml:space="preserve"> </w:t>
      </w:r>
      <w:proofErr w:type="spellStart"/>
      <w:r w:rsidR="005F67AC" w:rsidRPr="005F2E75">
        <w:rPr>
          <w:rFonts w:ascii="Times New Roman" w:eastAsia="Sabon-Roman" w:hAnsi="Times New Roman"/>
          <w:bCs/>
          <w:iCs/>
          <w:sz w:val="22"/>
          <w:szCs w:val="22"/>
        </w:rPr>
        <w:t>lý</w:t>
      </w:r>
      <w:proofErr w:type="spellEnd"/>
      <w:r w:rsidR="005F67AC" w:rsidRPr="005F2E75">
        <w:rPr>
          <w:rFonts w:ascii="Times New Roman" w:eastAsia="Sabon-Roman" w:hAnsi="Times New Roman"/>
          <w:bCs/>
          <w:iCs/>
          <w:sz w:val="22"/>
          <w:szCs w:val="22"/>
        </w:rPr>
        <w:t xml:space="preserve"> </w:t>
      </w:r>
      <w:proofErr w:type="spellStart"/>
      <w:r w:rsidR="005F67AC" w:rsidRPr="005F2E75">
        <w:rPr>
          <w:rFonts w:ascii="Times New Roman" w:eastAsia="Sabon-Roman" w:hAnsi="Times New Roman"/>
          <w:bCs/>
          <w:iCs/>
          <w:sz w:val="22"/>
          <w:szCs w:val="22"/>
        </w:rPr>
        <w:t>tưởng</w:t>
      </w:r>
      <w:proofErr w:type="spellEnd"/>
      <w:r w:rsidR="005F67AC" w:rsidRPr="005F2E75">
        <w:rPr>
          <w:rFonts w:ascii="Times New Roman" w:eastAsia="Sabon-Roman" w:hAnsi="Times New Roman"/>
          <w:bCs/>
          <w:iCs/>
          <w:sz w:val="22"/>
          <w:szCs w:val="22"/>
        </w:rPr>
        <w:t xml:space="preserve"> </w:t>
      </w:r>
      <w:proofErr w:type="spellStart"/>
      <w:r w:rsidR="005F67AC" w:rsidRPr="005F2E75">
        <w:rPr>
          <w:rFonts w:ascii="Times New Roman" w:eastAsia="Sabon-Roman" w:hAnsi="Times New Roman"/>
          <w:bCs/>
          <w:iCs/>
          <w:sz w:val="22"/>
          <w:szCs w:val="22"/>
        </w:rPr>
        <w:t>áp</w:t>
      </w:r>
      <w:proofErr w:type="spellEnd"/>
      <w:r w:rsidR="005F67AC" w:rsidRPr="005F2E75">
        <w:rPr>
          <w:rFonts w:ascii="Times New Roman" w:eastAsia="Sabon-Roman" w:hAnsi="Times New Roman"/>
          <w:bCs/>
          <w:iCs/>
          <w:sz w:val="22"/>
          <w:szCs w:val="22"/>
        </w:rPr>
        <w:t xml:space="preserve"> </w:t>
      </w:r>
      <w:proofErr w:type="spellStart"/>
      <w:r w:rsidR="005F67AC" w:rsidRPr="005F2E75">
        <w:rPr>
          <w:rFonts w:ascii="Times New Roman" w:eastAsia="Sabon-Roman" w:hAnsi="Times New Roman"/>
          <w:bCs/>
          <w:iCs/>
          <w:sz w:val="22"/>
          <w:szCs w:val="22"/>
        </w:rPr>
        <w:t>dụng</w:t>
      </w:r>
      <w:proofErr w:type="spellEnd"/>
      <w:r w:rsidR="005F67AC" w:rsidRPr="005F2E75">
        <w:rPr>
          <w:rFonts w:ascii="Times New Roman" w:eastAsia="Sabon-Roman" w:hAnsi="Times New Roman"/>
          <w:bCs/>
          <w:iCs/>
          <w:sz w:val="22"/>
          <w:szCs w:val="22"/>
        </w:rPr>
        <w:t xml:space="preserve"> </w:t>
      </w:r>
      <w:proofErr w:type="spellStart"/>
      <w:r w:rsidR="005F67AC" w:rsidRPr="005F2E75">
        <w:rPr>
          <w:rFonts w:ascii="Times New Roman" w:eastAsia="Sabon-Roman" w:hAnsi="Times New Roman"/>
          <w:bCs/>
          <w:iCs/>
          <w:sz w:val="22"/>
          <w:szCs w:val="22"/>
        </w:rPr>
        <w:t>cho</w:t>
      </w:r>
      <w:proofErr w:type="spellEnd"/>
      <w:r w:rsidR="005F67AC" w:rsidRPr="005F2E75">
        <w:rPr>
          <w:rFonts w:ascii="Times New Roman" w:eastAsia="Sabon-Roman" w:hAnsi="Times New Roman"/>
          <w:bCs/>
          <w:iCs/>
          <w:sz w:val="22"/>
          <w:szCs w:val="22"/>
        </w:rPr>
        <w:t xml:space="preserve"> </w:t>
      </w:r>
      <w:proofErr w:type="spellStart"/>
      <w:r w:rsidR="005F67AC" w:rsidRPr="005F2E75">
        <w:rPr>
          <w:rFonts w:ascii="Times New Roman" w:eastAsia="Sabon-Roman" w:hAnsi="Times New Roman"/>
          <w:bCs/>
          <w:iCs/>
          <w:sz w:val="22"/>
          <w:szCs w:val="22"/>
        </w:rPr>
        <w:t>các</w:t>
      </w:r>
      <w:proofErr w:type="spellEnd"/>
      <w:r w:rsidR="005F67AC" w:rsidRPr="005F2E75">
        <w:rPr>
          <w:rFonts w:ascii="Times New Roman" w:eastAsia="Sabon-Roman" w:hAnsi="Times New Roman"/>
          <w:bCs/>
          <w:iCs/>
          <w:sz w:val="22"/>
          <w:szCs w:val="22"/>
        </w:rPr>
        <w:t xml:space="preserve"> DDTM </w:t>
      </w:r>
      <w:proofErr w:type="spellStart"/>
      <w:r w:rsidR="005F67AC" w:rsidRPr="005F2E75">
        <w:rPr>
          <w:rFonts w:ascii="Times New Roman" w:eastAsia="Sabon-Roman" w:hAnsi="Times New Roman"/>
          <w:bCs/>
          <w:iCs/>
          <w:sz w:val="22"/>
          <w:szCs w:val="22"/>
        </w:rPr>
        <w:t>kích</w:t>
      </w:r>
      <w:proofErr w:type="spellEnd"/>
      <w:r w:rsidR="005F67AC" w:rsidRPr="005F2E75">
        <w:rPr>
          <w:rFonts w:ascii="Times New Roman" w:eastAsia="Sabon-Roman" w:hAnsi="Times New Roman"/>
          <w:bCs/>
          <w:iCs/>
          <w:sz w:val="22"/>
          <w:szCs w:val="22"/>
        </w:rPr>
        <w:t xml:space="preserve"> </w:t>
      </w:r>
      <w:proofErr w:type="spellStart"/>
      <w:r w:rsidR="005F67AC" w:rsidRPr="005F2E75">
        <w:rPr>
          <w:rFonts w:ascii="Times New Roman" w:eastAsia="Sabon-Roman" w:hAnsi="Times New Roman"/>
          <w:bCs/>
          <w:iCs/>
          <w:sz w:val="22"/>
          <w:szCs w:val="22"/>
        </w:rPr>
        <w:t>thước</w:t>
      </w:r>
      <w:proofErr w:type="spellEnd"/>
      <w:r w:rsidR="005F67AC" w:rsidRPr="005F2E75">
        <w:rPr>
          <w:rFonts w:ascii="Times New Roman" w:eastAsia="Sabon-Roman" w:hAnsi="Times New Roman"/>
          <w:bCs/>
          <w:iCs/>
          <w:sz w:val="22"/>
          <w:szCs w:val="22"/>
        </w:rPr>
        <w:t xml:space="preserve"> </w:t>
      </w:r>
      <w:proofErr w:type="spellStart"/>
      <w:r w:rsidR="005F67AC" w:rsidRPr="005F2E75">
        <w:rPr>
          <w:rFonts w:ascii="Times New Roman" w:eastAsia="Sabon-Roman" w:hAnsi="Times New Roman"/>
          <w:bCs/>
          <w:iCs/>
          <w:sz w:val="22"/>
          <w:szCs w:val="22"/>
        </w:rPr>
        <w:t>nhỏ</w:t>
      </w:r>
      <w:proofErr w:type="spellEnd"/>
      <w:r w:rsidR="005F67AC" w:rsidRPr="005F2E75">
        <w:rPr>
          <w:rFonts w:ascii="Times New Roman" w:eastAsia="Sabon-Roman" w:hAnsi="Times New Roman"/>
          <w:bCs/>
          <w:iCs/>
          <w:sz w:val="22"/>
          <w:szCs w:val="22"/>
        </w:rPr>
        <w:t xml:space="preserve">, </w:t>
      </w:r>
      <w:proofErr w:type="spellStart"/>
      <w:r w:rsidR="005F67AC" w:rsidRPr="005F2E75">
        <w:rPr>
          <w:rFonts w:ascii="Times New Roman" w:eastAsia="Sabon-Roman" w:hAnsi="Times New Roman"/>
          <w:bCs/>
          <w:iCs/>
          <w:sz w:val="22"/>
          <w:szCs w:val="22"/>
        </w:rPr>
        <w:t>có</w:t>
      </w:r>
      <w:proofErr w:type="spellEnd"/>
      <w:r w:rsidR="005F67AC" w:rsidRPr="005F2E75">
        <w:rPr>
          <w:rFonts w:ascii="Times New Roman" w:eastAsia="Sabon-Roman" w:hAnsi="Times New Roman"/>
          <w:bCs/>
          <w:iCs/>
          <w:sz w:val="22"/>
          <w:szCs w:val="22"/>
        </w:rPr>
        <w:t xml:space="preserve"> </w:t>
      </w:r>
      <w:proofErr w:type="spellStart"/>
      <w:r w:rsidR="005F67AC" w:rsidRPr="005F2E75">
        <w:rPr>
          <w:rFonts w:ascii="Times New Roman" w:eastAsia="Sabon-Roman" w:hAnsi="Times New Roman"/>
          <w:bCs/>
          <w:iCs/>
          <w:sz w:val="22"/>
          <w:szCs w:val="22"/>
        </w:rPr>
        <w:t>ranh</w:t>
      </w:r>
      <w:proofErr w:type="spellEnd"/>
      <w:r w:rsidR="005F67AC" w:rsidRPr="005F2E75">
        <w:rPr>
          <w:rFonts w:ascii="Times New Roman" w:eastAsia="Sabon-Roman" w:hAnsi="Times New Roman"/>
          <w:bCs/>
          <w:iCs/>
          <w:sz w:val="22"/>
          <w:szCs w:val="22"/>
        </w:rPr>
        <w:t xml:space="preserve"> </w:t>
      </w:r>
      <w:proofErr w:type="spellStart"/>
      <w:r w:rsidR="005F67AC" w:rsidRPr="005F2E75">
        <w:rPr>
          <w:rFonts w:ascii="Times New Roman" w:eastAsia="Sabon-Roman" w:hAnsi="Times New Roman"/>
          <w:bCs/>
          <w:iCs/>
          <w:sz w:val="22"/>
          <w:szCs w:val="22"/>
        </w:rPr>
        <w:t>giới</w:t>
      </w:r>
      <w:proofErr w:type="spellEnd"/>
      <w:r w:rsidR="005F67AC" w:rsidRPr="005F2E75">
        <w:rPr>
          <w:rFonts w:ascii="Times New Roman" w:eastAsia="Sabon-Roman" w:hAnsi="Times New Roman"/>
          <w:bCs/>
          <w:iCs/>
          <w:sz w:val="22"/>
          <w:szCs w:val="22"/>
        </w:rPr>
        <w:t xml:space="preserve"> </w:t>
      </w:r>
      <w:proofErr w:type="spellStart"/>
      <w:r w:rsidR="005F67AC" w:rsidRPr="005F2E75">
        <w:rPr>
          <w:rFonts w:ascii="Times New Roman" w:eastAsia="Sabon-Roman" w:hAnsi="Times New Roman"/>
          <w:bCs/>
          <w:iCs/>
          <w:sz w:val="22"/>
          <w:szCs w:val="22"/>
        </w:rPr>
        <w:t>rõ</w:t>
      </w:r>
      <w:proofErr w:type="spellEnd"/>
      <w:r w:rsidR="005F67AC" w:rsidRPr="005F2E75">
        <w:rPr>
          <w:rFonts w:ascii="Times New Roman" w:eastAsia="Sabon-Roman" w:hAnsi="Times New Roman"/>
          <w:bCs/>
          <w:iCs/>
          <w:sz w:val="22"/>
          <w:szCs w:val="22"/>
        </w:rPr>
        <w:t xml:space="preserve"> </w:t>
      </w:r>
      <w:proofErr w:type="spellStart"/>
      <w:r w:rsidR="005F67AC" w:rsidRPr="005F2E75">
        <w:rPr>
          <w:rFonts w:ascii="Times New Roman" w:eastAsia="Sabon-Roman" w:hAnsi="Times New Roman"/>
          <w:bCs/>
          <w:iCs/>
          <w:sz w:val="22"/>
          <w:szCs w:val="22"/>
        </w:rPr>
        <w:t>ràng</w:t>
      </w:r>
      <w:proofErr w:type="spellEnd"/>
      <w:r w:rsidR="005F67AC" w:rsidRPr="005F2E75">
        <w:rPr>
          <w:rFonts w:ascii="Times New Roman" w:eastAsia="Sabon-Roman" w:hAnsi="Times New Roman"/>
          <w:bCs/>
          <w:iCs/>
          <w:sz w:val="22"/>
          <w:szCs w:val="22"/>
        </w:rPr>
        <w:t xml:space="preserve">, GVM, DDTM </w:t>
      </w:r>
      <w:proofErr w:type="spellStart"/>
      <w:r w:rsidR="005F67AC" w:rsidRPr="005F2E75">
        <w:rPr>
          <w:rFonts w:ascii="Times New Roman" w:eastAsia="Sabon-Roman" w:hAnsi="Times New Roman"/>
          <w:bCs/>
          <w:iCs/>
          <w:sz w:val="22"/>
          <w:szCs w:val="22"/>
        </w:rPr>
        <w:t>đã</w:t>
      </w:r>
      <w:proofErr w:type="spellEnd"/>
      <w:r w:rsidR="005F67AC" w:rsidRPr="005F2E75">
        <w:rPr>
          <w:rFonts w:ascii="Times New Roman" w:eastAsia="Sabon-Roman" w:hAnsi="Times New Roman"/>
          <w:bCs/>
          <w:iCs/>
          <w:sz w:val="22"/>
          <w:szCs w:val="22"/>
        </w:rPr>
        <w:t xml:space="preserve"> </w:t>
      </w:r>
      <w:proofErr w:type="spellStart"/>
      <w:r w:rsidR="005F67AC" w:rsidRPr="005F2E75">
        <w:rPr>
          <w:rFonts w:ascii="Times New Roman" w:eastAsia="Sabon-Roman" w:hAnsi="Times New Roman"/>
          <w:bCs/>
          <w:iCs/>
          <w:sz w:val="22"/>
          <w:szCs w:val="22"/>
        </w:rPr>
        <w:t>xơ</w:t>
      </w:r>
      <w:proofErr w:type="spellEnd"/>
      <w:r w:rsidR="005F67AC" w:rsidRPr="005F2E75">
        <w:rPr>
          <w:rFonts w:ascii="Times New Roman" w:eastAsia="Sabon-Roman" w:hAnsi="Times New Roman"/>
          <w:bCs/>
          <w:iCs/>
          <w:sz w:val="22"/>
          <w:szCs w:val="22"/>
        </w:rPr>
        <w:t xml:space="preserve"> </w:t>
      </w:r>
      <w:proofErr w:type="spellStart"/>
      <w:r w:rsidR="005F67AC" w:rsidRPr="005F2E75">
        <w:rPr>
          <w:rFonts w:ascii="Times New Roman" w:eastAsia="Sabon-Roman" w:hAnsi="Times New Roman"/>
          <w:bCs/>
          <w:iCs/>
          <w:sz w:val="22"/>
          <w:szCs w:val="22"/>
        </w:rPr>
        <w:t>hóa</w:t>
      </w:r>
      <w:proofErr w:type="spellEnd"/>
      <w:r w:rsidR="005F67AC" w:rsidRPr="005F2E75">
        <w:rPr>
          <w:rFonts w:ascii="Times New Roman" w:eastAsia="Sabon-Roman" w:hAnsi="Times New Roman"/>
          <w:bCs/>
          <w:iCs/>
          <w:sz w:val="22"/>
          <w:szCs w:val="22"/>
        </w:rPr>
        <w:t xml:space="preserve"> </w:t>
      </w:r>
      <w:proofErr w:type="spellStart"/>
      <w:r w:rsidR="005F67AC" w:rsidRPr="005F2E75">
        <w:rPr>
          <w:rFonts w:ascii="Times New Roman" w:eastAsia="Sabon-Roman" w:hAnsi="Times New Roman"/>
          <w:bCs/>
          <w:iCs/>
          <w:sz w:val="22"/>
          <w:szCs w:val="22"/>
        </w:rPr>
        <w:t>sau</w:t>
      </w:r>
      <w:proofErr w:type="spellEnd"/>
      <w:r w:rsidR="005F67AC" w:rsidRPr="005F2E75">
        <w:rPr>
          <w:rFonts w:ascii="Times New Roman" w:eastAsia="Sabon-Roman" w:hAnsi="Times New Roman"/>
          <w:bCs/>
          <w:iCs/>
          <w:sz w:val="22"/>
          <w:szCs w:val="22"/>
        </w:rPr>
        <w:t xml:space="preserve"> </w:t>
      </w:r>
      <w:proofErr w:type="spellStart"/>
      <w:r w:rsidR="005F67AC" w:rsidRPr="005F2E75">
        <w:rPr>
          <w:rFonts w:ascii="Times New Roman" w:eastAsia="Sabon-Roman" w:hAnsi="Times New Roman"/>
          <w:bCs/>
          <w:iCs/>
          <w:sz w:val="22"/>
          <w:szCs w:val="22"/>
        </w:rPr>
        <w:t>điều</w:t>
      </w:r>
      <w:proofErr w:type="spellEnd"/>
      <w:r w:rsidR="005F67AC" w:rsidRPr="005F2E75">
        <w:rPr>
          <w:rFonts w:ascii="Times New Roman" w:eastAsia="Sabon-Roman" w:hAnsi="Times New Roman"/>
          <w:bCs/>
          <w:iCs/>
          <w:sz w:val="22"/>
          <w:szCs w:val="22"/>
        </w:rPr>
        <w:t xml:space="preserve"> </w:t>
      </w:r>
      <w:proofErr w:type="spellStart"/>
      <w:r w:rsidR="005F67AC" w:rsidRPr="005F2E75">
        <w:rPr>
          <w:rFonts w:ascii="Times New Roman" w:eastAsia="Sabon-Roman" w:hAnsi="Times New Roman"/>
          <w:bCs/>
          <w:iCs/>
          <w:sz w:val="22"/>
          <w:szCs w:val="22"/>
        </w:rPr>
        <w:t>trị</w:t>
      </w:r>
      <w:proofErr w:type="spellEnd"/>
      <w:r w:rsidR="005F67AC" w:rsidRPr="005F2E75">
        <w:rPr>
          <w:rFonts w:ascii="Times New Roman" w:eastAsia="Sabon-Roman" w:hAnsi="Times New Roman"/>
          <w:bCs/>
          <w:iCs/>
          <w:sz w:val="22"/>
          <w:szCs w:val="22"/>
        </w:rPr>
        <w:t xml:space="preserve"> </w:t>
      </w:r>
      <w:proofErr w:type="spellStart"/>
      <w:r w:rsidR="005F67AC" w:rsidRPr="005F2E75">
        <w:rPr>
          <w:rFonts w:ascii="Times New Roman" w:eastAsia="Sabon-Roman" w:hAnsi="Times New Roman"/>
          <w:bCs/>
          <w:iCs/>
          <w:sz w:val="22"/>
          <w:szCs w:val="22"/>
        </w:rPr>
        <w:t>gây</w:t>
      </w:r>
      <w:proofErr w:type="spellEnd"/>
      <w:r w:rsidR="005F67AC" w:rsidRPr="005F2E75">
        <w:rPr>
          <w:rFonts w:ascii="Times New Roman" w:eastAsia="Sabon-Roman" w:hAnsi="Times New Roman"/>
          <w:bCs/>
          <w:iCs/>
          <w:sz w:val="22"/>
          <w:szCs w:val="22"/>
        </w:rPr>
        <w:t xml:space="preserve"> </w:t>
      </w:r>
      <w:proofErr w:type="spellStart"/>
      <w:r w:rsidR="005F67AC" w:rsidRPr="005F2E75">
        <w:rPr>
          <w:rFonts w:ascii="Times New Roman" w:eastAsia="Sabon-Roman" w:hAnsi="Times New Roman"/>
          <w:bCs/>
          <w:iCs/>
          <w:sz w:val="22"/>
          <w:szCs w:val="22"/>
        </w:rPr>
        <w:t>xơ</w:t>
      </w:r>
      <w:proofErr w:type="spellEnd"/>
      <w:r w:rsidR="005F67AC" w:rsidRPr="005F2E75">
        <w:rPr>
          <w:rFonts w:ascii="Times New Roman" w:eastAsia="Sabon-Roman" w:hAnsi="Times New Roman"/>
          <w:bCs/>
          <w:iCs/>
          <w:sz w:val="22"/>
          <w:szCs w:val="22"/>
        </w:rPr>
        <w:t xml:space="preserve"> </w:t>
      </w:r>
      <w:proofErr w:type="spellStart"/>
      <w:r w:rsidR="005F67AC" w:rsidRPr="005F2E75">
        <w:rPr>
          <w:rFonts w:ascii="Times New Roman" w:eastAsia="Sabon-Roman" w:hAnsi="Times New Roman"/>
          <w:bCs/>
          <w:iCs/>
          <w:sz w:val="22"/>
          <w:szCs w:val="22"/>
        </w:rPr>
        <w:t>hoặc</w:t>
      </w:r>
      <w:proofErr w:type="spellEnd"/>
      <w:r w:rsidR="005F67AC" w:rsidRPr="005F2E75">
        <w:rPr>
          <w:rFonts w:ascii="Times New Roman" w:eastAsia="Sabon-Roman" w:hAnsi="Times New Roman"/>
          <w:bCs/>
          <w:iCs/>
          <w:sz w:val="22"/>
          <w:szCs w:val="22"/>
        </w:rPr>
        <w:t xml:space="preserve"> </w:t>
      </w:r>
      <w:r w:rsidR="00D1129E">
        <w:rPr>
          <w:rFonts w:ascii="Times New Roman" w:eastAsia="Sabon-Roman" w:hAnsi="Times New Roman"/>
          <w:bCs/>
          <w:iCs/>
          <w:sz w:val="22"/>
          <w:szCs w:val="22"/>
          <w:lang w:val="vi-VN"/>
        </w:rPr>
        <w:t>L</w:t>
      </w:r>
      <w:proofErr w:type="spellStart"/>
      <w:r w:rsidR="005F67AC" w:rsidRPr="005F2E75">
        <w:rPr>
          <w:rFonts w:ascii="Times New Roman" w:eastAsia="Sabon-Roman" w:hAnsi="Times New Roman"/>
          <w:bCs/>
          <w:iCs/>
          <w:sz w:val="22"/>
          <w:szCs w:val="22"/>
        </w:rPr>
        <w:t>aser</w:t>
      </w:r>
      <w:proofErr w:type="spellEnd"/>
      <w:r w:rsidR="005F67AC" w:rsidRPr="005F2E75">
        <w:rPr>
          <w:rFonts w:ascii="Times New Roman" w:eastAsia="Sabon-Roman" w:hAnsi="Times New Roman"/>
          <w:bCs/>
          <w:iCs/>
          <w:sz w:val="22"/>
          <w:szCs w:val="22"/>
        </w:rPr>
        <w:t>, …</w:t>
      </w:r>
      <w:bookmarkStart w:id="15" w:name="_Toc422225873"/>
      <w:bookmarkStart w:id="16" w:name="_Toc301454566"/>
    </w:p>
    <w:p w14:paraId="74C57BD8" w14:textId="77777777" w:rsidR="00426BEC" w:rsidRPr="005F2E75" w:rsidRDefault="00426BEC" w:rsidP="001C5A51">
      <w:pPr>
        <w:widowControl w:val="0"/>
        <w:spacing w:line="276" w:lineRule="auto"/>
        <w:jc w:val="both"/>
        <w:rPr>
          <w:rFonts w:ascii="Times New Roman" w:eastAsia="Sabon-Roman" w:hAnsi="Times New Roman"/>
          <w:bCs/>
          <w:iCs/>
          <w:sz w:val="22"/>
          <w:szCs w:val="22"/>
        </w:rPr>
      </w:pPr>
    </w:p>
    <w:p w14:paraId="378B3A9E" w14:textId="5451F94E" w:rsidR="001E7913" w:rsidRPr="005F2E75" w:rsidRDefault="001E7913" w:rsidP="001C5A51">
      <w:pPr>
        <w:pStyle w:val="1"/>
        <w:spacing w:line="276" w:lineRule="auto"/>
        <w:ind w:right="0"/>
        <w:rPr>
          <w:sz w:val="22"/>
          <w:szCs w:val="22"/>
        </w:rPr>
      </w:pPr>
      <w:proofErr w:type="spellStart"/>
      <w:r w:rsidRPr="005F2E75">
        <w:rPr>
          <w:sz w:val="22"/>
          <w:szCs w:val="22"/>
        </w:rPr>
        <w:t>Chương</w:t>
      </w:r>
      <w:proofErr w:type="spellEnd"/>
      <w:r w:rsidRPr="005F2E75">
        <w:rPr>
          <w:sz w:val="22"/>
          <w:szCs w:val="22"/>
        </w:rPr>
        <w:t xml:space="preserve"> 2</w:t>
      </w:r>
      <w:bookmarkEnd w:id="7"/>
      <w:bookmarkEnd w:id="8"/>
      <w:bookmarkEnd w:id="9"/>
      <w:bookmarkEnd w:id="10"/>
      <w:bookmarkEnd w:id="11"/>
      <w:bookmarkEnd w:id="15"/>
      <w:bookmarkEnd w:id="16"/>
    </w:p>
    <w:p w14:paraId="7354927E" w14:textId="77777777" w:rsidR="001E7913" w:rsidRPr="005F2E75" w:rsidRDefault="001E7913" w:rsidP="001C5A51">
      <w:pPr>
        <w:pStyle w:val="1"/>
        <w:spacing w:line="276" w:lineRule="auto"/>
        <w:ind w:right="0"/>
        <w:rPr>
          <w:sz w:val="22"/>
          <w:szCs w:val="22"/>
        </w:rPr>
      </w:pPr>
      <w:bookmarkStart w:id="17" w:name="_Toc28862"/>
      <w:bookmarkStart w:id="18" w:name="_Toc15870"/>
      <w:bookmarkStart w:id="19" w:name="_Toc1924"/>
      <w:bookmarkStart w:id="20" w:name="_Toc26598"/>
      <w:bookmarkStart w:id="21" w:name="_Toc395645192"/>
      <w:bookmarkStart w:id="22" w:name="_Toc422225874"/>
      <w:bookmarkStart w:id="23" w:name="_Toc301454567"/>
      <w:r w:rsidRPr="005F2E75">
        <w:rPr>
          <w:sz w:val="22"/>
          <w:szCs w:val="22"/>
        </w:rPr>
        <w:t>ĐỐI TƯỢNG VÀ PHƯƠNG PHÁP NGHIÊN CỨU</w:t>
      </w:r>
      <w:bookmarkEnd w:id="17"/>
      <w:bookmarkEnd w:id="18"/>
      <w:bookmarkEnd w:id="19"/>
      <w:bookmarkEnd w:id="20"/>
      <w:bookmarkEnd w:id="21"/>
      <w:bookmarkEnd w:id="22"/>
      <w:bookmarkEnd w:id="23"/>
    </w:p>
    <w:p w14:paraId="1924AC9D" w14:textId="77777777" w:rsidR="001E7913" w:rsidRPr="005F2E75" w:rsidRDefault="001E7913" w:rsidP="001C5A51">
      <w:pPr>
        <w:pStyle w:val="2"/>
        <w:spacing w:line="276" w:lineRule="auto"/>
        <w:rPr>
          <w:sz w:val="22"/>
          <w:szCs w:val="22"/>
        </w:rPr>
      </w:pPr>
      <w:bookmarkStart w:id="24" w:name="_TOC10001"/>
      <w:bookmarkStart w:id="25" w:name="_TOC18205"/>
      <w:bookmarkStart w:id="26" w:name="_TOC6657"/>
      <w:bookmarkStart w:id="27" w:name="_TOC31736"/>
      <w:bookmarkStart w:id="28" w:name="_TOC395645193"/>
      <w:bookmarkStart w:id="29" w:name="_Toc301454568"/>
      <w:bookmarkStart w:id="30" w:name="_Toc18029"/>
      <w:bookmarkStart w:id="31" w:name="_Toc29758"/>
      <w:bookmarkStart w:id="32" w:name="_Toc11737"/>
      <w:bookmarkStart w:id="33" w:name="_Toc30966"/>
      <w:bookmarkStart w:id="34" w:name="_Toc395645194"/>
      <w:r w:rsidRPr="005F2E75">
        <w:rPr>
          <w:sz w:val="22"/>
          <w:szCs w:val="22"/>
        </w:rPr>
        <w:t xml:space="preserve">2.1. </w:t>
      </w:r>
      <w:bookmarkEnd w:id="24"/>
      <w:bookmarkEnd w:id="25"/>
      <w:bookmarkEnd w:id="26"/>
      <w:bookmarkEnd w:id="27"/>
      <w:bookmarkEnd w:id="28"/>
      <w:bookmarkEnd w:id="29"/>
      <w:proofErr w:type="spellStart"/>
      <w:r w:rsidR="00EE74A4" w:rsidRPr="005F2E75">
        <w:rPr>
          <w:sz w:val="22"/>
          <w:szCs w:val="22"/>
        </w:rPr>
        <w:t>Đối</w:t>
      </w:r>
      <w:proofErr w:type="spellEnd"/>
      <w:r w:rsidR="00EE74A4" w:rsidRPr="005F2E75">
        <w:rPr>
          <w:sz w:val="22"/>
          <w:szCs w:val="22"/>
        </w:rPr>
        <w:t xml:space="preserve"> </w:t>
      </w:r>
      <w:proofErr w:type="spellStart"/>
      <w:r w:rsidR="00EE74A4" w:rsidRPr="005F2E75">
        <w:rPr>
          <w:sz w:val="22"/>
          <w:szCs w:val="22"/>
        </w:rPr>
        <w:t>tượng</w:t>
      </w:r>
      <w:proofErr w:type="spellEnd"/>
      <w:r w:rsidR="00EE74A4" w:rsidRPr="005F2E75">
        <w:rPr>
          <w:sz w:val="22"/>
          <w:szCs w:val="22"/>
        </w:rPr>
        <w:t xml:space="preserve"> </w:t>
      </w:r>
      <w:proofErr w:type="spellStart"/>
      <w:r w:rsidR="00EE74A4" w:rsidRPr="005F2E75">
        <w:rPr>
          <w:sz w:val="22"/>
          <w:szCs w:val="22"/>
        </w:rPr>
        <w:t>nghiên</w:t>
      </w:r>
      <w:proofErr w:type="spellEnd"/>
      <w:r w:rsidR="00EE74A4" w:rsidRPr="005F2E75">
        <w:rPr>
          <w:sz w:val="22"/>
          <w:szCs w:val="22"/>
        </w:rPr>
        <w:t xml:space="preserve"> </w:t>
      </w:r>
      <w:proofErr w:type="spellStart"/>
      <w:r w:rsidR="00EE74A4" w:rsidRPr="005F2E75">
        <w:rPr>
          <w:sz w:val="22"/>
          <w:szCs w:val="22"/>
        </w:rPr>
        <w:t>cứu</w:t>
      </w:r>
      <w:proofErr w:type="spellEnd"/>
    </w:p>
    <w:p w14:paraId="2EFEAF8B" w14:textId="3E780D83" w:rsidR="00804AC8" w:rsidRPr="00D1129E" w:rsidRDefault="005F67AC" w:rsidP="001C5A51">
      <w:pPr>
        <w:widowControl w:val="0"/>
        <w:spacing w:line="276" w:lineRule="auto"/>
        <w:ind w:firstLine="567"/>
        <w:jc w:val="both"/>
        <w:rPr>
          <w:rFonts w:ascii="Times New Roman" w:hAnsi="Times New Roman"/>
          <w:sz w:val="22"/>
          <w:szCs w:val="22"/>
          <w:lang w:val="vi-VN"/>
        </w:rPr>
      </w:pPr>
      <w:proofErr w:type="spellStart"/>
      <w:r w:rsidRPr="005F2E75">
        <w:rPr>
          <w:rFonts w:ascii="Times New Roman" w:hAnsi="Times New Roman"/>
          <w:sz w:val="22"/>
          <w:szCs w:val="22"/>
        </w:rPr>
        <w:lastRenderedPageBreak/>
        <w:t>Nghiên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cứu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được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tiến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hành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trên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hai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nhóm</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nhóm</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đối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tượng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nghiên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cứu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về</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đặc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điểm</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lâm</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sàng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cận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lâm</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sàng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gồm</w:t>
      </w:r>
      <w:proofErr w:type="spellEnd"/>
      <w:r w:rsidRPr="005F2E75">
        <w:rPr>
          <w:rFonts w:ascii="Times New Roman" w:hAnsi="Times New Roman"/>
          <w:sz w:val="22"/>
          <w:szCs w:val="22"/>
        </w:rPr>
        <w:t xml:space="preserve"> 111 </w:t>
      </w:r>
      <w:proofErr w:type="spellStart"/>
      <w:r w:rsidRPr="005F2E75">
        <w:rPr>
          <w:rFonts w:ascii="Times New Roman" w:hAnsi="Times New Roman"/>
          <w:sz w:val="22"/>
          <w:szCs w:val="22"/>
        </w:rPr>
        <w:t>trường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hợp</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và</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nhóm</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đối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tượng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nghiên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cứu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để</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đánh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giá</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kết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quả</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điều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trị</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gồm</w:t>
      </w:r>
      <w:proofErr w:type="spellEnd"/>
      <w:r w:rsidRPr="005F2E75">
        <w:rPr>
          <w:rFonts w:ascii="Times New Roman" w:hAnsi="Times New Roman"/>
          <w:sz w:val="22"/>
          <w:szCs w:val="22"/>
        </w:rPr>
        <w:t xml:space="preserve"> 83 </w:t>
      </w:r>
      <w:proofErr w:type="spellStart"/>
      <w:r w:rsidRPr="005F2E75">
        <w:rPr>
          <w:rFonts w:ascii="Times New Roman" w:hAnsi="Times New Roman"/>
          <w:sz w:val="22"/>
          <w:szCs w:val="22"/>
        </w:rPr>
        <w:t>trường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hợp</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có</w:t>
      </w:r>
      <w:proofErr w:type="spellEnd"/>
      <w:r w:rsidRPr="005F2E75">
        <w:rPr>
          <w:rFonts w:ascii="Times New Roman" w:hAnsi="Times New Roman"/>
          <w:sz w:val="22"/>
          <w:szCs w:val="22"/>
        </w:rPr>
        <w:t xml:space="preserve"> DDTM </w:t>
      </w:r>
      <w:proofErr w:type="spellStart"/>
      <w:r w:rsidRPr="005F2E75">
        <w:rPr>
          <w:rFonts w:ascii="Times New Roman" w:hAnsi="Times New Roman"/>
          <w:sz w:val="22"/>
          <w:szCs w:val="22"/>
        </w:rPr>
        <w:t>tại</w:t>
      </w:r>
      <w:proofErr w:type="spellEnd"/>
      <w:r w:rsidRPr="005F2E75">
        <w:rPr>
          <w:rFonts w:ascii="Times New Roman" w:hAnsi="Times New Roman"/>
          <w:sz w:val="22"/>
          <w:szCs w:val="22"/>
        </w:rPr>
        <w:t xml:space="preserve"> khoa </w:t>
      </w:r>
      <w:proofErr w:type="spellStart"/>
      <w:r w:rsidRPr="005F2E75">
        <w:rPr>
          <w:rFonts w:ascii="Times New Roman" w:hAnsi="Times New Roman"/>
          <w:sz w:val="22"/>
          <w:szCs w:val="22"/>
        </w:rPr>
        <w:t>Phẫu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thuật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Hàm</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mặt</w:t>
      </w:r>
      <w:proofErr w:type="spellEnd"/>
      <w:r w:rsidRPr="005F2E75">
        <w:rPr>
          <w:rFonts w:ascii="Times New Roman" w:hAnsi="Times New Roman"/>
          <w:sz w:val="22"/>
          <w:szCs w:val="22"/>
        </w:rPr>
        <w:t xml:space="preserve"> – </w:t>
      </w:r>
      <w:proofErr w:type="spellStart"/>
      <w:r w:rsidRPr="005F2E75">
        <w:rPr>
          <w:rFonts w:ascii="Times New Roman" w:hAnsi="Times New Roman"/>
          <w:sz w:val="22"/>
          <w:szCs w:val="22"/>
        </w:rPr>
        <w:t>Tạo</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hình</w:t>
      </w:r>
      <w:proofErr w:type="spellEnd"/>
      <w:r w:rsidRPr="005F2E75">
        <w:rPr>
          <w:rFonts w:ascii="Times New Roman" w:hAnsi="Times New Roman"/>
          <w:sz w:val="22"/>
          <w:szCs w:val="22"/>
        </w:rPr>
        <w:t xml:space="preserve"> – </w:t>
      </w:r>
      <w:proofErr w:type="spellStart"/>
      <w:r w:rsidRPr="005F2E75">
        <w:rPr>
          <w:rFonts w:ascii="Times New Roman" w:hAnsi="Times New Roman"/>
          <w:sz w:val="22"/>
          <w:szCs w:val="22"/>
        </w:rPr>
        <w:t>Thẩm</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mỹ</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Bệnh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viện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Hữu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nghị</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Việt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Đức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từ</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tháng</w:t>
      </w:r>
      <w:proofErr w:type="spellEnd"/>
      <w:r w:rsidRPr="005F2E75">
        <w:rPr>
          <w:rFonts w:ascii="Times New Roman" w:hAnsi="Times New Roman"/>
          <w:sz w:val="22"/>
          <w:szCs w:val="22"/>
        </w:rPr>
        <w:t xml:space="preserve"> 1 </w:t>
      </w:r>
      <w:proofErr w:type="spellStart"/>
      <w:r w:rsidRPr="005F2E75">
        <w:rPr>
          <w:rFonts w:ascii="Times New Roman" w:hAnsi="Times New Roman"/>
          <w:sz w:val="22"/>
          <w:szCs w:val="22"/>
        </w:rPr>
        <w:t>năm</w:t>
      </w:r>
      <w:proofErr w:type="spellEnd"/>
      <w:r w:rsidRPr="005F2E75">
        <w:rPr>
          <w:rFonts w:ascii="Times New Roman" w:hAnsi="Times New Roman"/>
          <w:sz w:val="22"/>
          <w:szCs w:val="22"/>
        </w:rPr>
        <w:t xml:space="preserve"> 2012 </w:t>
      </w:r>
      <w:proofErr w:type="spellStart"/>
      <w:r w:rsidRPr="005F2E75">
        <w:rPr>
          <w:rFonts w:ascii="Times New Roman" w:hAnsi="Times New Roman"/>
          <w:sz w:val="22"/>
          <w:szCs w:val="22"/>
        </w:rPr>
        <w:t>đến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tháng</w:t>
      </w:r>
      <w:proofErr w:type="spellEnd"/>
      <w:r w:rsidRPr="005F2E75">
        <w:rPr>
          <w:rFonts w:ascii="Times New Roman" w:hAnsi="Times New Roman"/>
          <w:sz w:val="22"/>
          <w:szCs w:val="22"/>
        </w:rPr>
        <w:t xml:space="preserve"> 9 </w:t>
      </w:r>
      <w:proofErr w:type="spellStart"/>
      <w:r w:rsidRPr="005F2E75">
        <w:rPr>
          <w:rFonts w:ascii="Times New Roman" w:hAnsi="Times New Roman"/>
          <w:sz w:val="22"/>
          <w:szCs w:val="22"/>
        </w:rPr>
        <w:t>năm</w:t>
      </w:r>
      <w:proofErr w:type="spellEnd"/>
      <w:r w:rsidRPr="005F2E75">
        <w:rPr>
          <w:rFonts w:ascii="Times New Roman" w:hAnsi="Times New Roman"/>
          <w:sz w:val="22"/>
          <w:szCs w:val="22"/>
        </w:rPr>
        <w:t xml:space="preserve"> 2020</w:t>
      </w:r>
      <w:r w:rsidR="00D1129E">
        <w:rPr>
          <w:rFonts w:ascii="Times New Roman" w:hAnsi="Times New Roman"/>
          <w:sz w:val="22"/>
          <w:szCs w:val="22"/>
          <w:lang w:val="vi-VN"/>
        </w:rPr>
        <w:t>.</w:t>
      </w:r>
    </w:p>
    <w:p w14:paraId="73B918E5" w14:textId="290CEDAC" w:rsidR="001E7913" w:rsidRPr="005F2E75" w:rsidRDefault="001E7913" w:rsidP="001C5A51">
      <w:pPr>
        <w:pStyle w:val="3"/>
        <w:spacing w:before="80" w:line="276" w:lineRule="auto"/>
        <w:rPr>
          <w:sz w:val="22"/>
          <w:szCs w:val="22"/>
        </w:rPr>
      </w:pPr>
      <w:bookmarkStart w:id="35" w:name="_Toc301454569"/>
      <w:proofErr w:type="spellStart"/>
      <w:r w:rsidRPr="005F2E75">
        <w:rPr>
          <w:sz w:val="22"/>
          <w:szCs w:val="22"/>
        </w:rPr>
        <w:t>Tiêu</w:t>
      </w:r>
      <w:proofErr w:type="spellEnd"/>
      <w:r w:rsidRPr="005F2E75">
        <w:rPr>
          <w:sz w:val="22"/>
          <w:szCs w:val="22"/>
        </w:rPr>
        <w:t xml:space="preserve"> </w:t>
      </w:r>
      <w:proofErr w:type="spellStart"/>
      <w:r w:rsidRPr="005F2E75">
        <w:rPr>
          <w:sz w:val="22"/>
          <w:szCs w:val="22"/>
        </w:rPr>
        <w:t>chuẩn</w:t>
      </w:r>
      <w:proofErr w:type="spellEnd"/>
      <w:r w:rsidRPr="005F2E75">
        <w:rPr>
          <w:sz w:val="22"/>
          <w:szCs w:val="22"/>
        </w:rPr>
        <w:t xml:space="preserve"> </w:t>
      </w:r>
      <w:proofErr w:type="spellStart"/>
      <w:r w:rsidRPr="005F2E75">
        <w:rPr>
          <w:sz w:val="22"/>
          <w:szCs w:val="22"/>
        </w:rPr>
        <w:t>lựa</w:t>
      </w:r>
      <w:proofErr w:type="spellEnd"/>
      <w:r w:rsidRPr="005F2E75">
        <w:rPr>
          <w:sz w:val="22"/>
          <w:szCs w:val="22"/>
        </w:rPr>
        <w:t xml:space="preserve"> </w:t>
      </w:r>
      <w:proofErr w:type="spellStart"/>
      <w:r w:rsidRPr="005F2E75">
        <w:rPr>
          <w:sz w:val="22"/>
          <w:szCs w:val="22"/>
        </w:rPr>
        <w:t>chọn</w:t>
      </w:r>
      <w:proofErr w:type="spellEnd"/>
      <w:r w:rsidRPr="005F2E75">
        <w:rPr>
          <w:sz w:val="22"/>
          <w:szCs w:val="22"/>
        </w:rPr>
        <w:t xml:space="preserve"> </w:t>
      </w:r>
      <w:proofErr w:type="spellStart"/>
      <w:r w:rsidR="00F9668A" w:rsidRPr="005F2E75">
        <w:rPr>
          <w:sz w:val="22"/>
          <w:szCs w:val="22"/>
        </w:rPr>
        <w:t>và</w:t>
      </w:r>
      <w:proofErr w:type="spellEnd"/>
      <w:r w:rsidR="00F9668A" w:rsidRPr="005F2E75">
        <w:rPr>
          <w:sz w:val="22"/>
          <w:szCs w:val="22"/>
        </w:rPr>
        <w:t xml:space="preserve"> </w:t>
      </w:r>
      <w:proofErr w:type="spellStart"/>
      <w:r w:rsidR="00F9668A" w:rsidRPr="005F2E75">
        <w:rPr>
          <w:sz w:val="22"/>
          <w:szCs w:val="22"/>
        </w:rPr>
        <w:t>loại</w:t>
      </w:r>
      <w:proofErr w:type="spellEnd"/>
      <w:r w:rsidR="00F9668A" w:rsidRPr="005F2E75">
        <w:rPr>
          <w:sz w:val="22"/>
          <w:szCs w:val="22"/>
        </w:rPr>
        <w:t xml:space="preserve"> </w:t>
      </w:r>
      <w:proofErr w:type="spellStart"/>
      <w:r w:rsidR="00F9668A" w:rsidRPr="005F2E75">
        <w:rPr>
          <w:sz w:val="22"/>
          <w:szCs w:val="22"/>
        </w:rPr>
        <w:t>trừ</w:t>
      </w:r>
      <w:proofErr w:type="spellEnd"/>
      <w:r w:rsidR="00F9668A" w:rsidRPr="005F2E75">
        <w:rPr>
          <w:sz w:val="22"/>
          <w:szCs w:val="22"/>
        </w:rPr>
        <w:t xml:space="preserve"> </w:t>
      </w:r>
      <w:proofErr w:type="spellStart"/>
      <w:r w:rsidRPr="005F2E75">
        <w:rPr>
          <w:sz w:val="22"/>
          <w:szCs w:val="22"/>
        </w:rPr>
        <w:t>bệnh</w:t>
      </w:r>
      <w:proofErr w:type="spellEnd"/>
      <w:r w:rsidRPr="005F2E75">
        <w:rPr>
          <w:sz w:val="22"/>
          <w:szCs w:val="22"/>
        </w:rPr>
        <w:t xml:space="preserve"> </w:t>
      </w:r>
      <w:proofErr w:type="spellStart"/>
      <w:r w:rsidRPr="005F2E75">
        <w:rPr>
          <w:sz w:val="22"/>
          <w:szCs w:val="22"/>
        </w:rPr>
        <w:t>nhân</w:t>
      </w:r>
      <w:bookmarkEnd w:id="30"/>
      <w:bookmarkEnd w:id="31"/>
      <w:bookmarkEnd w:id="32"/>
      <w:bookmarkEnd w:id="33"/>
      <w:bookmarkEnd w:id="34"/>
      <w:bookmarkEnd w:id="35"/>
      <w:proofErr w:type="spellEnd"/>
    </w:p>
    <w:p w14:paraId="1EFD014E" w14:textId="71C826C1" w:rsidR="001E7913" w:rsidRPr="005F2E75" w:rsidRDefault="001E7913" w:rsidP="001C5A51">
      <w:pPr>
        <w:widowControl w:val="0"/>
        <w:spacing w:before="80" w:line="276" w:lineRule="auto"/>
        <w:ind w:firstLine="360"/>
        <w:jc w:val="both"/>
        <w:rPr>
          <w:rFonts w:ascii="Times New Roman" w:hAnsi="Times New Roman"/>
          <w:sz w:val="22"/>
          <w:szCs w:val="22"/>
        </w:rPr>
      </w:pPr>
      <w:r w:rsidRPr="005F2E75">
        <w:rPr>
          <w:rFonts w:ascii="Times New Roman" w:hAnsi="Times New Roman"/>
          <w:sz w:val="22"/>
          <w:szCs w:val="22"/>
        </w:rPr>
        <w:t xml:space="preserve">- </w:t>
      </w:r>
      <w:proofErr w:type="spellStart"/>
      <w:r w:rsidR="001852A7" w:rsidRPr="005F2E75">
        <w:rPr>
          <w:rFonts w:ascii="Times New Roman" w:hAnsi="Times New Roman"/>
          <w:sz w:val="22"/>
          <w:szCs w:val="22"/>
        </w:rPr>
        <w:t>Tiêu</w:t>
      </w:r>
      <w:proofErr w:type="spellEnd"/>
      <w:r w:rsidR="001852A7" w:rsidRPr="005F2E75">
        <w:rPr>
          <w:rFonts w:ascii="Times New Roman" w:hAnsi="Times New Roman"/>
          <w:sz w:val="22"/>
          <w:szCs w:val="22"/>
        </w:rPr>
        <w:t xml:space="preserve"> </w:t>
      </w:r>
      <w:proofErr w:type="spellStart"/>
      <w:r w:rsidR="001852A7" w:rsidRPr="005F2E75">
        <w:rPr>
          <w:rFonts w:ascii="Times New Roman" w:hAnsi="Times New Roman"/>
          <w:sz w:val="22"/>
          <w:szCs w:val="22"/>
        </w:rPr>
        <w:t>chuẩn</w:t>
      </w:r>
      <w:proofErr w:type="spellEnd"/>
      <w:r w:rsidR="001852A7" w:rsidRPr="005F2E75">
        <w:rPr>
          <w:rFonts w:ascii="Times New Roman" w:hAnsi="Times New Roman"/>
          <w:sz w:val="22"/>
          <w:szCs w:val="22"/>
        </w:rPr>
        <w:t xml:space="preserve"> </w:t>
      </w:r>
      <w:proofErr w:type="spellStart"/>
      <w:r w:rsidR="001852A7" w:rsidRPr="005F2E75">
        <w:rPr>
          <w:rFonts w:ascii="Times New Roman" w:hAnsi="Times New Roman"/>
          <w:sz w:val="22"/>
          <w:szCs w:val="22"/>
        </w:rPr>
        <w:t>lựa</w:t>
      </w:r>
      <w:proofErr w:type="spellEnd"/>
      <w:r w:rsidR="001852A7" w:rsidRPr="005F2E75">
        <w:rPr>
          <w:rFonts w:ascii="Times New Roman" w:hAnsi="Times New Roman"/>
          <w:sz w:val="22"/>
          <w:szCs w:val="22"/>
        </w:rPr>
        <w:t xml:space="preserve"> </w:t>
      </w:r>
      <w:proofErr w:type="spellStart"/>
      <w:r w:rsidR="001852A7" w:rsidRPr="005F2E75">
        <w:rPr>
          <w:rFonts w:ascii="Times New Roman" w:hAnsi="Times New Roman"/>
          <w:sz w:val="22"/>
          <w:szCs w:val="22"/>
        </w:rPr>
        <w:t>chọn</w:t>
      </w:r>
      <w:proofErr w:type="spellEnd"/>
      <w:r w:rsidR="001852A7" w:rsidRPr="005F2E75">
        <w:rPr>
          <w:rFonts w:ascii="Times New Roman" w:hAnsi="Times New Roman"/>
          <w:sz w:val="22"/>
          <w:szCs w:val="22"/>
        </w:rPr>
        <w:t>:</w:t>
      </w:r>
      <w:r w:rsidR="005F67AC" w:rsidRPr="005F2E75">
        <w:rPr>
          <w:rFonts w:ascii="Times New Roman" w:hAnsi="Times New Roman"/>
          <w:sz w:val="22"/>
          <w:szCs w:val="22"/>
        </w:rPr>
        <w:t xml:space="preserve"> </w:t>
      </w:r>
      <w:proofErr w:type="spellStart"/>
      <w:r w:rsidR="005F67AC" w:rsidRPr="005F2E75">
        <w:rPr>
          <w:rFonts w:ascii="Times New Roman" w:hAnsi="Times New Roman"/>
          <w:sz w:val="22"/>
          <w:szCs w:val="22"/>
        </w:rPr>
        <w:t>N</w:t>
      </w:r>
      <w:r w:rsidR="00D1129E">
        <w:rPr>
          <w:rFonts w:ascii="Times New Roman" w:hAnsi="Times New Roman"/>
          <w:sz w:val="22"/>
          <w:szCs w:val="22"/>
        </w:rPr>
        <w:t>gười</w:t>
      </w:r>
      <w:proofErr w:type="spellEnd"/>
      <w:r w:rsidR="00D1129E">
        <w:rPr>
          <w:rFonts w:ascii="Times New Roman" w:hAnsi="Times New Roman"/>
          <w:sz w:val="22"/>
          <w:szCs w:val="22"/>
          <w:lang w:val="vi-VN"/>
        </w:rPr>
        <w:t xml:space="preserve"> bệnh (NB)</w:t>
      </w:r>
      <w:r w:rsidR="005F67AC" w:rsidRPr="005F2E75">
        <w:rPr>
          <w:rFonts w:ascii="Times New Roman" w:hAnsi="Times New Roman"/>
          <w:sz w:val="22"/>
          <w:szCs w:val="22"/>
        </w:rPr>
        <w:t xml:space="preserve"> </w:t>
      </w:r>
      <w:proofErr w:type="spellStart"/>
      <w:r w:rsidR="005F67AC" w:rsidRPr="005F2E75">
        <w:rPr>
          <w:rFonts w:ascii="Times New Roman" w:hAnsi="Times New Roman"/>
          <w:sz w:val="22"/>
          <w:szCs w:val="22"/>
        </w:rPr>
        <w:t>được</w:t>
      </w:r>
      <w:proofErr w:type="spellEnd"/>
      <w:r w:rsidR="005F67AC" w:rsidRPr="005F2E75">
        <w:rPr>
          <w:rFonts w:ascii="Times New Roman" w:hAnsi="Times New Roman"/>
          <w:sz w:val="22"/>
          <w:szCs w:val="22"/>
        </w:rPr>
        <w:t xml:space="preserve"> </w:t>
      </w:r>
      <w:proofErr w:type="spellStart"/>
      <w:r w:rsidR="005F67AC" w:rsidRPr="005F2E75">
        <w:rPr>
          <w:rFonts w:ascii="Times New Roman" w:hAnsi="Times New Roman"/>
          <w:sz w:val="22"/>
          <w:szCs w:val="22"/>
        </w:rPr>
        <w:t>khám</w:t>
      </w:r>
      <w:proofErr w:type="spellEnd"/>
      <w:r w:rsidR="005F67AC" w:rsidRPr="005F2E75">
        <w:rPr>
          <w:rFonts w:ascii="Times New Roman" w:hAnsi="Times New Roman"/>
          <w:sz w:val="22"/>
          <w:szCs w:val="22"/>
        </w:rPr>
        <w:t xml:space="preserve"> </w:t>
      </w:r>
      <w:proofErr w:type="spellStart"/>
      <w:r w:rsidR="005F67AC" w:rsidRPr="005F2E75">
        <w:rPr>
          <w:rFonts w:ascii="Times New Roman" w:hAnsi="Times New Roman"/>
          <w:sz w:val="22"/>
          <w:szCs w:val="22"/>
        </w:rPr>
        <w:t>và</w:t>
      </w:r>
      <w:proofErr w:type="spellEnd"/>
      <w:r w:rsidR="005F67AC" w:rsidRPr="005F2E75">
        <w:rPr>
          <w:rFonts w:ascii="Times New Roman" w:hAnsi="Times New Roman"/>
          <w:sz w:val="22"/>
          <w:szCs w:val="22"/>
        </w:rPr>
        <w:t xml:space="preserve"> </w:t>
      </w:r>
      <w:proofErr w:type="spellStart"/>
      <w:r w:rsidR="005F67AC" w:rsidRPr="005F2E75">
        <w:rPr>
          <w:rFonts w:ascii="Times New Roman" w:hAnsi="Times New Roman"/>
          <w:sz w:val="22"/>
          <w:szCs w:val="22"/>
        </w:rPr>
        <w:t>chẩn</w:t>
      </w:r>
      <w:proofErr w:type="spellEnd"/>
      <w:r w:rsidR="005F67AC" w:rsidRPr="005F2E75">
        <w:rPr>
          <w:rFonts w:ascii="Times New Roman" w:hAnsi="Times New Roman"/>
          <w:sz w:val="22"/>
          <w:szCs w:val="22"/>
        </w:rPr>
        <w:t xml:space="preserve"> </w:t>
      </w:r>
      <w:proofErr w:type="spellStart"/>
      <w:r w:rsidR="005F67AC" w:rsidRPr="005F2E75">
        <w:rPr>
          <w:rFonts w:ascii="Times New Roman" w:hAnsi="Times New Roman"/>
          <w:sz w:val="22"/>
          <w:szCs w:val="22"/>
        </w:rPr>
        <w:t>đoán</w:t>
      </w:r>
      <w:proofErr w:type="spellEnd"/>
      <w:r w:rsidR="005F67AC" w:rsidRPr="005F2E75">
        <w:rPr>
          <w:rFonts w:ascii="Times New Roman" w:hAnsi="Times New Roman"/>
          <w:sz w:val="22"/>
          <w:szCs w:val="22"/>
        </w:rPr>
        <w:t xml:space="preserve"> </w:t>
      </w:r>
      <w:proofErr w:type="spellStart"/>
      <w:r w:rsidR="005F67AC" w:rsidRPr="005F2E75">
        <w:rPr>
          <w:rFonts w:ascii="Times New Roman" w:hAnsi="Times New Roman"/>
          <w:sz w:val="22"/>
          <w:szCs w:val="22"/>
        </w:rPr>
        <w:t>xác</w:t>
      </w:r>
      <w:proofErr w:type="spellEnd"/>
      <w:r w:rsidR="005F67AC" w:rsidRPr="005F2E75">
        <w:rPr>
          <w:rFonts w:ascii="Times New Roman" w:hAnsi="Times New Roman"/>
          <w:sz w:val="22"/>
          <w:szCs w:val="22"/>
        </w:rPr>
        <w:t xml:space="preserve"> </w:t>
      </w:r>
      <w:proofErr w:type="spellStart"/>
      <w:r w:rsidR="005F67AC" w:rsidRPr="005F2E75">
        <w:rPr>
          <w:rFonts w:ascii="Times New Roman" w:hAnsi="Times New Roman"/>
          <w:sz w:val="22"/>
          <w:szCs w:val="22"/>
        </w:rPr>
        <w:t>định</w:t>
      </w:r>
      <w:proofErr w:type="spellEnd"/>
      <w:r w:rsidR="005F67AC" w:rsidRPr="005F2E75">
        <w:rPr>
          <w:rFonts w:ascii="Times New Roman" w:hAnsi="Times New Roman"/>
          <w:sz w:val="22"/>
          <w:szCs w:val="22"/>
        </w:rPr>
        <w:t xml:space="preserve"> DDTM </w:t>
      </w:r>
      <w:proofErr w:type="spellStart"/>
      <w:r w:rsidR="005F67AC" w:rsidRPr="005F2E75">
        <w:rPr>
          <w:rFonts w:ascii="Times New Roman" w:hAnsi="Times New Roman"/>
          <w:sz w:val="22"/>
          <w:szCs w:val="22"/>
        </w:rPr>
        <w:t>tại</w:t>
      </w:r>
      <w:proofErr w:type="spellEnd"/>
      <w:r w:rsidR="005F67AC" w:rsidRPr="005F2E75">
        <w:rPr>
          <w:rFonts w:ascii="Times New Roman" w:hAnsi="Times New Roman"/>
          <w:sz w:val="22"/>
          <w:szCs w:val="22"/>
        </w:rPr>
        <w:t xml:space="preserve"> khoa </w:t>
      </w:r>
      <w:proofErr w:type="spellStart"/>
      <w:r w:rsidR="005F67AC" w:rsidRPr="005F2E75">
        <w:rPr>
          <w:rFonts w:ascii="Times New Roman" w:hAnsi="Times New Roman"/>
          <w:sz w:val="22"/>
          <w:szCs w:val="22"/>
        </w:rPr>
        <w:t>Phẫu</w:t>
      </w:r>
      <w:proofErr w:type="spellEnd"/>
      <w:r w:rsidR="005F67AC" w:rsidRPr="005F2E75">
        <w:rPr>
          <w:rFonts w:ascii="Times New Roman" w:hAnsi="Times New Roman"/>
          <w:sz w:val="22"/>
          <w:szCs w:val="22"/>
        </w:rPr>
        <w:t xml:space="preserve"> </w:t>
      </w:r>
      <w:proofErr w:type="spellStart"/>
      <w:r w:rsidR="005F67AC" w:rsidRPr="005F2E75">
        <w:rPr>
          <w:rFonts w:ascii="Times New Roman" w:hAnsi="Times New Roman"/>
          <w:sz w:val="22"/>
          <w:szCs w:val="22"/>
        </w:rPr>
        <w:t>thuật</w:t>
      </w:r>
      <w:proofErr w:type="spellEnd"/>
      <w:r w:rsidR="005F67AC" w:rsidRPr="005F2E75">
        <w:rPr>
          <w:rFonts w:ascii="Times New Roman" w:hAnsi="Times New Roman"/>
          <w:sz w:val="22"/>
          <w:szCs w:val="22"/>
        </w:rPr>
        <w:t xml:space="preserve"> </w:t>
      </w:r>
      <w:proofErr w:type="spellStart"/>
      <w:r w:rsidR="005F67AC" w:rsidRPr="005F2E75">
        <w:rPr>
          <w:rFonts w:ascii="Times New Roman" w:hAnsi="Times New Roman"/>
          <w:sz w:val="22"/>
          <w:szCs w:val="22"/>
        </w:rPr>
        <w:t>Hàm</w:t>
      </w:r>
      <w:proofErr w:type="spellEnd"/>
      <w:r w:rsidR="005F67AC" w:rsidRPr="005F2E75">
        <w:rPr>
          <w:rFonts w:ascii="Times New Roman" w:hAnsi="Times New Roman"/>
          <w:sz w:val="22"/>
          <w:szCs w:val="22"/>
        </w:rPr>
        <w:t xml:space="preserve"> </w:t>
      </w:r>
      <w:proofErr w:type="spellStart"/>
      <w:r w:rsidR="005F67AC" w:rsidRPr="005F2E75">
        <w:rPr>
          <w:rFonts w:ascii="Times New Roman" w:hAnsi="Times New Roman"/>
          <w:sz w:val="22"/>
          <w:szCs w:val="22"/>
        </w:rPr>
        <w:t>mặt</w:t>
      </w:r>
      <w:proofErr w:type="spellEnd"/>
      <w:r w:rsidR="005F67AC" w:rsidRPr="005F2E75">
        <w:rPr>
          <w:rFonts w:ascii="Times New Roman" w:hAnsi="Times New Roman"/>
          <w:sz w:val="22"/>
          <w:szCs w:val="22"/>
        </w:rPr>
        <w:t xml:space="preserve"> – </w:t>
      </w:r>
      <w:proofErr w:type="spellStart"/>
      <w:r w:rsidR="005F67AC" w:rsidRPr="005F2E75">
        <w:rPr>
          <w:rFonts w:ascii="Times New Roman" w:hAnsi="Times New Roman"/>
          <w:sz w:val="22"/>
          <w:szCs w:val="22"/>
        </w:rPr>
        <w:t>Tạo</w:t>
      </w:r>
      <w:proofErr w:type="spellEnd"/>
      <w:r w:rsidR="005F67AC" w:rsidRPr="005F2E75">
        <w:rPr>
          <w:rFonts w:ascii="Times New Roman" w:hAnsi="Times New Roman"/>
          <w:sz w:val="22"/>
          <w:szCs w:val="22"/>
        </w:rPr>
        <w:t xml:space="preserve"> </w:t>
      </w:r>
      <w:proofErr w:type="spellStart"/>
      <w:r w:rsidR="005F67AC" w:rsidRPr="005F2E75">
        <w:rPr>
          <w:rFonts w:ascii="Times New Roman" w:hAnsi="Times New Roman"/>
          <w:sz w:val="22"/>
          <w:szCs w:val="22"/>
        </w:rPr>
        <w:t>hình</w:t>
      </w:r>
      <w:proofErr w:type="spellEnd"/>
      <w:r w:rsidR="005F67AC" w:rsidRPr="005F2E75">
        <w:rPr>
          <w:rFonts w:ascii="Times New Roman" w:hAnsi="Times New Roman"/>
          <w:sz w:val="22"/>
          <w:szCs w:val="22"/>
        </w:rPr>
        <w:t xml:space="preserve"> – </w:t>
      </w:r>
      <w:proofErr w:type="spellStart"/>
      <w:r w:rsidR="005F67AC" w:rsidRPr="005F2E75">
        <w:rPr>
          <w:rFonts w:ascii="Times New Roman" w:hAnsi="Times New Roman"/>
          <w:sz w:val="22"/>
          <w:szCs w:val="22"/>
        </w:rPr>
        <w:t>Thẩm</w:t>
      </w:r>
      <w:proofErr w:type="spellEnd"/>
      <w:r w:rsidR="005F67AC" w:rsidRPr="005F2E75">
        <w:rPr>
          <w:rFonts w:ascii="Times New Roman" w:hAnsi="Times New Roman"/>
          <w:sz w:val="22"/>
          <w:szCs w:val="22"/>
        </w:rPr>
        <w:t xml:space="preserve"> </w:t>
      </w:r>
      <w:proofErr w:type="spellStart"/>
      <w:r w:rsidR="005F67AC" w:rsidRPr="005F2E75">
        <w:rPr>
          <w:rFonts w:ascii="Times New Roman" w:hAnsi="Times New Roman"/>
          <w:sz w:val="22"/>
          <w:szCs w:val="22"/>
        </w:rPr>
        <w:t>mỹ</w:t>
      </w:r>
      <w:proofErr w:type="spellEnd"/>
      <w:r w:rsidR="005F67AC" w:rsidRPr="005F2E75">
        <w:rPr>
          <w:rFonts w:ascii="Times New Roman" w:hAnsi="Times New Roman"/>
          <w:sz w:val="22"/>
          <w:szCs w:val="22"/>
        </w:rPr>
        <w:t xml:space="preserve">, </w:t>
      </w:r>
      <w:proofErr w:type="spellStart"/>
      <w:r w:rsidR="005F67AC" w:rsidRPr="005F2E75">
        <w:rPr>
          <w:rFonts w:ascii="Times New Roman" w:hAnsi="Times New Roman"/>
          <w:sz w:val="22"/>
          <w:szCs w:val="22"/>
        </w:rPr>
        <w:t>Bệnh</w:t>
      </w:r>
      <w:proofErr w:type="spellEnd"/>
      <w:r w:rsidR="005F67AC" w:rsidRPr="005F2E75">
        <w:rPr>
          <w:rFonts w:ascii="Times New Roman" w:hAnsi="Times New Roman"/>
          <w:sz w:val="22"/>
          <w:szCs w:val="22"/>
        </w:rPr>
        <w:t xml:space="preserve"> </w:t>
      </w:r>
      <w:proofErr w:type="spellStart"/>
      <w:r w:rsidR="005F67AC" w:rsidRPr="005F2E75">
        <w:rPr>
          <w:rFonts w:ascii="Times New Roman" w:hAnsi="Times New Roman"/>
          <w:sz w:val="22"/>
          <w:szCs w:val="22"/>
        </w:rPr>
        <w:t>viện</w:t>
      </w:r>
      <w:proofErr w:type="spellEnd"/>
      <w:r w:rsidR="005F67AC" w:rsidRPr="005F2E75">
        <w:rPr>
          <w:rFonts w:ascii="Times New Roman" w:hAnsi="Times New Roman"/>
          <w:sz w:val="22"/>
          <w:szCs w:val="22"/>
        </w:rPr>
        <w:t xml:space="preserve"> </w:t>
      </w:r>
      <w:proofErr w:type="spellStart"/>
      <w:r w:rsidR="005F67AC" w:rsidRPr="005F2E75">
        <w:rPr>
          <w:rFonts w:ascii="Times New Roman" w:hAnsi="Times New Roman"/>
          <w:sz w:val="22"/>
          <w:szCs w:val="22"/>
        </w:rPr>
        <w:t>Hữu</w:t>
      </w:r>
      <w:proofErr w:type="spellEnd"/>
      <w:r w:rsidR="005F67AC" w:rsidRPr="005F2E75">
        <w:rPr>
          <w:rFonts w:ascii="Times New Roman" w:hAnsi="Times New Roman"/>
          <w:sz w:val="22"/>
          <w:szCs w:val="22"/>
        </w:rPr>
        <w:t xml:space="preserve"> </w:t>
      </w:r>
      <w:proofErr w:type="spellStart"/>
      <w:r w:rsidR="005F67AC" w:rsidRPr="005F2E75">
        <w:rPr>
          <w:rFonts w:ascii="Times New Roman" w:hAnsi="Times New Roman"/>
          <w:sz w:val="22"/>
          <w:szCs w:val="22"/>
        </w:rPr>
        <w:t>nghị</w:t>
      </w:r>
      <w:proofErr w:type="spellEnd"/>
      <w:r w:rsidR="005F67AC" w:rsidRPr="005F2E75">
        <w:rPr>
          <w:rFonts w:ascii="Times New Roman" w:hAnsi="Times New Roman"/>
          <w:sz w:val="22"/>
          <w:szCs w:val="22"/>
        </w:rPr>
        <w:t xml:space="preserve"> </w:t>
      </w:r>
      <w:proofErr w:type="spellStart"/>
      <w:r w:rsidR="005F67AC" w:rsidRPr="005F2E75">
        <w:rPr>
          <w:rFonts w:ascii="Times New Roman" w:hAnsi="Times New Roman"/>
          <w:sz w:val="22"/>
          <w:szCs w:val="22"/>
        </w:rPr>
        <w:t>Việt</w:t>
      </w:r>
      <w:proofErr w:type="spellEnd"/>
      <w:r w:rsidR="005F67AC" w:rsidRPr="005F2E75">
        <w:rPr>
          <w:rFonts w:ascii="Times New Roman" w:hAnsi="Times New Roman"/>
          <w:sz w:val="22"/>
          <w:szCs w:val="22"/>
        </w:rPr>
        <w:t xml:space="preserve"> </w:t>
      </w:r>
      <w:proofErr w:type="spellStart"/>
      <w:r w:rsidR="005F67AC" w:rsidRPr="005F2E75">
        <w:rPr>
          <w:rFonts w:ascii="Times New Roman" w:hAnsi="Times New Roman"/>
          <w:sz w:val="22"/>
          <w:szCs w:val="22"/>
        </w:rPr>
        <w:t>Đức</w:t>
      </w:r>
      <w:proofErr w:type="spellEnd"/>
      <w:r w:rsidR="005F67AC" w:rsidRPr="005F2E75">
        <w:rPr>
          <w:rFonts w:ascii="Times New Roman" w:hAnsi="Times New Roman"/>
          <w:sz w:val="22"/>
          <w:szCs w:val="22"/>
        </w:rPr>
        <w:t xml:space="preserve">; </w:t>
      </w:r>
      <w:proofErr w:type="spellStart"/>
      <w:r w:rsidR="005F67AC" w:rsidRPr="005F2E75">
        <w:rPr>
          <w:rFonts w:ascii="Times New Roman" w:hAnsi="Times New Roman"/>
          <w:sz w:val="22"/>
          <w:szCs w:val="22"/>
        </w:rPr>
        <w:t>hồ</w:t>
      </w:r>
      <w:proofErr w:type="spellEnd"/>
      <w:r w:rsidR="005F67AC" w:rsidRPr="005F2E75">
        <w:rPr>
          <w:rFonts w:ascii="Times New Roman" w:hAnsi="Times New Roman"/>
          <w:sz w:val="22"/>
          <w:szCs w:val="22"/>
        </w:rPr>
        <w:t xml:space="preserve"> </w:t>
      </w:r>
      <w:proofErr w:type="spellStart"/>
      <w:r w:rsidR="005F67AC" w:rsidRPr="005F2E75">
        <w:rPr>
          <w:rFonts w:ascii="Times New Roman" w:hAnsi="Times New Roman"/>
          <w:sz w:val="22"/>
          <w:szCs w:val="22"/>
        </w:rPr>
        <w:t>sơ</w:t>
      </w:r>
      <w:proofErr w:type="spellEnd"/>
      <w:r w:rsidR="005F67AC" w:rsidRPr="005F2E75">
        <w:rPr>
          <w:rFonts w:ascii="Times New Roman" w:hAnsi="Times New Roman"/>
          <w:sz w:val="22"/>
          <w:szCs w:val="22"/>
        </w:rPr>
        <w:t xml:space="preserve"> </w:t>
      </w:r>
      <w:proofErr w:type="spellStart"/>
      <w:r w:rsidR="005F67AC" w:rsidRPr="005F2E75">
        <w:rPr>
          <w:rFonts w:ascii="Times New Roman" w:hAnsi="Times New Roman"/>
          <w:sz w:val="22"/>
          <w:szCs w:val="22"/>
        </w:rPr>
        <w:t>bệnh</w:t>
      </w:r>
      <w:proofErr w:type="spellEnd"/>
      <w:r w:rsidR="005F67AC" w:rsidRPr="005F2E75">
        <w:rPr>
          <w:rFonts w:ascii="Times New Roman" w:hAnsi="Times New Roman"/>
          <w:sz w:val="22"/>
          <w:szCs w:val="22"/>
        </w:rPr>
        <w:t xml:space="preserve"> </w:t>
      </w:r>
      <w:proofErr w:type="spellStart"/>
      <w:r w:rsidR="005F67AC" w:rsidRPr="005F2E75">
        <w:rPr>
          <w:rFonts w:ascii="Times New Roman" w:hAnsi="Times New Roman"/>
          <w:sz w:val="22"/>
          <w:szCs w:val="22"/>
        </w:rPr>
        <w:t>án</w:t>
      </w:r>
      <w:proofErr w:type="spellEnd"/>
      <w:r w:rsidR="005F67AC" w:rsidRPr="005F2E75">
        <w:rPr>
          <w:rFonts w:ascii="Times New Roman" w:hAnsi="Times New Roman"/>
          <w:sz w:val="22"/>
          <w:szCs w:val="22"/>
        </w:rPr>
        <w:t xml:space="preserve"> </w:t>
      </w:r>
      <w:proofErr w:type="spellStart"/>
      <w:r w:rsidR="005F67AC" w:rsidRPr="005F2E75">
        <w:rPr>
          <w:rFonts w:ascii="Times New Roman" w:hAnsi="Times New Roman"/>
          <w:sz w:val="22"/>
          <w:szCs w:val="22"/>
        </w:rPr>
        <w:t>đầy</w:t>
      </w:r>
      <w:proofErr w:type="spellEnd"/>
      <w:r w:rsidR="005F67AC" w:rsidRPr="005F2E75">
        <w:rPr>
          <w:rFonts w:ascii="Times New Roman" w:hAnsi="Times New Roman"/>
          <w:sz w:val="22"/>
          <w:szCs w:val="22"/>
        </w:rPr>
        <w:t xml:space="preserve"> </w:t>
      </w:r>
      <w:proofErr w:type="spellStart"/>
      <w:r w:rsidR="005F67AC" w:rsidRPr="005F2E75">
        <w:rPr>
          <w:rFonts w:ascii="Times New Roman" w:hAnsi="Times New Roman"/>
          <w:sz w:val="22"/>
          <w:szCs w:val="22"/>
        </w:rPr>
        <w:t>đủ</w:t>
      </w:r>
      <w:proofErr w:type="spellEnd"/>
      <w:r w:rsidR="005F67AC" w:rsidRPr="005F2E75">
        <w:rPr>
          <w:rFonts w:ascii="Times New Roman" w:hAnsi="Times New Roman"/>
          <w:sz w:val="22"/>
          <w:szCs w:val="22"/>
        </w:rPr>
        <w:t xml:space="preserve"> </w:t>
      </w:r>
      <w:proofErr w:type="spellStart"/>
      <w:r w:rsidR="005F67AC" w:rsidRPr="005F2E75">
        <w:rPr>
          <w:rFonts w:ascii="Times New Roman" w:hAnsi="Times New Roman"/>
          <w:sz w:val="22"/>
          <w:szCs w:val="22"/>
        </w:rPr>
        <w:t>và</w:t>
      </w:r>
      <w:proofErr w:type="spellEnd"/>
      <w:r w:rsidR="005F67AC" w:rsidRPr="005F2E75">
        <w:rPr>
          <w:rFonts w:ascii="Times New Roman" w:hAnsi="Times New Roman"/>
          <w:sz w:val="22"/>
          <w:szCs w:val="22"/>
        </w:rPr>
        <w:t xml:space="preserve"> </w:t>
      </w:r>
      <w:proofErr w:type="spellStart"/>
      <w:r w:rsidR="005F67AC" w:rsidRPr="005F2E75">
        <w:rPr>
          <w:rFonts w:ascii="Times New Roman" w:hAnsi="Times New Roman"/>
          <w:sz w:val="22"/>
          <w:szCs w:val="22"/>
        </w:rPr>
        <w:t>đồng</w:t>
      </w:r>
      <w:proofErr w:type="spellEnd"/>
      <w:r w:rsidR="005F67AC" w:rsidRPr="005F2E75">
        <w:rPr>
          <w:rFonts w:ascii="Times New Roman" w:hAnsi="Times New Roman"/>
          <w:sz w:val="22"/>
          <w:szCs w:val="22"/>
        </w:rPr>
        <w:t xml:space="preserve"> ý </w:t>
      </w:r>
      <w:proofErr w:type="spellStart"/>
      <w:r w:rsidR="005F67AC" w:rsidRPr="005F2E75">
        <w:rPr>
          <w:rFonts w:ascii="Times New Roman" w:hAnsi="Times New Roman"/>
          <w:sz w:val="22"/>
          <w:szCs w:val="22"/>
        </w:rPr>
        <w:t>tham</w:t>
      </w:r>
      <w:proofErr w:type="spellEnd"/>
      <w:r w:rsidR="005F67AC" w:rsidRPr="005F2E75">
        <w:rPr>
          <w:rFonts w:ascii="Times New Roman" w:hAnsi="Times New Roman"/>
          <w:sz w:val="22"/>
          <w:szCs w:val="22"/>
        </w:rPr>
        <w:t xml:space="preserve"> </w:t>
      </w:r>
      <w:proofErr w:type="spellStart"/>
      <w:r w:rsidR="005F67AC" w:rsidRPr="005F2E75">
        <w:rPr>
          <w:rFonts w:ascii="Times New Roman" w:hAnsi="Times New Roman"/>
          <w:sz w:val="22"/>
          <w:szCs w:val="22"/>
        </w:rPr>
        <w:t>gia</w:t>
      </w:r>
      <w:proofErr w:type="spellEnd"/>
      <w:r w:rsidR="005F67AC" w:rsidRPr="005F2E75">
        <w:rPr>
          <w:rFonts w:ascii="Times New Roman" w:hAnsi="Times New Roman"/>
          <w:sz w:val="22"/>
          <w:szCs w:val="22"/>
        </w:rPr>
        <w:t xml:space="preserve"> </w:t>
      </w:r>
      <w:proofErr w:type="spellStart"/>
      <w:r w:rsidR="005F67AC" w:rsidRPr="005F2E75">
        <w:rPr>
          <w:rFonts w:ascii="Times New Roman" w:hAnsi="Times New Roman"/>
          <w:sz w:val="22"/>
          <w:szCs w:val="22"/>
        </w:rPr>
        <w:t>nghiên</w:t>
      </w:r>
      <w:proofErr w:type="spellEnd"/>
      <w:r w:rsidR="005F67AC" w:rsidRPr="005F2E75">
        <w:rPr>
          <w:rFonts w:ascii="Times New Roman" w:hAnsi="Times New Roman"/>
          <w:sz w:val="22"/>
          <w:szCs w:val="22"/>
        </w:rPr>
        <w:t xml:space="preserve"> </w:t>
      </w:r>
      <w:proofErr w:type="spellStart"/>
      <w:r w:rsidR="005F67AC" w:rsidRPr="005F2E75">
        <w:rPr>
          <w:rFonts w:ascii="Times New Roman" w:hAnsi="Times New Roman"/>
          <w:sz w:val="22"/>
          <w:szCs w:val="22"/>
        </w:rPr>
        <w:t>cứu</w:t>
      </w:r>
      <w:proofErr w:type="spellEnd"/>
      <w:r w:rsidR="00597C40" w:rsidRPr="005F2E75">
        <w:rPr>
          <w:rFonts w:ascii="Times New Roman" w:hAnsi="Times New Roman"/>
          <w:sz w:val="22"/>
          <w:szCs w:val="22"/>
        </w:rPr>
        <w:t>.</w:t>
      </w:r>
    </w:p>
    <w:p w14:paraId="6B27C767" w14:textId="07CB3F99" w:rsidR="001E7913" w:rsidRPr="005F2E75" w:rsidRDefault="00B141F6" w:rsidP="001C5A51">
      <w:pPr>
        <w:widowControl w:val="0"/>
        <w:spacing w:before="80" w:line="276" w:lineRule="auto"/>
        <w:ind w:firstLine="360"/>
        <w:jc w:val="both"/>
        <w:rPr>
          <w:rFonts w:ascii="Times New Roman" w:hAnsi="Times New Roman"/>
          <w:sz w:val="22"/>
          <w:szCs w:val="22"/>
        </w:rPr>
      </w:pPr>
      <w:r w:rsidRPr="005F2E75">
        <w:rPr>
          <w:rFonts w:ascii="Times New Roman" w:hAnsi="Times New Roman"/>
          <w:sz w:val="22"/>
          <w:szCs w:val="22"/>
        </w:rPr>
        <w:t xml:space="preserve">- </w:t>
      </w:r>
      <w:proofErr w:type="spellStart"/>
      <w:r w:rsidR="00D461E5" w:rsidRPr="005F2E75">
        <w:rPr>
          <w:rFonts w:ascii="Times New Roman" w:hAnsi="Times New Roman"/>
          <w:sz w:val="22"/>
          <w:szCs w:val="22"/>
        </w:rPr>
        <w:t>Tiêu</w:t>
      </w:r>
      <w:proofErr w:type="spellEnd"/>
      <w:r w:rsidR="00D461E5" w:rsidRPr="005F2E75">
        <w:rPr>
          <w:rFonts w:ascii="Times New Roman" w:hAnsi="Times New Roman"/>
          <w:sz w:val="22"/>
          <w:szCs w:val="22"/>
        </w:rPr>
        <w:t xml:space="preserve"> </w:t>
      </w:r>
      <w:proofErr w:type="spellStart"/>
      <w:r w:rsidR="00D461E5" w:rsidRPr="005F2E75">
        <w:rPr>
          <w:rFonts w:ascii="Times New Roman" w:hAnsi="Times New Roman"/>
          <w:sz w:val="22"/>
          <w:szCs w:val="22"/>
        </w:rPr>
        <w:t>chuẩn</w:t>
      </w:r>
      <w:proofErr w:type="spellEnd"/>
      <w:r w:rsidR="00D461E5" w:rsidRPr="005F2E75">
        <w:rPr>
          <w:rFonts w:ascii="Times New Roman" w:hAnsi="Times New Roman"/>
          <w:sz w:val="22"/>
          <w:szCs w:val="22"/>
        </w:rPr>
        <w:t xml:space="preserve"> </w:t>
      </w:r>
      <w:proofErr w:type="spellStart"/>
      <w:r w:rsidR="005F67AC" w:rsidRPr="005F2E75">
        <w:rPr>
          <w:rFonts w:ascii="Times New Roman" w:hAnsi="Times New Roman"/>
          <w:sz w:val="22"/>
          <w:szCs w:val="22"/>
        </w:rPr>
        <w:t>loại</w:t>
      </w:r>
      <w:proofErr w:type="spellEnd"/>
      <w:r w:rsidR="005F67AC" w:rsidRPr="005F2E75">
        <w:rPr>
          <w:rFonts w:ascii="Times New Roman" w:hAnsi="Times New Roman"/>
          <w:sz w:val="22"/>
          <w:szCs w:val="22"/>
        </w:rPr>
        <w:t xml:space="preserve"> </w:t>
      </w:r>
      <w:proofErr w:type="spellStart"/>
      <w:r w:rsidR="005F67AC" w:rsidRPr="005F2E75">
        <w:rPr>
          <w:rFonts w:ascii="Times New Roman" w:hAnsi="Times New Roman"/>
          <w:sz w:val="22"/>
          <w:szCs w:val="22"/>
        </w:rPr>
        <w:t>trừ</w:t>
      </w:r>
      <w:proofErr w:type="spellEnd"/>
      <w:r w:rsidR="005F67AC" w:rsidRPr="005F2E75">
        <w:rPr>
          <w:rFonts w:ascii="Times New Roman" w:hAnsi="Times New Roman"/>
          <w:sz w:val="22"/>
          <w:szCs w:val="22"/>
        </w:rPr>
        <w:t xml:space="preserve">: NB </w:t>
      </w:r>
      <w:proofErr w:type="spellStart"/>
      <w:r w:rsidR="005F67AC" w:rsidRPr="005F2E75">
        <w:rPr>
          <w:rFonts w:ascii="Times New Roman" w:hAnsi="Times New Roman"/>
          <w:sz w:val="22"/>
          <w:szCs w:val="22"/>
        </w:rPr>
        <w:t>chưa</w:t>
      </w:r>
      <w:proofErr w:type="spellEnd"/>
      <w:r w:rsidR="005F67AC" w:rsidRPr="005F2E75">
        <w:rPr>
          <w:rFonts w:ascii="Times New Roman" w:hAnsi="Times New Roman"/>
          <w:sz w:val="22"/>
          <w:szCs w:val="22"/>
        </w:rPr>
        <w:t xml:space="preserve"> </w:t>
      </w:r>
      <w:proofErr w:type="spellStart"/>
      <w:r w:rsidR="005F67AC" w:rsidRPr="005F2E75">
        <w:rPr>
          <w:rFonts w:ascii="Times New Roman" w:hAnsi="Times New Roman"/>
          <w:sz w:val="22"/>
          <w:szCs w:val="22"/>
        </w:rPr>
        <w:t>được</w:t>
      </w:r>
      <w:proofErr w:type="spellEnd"/>
      <w:r w:rsidR="005F67AC" w:rsidRPr="005F2E75">
        <w:rPr>
          <w:rFonts w:ascii="Times New Roman" w:hAnsi="Times New Roman"/>
          <w:sz w:val="22"/>
          <w:szCs w:val="22"/>
        </w:rPr>
        <w:t xml:space="preserve"> </w:t>
      </w:r>
      <w:proofErr w:type="spellStart"/>
      <w:r w:rsidR="005F67AC" w:rsidRPr="005F2E75">
        <w:rPr>
          <w:rFonts w:ascii="Times New Roman" w:hAnsi="Times New Roman"/>
          <w:sz w:val="22"/>
          <w:szCs w:val="22"/>
        </w:rPr>
        <w:t>chẩn</w:t>
      </w:r>
      <w:proofErr w:type="spellEnd"/>
      <w:r w:rsidR="005F67AC" w:rsidRPr="005F2E75">
        <w:rPr>
          <w:rFonts w:ascii="Times New Roman" w:hAnsi="Times New Roman"/>
          <w:sz w:val="22"/>
          <w:szCs w:val="22"/>
        </w:rPr>
        <w:t xml:space="preserve"> </w:t>
      </w:r>
      <w:proofErr w:type="spellStart"/>
      <w:r w:rsidR="005F67AC" w:rsidRPr="005F2E75">
        <w:rPr>
          <w:rFonts w:ascii="Times New Roman" w:hAnsi="Times New Roman"/>
          <w:sz w:val="22"/>
          <w:szCs w:val="22"/>
        </w:rPr>
        <w:t>đoán</w:t>
      </w:r>
      <w:proofErr w:type="spellEnd"/>
      <w:r w:rsidR="005F67AC" w:rsidRPr="005F2E75">
        <w:rPr>
          <w:rFonts w:ascii="Times New Roman" w:hAnsi="Times New Roman"/>
          <w:sz w:val="22"/>
          <w:szCs w:val="22"/>
        </w:rPr>
        <w:t xml:space="preserve"> </w:t>
      </w:r>
      <w:proofErr w:type="spellStart"/>
      <w:r w:rsidR="005F67AC" w:rsidRPr="005F2E75">
        <w:rPr>
          <w:rFonts w:ascii="Times New Roman" w:hAnsi="Times New Roman"/>
          <w:sz w:val="22"/>
          <w:szCs w:val="22"/>
        </w:rPr>
        <w:t>xác</w:t>
      </w:r>
      <w:proofErr w:type="spellEnd"/>
      <w:r w:rsidR="005F67AC" w:rsidRPr="005F2E75">
        <w:rPr>
          <w:rFonts w:ascii="Times New Roman" w:hAnsi="Times New Roman"/>
          <w:sz w:val="22"/>
          <w:szCs w:val="22"/>
        </w:rPr>
        <w:t xml:space="preserve"> </w:t>
      </w:r>
      <w:proofErr w:type="spellStart"/>
      <w:r w:rsidR="005F67AC" w:rsidRPr="005F2E75">
        <w:rPr>
          <w:rFonts w:ascii="Times New Roman" w:hAnsi="Times New Roman"/>
          <w:sz w:val="22"/>
          <w:szCs w:val="22"/>
        </w:rPr>
        <w:t>định</w:t>
      </w:r>
      <w:proofErr w:type="spellEnd"/>
      <w:r w:rsidR="005F67AC" w:rsidRPr="005F2E75">
        <w:rPr>
          <w:rFonts w:ascii="Times New Roman" w:hAnsi="Times New Roman"/>
          <w:sz w:val="22"/>
          <w:szCs w:val="22"/>
        </w:rPr>
        <w:t xml:space="preserve">; </w:t>
      </w:r>
      <w:proofErr w:type="spellStart"/>
      <w:r w:rsidR="005F67AC" w:rsidRPr="005F2E75">
        <w:rPr>
          <w:rFonts w:ascii="Times New Roman" w:hAnsi="Times New Roman"/>
          <w:sz w:val="22"/>
          <w:szCs w:val="22"/>
        </w:rPr>
        <w:t>các</w:t>
      </w:r>
      <w:proofErr w:type="spellEnd"/>
      <w:r w:rsidR="005F67AC" w:rsidRPr="005F2E75">
        <w:rPr>
          <w:rFonts w:ascii="Times New Roman" w:hAnsi="Times New Roman"/>
          <w:sz w:val="22"/>
          <w:szCs w:val="22"/>
        </w:rPr>
        <w:t xml:space="preserve"> </w:t>
      </w:r>
      <w:proofErr w:type="spellStart"/>
      <w:r w:rsidR="005F67AC" w:rsidRPr="005F2E75">
        <w:rPr>
          <w:rFonts w:ascii="Times New Roman" w:hAnsi="Times New Roman"/>
          <w:sz w:val="22"/>
          <w:szCs w:val="22"/>
        </w:rPr>
        <w:t>trường</w:t>
      </w:r>
      <w:proofErr w:type="spellEnd"/>
      <w:r w:rsidR="005F67AC" w:rsidRPr="005F2E75">
        <w:rPr>
          <w:rFonts w:ascii="Times New Roman" w:hAnsi="Times New Roman"/>
          <w:sz w:val="22"/>
          <w:szCs w:val="22"/>
        </w:rPr>
        <w:t xml:space="preserve"> </w:t>
      </w:r>
      <w:proofErr w:type="spellStart"/>
      <w:r w:rsidR="005F67AC" w:rsidRPr="005F2E75">
        <w:rPr>
          <w:rFonts w:ascii="Times New Roman" w:hAnsi="Times New Roman"/>
          <w:sz w:val="22"/>
          <w:szCs w:val="22"/>
        </w:rPr>
        <w:t>hợp</w:t>
      </w:r>
      <w:proofErr w:type="spellEnd"/>
      <w:r w:rsidR="005F67AC" w:rsidRPr="005F2E75">
        <w:rPr>
          <w:rFonts w:ascii="Times New Roman" w:hAnsi="Times New Roman"/>
          <w:sz w:val="22"/>
          <w:szCs w:val="22"/>
        </w:rPr>
        <w:t xml:space="preserve"> DDTM </w:t>
      </w:r>
      <w:proofErr w:type="spellStart"/>
      <w:r w:rsidR="005F67AC" w:rsidRPr="005F2E75">
        <w:rPr>
          <w:rFonts w:ascii="Times New Roman" w:hAnsi="Times New Roman"/>
          <w:sz w:val="22"/>
          <w:szCs w:val="22"/>
        </w:rPr>
        <w:t>trong</w:t>
      </w:r>
      <w:proofErr w:type="spellEnd"/>
      <w:r w:rsidR="005F67AC" w:rsidRPr="005F2E75">
        <w:rPr>
          <w:rFonts w:ascii="Times New Roman" w:hAnsi="Times New Roman"/>
          <w:sz w:val="22"/>
          <w:szCs w:val="22"/>
        </w:rPr>
        <w:t xml:space="preserve"> </w:t>
      </w:r>
      <w:proofErr w:type="spellStart"/>
      <w:r w:rsidR="005F67AC" w:rsidRPr="005F2E75">
        <w:rPr>
          <w:rFonts w:ascii="Times New Roman" w:hAnsi="Times New Roman"/>
          <w:sz w:val="22"/>
          <w:szCs w:val="22"/>
        </w:rPr>
        <w:t>nội</w:t>
      </w:r>
      <w:proofErr w:type="spellEnd"/>
      <w:r w:rsidR="005F67AC" w:rsidRPr="005F2E75">
        <w:rPr>
          <w:rFonts w:ascii="Times New Roman" w:hAnsi="Times New Roman"/>
          <w:sz w:val="22"/>
          <w:szCs w:val="22"/>
        </w:rPr>
        <w:t xml:space="preserve"> </w:t>
      </w:r>
      <w:proofErr w:type="spellStart"/>
      <w:r w:rsidR="005F67AC" w:rsidRPr="005F2E75">
        <w:rPr>
          <w:rFonts w:ascii="Times New Roman" w:hAnsi="Times New Roman"/>
          <w:sz w:val="22"/>
          <w:szCs w:val="22"/>
        </w:rPr>
        <w:t>tạng</w:t>
      </w:r>
      <w:proofErr w:type="spellEnd"/>
      <w:r w:rsidR="005F67AC" w:rsidRPr="005F2E75">
        <w:rPr>
          <w:rFonts w:ascii="Times New Roman" w:hAnsi="Times New Roman"/>
          <w:sz w:val="22"/>
          <w:szCs w:val="22"/>
        </w:rPr>
        <w:t xml:space="preserve"> </w:t>
      </w:r>
      <w:proofErr w:type="spellStart"/>
      <w:r w:rsidR="005F67AC" w:rsidRPr="005F2E75">
        <w:rPr>
          <w:rFonts w:ascii="Times New Roman" w:hAnsi="Times New Roman"/>
          <w:sz w:val="22"/>
          <w:szCs w:val="22"/>
        </w:rPr>
        <w:t>và</w:t>
      </w:r>
      <w:proofErr w:type="spellEnd"/>
      <w:r w:rsidR="005F67AC" w:rsidRPr="005F2E75">
        <w:rPr>
          <w:rFonts w:ascii="Times New Roman" w:hAnsi="Times New Roman"/>
          <w:sz w:val="22"/>
          <w:szCs w:val="22"/>
        </w:rPr>
        <w:t xml:space="preserve"> NB </w:t>
      </w:r>
      <w:proofErr w:type="spellStart"/>
      <w:r w:rsidR="005F67AC" w:rsidRPr="005F2E75">
        <w:rPr>
          <w:rFonts w:ascii="Times New Roman" w:hAnsi="Times New Roman"/>
          <w:sz w:val="22"/>
          <w:szCs w:val="22"/>
        </w:rPr>
        <w:t>không</w:t>
      </w:r>
      <w:proofErr w:type="spellEnd"/>
      <w:r w:rsidR="005F67AC" w:rsidRPr="005F2E75">
        <w:rPr>
          <w:rFonts w:ascii="Times New Roman" w:hAnsi="Times New Roman"/>
          <w:sz w:val="22"/>
          <w:szCs w:val="22"/>
        </w:rPr>
        <w:t xml:space="preserve"> </w:t>
      </w:r>
      <w:proofErr w:type="spellStart"/>
      <w:r w:rsidR="005F67AC" w:rsidRPr="005F2E75">
        <w:rPr>
          <w:rFonts w:ascii="Times New Roman" w:hAnsi="Times New Roman"/>
          <w:sz w:val="22"/>
          <w:szCs w:val="22"/>
        </w:rPr>
        <w:t>đồng</w:t>
      </w:r>
      <w:proofErr w:type="spellEnd"/>
      <w:r w:rsidR="005F67AC" w:rsidRPr="005F2E75">
        <w:rPr>
          <w:rFonts w:ascii="Times New Roman" w:hAnsi="Times New Roman"/>
          <w:sz w:val="22"/>
          <w:szCs w:val="22"/>
        </w:rPr>
        <w:t xml:space="preserve"> ý </w:t>
      </w:r>
      <w:proofErr w:type="spellStart"/>
      <w:r w:rsidR="005F67AC" w:rsidRPr="005F2E75">
        <w:rPr>
          <w:rFonts w:ascii="Times New Roman" w:hAnsi="Times New Roman"/>
          <w:sz w:val="22"/>
          <w:szCs w:val="22"/>
        </w:rPr>
        <w:t>tham</w:t>
      </w:r>
      <w:proofErr w:type="spellEnd"/>
      <w:r w:rsidR="005F67AC" w:rsidRPr="005F2E75">
        <w:rPr>
          <w:rFonts w:ascii="Times New Roman" w:hAnsi="Times New Roman"/>
          <w:sz w:val="22"/>
          <w:szCs w:val="22"/>
        </w:rPr>
        <w:t xml:space="preserve"> </w:t>
      </w:r>
      <w:proofErr w:type="spellStart"/>
      <w:r w:rsidR="005F67AC" w:rsidRPr="005F2E75">
        <w:rPr>
          <w:rFonts w:ascii="Times New Roman" w:hAnsi="Times New Roman"/>
          <w:sz w:val="22"/>
          <w:szCs w:val="22"/>
        </w:rPr>
        <w:t>gia</w:t>
      </w:r>
      <w:proofErr w:type="spellEnd"/>
      <w:r w:rsidR="005F67AC" w:rsidRPr="005F2E75">
        <w:rPr>
          <w:rFonts w:ascii="Times New Roman" w:hAnsi="Times New Roman"/>
          <w:sz w:val="22"/>
          <w:szCs w:val="22"/>
        </w:rPr>
        <w:t xml:space="preserve"> </w:t>
      </w:r>
      <w:proofErr w:type="spellStart"/>
      <w:r w:rsidR="005F67AC" w:rsidRPr="005F2E75">
        <w:rPr>
          <w:rFonts w:ascii="Times New Roman" w:hAnsi="Times New Roman"/>
          <w:sz w:val="22"/>
          <w:szCs w:val="22"/>
        </w:rPr>
        <w:t>nghiên</w:t>
      </w:r>
      <w:proofErr w:type="spellEnd"/>
      <w:r w:rsidR="005F67AC" w:rsidRPr="005F2E75">
        <w:rPr>
          <w:rFonts w:ascii="Times New Roman" w:hAnsi="Times New Roman"/>
          <w:sz w:val="22"/>
          <w:szCs w:val="22"/>
        </w:rPr>
        <w:t xml:space="preserve"> </w:t>
      </w:r>
      <w:proofErr w:type="spellStart"/>
      <w:r w:rsidR="005F67AC" w:rsidRPr="005F2E75">
        <w:rPr>
          <w:rFonts w:ascii="Times New Roman" w:hAnsi="Times New Roman"/>
          <w:sz w:val="22"/>
          <w:szCs w:val="22"/>
        </w:rPr>
        <w:t>cứu</w:t>
      </w:r>
      <w:proofErr w:type="spellEnd"/>
      <w:r w:rsidR="00D461E5" w:rsidRPr="005F2E75">
        <w:rPr>
          <w:rFonts w:ascii="Times New Roman" w:hAnsi="Times New Roman"/>
          <w:sz w:val="22"/>
          <w:szCs w:val="22"/>
        </w:rPr>
        <w:t>.</w:t>
      </w:r>
    </w:p>
    <w:p w14:paraId="7019B1DA" w14:textId="64817B88" w:rsidR="001E7913" w:rsidRPr="005F2E75" w:rsidRDefault="001E7913" w:rsidP="001C5A51">
      <w:pPr>
        <w:pStyle w:val="2"/>
        <w:spacing w:before="80" w:line="276" w:lineRule="auto"/>
        <w:rPr>
          <w:sz w:val="22"/>
          <w:szCs w:val="22"/>
        </w:rPr>
      </w:pPr>
      <w:bookmarkStart w:id="36" w:name="_TOC3771"/>
      <w:bookmarkStart w:id="37" w:name="_TOC18144"/>
      <w:bookmarkStart w:id="38" w:name="_TOC20274"/>
      <w:bookmarkStart w:id="39" w:name="_TOC6607"/>
      <w:bookmarkStart w:id="40" w:name="_TOC395645198"/>
      <w:bookmarkStart w:id="41" w:name="_Toc301454573"/>
      <w:bookmarkStart w:id="42" w:name="_Toc6397"/>
      <w:bookmarkStart w:id="43" w:name="_Toc23175"/>
      <w:bookmarkStart w:id="44" w:name="_Toc17694"/>
      <w:bookmarkStart w:id="45" w:name="_Toc24480"/>
      <w:bookmarkStart w:id="46" w:name="_Toc395645199"/>
      <w:r w:rsidRPr="005F2E75">
        <w:rPr>
          <w:sz w:val="22"/>
          <w:szCs w:val="22"/>
        </w:rPr>
        <w:t xml:space="preserve">2.2. </w:t>
      </w:r>
      <w:proofErr w:type="spellStart"/>
      <w:r w:rsidR="00A70688" w:rsidRPr="005F2E75">
        <w:rPr>
          <w:sz w:val="22"/>
          <w:szCs w:val="22"/>
        </w:rPr>
        <w:t>Phương</w:t>
      </w:r>
      <w:proofErr w:type="spellEnd"/>
      <w:r w:rsidR="00A70688" w:rsidRPr="005F2E75">
        <w:rPr>
          <w:sz w:val="22"/>
          <w:szCs w:val="22"/>
        </w:rPr>
        <w:t xml:space="preserve"> </w:t>
      </w:r>
      <w:proofErr w:type="spellStart"/>
      <w:r w:rsidR="00A70688" w:rsidRPr="005F2E75">
        <w:rPr>
          <w:sz w:val="22"/>
          <w:szCs w:val="22"/>
        </w:rPr>
        <w:t>pháp</w:t>
      </w:r>
      <w:proofErr w:type="spellEnd"/>
      <w:r w:rsidR="00A70688" w:rsidRPr="005F2E75">
        <w:rPr>
          <w:sz w:val="22"/>
          <w:szCs w:val="22"/>
        </w:rPr>
        <w:t xml:space="preserve"> </w:t>
      </w:r>
      <w:proofErr w:type="spellStart"/>
      <w:r w:rsidR="00A70688" w:rsidRPr="005F2E75">
        <w:rPr>
          <w:sz w:val="22"/>
          <w:szCs w:val="22"/>
        </w:rPr>
        <w:t>nghiên</w:t>
      </w:r>
      <w:proofErr w:type="spellEnd"/>
      <w:r w:rsidR="00A70688" w:rsidRPr="005F2E75">
        <w:rPr>
          <w:sz w:val="22"/>
          <w:szCs w:val="22"/>
        </w:rPr>
        <w:t xml:space="preserve"> </w:t>
      </w:r>
      <w:proofErr w:type="spellStart"/>
      <w:r w:rsidR="00A70688" w:rsidRPr="005F2E75">
        <w:rPr>
          <w:sz w:val="22"/>
          <w:szCs w:val="22"/>
        </w:rPr>
        <w:t>cứu</w:t>
      </w:r>
      <w:bookmarkEnd w:id="36"/>
      <w:bookmarkEnd w:id="37"/>
      <w:bookmarkEnd w:id="38"/>
      <w:bookmarkEnd w:id="39"/>
      <w:bookmarkEnd w:id="40"/>
      <w:bookmarkEnd w:id="41"/>
      <w:proofErr w:type="spellEnd"/>
    </w:p>
    <w:p w14:paraId="24C8E6B7" w14:textId="139E3E8A" w:rsidR="00D02C44" w:rsidRPr="005F2E75" w:rsidRDefault="00D02C44" w:rsidP="001C5A51">
      <w:pPr>
        <w:pStyle w:val="3"/>
        <w:spacing w:before="80" w:line="276" w:lineRule="auto"/>
        <w:rPr>
          <w:sz w:val="22"/>
          <w:szCs w:val="22"/>
        </w:rPr>
      </w:pPr>
      <w:bookmarkStart w:id="47" w:name="_Toc301454575"/>
      <w:bookmarkStart w:id="48" w:name="_Toc301454574"/>
      <w:r w:rsidRPr="005F2E75">
        <w:rPr>
          <w:sz w:val="22"/>
          <w:szCs w:val="22"/>
        </w:rPr>
        <w:t xml:space="preserve">2.2.1. </w:t>
      </w:r>
      <w:proofErr w:type="spellStart"/>
      <w:r w:rsidRPr="005F2E75">
        <w:rPr>
          <w:sz w:val="22"/>
          <w:szCs w:val="22"/>
        </w:rPr>
        <w:t>Thiết</w:t>
      </w:r>
      <w:proofErr w:type="spellEnd"/>
      <w:r w:rsidRPr="005F2E75">
        <w:rPr>
          <w:sz w:val="22"/>
          <w:szCs w:val="22"/>
        </w:rPr>
        <w:t xml:space="preserve"> </w:t>
      </w:r>
      <w:proofErr w:type="spellStart"/>
      <w:r w:rsidRPr="005F2E75">
        <w:rPr>
          <w:sz w:val="22"/>
          <w:szCs w:val="22"/>
        </w:rPr>
        <w:t>kế</w:t>
      </w:r>
      <w:proofErr w:type="spellEnd"/>
      <w:r w:rsidRPr="005F2E75">
        <w:rPr>
          <w:sz w:val="22"/>
          <w:szCs w:val="22"/>
        </w:rPr>
        <w:t xml:space="preserve"> </w:t>
      </w:r>
      <w:proofErr w:type="spellStart"/>
      <w:r w:rsidRPr="005F2E75">
        <w:rPr>
          <w:sz w:val="22"/>
          <w:szCs w:val="22"/>
        </w:rPr>
        <w:t>nghiên</w:t>
      </w:r>
      <w:proofErr w:type="spellEnd"/>
      <w:r w:rsidRPr="005F2E75">
        <w:rPr>
          <w:sz w:val="22"/>
          <w:szCs w:val="22"/>
        </w:rPr>
        <w:t xml:space="preserve"> </w:t>
      </w:r>
      <w:proofErr w:type="spellStart"/>
      <w:r w:rsidRPr="005F2E75">
        <w:rPr>
          <w:sz w:val="22"/>
          <w:szCs w:val="22"/>
        </w:rPr>
        <w:t>cứu</w:t>
      </w:r>
      <w:proofErr w:type="spellEnd"/>
      <w:r w:rsidRPr="005F2E75">
        <w:rPr>
          <w:sz w:val="22"/>
          <w:szCs w:val="22"/>
        </w:rPr>
        <w:t>:</w:t>
      </w:r>
      <w:bookmarkEnd w:id="47"/>
      <w:r w:rsidRPr="005F2E75">
        <w:rPr>
          <w:sz w:val="22"/>
          <w:szCs w:val="22"/>
        </w:rPr>
        <w:t xml:space="preserve"> </w:t>
      </w:r>
    </w:p>
    <w:p w14:paraId="38D2001D" w14:textId="3D5CD1C7" w:rsidR="00E007B8" w:rsidRPr="005F2E75" w:rsidRDefault="00E007B8" w:rsidP="001C5A51">
      <w:pPr>
        <w:pStyle w:val="3"/>
        <w:spacing w:before="80" w:line="276" w:lineRule="auto"/>
        <w:ind w:firstLine="360"/>
        <w:outlineLvl w:val="9"/>
        <w:rPr>
          <w:b w:val="0"/>
          <w:sz w:val="22"/>
          <w:szCs w:val="22"/>
        </w:rPr>
      </w:pPr>
      <w:proofErr w:type="spellStart"/>
      <w:r w:rsidRPr="005F2E75">
        <w:rPr>
          <w:b w:val="0"/>
          <w:sz w:val="22"/>
          <w:szCs w:val="22"/>
        </w:rPr>
        <w:t>Nghiên</w:t>
      </w:r>
      <w:proofErr w:type="spellEnd"/>
      <w:r w:rsidRPr="005F2E75">
        <w:rPr>
          <w:b w:val="0"/>
          <w:sz w:val="22"/>
          <w:szCs w:val="22"/>
        </w:rPr>
        <w:t xml:space="preserve"> </w:t>
      </w:r>
      <w:proofErr w:type="spellStart"/>
      <w:r w:rsidRPr="005F2E75">
        <w:rPr>
          <w:b w:val="0"/>
          <w:sz w:val="22"/>
          <w:szCs w:val="22"/>
        </w:rPr>
        <w:t>cứu</w:t>
      </w:r>
      <w:proofErr w:type="spellEnd"/>
      <w:r w:rsidRPr="005F2E75">
        <w:rPr>
          <w:b w:val="0"/>
          <w:sz w:val="22"/>
          <w:szCs w:val="22"/>
        </w:rPr>
        <w:t xml:space="preserve"> </w:t>
      </w:r>
      <w:proofErr w:type="spellStart"/>
      <w:r w:rsidRPr="005F2E75">
        <w:rPr>
          <w:b w:val="0"/>
          <w:sz w:val="22"/>
          <w:szCs w:val="22"/>
        </w:rPr>
        <w:t>mô</w:t>
      </w:r>
      <w:proofErr w:type="spellEnd"/>
      <w:r w:rsidRPr="005F2E75">
        <w:rPr>
          <w:b w:val="0"/>
          <w:sz w:val="22"/>
          <w:szCs w:val="22"/>
        </w:rPr>
        <w:t xml:space="preserve"> </w:t>
      </w:r>
      <w:proofErr w:type="spellStart"/>
      <w:r w:rsidRPr="005F2E75">
        <w:rPr>
          <w:b w:val="0"/>
          <w:sz w:val="22"/>
          <w:szCs w:val="22"/>
        </w:rPr>
        <w:t>tả</w:t>
      </w:r>
      <w:proofErr w:type="spellEnd"/>
      <w:r w:rsidRPr="005F2E75">
        <w:rPr>
          <w:b w:val="0"/>
          <w:sz w:val="22"/>
          <w:szCs w:val="22"/>
        </w:rPr>
        <w:t xml:space="preserve"> </w:t>
      </w:r>
      <w:proofErr w:type="spellStart"/>
      <w:r w:rsidRPr="005F2E75">
        <w:rPr>
          <w:b w:val="0"/>
          <w:sz w:val="22"/>
          <w:szCs w:val="22"/>
        </w:rPr>
        <w:t>lâm</w:t>
      </w:r>
      <w:proofErr w:type="spellEnd"/>
      <w:r w:rsidRPr="005F2E75">
        <w:rPr>
          <w:b w:val="0"/>
          <w:sz w:val="22"/>
          <w:szCs w:val="22"/>
        </w:rPr>
        <w:t xml:space="preserve"> </w:t>
      </w:r>
      <w:proofErr w:type="spellStart"/>
      <w:r w:rsidRPr="005F2E75">
        <w:rPr>
          <w:b w:val="0"/>
          <w:sz w:val="22"/>
          <w:szCs w:val="22"/>
        </w:rPr>
        <w:t>sàng</w:t>
      </w:r>
      <w:proofErr w:type="spellEnd"/>
      <w:r w:rsidRPr="005F2E75">
        <w:rPr>
          <w:b w:val="0"/>
          <w:sz w:val="22"/>
          <w:szCs w:val="22"/>
        </w:rPr>
        <w:t xml:space="preserve">, </w:t>
      </w:r>
      <w:proofErr w:type="spellStart"/>
      <w:r w:rsidRPr="005F2E75">
        <w:rPr>
          <w:b w:val="0"/>
          <w:sz w:val="22"/>
          <w:szCs w:val="22"/>
        </w:rPr>
        <w:t>theo</w:t>
      </w:r>
      <w:proofErr w:type="spellEnd"/>
      <w:r w:rsidRPr="005F2E75">
        <w:rPr>
          <w:b w:val="0"/>
          <w:sz w:val="22"/>
          <w:szCs w:val="22"/>
        </w:rPr>
        <w:t xml:space="preserve"> </w:t>
      </w:r>
      <w:proofErr w:type="spellStart"/>
      <w:r w:rsidRPr="005F2E75">
        <w:rPr>
          <w:b w:val="0"/>
          <w:sz w:val="22"/>
          <w:szCs w:val="22"/>
        </w:rPr>
        <w:t>dõi</w:t>
      </w:r>
      <w:proofErr w:type="spellEnd"/>
      <w:r w:rsidRPr="005F2E75">
        <w:rPr>
          <w:b w:val="0"/>
          <w:sz w:val="22"/>
          <w:szCs w:val="22"/>
        </w:rPr>
        <w:t xml:space="preserve"> </w:t>
      </w:r>
      <w:proofErr w:type="spellStart"/>
      <w:r w:rsidRPr="005F2E75">
        <w:rPr>
          <w:b w:val="0"/>
          <w:sz w:val="22"/>
          <w:szCs w:val="22"/>
        </w:rPr>
        <w:t>dọc</w:t>
      </w:r>
      <w:proofErr w:type="spellEnd"/>
      <w:r w:rsidRPr="005F2E75">
        <w:rPr>
          <w:b w:val="0"/>
          <w:sz w:val="22"/>
          <w:szCs w:val="22"/>
        </w:rPr>
        <w:t>.</w:t>
      </w:r>
    </w:p>
    <w:p w14:paraId="78283FA1" w14:textId="60E1A6E9" w:rsidR="001E7913" w:rsidRPr="005F2E75" w:rsidRDefault="00D02C44" w:rsidP="001C5A51">
      <w:pPr>
        <w:pStyle w:val="3"/>
        <w:spacing w:before="80" w:line="276" w:lineRule="auto"/>
        <w:rPr>
          <w:sz w:val="22"/>
          <w:szCs w:val="22"/>
        </w:rPr>
      </w:pPr>
      <w:r w:rsidRPr="005F2E75">
        <w:rPr>
          <w:sz w:val="22"/>
          <w:szCs w:val="22"/>
        </w:rPr>
        <w:t>2.2.2</w:t>
      </w:r>
      <w:r w:rsidR="001E7913" w:rsidRPr="005F2E75">
        <w:rPr>
          <w:sz w:val="22"/>
          <w:szCs w:val="22"/>
        </w:rPr>
        <w:t xml:space="preserve">. </w:t>
      </w:r>
      <w:bookmarkEnd w:id="42"/>
      <w:bookmarkEnd w:id="43"/>
      <w:bookmarkEnd w:id="44"/>
      <w:bookmarkEnd w:id="45"/>
      <w:bookmarkEnd w:id="46"/>
      <w:bookmarkEnd w:id="48"/>
      <w:proofErr w:type="spellStart"/>
      <w:r w:rsidR="00E007B8" w:rsidRPr="005F2E75">
        <w:rPr>
          <w:sz w:val="22"/>
          <w:szCs w:val="22"/>
        </w:rPr>
        <w:t>Nội</w:t>
      </w:r>
      <w:proofErr w:type="spellEnd"/>
      <w:r w:rsidR="00E007B8" w:rsidRPr="005F2E75">
        <w:rPr>
          <w:sz w:val="22"/>
          <w:szCs w:val="22"/>
        </w:rPr>
        <w:t xml:space="preserve"> dung </w:t>
      </w:r>
      <w:proofErr w:type="spellStart"/>
      <w:r w:rsidR="00E007B8" w:rsidRPr="005F2E75">
        <w:rPr>
          <w:sz w:val="22"/>
          <w:szCs w:val="22"/>
        </w:rPr>
        <w:t>nghiên</w:t>
      </w:r>
      <w:proofErr w:type="spellEnd"/>
      <w:r w:rsidR="00E007B8" w:rsidRPr="005F2E75">
        <w:rPr>
          <w:sz w:val="22"/>
          <w:szCs w:val="22"/>
        </w:rPr>
        <w:t xml:space="preserve"> </w:t>
      </w:r>
      <w:proofErr w:type="spellStart"/>
      <w:r w:rsidR="00E007B8" w:rsidRPr="005F2E75">
        <w:rPr>
          <w:sz w:val="22"/>
          <w:szCs w:val="22"/>
        </w:rPr>
        <w:t>cứu</w:t>
      </w:r>
      <w:proofErr w:type="spellEnd"/>
    </w:p>
    <w:p w14:paraId="5EC0F6C3" w14:textId="288A5B2D" w:rsidR="00202439" w:rsidRPr="005F2E75" w:rsidRDefault="00E007B8" w:rsidP="001C5A51">
      <w:pPr>
        <w:widowControl w:val="0"/>
        <w:spacing w:before="80" w:line="276" w:lineRule="auto"/>
        <w:jc w:val="both"/>
        <w:rPr>
          <w:rFonts w:ascii="Times New Roman" w:hAnsi="Times New Roman"/>
          <w:b/>
          <w:bCs/>
          <w:sz w:val="22"/>
          <w:szCs w:val="22"/>
        </w:rPr>
      </w:pPr>
      <w:bookmarkStart w:id="49" w:name="_Toc31461"/>
      <w:bookmarkStart w:id="50" w:name="_Toc14632"/>
      <w:bookmarkStart w:id="51" w:name="_Toc9199"/>
      <w:bookmarkStart w:id="52" w:name="_Toc13103"/>
      <w:bookmarkStart w:id="53" w:name="_Toc395645200"/>
      <w:proofErr w:type="spellStart"/>
      <w:r w:rsidRPr="005F2E75">
        <w:rPr>
          <w:rFonts w:ascii="Times New Roman" w:hAnsi="Times New Roman"/>
          <w:b/>
          <w:bCs/>
          <w:sz w:val="22"/>
          <w:szCs w:val="22"/>
        </w:rPr>
        <w:t>Nhóm</w:t>
      </w:r>
      <w:proofErr w:type="spellEnd"/>
      <w:r w:rsidRPr="005F2E75">
        <w:rPr>
          <w:rFonts w:ascii="Times New Roman" w:hAnsi="Times New Roman"/>
          <w:b/>
          <w:bCs/>
          <w:sz w:val="22"/>
          <w:szCs w:val="22"/>
        </w:rPr>
        <w:t xml:space="preserve"> </w:t>
      </w:r>
      <w:proofErr w:type="spellStart"/>
      <w:r w:rsidRPr="005F2E75">
        <w:rPr>
          <w:rFonts w:ascii="Times New Roman" w:hAnsi="Times New Roman"/>
          <w:b/>
          <w:bCs/>
          <w:sz w:val="22"/>
          <w:szCs w:val="22"/>
        </w:rPr>
        <w:t>nghiên</w:t>
      </w:r>
      <w:proofErr w:type="spellEnd"/>
      <w:r w:rsidRPr="005F2E75">
        <w:rPr>
          <w:rFonts w:ascii="Times New Roman" w:hAnsi="Times New Roman"/>
          <w:b/>
          <w:bCs/>
          <w:sz w:val="22"/>
          <w:szCs w:val="22"/>
        </w:rPr>
        <w:t xml:space="preserve"> </w:t>
      </w:r>
      <w:proofErr w:type="spellStart"/>
      <w:r w:rsidRPr="005F2E75">
        <w:rPr>
          <w:rFonts w:ascii="Times New Roman" w:hAnsi="Times New Roman"/>
          <w:b/>
          <w:bCs/>
          <w:sz w:val="22"/>
          <w:szCs w:val="22"/>
        </w:rPr>
        <w:t>cứu</w:t>
      </w:r>
      <w:proofErr w:type="spellEnd"/>
      <w:r w:rsidRPr="005F2E75">
        <w:rPr>
          <w:rFonts w:ascii="Times New Roman" w:hAnsi="Times New Roman"/>
          <w:b/>
          <w:bCs/>
          <w:sz w:val="22"/>
          <w:szCs w:val="22"/>
        </w:rPr>
        <w:t xml:space="preserve"> </w:t>
      </w:r>
      <w:proofErr w:type="spellStart"/>
      <w:r w:rsidRPr="005F2E75">
        <w:rPr>
          <w:rFonts w:ascii="Times New Roman" w:hAnsi="Times New Roman"/>
          <w:b/>
          <w:bCs/>
          <w:sz w:val="22"/>
          <w:szCs w:val="22"/>
        </w:rPr>
        <w:t>về</w:t>
      </w:r>
      <w:proofErr w:type="spellEnd"/>
      <w:r w:rsidRPr="005F2E75">
        <w:rPr>
          <w:rFonts w:ascii="Times New Roman" w:hAnsi="Times New Roman"/>
          <w:b/>
          <w:bCs/>
          <w:sz w:val="22"/>
          <w:szCs w:val="22"/>
        </w:rPr>
        <w:t xml:space="preserve"> </w:t>
      </w:r>
      <w:proofErr w:type="spellStart"/>
      <w:r w:rsidRPr="005F2E75">
        <w:rPr>
          <w:rFonts w:ascii="Times New Roman" w:hAnsi="Times New Roman"/>
          <w:b/>
          <w:bCs/>
          <w:sz w:val="22"/>
          <w:szCs w:val="22"/>
        </w:rPr>
        <w:t>đặc</w:t>
      </w:r>
      <w:proofErr w:type="spellEnd"/>
      <w:r w:rsidRPr="005F2E75">
        <w:rPr>
          <w:rFonts w:ascii="Times New Roman" w:hAnsi="Times New Roman"/>
          <w:b/>
          <w:bCs/>
          <w:sz w:val="22"/>
          <w:szCs w:val="22"/>
        </w:rPr>
        <w:t xml:space="preserve"> </w:t>
      </w:r>
      <w:proofErr w:type="spellStart"/>
      <w:r w:rsidRPr="005F2E75">
        <w:rPr>
          <w:rFonts w:ascii="Times New Roman" w:hAnsi="Times New Roman"/>
          <w:b/>
          <w:bCs/>
          <w:sz w:val="22"/>
          <w:szCs w:val="22"/>
        </w:rPr>
        <w:t>điểm</w:t>
      </w:r>
      <w:proofErr w:type="spellEnd"/>
      <w:r w:rsidRPr="005F2E75">
        <w:rPr>
          <w:rFonts w:ascii="Times New Roman" w:hAnsi="Times New Roman"/>
          <w:b/>
          <w:bCs/>
          <w:sz w:val="22"/>
          <w:szCs w:val="22"/>
        </w:rPr>
        <w:t xml:space="preserve"> </w:t>
      </w:r>
      <w:proofErr w:type="spellStart"/>
      <w:r w:rsidRPr="005F2E75">
        <w:rPr>
          <w:rFonts w:ascii="Times New Roman" w:hAnsi="Times New Roman"/>
          <w:b/>
          <w:bCs/>
          <w:sz w:val="22"/>
          <w:szCs w:val="22"/>
        </w:rPr>
        <w:t>lâm</w:t>
      </w:r>
      <w:proofErr w:type="spellEnd"/>
      <w:r w:rsidRPr="005F2E75">
        <w:rPr>
          <w:rFonts w:ascii="Times New Roman" w:hAnsi="Times New Roman"/>
          <w:b/>
          <w:bCs/>
          <w:sz w:val="22"/>
          <w:szCs w:val="22"/>
        </w:rPr>
        <w:t xml:space="preserve"> </w:t>
      </w:r>
      <w:proofErr w:type="spellStart"/>
      <w:r w:rsidRPr="005F2E75">
        <w:rPr>
          <w:rFonts w:ascii="Times New Roman" w:hAnsi="Times New Roman"/>
          <w:b/>
          <w:bCs/>
          <w:sz w:val="22"/>
          <w:szCs w:val="22"/>
        </w:rPr>
        <w:t>sàng</w:t>
      </w:r>
      <w:proofErr w:type="spellEnd"/>
      <w:r w:rsidRPr="005F2E75">
        <w:rPr>
          <w:rFonts w:ascii="Times New Roman" w:hAnsi="Times New Roman"/>
          <w:b/>
          <w:bCs/>
          <w:sz w:val="22"/>
          <w:szCs w:val="22"/>
        </w:rPr>
        <w:t xml:space="preserve"> </w:t>
      </w:r>
      <w:proofErr w:type="spellStart"/>
      <w:r w:rsidRPr="005F2E75">
        <w:rPr>
          <w:rFonts w:ascii="Times New Roman" w:hAnsi="Times New Roman"/>
          <w:b/>
          <w:bCs/>
          <w:sz w:val="22"/>
          <w:szCs w:val="22"/>
        </w:rPr>
        <w:t>và</w:t>
      </w:r>
      <w:proofErr w:type="spellEnd"/>
      <w:r w:rsidRPr="005F2E75">
        <w:rPr>
          <w:rFonts w:ascii="Times New Roman" w:hAnsi="Times New Roman"/>
          <w:b/>
          <w:bCs/>
          <w:sz w:val="22"/>
          <w:szCs w:val="22"/>
        </w:rPr>
        <w:t xml:space="preserve"> </w:t>
      </w:r>
      <w:proofErr w:type="spellStart"/>
      <w:r w:rsidRPr="005F2E75">
        <w:rPr>
          <w:rFonts w:ascii="Times New Roman" w:hAnsi="Times New Roman"/>
          <w:b/>
          <w:bCs/>
          <w:sz w:val="22"/>
          <w:szCs w:val="22"/>
        </w:rPr>
        <w:t>cận</w:t>
      </w:r>
      <w:proofErr w:type="spellEnd"/>
      <w:r w:rsidRPr="005F2E75">
        <w:rPr>
          <w:rFonts w:ascii="Times New Roman" w:hAnsi="Times New Roman"/>
          <w:b/>
          <w:bCs/>
          <w:sz w:val="22"/>
          <w:szCs w:val="22"/>
        </w:rPr>
        <w:t xml:space="preserve"> </w:t>
      </w:r>
      <w:proofErr w:type="spellStart"/>
      <w:r w:rsidRPr="005F2E75">
        <w:rPr>
          <w:rFonts w:ascii="Times New Roman" w:hAnsi="Times New Roman"/>
          <w:b/>
          <w:bCs/>
          <w:sz w:val="22"/>
          <w:szCs w:val="22"/>
        </w:rPr>
        <w:t>lâm</w:t>
      </w:r>
      <w:proofErr w:type="spellEnd"/>
      <w:r w:rsidRPr="005F2E75">
        <w:rPr>
          <w:rFonts w:ascii="Times New Roman" w:hAnsi="Times New Roman"/>
          <w:b/>
          <w:bCs/>
          <w:sz w:val="22"/>
          <w:szCs w:val="22"/>
        </w:rPr>
        <w:t xml:space="preserve"> </w:t>
      </w:r>
      <w:proofErr w:type="spellStart"/>
      <w:r w:rsidRPr="005F2E75">
        <w:rPr>
          <w:rFonts w:ascii="Times New Roman" w:hAnsi="Times New Roman"/>
          <w:b/>
          <w:bCs/>
          <w:sz w:val="22"/>
          <w:szCs w:val="22"/>
        </w:rPr>
        <w:t>sàng</w:t>
      </w:r>
      <w:proofErr w:type="spellEnd"/>
    </w:p>
    <w:p w14:paraId="5ED88B29" w14:textId="54C97B95" w:rsidR="00E007B8" w:rsidRPr="00D1129E" w:rsidRDefault="0045117D" w:rsidP="001C5A51">
      <w:pPr>
        <w:widowControl w:val="0"/>
        <w:spacing w:before="80" w:line="276" w:lineRule="auto"/>
        <w:ind w:firstLine="426"/>
        <w:jc w:val="both"/>
        <w:rPr>
          <w:rFonts w:ascii="Times New Roman" w:hAnsi="Times New Roman"/>
          <w:sz w:val="22"/>
          <w:szCs w:val="22"/>
          <w:lang w:val="vi-VN"/>
        </w:rPr>
      </w:pPr>
      <w:r w:rsidRPr="005F2E75">
        <w:rPr>
          <w:rFonts w:ascii="Times New Roman" w:hAnsi="Times New Roman"/>
          <w:sz w:val="22"/>
          <w:szCs w:val="22"/>
        </w:rPr>
        <w:t xml:space="preserve">- </w:t>
      </w:r>
      <w:proofErr w:type="spellStart"/>
      <w:r w:rsidRPr="005F2E75">
        <w:rPr>
          <w:rFonts w:ascii="Times New Roman" w:hAnsi="Times New Roman"/>
          <w:sz w:val="22"/>
          <w:szCs w:val="22"/>
        </w:rPr>
        <w:t>Mô</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tả</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đặc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điểm</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chung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tuổi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giới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thời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gian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xuất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hiện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các</w:t>
      </w:r>
      <w:proofErr w:type="spellEnd"/>
      <w:r w:rsidRPr="005F2E75">
        <w:rPr>
          <w:rFonts w:ascii="Times New Roman" w:hAnsi="Times New Roman"/>
          <w:sz w:val="22"/>
          <w:szCs w:val="22"/>
        </w:rPr>
        <w:t xml:space="preserve"> </w:t>
      </w:r>
      <w:proofErr w:type="spellStart"/>
      <w:r w:rsidR="00D1129E">
        <w:rPr>
          <w:rFonts w:ascii="Times New Roman" w:hAnsi="Times New Roman"/>
          <w:sz w:val="22"/>
          <w:szCs w:val="22"/>
        </w:rPr>
        <w:t>yếu</w:t>
      </w:r>
      <w:proofErr w:type="spellEnd"/>
      <w:r w:rsidR="00D1129E">
        <w:rPr>
          <w:rFonts w:ascii="Times New Roman" w:hAnsi="Times New Roman"/>
          <w:sz w:val="22"/>
          <w:szCs w:val="22"/>
          <w:lang w:val="vi-VN"/>
        </w:rPr>
        <w:t xml:space="preserve"> tố ảnh hưởng</w:t>
      </w:r>
      <w:r w:rsidRPr="005F2E75">
        <w:rPr>
          <w:rFonts w:ascii="Times New Roman" w:hAnsi="Times New Roman"/>
          <w:sz w:val="22"/>
          <w:szCs w:val="22"/>
        </w:rPr>
        <w:t xml:space="preserve"> </w:t>
      </w:r>
      <w:proofErr w:type="spellStart"/>
      <w:r w:rsidRPr="005F2E75">
        <w:rPr>
          <w:rFonts w:ascii="Times New Roman" w:hAnsi="Times New Roman"/>
          <w:sz w:val="22"/>
          <w:szCs w:val="22"/>
        </w:rPr>
        <w:t>đến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sự</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xuất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hiện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và</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tiến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triển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của</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bệnh</w:t>
      </w:r>
      <w:proofErr w:type="spellEnd"/>
      <w:r w:rsidR="00D1129E">
        <w:rPr>
          <w:rFonts w:ascii="Times New Roman" w:hAnsi="Times New Roman"/>
          <w:sz w:val="22"/>
          <w:szCs w:val="22"/>
          <w:lang w:val="vi-VN"/>
        </w:rPr>
        <w:t>.</w:t>
      </w:r>
    </w:p>
    <w:p w14:paraId="178F3879" w14:textId="5096D4CD" w:rsidR="0045117D" w:rsidRPr="00D1129E" w:rsidRDefault="0045117D" w:rsidP="001C5A51">
      <w:pPr>
        <w:widowControl w:val="0"/>
        <w:spacing w:before="80" w:line="276" w:lineRule="auto"/>
        <w:ind w:firstLine="426"/>
        <w:jc w:val="both"/>
        <w:rPr>
          <w:rFonts w:ascii="Times New Roman" w:hAnsi="Times New Roman"/>
          <w:sz w:val="22"/>
          <w:szCs w:val="22"/>
          <w:lang w:val="vi-VN"/>
        </w:rPr>
      </w:pPr>
      <w:r w:rsidRPr="005F2E75">
        <w:rPr>
          <w:rFonts w:ascii="Times New Roman" w:hAnsi="Times New Roman"/>
          <w:sz w:val="22"/>
          <w:szCs w:val="22"/>
        </w:rPr>
        <w:t xml:space="preserve">- </w:t>
      </w:r>
      <w:proofErr w:type="spellStart"/>
      <w:r w:rsidRPr="005F2E75">
        <w:rPr>
          <w:rFonts w:ascii="Times New Roman" w:hAnsi="Times New Roman"/>
          <w:sz w:val="22"/>
          <w:szCs w:val="22"/>
        </w:rPr>
        <w:t>Mô</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tả</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các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triệu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chứng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lâm</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sàng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cận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lâm</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sàng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của</w:t>
      </w:r>
      <w:proofErr w:type="spellEnd"/>
      <w:r w:rsidRPr="005F2E75">
        <w:rPr>
          <w:rFonts w:ascii="Times New Roman" w:hAnsi="Times New Roman"/>
          <w:sz w:val="22"/>
          <w:szCs w:val="22"/>
        </w:rPr>
        <w:t xml:space="preserve"> DDTM</w:t>
      </w:r>
      <w:r w:rsidR="00D1129E">
        <w:rPr>
          <w:rFonts w:ascii="Times New Roman" w:hAnsi="Times New Roman"/>
          <w:sz w:val="22"/>
          <w:szCs w:val="22"/>
          <w:lang w:val="vi-VN"/>
        </w:rPr>
        <w:t>.</w:t>
      </w:r>
    </w:p>
    <w:p w14:paraId="25C85312" w14:textId="456E95DD" w:rsidR="0045117D" w:rsidRPr="00D1129E" w:rsidRDefault="0045117D" w:rsidP="001C5A51">
      <w:pPr>
        <w:widowControl w:val="0"/>
        <w:spacing w:before="80" w:line="276" w:lineRule="auto"/>
        <w:ind w:firstLine="426"/>
        <w:jc w:val="both"/>
        <w:rPr>
          <w:rFonts w:ascii="Times New Roman" w:hAnsi="Times New Roman"/>
          <w:sz w:val="22"/>
          <w:szCs w:val="22"/>
          <w:lang w:val="vi-VN"/>
        </w:rPr>
      </w:pPr>
      <w:r w:rsidRPr="005F2E75">
        <w:rPr>
          <w:rFonts w:ascii="Times New Roman" w:hAnsi="Times New Roman"/>
          <w:sz w:val="22"/>
          <w:szCs w:val="22"/>
        </w:rPr>
        <w:t xml:space="preserve">- </w:t>
      </w:r>
      <w:proofErr w:type="spellStart"/>
      <w:r w:rsidRPr="005F2E75">
        <w:rPr>
          <w:rFonts w:ascii="Times New Roman" w:hAnsi="Times New Roman"/>
          <w:sz w:val="22"/>
          <w:szCs w:val="22"/>
        </w:rPr>
        <w:t>Hướng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dẫn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chẩn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đoán</w:t>
      </w:r>
      <w:proofErr w:type="spellEnd"/>
      <w:r w:rsidRPr="005F2E75">
        <w:rPr>
          <w:rFonts w:ascii="Times New Roman" w:hAnsi="Times New Roman"/>
          <w:sz w:val="22"/>
          <w:szCs w:val="22"/>
        </w:rPr>
        <w:t xml:space="preserve"> DDTM </w:t>
      </w:r>
      <w:proofErr w:type="spellStart"/>
      <w:r w:rsidRPr="005F2E75">
        <w:rPr>
          <w:rFonts w:ascii="Times New Roman" w:hAnsi="Times New Roman"/>
          <w:sz w:val="22"/>
          <w:szCs w:val="22"/>
        </w:rPr>
        <w:t>dựa</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trên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kết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quả</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được</w:t>
      </w:r>
      <w:proofErr w:type="spellEnd"/>
      <w:r w:rsidR="00D1129E">
        <w:rPr>
          <w:rFonts w:ascii="Times New Roman" w:hAnsi="Times New Roman"/>
          <w:sz w:val="22"/>
          <w:szCs w:val="22"/>
          <w:lang w:val="vi-VN"/>
        </w:rPr>
        <w:t>.</w:t>
      </w:r>
    </w:p>
    <w:p w14:paraId="53F03D6F" w14:textId="3A59D3F8" w:rsidR="00E007B8" w:rsidRPr="005F2E75" w:rsidRDefault="00E007B8" w:rsidP="001C5A51">
      <w:pPr>
        <w:widowControl w:val="0"/>
        <w:spacing w:before="80" w:line="276" w:lineRule="auto"/>
        <w:jc w:val="both"/>
        <w:rPr>
          <w:rFonts w:ascii="Times New Roman" w:hAnsi="Times New Roman"/>
          <w:b/>
          <w:bCs/>
          <w:sz w:val="22"/>
          <w:szCs w:val="22"/>
        </w:rPr>
      </w:pPr>
      <w:proofErr w:type="spellStart"/>
      <w:r w:rsidRPr="005F2E75">
        <w:rPr>
          <w:rFonts w:ascii="Times New Roman" w:hAnsi="Times New Roman"/>
          <w:b/>
          <w:bCs/>
          <w:sz w:val="22"/>
          <w:szCs w:val="22"/>
        </w:rPr>
        <w:t>Nhóm</w:t>
      </w:r>
      <w:proofErr w:type="spellEnd"/>
      <w:r w:rsidRPr="005F2E75">
        <w:rPr>
          <w:rFonts w:ascii="Times New Roman" w:hAnsi="Times New Roman"/>
          <w:b/>
          <w:bCs/>
          <w:sz w:val="22"/>
          <w:szCs w:val="22"/>
        </w:rPr>
        <w:t xml:space="preserve"> </w:t>
      </w:r>
      <w:proofErr w:type="spellStart"/>
      <w:r w:rsidRPr="005F2E75">
        <w:rPr>
          <w:rFonts w:ascii="Times New Roman" w:hAnsi="Times New Roman"/>
          <w:b/>
          <w:bCs/>
          <w:sz w:val="22"/>
          <w:szCs w:val="22"/>
        </w:rPr>
        <w:t>đối</w:t>
      </w:r>
      <w:proofErr w:type="spellEnd"/>
      <w:r w:rsidRPr="005F2E75">
        <w:rPr>
          <w:rFonts w:ascii="Times New Roman" w:hAnsi="Times New Roman"/>
          <w:b/>
          <w:bCs/>
          <w:sz w:val="22"/>
          <w:szCs w:val="22"/>
        </w:rPr>
        <w:t xml:space="preserve"> </w:t>
      </w:r>
      <w:proofErr w:type="spellStart"/>
      <w:r w:rsidRPr="005F2E75">
        <w:rPr>
          <w:rFonts w:ascii="Times New Roman" w:hAnsi="Times New Roman"/>
          <w:b/>
          <w:bCs/>
          <w:sz w:val="22"/>
          <w:szCs w:val="22"/>
        </w:rPr>
        <w:t>tượng</w:t>
      </w:r>
      <w:proofErr w:type="spellEnd"/>
      <w:r w:rsidRPr="005F2E75">
        <w:rPr>
          <w:rFonts w:ascii="Times New Roman" w:hAnsi="Times New Roman"/>
          <w:b/>
          <w:bCs/>
          <w:sz w:val="22"/>
          <w:szCs w:val="22"/>
        </w:rPr>
        <w:t xml:space="preserve"> </w:t>
      </w:r>
      <w:proofErr w:type="spellStart"/>
      <w:r w:rsidRPr="005F2E75">
        <w:rPr>
          <w:rFonts w:ascii="Times New Roman" w:hAnsi="Times New Roman"/>
          <w:b/>
          <w:bCs/>
          <w:sz w:val="22"/>
          <w:szCs w:val="22"/>
        </w:rPr>
        <w:t>nghiên</w:t>
      </w:r>
      <w:proofErr w:type="spellEnd"/>
      <w:r w:rsidRPr="005F2E75">
        <w:rPr>
          <w:rFonts w:ascii="Times New Roman" w:hAnsi="Times New Roman"/>
          <w:b/>
          <w:bCs/>
          <w:sz w:val="22"/>
          <w:szCs w:val="22"/>
        </w:rPr>
        <w:t xml:space="preserve"> </w:t>
      </w:r>
      <w:proofErr w:type="spellStart"/>
      <w:r w:rsidRPr="005F2E75">
        <w:rPr>
          <w:rFonts w:ascii="Times New Roman" w:hAnsi="Times New Roman"/>
          <w:b/>
          <w:bCs/>
          <w:sz w:val="22"/>
          <w:szCs w:val="22"/>
        </w:rPr>
        <w:t>cứu</w:t>
      </w:r>
      <w:proofErr w:type="spellEnd"/>
      <w:r w:rsidRPr="005F2E75">
        <w:rPr>
          <w:rFonts w:ascii="Times New Roman" w:hAnsi="Times New Roman"/>
          <w:b/>
          <w:bCs/>
          <w:sz w:val="22"/>
          <w:szCs w:val="22"/>
        </w:rPr>
        <w:t xml:space="preserve"> </w:t>
      </w:r>
      <w:proofErr w:type="spellStart"/>
      <w:r w:rsidRPr="005F2E75">
        <w:rPr>
          <w:rFonts w:ascii="Times New Roman" w:hAnsi="Times New Roman"/>
          <w:b/>
          <w:bCs/>
          <w:sz w:val="22"/>
          <w:szCs w:val="22"/>
        </w:rPr>
        <w:t>đánh</w:t>
      </w:r>
      <w:proofErr w:type="spellEnd"/>
      <w:r w:rsidRPr="005F2E75">
        <w:rPr>
          <w:rFonts w:ascii="Times New Roman" w:hAnsi="Times New Roman"/>
          <w:b/>
          <w:bCs/>
          <w:sz w:val="22"/>
          <w:szCs w:val="22"/>
        </w:rPr>
        <w:t xml:space="preserve"> </w:t>
      </w:r>
      <w:proofErr w:type="spellStart"/>
      <w:r w:rsidRPr="005F2E75">
        <w:rPr>
          <w:rFonts w:ascii="Times New Roman" w:hAnsi="Times New Roman"/>
          <w:b/>
          <w:bCs/>
          <w:sz w:val="22"/>
          <w:szCs w:val="22"/>
        </w:rPr>
        <w:t>giá</w:t>
      </w:r>
      <w:proofErr w:type="spellEnd"/>
      <w:r w:rsidRPr="005F2E75">
        <w:rPr>
          <w:rFonts w:ascii="Times New Roman" w:hAnsi="Times New Roman"/>
          <w:b/>
          <w:bCs/>
          <w:sz w:val="22"/>
          <w:szCs w:val="22"/>
        </w:rPr>
        <w:t xml:space="preserve"> </w:t>
      </w:r>
      <w:proofErr w:type="spellStart"/>
      <w:r w:rsidRPr="005F2E75">
        <w:rPr>
          <w:rFonts w:ascii="Times New Roman" w:hAnsi="Times New Roman"/>
          <w:b/>
          <w:bCs/>
          <w:sz w:val="22"/>
          <w:szCs w:val="22"/>
        </w:rPr>
        <w:t>kết</w:t>
      </w:r>
      <w:proofErr w:type="spellEnd"/>
      <w:r w:rsidRPr="005F2E75">
        <w:rPr>
          <w:rFonts w:ascii="Times New Roman" w:hAnsi="Times New Roman"/>
          <w:b/>
          <w:bCs/>
          <w:sz w:val="22"/>
          <w:szCs w:val="22"/>
        </w:rPr>
        <w:t xml:space="preserve"> </w:t>
      </w:r>
      <w:proofErr w:type="spellStart"/>
      <w:r w:rsidRPr="005F2E75">
        <w:rPr>
          <w:rFonts w:ascii="Times New Roman" w:hAnsi="Times New Roman"/>
          <w:b/>
          <w:bCs/>
          <w:sz w:val="22"/>
          <w:szCs w:val="22"/>
        </w:rPr>
        <w:t>quả</w:t>
      </w:r>
      <w:proofErr w:type="spellEnd"/>
      <w:r w:rsidRPr="005F2E75">
        <w:rPr>
          <w:rFonts w:ascii="Times New Roman" w:hAnsi="Times New Roman"/>
          <w:b/>
          <w:bCs/>
          <w:sz w:val="22"/>
          <w:szCs w:val="22"/>
        </w:rPr>
        <w:t xml:space="preserve"> </w:t>
      </w:r>
      <w:proofErr w:type="spellStart"/>
      <w:r w:rsidRPr="005F2E75">
        <w:rPr>
          <w:rFonts w:ascii="Times New Roman" w:hAnsi="Times New Roman"/>
          <w:b/>
          <w:bCs/>
          <w:sz w:val="22"/>
          <w:szCs w:val="22"/>
        </w:rPr>
        <w:t>điều</w:t>
      </w:r>
      <w:proofErr w:type="spellEnd"/>
      <w:r w:rsidRPr="005F2E75">
        <w:rPr>
          <w:rFonts w:ascii="Times New Roman" w:hAnsi="Times New Roman"/>
          <w:b/>
          <w:bCs/>
          <w:sz w:val="22"/>
          <w:szCs w:val="22"/>
        </w:rPr>
        <w:t xml:space="preserve"> </w:t>
      </w:r>
      <w:proofErr w:type="spellStart"/>
      <w:r w:rsidRPr="005F2E75">
        <w:rPr>
          <w:rFonts w:ascii="Times New Roman" w:hAnsi="Times New Roman"/>
          <w:b/>
          <w:bCs/>
          <w:sz w:val="22"/>
          <w:szCs w:val="22"/>
        </w:rPr>
        <w:t>trị</w:t>
      </w:r>
      <w:proofErr w:type="spellEnd"/>
    </w:p>
    <w:p w14:paraId="256C5B33" w14:textId="6ABA8B3F" w:rsidR="0045117D" w:rsidRPr="005F2E75" w:rsidRDefault="0045117D" w:rsidP="001C5A51">
      <w:pPr>
        <w:widowControl w:val="0"/>
        <w:tabs>
          <w:tab w:val="left" w:pos="720"/>
        </w:tabs>
        <w:spacing w:before="80" w:line="276" w:lineRule="auto"/>
        <w:ind w:firstLine="426"/>
        <w:jc w:val="both"/>
        <w:rPr>
          <w:rFonts w:ascii="Times New Roman" w:hAnsi="Times New Roman"/>
          <w:sz w:val="22"/>
          <w:szCs w:val="22"/>
        </w:rPr>
      </w:pPr>
      <w:r w:rsidRPr="005F2E75">
        <w:rPr>
          <w:rFonts w:ascii="Times New Roman" w:hAnsi="Times New Roman"/>
          <w:sz w:val="22"/>
          <w:szCs w:val="22"/>
        </w:rPr>
        <w:t xml:space="preserve">- </w:t>
      </w:r>
      <w:proofErr w:type="spellStart"/>
      <w:r w:rsidRPr="005F2E75">
        <w:rPr>
          <w:rFonts w:ascii="Times New Roman" w:hAnsi="Times New Roman"/>
          <w:sz w:val="22"/>
          <w:szCs w:val="22"/>
        </w:rPr>
        <w:t>Đánh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giá</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kết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quả</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từng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phương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pháp</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điều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trị</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được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áp</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dụng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trên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lâm</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sàng</w:t>
      </w:r>
      <w:proofErr w:type="spellEnd"/>
      <w:r w:rsidRPr="005F2E75">
        <w:rPr>
          <w:rFonts w:ascii="Times New Roman" w:hAnsi="Times New Roman"/>
          <w:sz w:val="22"/>
          <w:szCs w:val="22"/>
        </w:rPr>
        <w:t>.</w:t>
      </w:r>
    </w:p>
    <w:p w14:paraId="48F38187" w14:textId="77777777" w:rsidR="0045117D" w:rsidRPr="005F2E75" w:rsidRDefault="0045117D" w:rsidP="001C5A51">
      <w:pPr>
        <w:widowControl w:val="0"/>
        <w:tabs>
          <w:tab w:val="left" w:pos="720"/>
        </w:tabs>
        <w:spacing w:before="80" w:line="276" w:lineRule="auto"/>
        <w:ind w:firstLine="426"/>
        <w:jc w:val="both"/>
        <w:rPr>
          <w:rFonts w:ascii="Times New Roman" w:hAnsi="Times New Roman"/>
          <w:sz w:val="22"/>
          <w:szCs w:val="22"/>
        </w:rPr>
      </w:pPr>
      <w:r w:rsidRPr="005F2E75">
        <w:rPr>
          <w:rFonts w:ascii="Times New Roman" w:hAnsi="Times New Roman"/>
          <w:sz w:val="22"/>
          <w:szCs w:val="22"/>
        </w:rPr>
        <w:t xml:space="preserve">- </w:t>
      </w:r>
      <w:proofErr w:type="spellStart"/>
      <w:r w:rsidRPr="005F2E75">
        <w:rPr>
          <w:rFonts w:ascii="Times New Roman" w:hAnsi="Times New Roman"/>
          <w:sz w:val="22"/>
          <w:szCs w:val="22"/>
        </w:rPr>
        <w:t>Đánh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giá</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các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kết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quả</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sau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điều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trị</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tối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thiểu</w:t>
      </w:r>
      <w:proofErr w:type="spellEnd"/>
      <w:r w:rsidRPr="005F2E75">
        <w:rPr>
          <w:rFonts w:ascii="Times New Roman" w:hAnsi="Times New Roman"/>
          <w:sz w:val="22"/>
          <w:szCs w:val="22"/>
        </w:rPr>
        <w:t xml:space="preserve"> 6 </w:t>
      </w:r>
      <w:proofErr w:type="spellStart"/>
      <w:r w:rsidRPr="005F2E75">
        <w:rPr>
          <w:rFonts w:ascii="Times New Roman" w:hAnsi="Times New Roman"/>
          <w:sz w:val="22"/>
          <w:szCs w:val="22"/>
        </w:rPr>
        <w:t>tháng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sau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lần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điều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trị</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cuối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cùng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cả</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về</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lâm</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sàng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và</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cận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lâm</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sàng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quan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điểm</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của</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người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bệnh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hoặc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người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nhà</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người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bệnh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theo</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bảng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điểm</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đánh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giá</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kết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quả</w:t>
      </w:r>
      <w:proofErr w:type="spellEnd"/>
      <w:r w:rsidRPr="005F2E75">
        <w:rPr>
          <w:rFonts w:ascii="Times New Roman" w:hAnsi="Times New Roman"/>
          <w:sz w:val="22"/>
          <w:szCs w:val="22"/>
        </w:rPr>
        <w:t>.</w:t>
      </w:r>
    </w:p>
    <w:p w14:paraId="232594AE" w14:textId="5B25D0D6" w:rsidR="00E007B8" w:rsidRDefault="0045117D" w:rsidP="001C5A51">
      <w:pPr>
        <w:widowControl w:val="0"/>
        <w:spacing w:before="80" w:line="276" w:lineRule="auto"/>
        <w:ind w:firstLine="426"/>
        <w:jc w:val="both"/>
        <w:rPr>
          <w:rFonts w:ascii="Times New Roman" w:hAnsi="Times New Roman"/>
          <w:sz w:val="22"/>
          <w:szCs w:val="22"/>
          <w:lang w:val="vi-VN"/>
        </w:rPr>
      </w:pPr>
      <w:r w:rsidRPr="005F2E75">
        <w:rPr>
          <w:rFonts w:ascii="Times New Roman" w:hAnsi="Times New Roman"/>
          <w:sz w:val="22"/>
          <w:szCs w:val="22"/>
        </w:rPr>
        <w:lastRenderedPageBreak/>
        <w:t xml:space="preserve">- </w:t>
      </w:r>
      <w:proofErr w:type="spellStart"/>
      <w:r w:rsidRPr="005F2E75">
        <w:rPr>
          <w:rFonts w:ascii="Times New Roman" w:hAnsi="Times New Roman"/>
          <w:sz w:val="22"/>
          <w:szCs w:val="22"/>
        </w:rPr>
        <w:t>Dựa</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trên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các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kết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quả</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thập</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được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và</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phân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tích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các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mối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tương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quan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để</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xây</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dựng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và</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đề</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xuất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phác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đồ</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điều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trị</w:t>
      </w:r>
      <w:proofErr w:type="spellEnd"/>
      <w:r w:rsidR="00D1129E">
        <w:rPr>
          <w:rFonts w:ascii="Times New Roman" w:hAnsi="Times New Roman"/>
          <w:sz w:val="22"/>
          <w:szCs w:val="22"/>
          <w:lang w:val="vi-VN"/>
        </w:rPr>
        <w:t>.</w:t>
      </w:r>
    </w:p>
    <w:p w14:paraId="2BC7897B" w14:textId="48D332F3" w:rsidR="001E7913" w:rsidRPr="005F2E75" w:rsidRDefault="001E7913" w:rsidP="001C5A51">
      <w:pPr>
        <w:pStyle w:val="3"/>
        <w:spacing w:before="40" w:line="276" w:lineRule="auto"/>
        <w:rPr>
          <w:sz w:val="22"/>
          <w:szCs w:val="22"/>
        </w:rPr>
      </w:pPr>
      <w:bookmarkStart w:id="54" w:name="_Toc25560"/>
      <w:bookmarkStart w:id="55" w:name="_Toc7673"/>
      <w:bookmarkStart w:id="56" w:name="_Toc32361"/>
      <w:bookmarkStart w:id="57" w:name="_Toc2796"/>
      <w:bookmarkStart w:id="58" w:name="_Toc395645201"/>
      <w:bookmarkStart w:id="59" w:name="_Toc301454576"/>
      <w:bookmarkEnd w:id="49"/>
      <w:bookmarkEnd w:id="50"/>
      <w:bookmarkEnd w:id="51"/>
      <w:bookmarkEnd w:id="52"/>
      <w:bookmarkEnd w:id="53"/>
      <w:r w:rsidRPr="005F2E75">
        <w:rPr>
          <w:sz w:val="22"/>
          <w:szCs w:val="22"/>
        </w:rPr>
        <w:t xml:space="preserve">2.2.3. </w:t>
      </w:r>
      <w:bookmarkEnd w:id="54"/>
      <w:bookmarkEnd w:id="55"/>
      <w:bookmarkEnd w:id="56"/>
      <w:bookmarkEnd w:id="57"/>
      <w:bookmarkEnd w:id="58"/>
      <w:bookmarkEnd w:id="59"/>
      <w:proofErr w:type="spellStart"/>
      <w:r w:rsidR="00E007B8" w:rsidRPr="005F2E75">
        <w:rPr>
          <w:sz w:val="22"/>
          <w:szCs w:val="22"/>
        </w:rPr>
        <w:t>Quy</w:t>
      </w:r>
      <w:proofErr w:type="spellEnd"/>
      <w:r w:rsidR="00E007B8" w:rsidRPr="005F2E75">
        <w:rPr>
          <w:sz w:val="22"/>
          <w:szCs w:val="22"/>
        </w:rPr>
        <w:t xml:space="preserve"> </w:t>
      </w:r>
      <w:proofErr w:type="spellStart"/>
      <w:r w:rsidR="00E007B8" w:rsidRPr="005F2E75">
        <w:rPr>
          <w:sz w:val="22"/>
          <w:szCs w:val="22"/>
        </w:rPr>
        <w:t>trình</w:t>
      </w:r>
      <w:proofErr w:type="spellEnd"/>
      <w:r w:rsidR="00E007B8" w:rsidRPr="005F2E75">
        <w:rPr>
          <w:sz w:val="22"/>
          <w:szCs w:val="22"/>
        </w:rPr>
        <w:t xml:space="preserve"> </w:t>
      </w:r>
      <w:proofErr w:type="spellStart"/>
      <w:r w:rsidR="00E007B8" w:rsidRPr="005F2E75">
        <w:rPr>
          <w:sz w:val="22"/>
          <w:szCs w:val="22"/>
        </w:rPr>
        <w:t>thực</w:t>
      </w:r>
      <w:proofErr w:type="spellEnd"/>
      <w:r w:rsidR="00E007B8" w:rsidRPr="005F2E75">
        <w:rPr>
          <w:sz w:val="22"/>
          <w:szCs w:val="22"/>
        </w:rPr>
        <w:t xml:space="preserve"> </w:t>
      </w:r>
      <w:proofErr w:type="spellStart"/>
      <w:r w:rsidR="00E007B8" w:rsidRPr="005F2E75">
        <w:rPr>
          <w:sz w:val="22"/>
          <w:szCs w:val="22"/>
        </w:rPr>
        <w:t>hiện</w:t>
      </w:r>
      <w:proofErr w:type="spellEnd"/>
      <w:r w:rsidR="00E007B8" w:rsidRPr="005F2E75">
        <w:rPr>
          <w:sz w:val="22"/>
          <w:szCs w:val="22"/>
        </w:rPr>
        <w:t xml:space="preserve"> </w:t>
      </w:r>
      <w:proofErr w:type="spellStart"/>
      <w:r w:rsidR="00E007B8" w:rsidRPr="005F2E75">
        <w:rPr>
          <w:sz w:val="22"/>
          <w:szCs w:val="22"/>
        </w:rPr>
        <w:t>nghiên</w:t>
      </w:r>
      <w:proofErr w:type="spellEnd"/>
      <w:r w:rsidR="00E007B8" w:rsidRPr="005F2E75">
        <w:rPr>
          <w:sz w:val="22"/>
          <w:szCs w:val="22"/>
        </w:rPr>
        <w:t xml:space="preserve"> </w:t>
      </w:r>
      <w:proofErr w:type="spellStart"/>
      <w:r w:rsidR="00E007B8" w:rsidRPr="005F2E75">
        <w:rPr>
          <w:sz w:val="22"/>
          <w:szCs w:val="22"/>
        </w:rPr>
        <w:t>cứu</w:t>
      </w:r>
      <w:proofErr w:type="spellEnd"/>
    </w:p>
    <w:p w14:paraId="55CCA8BA" w14:textId="2683A75C" w:rsidR="001E7913" w:rsidRPr="00D1129E" w:rsidRDefault="0045117D" w:rsidP="001C5A51">
      <w:pPr>
        <w:widowControl w:val="0"/>
        <w:spacing w:before="80" w:line="276" w:lineRule="auto"/>
        <w:ind w:firstLine="567"/>
        <w:jc w:val="both"/>
        <w:rPr>
          <w:rFonts w:ascii="Times New Roman" w:hAnsi="Times New Roman"/>
          <w:sz w:val="22"/>
          <w:szCs w:val="22"/>
          <w:lang w:val="vi-VN"/>
        </w:rPr>
      </w:pPr>
      <w:proofErr w:type="spellStart"/>
      <w:r w:rsidRPr="005F2E75">
        <w:rPr>
          <w:rFonts w:ascii="Times New Roman" w:hAnsi="Times New Roman"/>
          <w:sz w:val="22"/>
          <w:szCs w:val="22"/>
        </w:rPr>
        <w:t>Chẩn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đoán</w:t>
      </w:r>
      <w:proofErr w:type="spellEnd"/>
      <w:r w:rsidRPr="005F2E75">
        <w:rPr>
          <w:rFonts w:ascii="Times New Roman" w:hAnsi="Times New Roman"/>
          <w:sz w:val="22"/>
          <w:szCs w:val="22"/>
        </w:rPr>
        <w:t xml:space="preserve"> DDTM: </w:t>
      </w:r>
      <w:proofErr w:type="spellStart"/>
      <w:r w:rsidRPr="005F2E75">
        <w:rPr>
          <w:rFonts w:ascii="Times New Roman" w:hAnsi="Times New Roman"/>
          <w:sz w:val="22"/>
          <w:szCs w:val="22"/>
        </w:rPr>
        <w:t>chẩn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đoán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xác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định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chẩn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đoán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thể</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bệnh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chẩn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đoán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giai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đoạn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và</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thập</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vào</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bệnh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án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nghiên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cứu</w:t>
      </w:r>
      <w:proofErr w:type="spellEnd"/>
      <w:r w:rsidR="00D1129E">
        <w:rPr>
          <w:rFonts w:ascii="Times New Roman" w:hAnsi="Times New Roman"/>
          <w:sz w:val="22"/>
          <w:szCs w:val="22"/>
          <w:lang w:val="vi-VN"/>
        </w:rPr>
        <w:t>.</w:t>
      </w:r>
    </w:p>
    <w:p w14:paraId="46836F50" w14:textId="5D6A543C" w:rsidR="0045117D" w:rsidRPr="005F2E75" w:rsidRDefault="0045117D" w:rsidP="001C5A51">
      <w:pPr>
        <w:widowControl w:val="0"/>
        <w:spacing w:before="80" w:line="276" w:lineRule="auto"/>
        <w:ind w:firstLine="567"/>
        <w:jc w:val="both"/>
        <w:rPr>
          <w:rFonts w:ascii="Times New Roman" w:hAnsi="Times New Roman"/>
          <w:sz w:val="22"/>
          <w:szCs w:val="22"/>
        </w:rPr>
      </w:pPr>
      <w:proofErr w:type="spellStart"/>
      <w:r w:rsidRPr="005F2E75">
        <w:rPr>
          <w:rFonts w:ascii="Times New Roman" w:hAnsi="Times New Roman"/>
          <w:sz w:val="22"/>
          <w:szCs w:val="22"/>
        </w:rPr>
        <w:t>Điều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trị</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bệnh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áp</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dụng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một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hoặc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nhiều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các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phương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pháp</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băng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và</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tất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áp</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lực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điều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trị</w:t>
      </w:r>
      <w:proofErr w:type="spellEnd"/>
      <w:r w:rsidRPr="005F2E75">
        <w:rPr>
          <w:rFonts w:ascii="Times New Roman" w:hAnsi="Times New Roman"/>
          <w:sz w:val="22"/>
          <w:szCs w:val="22"/>
        </w:rPr>
        <w:t xml:space="preserve"> laser; </w:t>
      </w:r>
      <w:proofErr w:type="spellStart"/>
      <w:r w:rsidRPr="005F2E75">
        <w:rPr>
          <w:rFonts w:ascii="Times New Roman" w:hAnsi="Times New Roman"/>
          <w:sz w:val="22"/>
          <w:szCs w:val="22"/>
        </w:rPr>
        <w:t>điều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trị</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gây</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xơ</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điều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trị</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phẫu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thuật</w:t>
      </w:r>
      <w:proofErr w:type="spellEnd"/>
      <w:r w:rsidRPr="005F2E75">
        <w:rPr>
          <w:rFonts w:ascii="Times New Roman" w:hAnsi="Times New Roman"/>
          <w:sz w:val="22"/>
          <w:szCs w:val="22"/>
        </w:rPr>
        <w:t>.</w:t>
      </w:r>
    </w:p>
    <w:p w14:paraId="532E6F31" w14:textId="07949720" w:rsidR="0045117D" w:rsidRPr="005F2E75" w:rsidRDefault="0045117D" w:rsidP="001C5A51">
      <w:pPr>
        <w:widowControl w:val="0"/>
        <w:spacing w:before="80" w:line="276" w:lineRule="auto"/>
        <w:ind w:firstLine="567"/>
        <w:jc w:val="both"/>
        <w:rPr>
          <w:rFonts w:ascii="Times New Roman" w:hAnsi="Times New Roman"/>
          <w:sz w:val="22"/>
          <w:szCs w:val="22"/>
        </w:rPr>
      </w:pPr>
      <w:proofErr w:type="spellStart"/>
      <w:r w:rsidRPr="005F2E75">
        <w:rPr>
          <w:rFonts w:ascii="Times New Roman" w:hAnsi="Times New Roman"/>
          <w:sz w:val="22"/>
          <w:szCs w:val="22"/>
        </w:rPr>
        <w:t>Đánh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giá</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kết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quả</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sau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điều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trị</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Đánh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giá</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kết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quả</w:t>
      </w:r>
      <w:proofErr w:type="spellEnd"/>
      <w:r w:rsidR="00F75513">
        <w:rPr>
          <w:rFonts w:ascii="Times New Roman" w:hAnsi="Times New Roman"/>
          <w:sz w:val="22"/>
          <w:szCs w:val="22"/>
          <w:lang w:val="vi-VN"/>
        </w:rPr>
        <w:t xml:space="preserve"> sau</w:t>
      </w:r>
      <w:r w:rsidRPr="005F2E75">
        <w:rPr>
          <w:rFonts w:ascii="Times New Roman" w:hAnsi="Times New Roman"/>
          <w:sz w:val="22"/>
          <w:szCs w:val="22"/>
        </w:rPr>
        <w:t xml:space="preserve"> </w:t>
      </w:r>
      <w:proofErr w:type="spellStart"/>
      <w:r w:rsidRPr="005F2E75">
        <w:rPr>
          <w:rFonts w:ascii="Times New Roman" w:hAnsi="Times New Roman"/>
          <w:sz w:val="22"/>
          <w:szCs w:val="22"/>
        </w:rPr>
        <w:t>điều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trị</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ít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nhất</w:t>
      </w:r>
      <w:proofErr w:type="spellEnd"/>
      <w:r w:rsidRPr="005F2E75">
        <w:rPr>
          <w:rFonts w:ascii="Times New Roman" w:hAnsi="Times New Roman"/>
          <w:sz w:val="22"/>
          <w:szCs w:val="22"/>
        </w:rPr>
        <w:t xml:space="preserve"> 6 </w:t>
      </w:r>
      <w:proofErr w:type="spellStart"/>
      <w:r w:rsidRPr="005F2E75">
        <w:rPr>
          <w:rFonts w:ascii="Times New Roman" w:hAnsi="Times New Roman"/>
          <w:sz w:val="22"/>
          <w:szCs w:val="22"/>
        </w:rPr>
        <w:t>tháng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Người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bệnh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được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thăm</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khám</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lâm</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sàng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hoàn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thiện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và</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bổ</w:t>
      </w:r>
      <w:proofErr w:type="spellEnd"/>
      <w:r w:rsidRPr="005F2E75">
        <w:rPr>
          <w:rFonts w:ascii="Times New Roman" w:hAnsi="Times New Roman"/>
          <w:sz w:val="22"/>
          <w:szCs w:val="22"/>
        </w:rPr>
        <w:t xml:space="preserve"> sung </w:t>
      </w:r>
      <w:proofErr w:type="spellStart"/>
      <w:r w:rsidRPr="005F2E75">
        <w:rPr>
          <w:rFonts w:ascii="Times New Roman" w:hAnsi="Times New Roman"/>
          <w:sz w:val="22"/>
          <w:szCs w:val="22"/>
        </w:rPr>
        <w:t>bệnh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án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nghiên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cứu</w:t>
      </w:r>
      <w:proofErr w:type="spellEnd"/>
      <w:r w:rsidRPr="005F2E75">
        <w:rPr>
          <w:rFonts w:ascii="Times New Roman" w:hAnsi="Times New Roman"/>
          <w:sz w:val="22"/>
          <w:szCs w:val="22"/>
        </w:rPr>
        <w:t>.</w:t>
      </w:r>
    </w:p>
    <w:p w14:paraId="2771BC3E" w14:textId="7C9120CC" w:rsidR="00A278DE" w:rsidRPr="005F2E75" w:rsidRDefault="00A278DE" w:rsidP="001C5A51">
      <w:pPr>
        <w:pStyle w:val="3"/>
        <w:spacing w:before="80" w:line="276" w:lineRule="auto"/>
        <w:rPr>
          <w:sz w:val="22"/>
          <w:szCs w:val="22"/>
        </w:rPr>
      </w:pPr>
      <w:r w:rsidRPr="005F2E75">
        <w:rPr>
          <w:sz w:val="22"/>
          <w:szCs w:val="22"/>
        </w:rPr>
        <w:t xml:space="preserve">2.2.4. </w:t>
      </w:r>
      <w:proofErr w:type="spellStart"/>
      <w:r w:rsidR="007B6F05" w:rsidRPr="005F2E75">
        <w:rPr>
          <w:sz w:val="22"/>
          <w:szCs w:val="22"/>
        </w:rPr>
        <w:t>Công</w:t>
      </w:r>
      <w:proofErr w:type="spellEnd"/>
      <w:r w:rsidR="007B6F05" w:rsidRPr="005F2E75">
        <w:rPr>
          <w:sz w:val="22"/>
          <w:szCs w:val="22"/>
        </w:rPr>
        <w:t xml:space="preserve"> </w:t>
      </w:r>
      <w:proofErr w:type="spellStart"/>
      <w:r w:rsidR="007B6F05" w:rsidRPr="005F2E75">
        <w:rPr>
          <w:sz w:val="22"/>
          <w:szCs w:val="22"/>
        </w:rPr>
        <w:t>cụ</w:t>
      </w:r>
      <w:proofErr w:type="spellEnd"/>
      <w:r w:rsidR="007B6F05" w:rsidRPr="005F2E75">
        <w:rPr>
          <w:sz w:val="22"/>
          <w:szCs w:val="22"/>
        </w:rPr>
        <w:t xml:space="preserve"> </w:t>
      </w:r>
      <w:proofErr w:type="spellStart"/>
      <w:r w:rsidR="007B6F05" w:rsidRPr="005F2E75">
        <w:rPr>
          <w:sz w:val="22"/>
          <w:szCs w:val="22"/>
        </w:rPr>
        <w:t>và</w:t>
      </w:r>
      <w:proofErr w:type="spellEnd"/>
      <w:r w:rsidR="007B6F05" w:rsidRPr="005F2E75">
        <w:rPr>
          <w:sz w:val="22"/>
          <w:szCs w:val="22"/>
        </w:rPr>
        <w:t xml:space="preserve"> </w:t>
      </w:r>
      <w:proofErr w:type="spellStart"/>
      <w:r w:rsidR="007B6F05" w:rsidRPr="005F2E75">
        <w:rPr>
          <w:sz w:val="22"/>
          <w:szCs w:val="22"/>
        </w:rPr>
        <w:t>kỹ</w:t>
      </w:r>
      <w:proofErr w:type="spellEnd"/>
      <w:r w:rsidR="007B6F05" w:rsidRPr="005F2E75">
        <w:rPr>
          <w:sz w:val="22"/>
          <w:szCs w:val="22"/>
        </w:rPr>
        <w:t xml:space="preserve"> </w:t>
      </w:r>
      <w:proofErr w:type="spellStart"/>
      <w:r w:rsidR="007B6F05" w:rsidRPr="005F2E75">
        <w:rPr>
          <w:sz w:val="22"/>
          <w:szCs w:val="22"/>
        </w:rPr>
        <w:t>thuật</w:t>
      </w:r>
      <w:proofErr w:type="spellEnd"/>
      <w:r w:rsidR="007B6F05" w:rsidRPr="005F2E75">
        <w:rPr>
          <w:sz w:val="22"/>
          <w:szCs w:val="22"/>
        </w:rPr>
        <w:t xml:space="preserve"> </w:t>
      </w:r>
      <w:proofErr w:type="spellStart"/>
      <w:r w:rsidR="007B6F05" w:rsidRPr="005F2E75">
        <w:rPr>
          <w:sz w:val="22"/>
          <w:szCs w:val="22"/>
        </w:rPr>
        <w:t>thu</w:t>
      </w:r>
      <w:proofErr w:type="spellEnd"/>
      <w:r w:rsidR="007B6F05" w:rsidRPr="005F2E75">
        <w:rPr>
          <w:sz w:val="22"/>
          <w:szCs w:val="22"/>
        </w:rPr>
        <w:t xml:space="preserve"> </w:t>
      </w:r>
      <w:proofErr w:type="spellStart"/>
      <w:r w:rsidR="007B6F05" w:rsidRPr="005F2E75">
        <w:rPr>
          <w:sz w:val="22"/>
          <w:szCs w:val="22"/>
        </w:rPr>
        <w:t>thập</w:t>
      </w:r>
      <w:proofErr w:type="spellEnd"/>
      <w:r w:rsidR="007B6F05" w:rsidRPr="005F2E75">
        <w:rPr>
          <w:sz w:val="22"/>
          <w:szCs w:val="22"/>
        </w:rPr>
        <w:t xml:space="preserve"> </w:t>
      </w:r>
      <w:proofErr w:type="spellStart"/>
      <w:r w:rsidR="007B6F05" w:rsidRPr="005F2E75">
        <w:rPr>
          <w:sz w:val="22"/>
          <w:szCs w:val="22"/>
        </w:rPr>
        <w:t>số</w:t>
      </w:r>
      <w:proofErr w:type="spellEnd"/>
      <w:r w:rsidR="007B6F05" w:rsidRPr="005F2E75">
        <w:rPr>
          <w:sz w:val="22"/>
          <w:szCs w:val="22"/>
        </w:rPr>
        <w:t xml:space="preserve"> </w:t>
      </w:r>
      <w:proofErr w:type="spellStart"/>
      <w:r w:rsidR="007B6F05" w:rsidRPr="005F2E75">
        <w:rPr>
          <w:sz w:val="22"/>
          <w:szCs w:val="22"/>
        </w:rPr>
        <w:t>liệu</w:t>
      </w:r>
      <w:proofErr w:type="spellEnd"/>
    </w:p>
    <w:p w14:paraId="6CCD906A" w14:textId="4FDDEB2B" w:rsidR="00A278DE" w:rsidRPr="005F2E75" w:rsidRDefault="007B6F05" w:rsidP="001C5A51">
      <w:pPr>
        <w:widowControl w:val="0"/>
        <w:spacing w:before="80" w:line="276" w:lineRule="auto"/>
        <w:ind w:firstLine="360"/>
        <w:jc w:val="both"/>
        <w:rPr>
          <w:rFonts w:ascii="Times New Roman" w:hAnsi="Times New Roman"/>
          <w:sz w:val="22"/>
          <w:szCs w:val="22"/>
        </w:rPr>
      </w:pPr>
      <w:proofErr w:type="spellStart"/>
      <w:r w:rsidRPr="005F2E75">
        <w:rPr>
          <w:rFonts w:ascii="Times New Roman" w:hAnsi="Times New Roman"/>
          <w:sz w:val="22"/>
          <w:szCs w:val="22"/>
        </w:rPr>
        <w:t>Các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biến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số</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được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thập</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dựa</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trên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bệnh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án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nghiên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cứu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được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thiết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kế</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sẵn</w:t>
      </w:r>
      <w:proofErr w:type="spellEnd"/>
      <w:r w:rsidRPr="005F2E75">
        <w:rPr>
          <w:rFonts w:ascii="Times New Roman" w:hAnsi="Times New Roman"/>
          <w:sz w:val="22"/>
          <w:szCs w:val="22"/>
        </w:rPr>
        <w:t xml:space="preserve">, bao </w:t>
      </w:r>
      <w:proofErr w:type="spellStart"/>
      <w:r w:rsidRPr="005F2E75">
        <w:rPr>
          <w:rFonts w:ascii="Times New Roman" w:hAnsi="Times New Roman"/>
          <w:sz w:val="22"/>
          <w:szCs w:val="22"/>
        </w:rPr>
        <w:t>gồm</w:t>
      </w:r>
      <w:proofErr w:type="spellEnd"/>
      <w:r w:rsidRPr="005F2E75">
        <w:rPr>
          <w:rFonts w:ascii="Times New Roman" w:hAnsi="Times New Roman"/>
          <w:sz w:val="22"/>
          <w:szCs w:val="22"/>
        </w:rPr>
        <w:t xml:space="preserve"> 5 </w:t>
      </w:r>
      <w:proofErr w:type="spellStart"/>
      <w:r w:rsidRPr="005F2E75">
        <w:rPr>
          <w:rFonts w:ascii="Times New Roman" w:hAnsi="Times New Roman"/>
          <w:sz w:val="22"/>
          <w:szCs w:val="22"/>
        </w:rPr>
        <w:t>phần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Hành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chính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đặc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điểm</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lâm</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sàng</w:t>
      </w:r>
      <w:proofErr w:type="spellEnd"/>
      <w:r w:rsidRPr="005F2E75">
        <w:rPr>
          <w:rFonts w:ascii="Times New Roman" w:hAnsi="Times New Roman"/>
          <w:sz w:val="22"/>
          <w:szCs w:val="22"/>
        </w:rPr>
        <w:t xml:space="preserve"> DDTM, </w:t>
      </w:r>
      <w:proofErr w:type="spellStart"/>
      <w:r w:rsidRPr="005F2E75">
        <w:rPr>
          <w:rFonts w:ascii="Times New Roman" w:hAnsi="Times New Roman"/>
          <w:sz w:val="22"/>
          <w:szCs w:val="22"/>
        </w:rPr>
        <w:t>đặc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điểm</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cận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lâm</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sàng</w:t>
      </w:r>
      <w:proofErr w:type="spellEnd"/>
      <w:r w:rsidRPr="005F2E75">
        <w:rPr>
          <w:rFonts w:ascii="Times New Roman" w:hAnsi="Times New Roman"/>
          <w:sz w:val="22"/>
          <w:szCs w:val="22"/>
        </w:rPr>
        <w:t xml:space="preserve"> DDTM, </w:t>
      </w:r>
      <w:proofErr w:type="spellStart"/>
      <w:r w:rsidRPr="005F2E75">
        <w:rPr>
          <w:rFonts w:ascii="Times New Roman" w:hAnsi="Times New Roman"/>
          <w:sz w:val="22"/>
          <w:szCs w:val="22"/>
        </w:rPr>
        <w:t>phương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pháp</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điều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trị</w:t>
      </w:r>
      <w:proofErr w:type="spellEnd"/>
      <w:r w:rsidRPr="005F2E75">
        <w:rPr>
          <w:rFonts w:ascii="Times New Roman" w:hAnsi="Times New Roman"/>
          <w:sz w:val="22"/>
          <w:szCs w:val="22"/>
        </w:rPr>
        <w:t xml:space="preserve"> DDTM </w:t>
      </w:r>
      <w:proofErr w:type="spellStart"/>
      <w:r w:rsidRPr="005F2E75">
        <w:rPr>
          <w:rFonts w:ascii="Times New Roman" w:hAnsi="Times New Roman"/>
          <w:sz w:val="22"/>
          <w:szCs w:val="22"/>
        </w:rPr>
        <w:t>và</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đánh</w:t>
      </w:r>
      <w:proofErr w:type="spellEnd"/>
      <w:r w:rsidRPr="005F2E75">
        <w:rPr>
          <w:rFonts w:ascii="Times New Roman" w:hAnsi="Times New Roman"/>
          <w:sz w:val="22"/>
          <w:szCs w:val="22"/>
        </w:rPr>
        <w:t xml:space="preserve"> </w:t>
      </w:r>
      <w:proofErr w:type="spellStart"/>
      <w:r w:rsidR="00602CBB" w:rsidRPr="005F2E75">
        <w:rPr>
          <w:rFonts w:ascii="Times New Roman" w:hAnsi="Times New Roman"/>
          <w:sz w:val="22"/>
          <w:szCs w:val="22"/>
        </w:rPr>
        <w:t>giá</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kết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quả</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điều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trị</w:t>
      </w:r>
      <w:proofErr w:type="spellEnd"/>
      <w:r w:rsidRPr="005F2E75">
        <w:rPr>
          <w:rFonts w:ascii="Times New Roman" w:hAnsi="Times New Roman"/>
          <w:sz w:val="22"/>
          <w:szCs w:val="22"/>
        </w:rPr>
        <w:t xml:space="preserve"> DDTM</w:t>
      </w:r>
      <w:r w:rsidR="00A278DE" w:rsidRPr="005F2E75">
        <w:rPr>
          <w:rFonts w:ascii="Times New Roman" w:hAnsi="Times New Roman"/>
          <w:sz w:val="22"/>
          <w:szCs w:val="22"/>
        </w:rPr>
        <w:t>.</w:t>
      </w:r>
    </w:p>
    <w:p w14:paraId="23E092AE" w14:textId="7ADA8226" w:rsidR="00602CBB" w:rsidRPr="00426BEC" w:rsidRDefault="00602CBB" w:rsidP="001C5A51">
      <w:pPr>
        <w:widowControl w:val="0"/>
        <w:spacing w:before="80" w:line="276" w:lineRule="auto"/>
        <w:ind w:firstLine="360"/>
        <w:jc w:val="both"/>
        <w:rPr>
          <w:rFonts w:ascii="Times New Roman" w:hAnsi="Times New Roman"/>
          <w:spacing w:val="-4"/>
          <w:sz w:val="22"/>
          <w:szCs w:val="22"/>
        </w:rPr>
      </w:pPr>
      <w:proofErr w:type="spellStart"/>
      <w:r w:rsidRPr="00426BEC">
        <w:rPr>
          <w:rFonts w:ascii="Times New Roman" w:hAnsi="Times New Roman"/>
          <w:spacing w:val="-4"/>
          <w:sz w:val="22"/>
          <w:szCs w:val="22"/>
        </w:rPr>
        <w:t>Kỹ</w:t>
      </w:r>
      <w:proofErr w:type="spellEnd"/>
      <w:r w:rsidRPr="00426BEC">
        <w:rPr>
          <w:rFonts w:ascii="Times New Roman" w:hAnsi="Times New Roman"/>
          <w:spacing w:val="-4"/>
          <w:sz w:val="22"/>
          <w:szCs w:val="22"/>
        </w:rPr>
        <w:t xml:space="preserve"> </w:t>
      </w:r>
      <w:proofErr w:type="spellStart"/>
      <w:r w:rsidRPr="00426BEC">
        <w:rPr>
          <w:rFonts w:ascii="Times New Roman" w:hAnsi="Times New Roman"/>
          <w:spacing w:val="-4"/>
          <w:sz w:val="22"/>
          <w:szCs w:val="22"/>
        </w:rPr>
        <w:t>thuật</w:t>
      </w:r>
      <w:proofErr w:type="spellEnd"/>
      <w:r w:rsidRPr="00426BEC">
        <w:rPr>
          <w:rFonts w:ascii="Times New Roman" w:hAnsi="Times New Roman"/>
          <w:spacing w:val="-4"/>
          <w:sz w:val="22"/>
          <w:szCs w:val="22"/>
        </w:rPr>
        <w:t xml:space="preserve"> </w:t>
      </w:r>
      <w:proofErr w:type="spellStart"/>
      <w:r w:rsidRPr="00426BEC">
        <w:rPr>
          <w:rFonts w:ascii="Times New Roman" w:hAnsi="Times New Roman"/>
          <w:spacing w:val="-4"/>
          <w:sz w:val="22"/>
          <w:szCs w:val="22"/>
        </w:rPr>
        <w:t>thu</w:t>
      </w:r>
      <w:proofErr w:type="spellEnd"/>
      <w:r w:rsidRPr="00426BEC">
        <w:rPr>
          <w:rFonts w:ascii="Times New Roman" w:hAnsi="Times New Roman"/>
          <w:spacing w:val="-4"/>
          <w:sz w:val="22"/>
          <w:szCs w:val="22"/>
        </w:rPr>
        <w:t xml:space="preserve"> </w:t>
      </w:r>
      <w:proofErr w:type="spellStart"/>
      <w:r w:rsidRPr="00426BEC">
        <w:rPr>
          <w:rFonts w:ascii="Times New Roman" w:hAnsi="Times New Roman"/>
          <w:spacing w:val="-4"/>
          <w:sz w:val="22"/>
          <w:szCs w:val="22"/>
        </w:rPr>
        <w:t>thập</w:t>
      </w:r>
      <w:proofErr w:type="spellEnd"/>
      <w:r w:rsidRPr="00426BEC">
        <w:rPr>
          <w:rFonts w:ascii="Times New Roman" w:hAnsi="Times New Roman"/>
          <w:spacing w:val="-4"/>
          <w:sz w:val="22"/>
          <w:szCs w:val="22"/>
        </w:rPr>
        <w:t xml:space="preserve"> </w:t>
      </w:r>
      <w:proofErr w:type="spellStart"/>
      <w:r w:rsidRPr="00426BEC">
        <w:rPr>
          <w:rFonts w:ascii="Times New Roman" w:hAnsi="Times New Roman"/>
          <w:spacing w:val="-4"/>
          <w:sz w:val="22"/>
          <w:szCs w:val="22"/>
        </w:rPr>
        <w:t>số</w:t>
      </w:r>
      <w:proofErr w:type="spellEnd"/>
      <w:r w:rsidRPr="00426BEC">
        <w:rPr>
          <w:rFonts w:ascii="Times New Roman" w:hAnsi="Times New Roman"/>
          <w:spacing w:val="-4"/>
          <w:sz w:val="22"/>
          <w:szCs w:val="22"/>
        </w:rPr>
        <w:t xml:space="preserve"> </w:t>
      </w:r>
      <w:proofErr w:type="spellStart"/>
      <w:r w:rsidRPr="00426BEC">
        <w:rPr>
          <w:rFonts w:ascii="Times New Roman" w:hAnsi="Times New Roman"/>
          <w:spacing w:val="-4"/>
          <w:sz w:val="22"/>
          <w:szCs w:val="22"/>
        </w:rPr>
        <w:t>liệu</w:t>
      </w:r>
      <w:proofErr w:type="spellEnd"/>
      <w:r w:rsidRPr="00426BEC">
        <w:rPr>
          <w:rFonts w:ascii="Times New Roman" w:hAnsi="Times New Roman"/>
          <w:spacing w:val="-4"/>
          <w:sz w:val="22"/>
          <w:szCs w:val="22"/>
        </w:rPr>
        <w:t xml:space="preserve">: </w:t>
      </w:r>
      <w:proofErr w:type="spellStart"/>
      <w:r w:rsidRPr="00426BEC">
        <w:rPr>
          <w:rFonts w:ascii="Times New Roman" w:hAnsi="Times New Roman"/>
          <w:spacing w:val="-4"/>
          <w:sz w:val="22"/>
          <w:szCs w:val="22"/>
        </w:rPr>
        <w:t>Phần</w:t>
      </w:r>
      <w:proofErr w:type="spellEnd"/>
      <w:r w:rsidRPr="00426BEC">
        <w:rPr>
          <w:rFonts w:ascii="Times New Roman" w:hAnsi="Times New Roman"/>
          <w:spacing w:val="-4"/>
          <w:sz w:val="22"/>
          <w:szCs w:val="22"/>
        </w:rPr>
        <w:t xml:space="preserve"> </w:t>
      </w:r>
      <w:proofErr w:type="spellStart"/>
      <w:r w:rsidRPr="00426BEC">
        <w:rPr>
          <w:rFonts w:ascii="Times New Roman" w:hAnsi="Times New Roman"/>
          <w:spacing w:val="-4"/>
          <w:sz w:val="22"/>
          <w:szCs w:val="22"/>
        </w:rPr>
        <w:t>đặc</w:t>
      </w:r>
      <w:proofErr w:type="spellEnd"/>
      <w:r w:rsidRPr="00426BEC">
        <w:rPr>
          <w:rFonts w:ascii="Times New Roman" w:hAnsi="Times New Roman"/>
          <w:spacing w:val="-4"/>
          <w:sz w:val="22"/>
          <w:szCs w:val="22"/>
        </w:rPr>
        <w:t xml:space="preserve"> </w:t>
      </w:r>
      <w:proofErr w:type="spellStart"/>
      <w:r w:rsidRPr="00426BEC">
        <w:rPr>
          <w:rFonts w:ascii="Times New Roman" w:hAnsi="Times New Roman"/>
          <w:spacing w:val="-4"/>
          <w:sz w:val="22"/>
          <w:szCs w:val="22"/>
        </w:rPr>
        <w:t>điểm</w:t>
      </w:r>
      <w:proofErr w:type="spellEnd"/>
      <w:r w:rsidRPr="00426BEC">
        <w:rPr>
          <w:rFonts w:ascii="Times New Roman" w:hAnsi="Times New Roman"/>
          <w:spacing w:val="-4"/>
          <w:sz w:val="22"/>
          <w:szCs w:val="22"/>
        </w:rPr>
        <w:t xml:space="preserve"> </w:t>
      </w:r>
      <w:proofErr w:type="spellStart"/>
      <w:r w:rsidRPr="00426BEC">
        <w:rPr>
          <w:rFonts w:ascii="Times New Roman" w:hAnsi="Times New Roman"/>
          <w:spacing w:val="-4"/>
          <w:sz w:val="22"/>
          <w:szCs w:val="22"/>
        </w:rPr>
        <w:t>chung</w:t>
      </w:r>
      <w:proofErr w:type="spellEnd"/>
      <w:r w:rsidRPr="00426BEC">
        <w:rPr>
          <w:rFonts w:ascii="Times New Roman" w:hAnsi="Times New Roman"/>
          <w:spacing w:val="-4"/>
          <w:sz w:val="22"/>
          <w:szCs w:val="22"/>
        </w:rPr>
        <w:t xml:space="preserve"> </w:t>
      </w:r>
      <w:proofErr w:type="spellStart"/>
      <w:r w:rsidRPr="00426BEC">
        <w:rPr>
          <w:rFonts w:ascii="Times New Roman" w:hAnsi="Times New Roman"/>
          <w:spacing w:val="-4"/>
          <w:sz w:val="22"/>
          <w:szCs w:val="22"/>
        </w:rPr>
        <w:t>của</w:t>
      </w:r>
      <w:proofErr w:type="spellEnd"/>
      <w:r w:rsidRPr="00426BEC">
        <w:rPr>
          <w:rFonts w:ascii="Times New Roman" w:hAnsi="Times New Roman"/>
          <w:spacing w:val="-4"/>
          <w:sz w:val="22"/>
          <w:szCs w:val="22"/>
        </w:rPr>
        <w:t xml:space="preserve"> </w:t>
      </w:r>
      <w:proofErr w:type="spellStart"/>
      <w:r w:rsidRPr="00426BEC">
        <w:rPr>
          <w:rFonts w:ascii="Times New Roman" w:hAnsi="Times New Roman"/>
          <w:spacing w:val="-4"/>
          <w:sz w:val="22"/>
          <w:szCs w:val="22"/>
        </w:rPr>
        <w:t>nhóm</w:t>
      </w:r>
      <w:proofErr w:type="spellEnd"/>
      <w:r w:rsidRPr="00426BEC">
        <w:rPr>
          <w:rFonts w:ascii="Times New Roman" w:hAnsi="Times New Roman"/>
          <w:spacing w:val="-4"/>
          <w:sz w:val="22"/>
          <w:szCs w:val="22"/>
        </w:rPr>
        <w:t xml:space="preserve"> NC – </w:t>
      </w:r>
      <w:proofErr w:type="spellStart"/>
      <w:r w:rsidRPr="00426BEC">
        <w:rPr>
          <w:rFonts w:ascii="Times New Roman" w:hAnsi="Times New Roman"/>
          <w:spacing w:val="-4"/>
          <w:sz w:val="22"/>
          <w:szCs w:val="22"/>
        </w:rPr>
        <w:t>hỏi</w:t>
      </w:r>
      <w:proofErr w:type="spellEnd"/>
      <w:r w:rsidRPr="00426BEC">
        <w:rPr>
          <w:rFonts w:ascii="Times New Roman" w:hAnsi="Times New Roman"/>
          <w:spacing w:val="-4"/>
          <w:sz w:val="22"/>
          <w:szCs w:val="22"/>
        </w:rPr>
        <w:t xml:space="preserve"> </w:t>
      </w:r>
      <w:proofErr w:type="spellStart"/>
      <w:r w:rsidRPr="00426BEC">
        <w:rPr>
          <w:rFonts w:ascii="Times New Roman" w:hAnsi="Times New Roman"/>
          <w:spacing w:val="-4"/>
          <w:sz w:val="22"/>
          <w:szCs w:val="22"/>
        </w:rPr>
        <w:t>trực</w:t>
      </w:r>
      <w:proofErr w:type="spellEnd"/>
      <w:r w:rsidRPr="00426BEC">
        <w:rPr>
          <w:rFonts w:ascii="Times New Roman" w:hAnsi="Times New Roman"/>
          <w:spacing w:val="-4"/>
          <w:sz w:val="22"/>
          <w:szCs w:val="22"/>
        </w:rPr>
        <w:t xml:space="preserve"> </w:t>
      </w:r>
      <w:proofErr w:type="spellStart"/>
      <w:r w:rsidRPr="00426BEC">
        <w:rPr>
          <w:rFonts w:ascii="Times New Roman" w:hAnsi="Times New Roman"/>
          <w:spacing w:val="-4"/>
          <w:sz w:val="22"/>
          <w:szCs w:val="22"/>
        </w:rPr>
        <w:t>tiếp</w:t>
      </w:r>
      <w:proofErr w:type="spellEnd"/>
      <w:r w:rsidRPr="00426BEC">
        <w:rPr>
          <w:rFonts w:ascii="Times New Roman" w:hAnsi="Times New Roman"/>
          <w:spacing w:val="-4"/>
          <w:sz w:val="22"/>
          <w:szCs w:val="22"/>
        </w:rPr>
        <w:t xml:space="preserve"> </w:t>
      </w:r>
      <w:proofErr w:type="spellStart"/>
      <w:r w:rsidRPr="00426BEC">
        <w:rPr>
          <w:rFonts w:ascii="Times New Roman" w:hAnsi="Times New Roman"/>
          <w:spacing w:val="-4"/>
          <w:sz w:val="22"/>
          <w:szCs w:val="22"/>
        </w:rPr>
        <w:t>bệnh</w:t>
      </w:r>
      <w:proofErr w:type="spellEnd"/>
      <w:r w:rsidRPr="00426BEC">
        <w:rPr>
          <w:rFonts w:ascii="Times New Roman" w:hAnsi="Times New Roman"/>
          <w:spacing w:val="-4"/>
          <w:sz w:val="22"/>
          <w:szCs w:val="22"/>
        </w:rPr>
        <w:t xml:space="preserve"> </w:t>
      </w:r>
      <w:proofErr w:type="spellStart"/>
      <w:r w:rsidRPr="00426BEC">
        <w:rPr>
          <w:rFonts w:ascii="Times New Roman" w:hAnsi="Times New Roman"/>
          <w:spacing w:val="-4"/>
          <w:sz w:val="22"/>
          <w:szCs w:val="22"/>
        </w:rPr>
        <w:t>nhân</w:t>
      </w:r>
      <w:proofErr w:type="spellEnd"/>
      <w:r w:rsidRPr="00426BEC">
        <w:rPr>
          <w:rFonts w:ascii="Times New Roman" w:hAnsi="Times New Roman"/>
          <w:spacing w:val="-4"/>
          <w:sz w:val="22"/>
          <w:szCs w:val="22"/>
        </w:rPr>
        <w:t xml:space="preserve">, </w:t>
      </w:r>
      <w:proofErr w:type="spellStart"/>
      <w:r w:rsidRPr="00426BEC">
        <w:rPr>
          <w:rFonts w:ascii="Times New Roman" w:hAnsi="Times New Roman"/>
          <w:spacing w:val="-4"/>
          <w:sz w:val="22"/>
          <w:szCs w:val="22"/>
        </w:rPr>
        <w:t>gia</w:t>
      </w:r>
      <w:proofErr w:type="spellEnd"/>
      <w:r w:rsidRPr="00426BEC">
        <w:rPr>
          <w:rFonts w:ascii="Times New Roman" w:hAnsi="Times New Roman"/>
          <w:spacing w:val="-4"/>
          <w:sz w:val="22"/>
          <w:szCs w:val="22"/>
        </w:rPr>
        <w:t xml:space="preserve"> </w:t>
      </w:r>
      <w:proofErr w:type="spellStart"/>
      <w:r w:rsidRPr="00426BEC">
        <w:rPr>
          <w:rFonts w:ascii="Times New Roman" w:hAnsi="Times New Roman"/>
          <w:spacing w:val="-4"/>
          <w:sz w:val="22"/>
          <w:szCs w:val="22"/>
        </w:rPr>
        <w:t>đình</w:t>
      </w:r>
      <w:proofErr w:type="spellEnd"/>
      <w:r w:rsidRPr="00426BEC">
        <w:rPr>
          <w:rFonts w:ascii="Times New Roman" w:hAnsi="Times New Roman"/>
          <w:spacing w:val="-4"/>
          <w:sz w:val="22"/>
          <w:szCs w:val="22"/>
        </w:rPr>
        <w:t xml:space="preserve"> </w:t>
      </w:r>
      <w:proofErr w:type="spellStart"/>
      <w:r w:rsidRPr="00426BEC">
        <w:rPr>
          <w:rFonts w:ascii="Times New Roman" w:hAnsi="Times New Roman"/>
          <w:spacing w:val="-4"/>
          <w:sz w:val="22"/>
          <w:szCs w:val="22"/>
        </w:rPr>
        <w:t>bệnh</w:t>
      </w:r>
      <w:proofErr w:type="spellEnd"/>
      <w:r w:rsidRPr="00426BEC">
        <w:rPr>
          <w:rFonts w:ascii="Times New Roman" w:hAnsi="Times New Roman"/>
          <w:spacing w:val="-4"/>
          <w:sz w:val="22"/>
          <w:szCs w:val="22"/>
        </w:rPr>
        <w:t xml:space="preserve"> </w:t>
      </w:r>
      <w:proofErr w:type="spellStart"/>
      <w:r w:rsidRPr="00426BEC">
        <w:rPr>
          <w:rFonts w:ascii="Times New Roman" w:hAnsi="Times New Roman"/>
          <w:spacing w:val="-4"/>
          <w:sz w:val="22"/>
          <w:szCs w:val="22"/>
        </w:rPr>
        <w:t>nhân</w:t>
      </w:r>
      <w:proofErr w:type="spellEnd"/>
      <w:r w:rsidRPr="00426BEC">
        <w:rPr>
          <w:rFonts w:ascii="Times New Roman" w:hAnsi="Times New Roman"/>
          <w:spacing w:val="-4"/>
          <w:sz w:val="22"/>
          <w:szCs w:val="22"/>
        </w:rPr>
        <w:t xml:space="preserve">; </w:t>
      </w:r>
      <w:proofErr w:type="spellStart"/>
      <w:r w:rsidRPr="00426BEC">
        <w:rPr>
          <w:rFonts w:ascii="Times New Roman" w:hAnsi="Times New Roman"/>
          <w:spacing w:val="-4"/>
          <w:sz w:val="22"/>
          <w:szCs w:val="22"/>
        </w:rPr>
        <w:t>trích</w:t>
      </w:r>
      <w:proofErr w:type="spellEnd"/>
      <w:r w:rsidRPr="00426BEC">
        <w:rPr>
          <w:rFonts w:ascii="Times New Roman" w:hAnsi="Times New Roman"/>
          <w:spacing w:val="-4"/>
          <w:sz w:val="22"/>
          <w:szCs w:val="22"/>
        </w:rPr>
        <w:t xml:space="preserve"> </w:t>
      </w:r>
      <w:proofErr w:type="spellStart"/>
      <w:r w:rsidRPr="00426BEC">
        <w:rPr>
          <w:rFonts w:ascii="Times New Roman" w:hAnsi="Times New Roman"/>
          <w:spacing w:val="-4"/>
          <w:sz w:val="22"/>
          <w:szCs w:val="22"/>
        </w:rPr>
        <w:t>xuất</w:t>
      </w:r>
      <w:proofErr w:type="spellEnd"/>
      <w:r w:rsidRPr="00426BEC">
        <w:rPr>
          <w:rFonts w:ascii="Times New Roman" w:hAnsi="Times New Roman"/>
          <w:spacing w:val="-4"/>
          <w:sz w:val="22"/>
          <w:szCs w:val="22"/>
        </w:rPr>
        <w:t xml:space="preserve"> </w:t>
      </w:r>
      <w:proofErr w:type="spellStart"/>
      <w:r w:rsidRPr="00426BEC">
        <w:rPr>
          <w:rFonts w:ascii="Times New Roman" w:hAnsi="Times New Roman"/>
          <w:spacing w:val="-4"/>
          <w:sz w:val="22"/>
          <w:szCs w:val="22"/>
        </w:rPr>
        <w:t>từ</w:t>
      </w:r>
      <w:proofErr w:type="spellEnd"/>
      <w:r w:rsidRPr="00426BEC">
        <w:rPr>
          <w:rFonts w:ascii="Times New Roman" w:hAnsi="Times New Roman"/>
          <w:spacing w:val="-4"/>
          <w:sz w:val="22"/>
          <w:szCs w:val="22"/>
        </w:rPr>
        <w:t xml:space="preserve"> </w:t>
      </w:r>
      <w:proofErr w:type="spellStart"/>
      <w:r w:rsidRPr="00426BEC">
        <w:rPr>
          <w:rFonts w:ascii="Times New Roman" w:hAnsi="Times New Roman"/>
          <w:spacing w:val="-4"/>
          <w:sz w:val="22"/>
          <w:szCs w:val="22"/>
        </w:rPr>
        <w:t>hồ</w:t>
      </w:r>
      <w:proofErr w:type="spellEnd"/>
      <w:r w:rsidRPr="00426BEC">
        <w:rPr>
          <w:rFonts w:ascii="Times New Roman" w:hAnsi="Times New Roman"/>
          <w:spacing w:val="-4"/>
          <w:sz w:val="22"/>
          <w:szCs w:val="22"/>
        </w:rPr>
        <w:t xml:space="preserve"> </w:t>
      </w:r>
      <w:proofErr w:type="spellStart"/>
      <w:r w:rsidRPr="00426BEC">
        <w:rPr>
          <w:rFonts w:ascii="Times New Roman" w:hAnsi="Times New Roman"/>
          <w:spacing w:val="-4"/>
          <w:sz w:val="22"/>
          <w:szCs w:val="22"/>
        </w:rPr>
        <w:t>sơ</w:t>
      </w:r>
      <w:proofErr w:type="spellEnd"/>
      <w:r w:rsidRPr="00426BEC">
        <w:rPr>
          <w:rFonts w:ascii="Times New Roman" w:hAnsi="Times New Roman"/>
          <w:spacing w:val="-4"/>
          <w:sz w:val="22"/>
          <w:szCs w:val="22"/>
        </w:rPr>
        <w:t xml:space="preserve">; </w:t>
      </w:r>
      <w:proofErr w:type="spellStart"/>
      <w:r w:rsidRPr="00426BEC">
        <w:rPr>
          <w:rFonts w:ascii="Times New Roman" w:hAnsi="Times New Roman"/>
          <w:spacing w:val="-4"/>
          <w:sz w:val="22"/>
          <w:szCs w:val="22"/>
        </w:rPr>
        <w:t>gọi</w:t>
      </w:r>
      <w:proofErr w:type="spellEnd"/>
      <w:r w:rsidRPr="00426BEC">
        <w:rPr>
          <w:rFonts w:ascii="Times New Roman" w:hAnsi="Times New Roman"/>
          <w:spacing w:val="-4"/>
          <w:sz w:val="22"/>
          <w:szCs w:val="22"/>
        </w:rPr>
        <w:t xml:space="preserve"> </w:t>
      </w:r>
      <w:proofErr w:type="spellStart"/>
      <w:r w:rsidRPr="00426BEC">
        <w:rPr>
          <w:rFonts w:ascii="Times New Roman" w:hAnsi="Times New Roman"/>
          <w:spacing w:val="-4"/>
          <w:sz w:val="22"/>
          <w:szCs w:val="22"/>
        </w:rPr>
        <w:t>điện</w:t>
      </w:r>
      <w:proofErr w:type="spellEnd"/>
      <w:r w:rsidRPr="00426BEC">
        <w:rPr>
          <w:rFonts w:ascii="Times New Roman" w:hAnsi="Times New Roman"/>
          <w:spacing w:val="-4"/>
          <w:sz w:val="22"/>
          <w:szCs w:val="22"/>
        </w:rPr>
        <w:t xml:space="preserve"> </w:t>
      </w:r>
      <w:proofErr w:type="spellStart"/>
      <w:r w:rsidRPr="00426BEC">
        <w:rPr>
          <w:rFonts w:ascii="Times New Roman" w:hAnsi="Times New Roman"/>
          <w:spacing w:val="-4"/>
          <w:sz w:val="22"/>
          <w:szCs w:val="22"/>
        </w:rPr>
        <w:t>cho</w:t>
      </w:r>
      <w:proofErr w:type="spellEnd"/>
      <w:r w:rsidRPr="00426BEC">
        <w:rPr>
          <w:rFonts w:ascii="Times New Roman" w:hAnsi="Times New Roman"/>
          <w:spacing w:val="-4"/>
          <w:sz w:val="22"/>
          <w:szCs w:val="22"/>
        </w:rPr>
        <w:t xml:space="preserve"> </w:t>
      </w:r>
      <w:proofErr w:type="spellStart"/>
      <w:r w:rsidRPr="00426BEC">
        <w:rPr>
          <w:rFonts w:ascii="Times New Roman" w:hAnsi="Times New Roman"/>
          <w:spacing w:val="-4"/>
          <w:sz w:val="22"/>
          <w:szCs w:val="22"/>
        </w:rPr>
        <w:t>bệnh</w:t>
      </w:r>
      <w:proofErr w:type="spellEnd"/>
      <w:r w:rsidRPr="00426BEC">
        <w:rPr>
          <w:rFonts w:ascii="Times New Roman" w:hAnsi="Times New Roman"/>
          <w:spacing w:val="-4"/>
          <w:sz w:val="22"/>
          <w:szCs w:val="22"/>
        </w:rPr>
        <w:t xml:space="preserve"> </w:t>
      </w:r>
      <w:proofErr w:type="spellStart"/>
      <w:r w:rsidRPr="00426BEC">
        <w:rPr>
          <w:rFonts w:ascii="Times New Roman" w:hAnsi="Times New Roman"/>
          <w:spacing w:val="-4"/>
          <w:sz w:val="22"/>
          <w:szCs w:val="22"/>
        </w:rPr>
        <w:t>nhân</w:t>
      </w:r>
      <w:proofErr w:type="spellEnd"/>
      <w:r w:rsidRPr="00426BEC">
        <w:rPr>
          <w:rFonts w:ascii="Times New Roman" w:hAnsi="Times New Roman"/>
          <w:spacing w:val="-4"/>
          <w:sz w:val="22"/>
          <w:szCs w:val="22"/>
        </w:rPr>
        <w:t xml:space="preserve">. </w:t>
      </w:r>
      <w:proofErr w:type="spellStart"/>
      <w:r w:rsidRPr="00426BEC">
        <w:rPr>
          <w:rFonts w:ascii="Times New Roman" w:hAnsi="Times New Roman"/>
          <w:spacing w:val="-4"/>
          <w:sz w:val="22"/>
          <w:szCs w:val="22"/>
        </w:rPr>
        <w:t>Phần</w:t>
      </w:r>
      <w:proofErr w:type="spellEnd"/>
      <w:r w:rsidRPr="00426BEC">
        <w:rPr>
          <w:rFonts w:ascii="Times New Roman" w:hAnsi="Times New Roman"/>
          <w:spacing w:val="-4"/>
          <w:sz w:val="22"/>
          <w:szCs w:val="22"/>
        </w:rPr>
        <w:t xml:space="preserve"> </w:t>
      </w:r>
      <w:proofErr w:type="spellStart"/>
      <w:r w:rsidRPr="00426BEC">
        <w:rPr>
          <w:rFonts w:ascii="Times New Roman" w:hAnsi="Times New Roman"/>
          <w:spacing w:val="-4"/>
          <w:sz w:val="22"/>
          <w:szCs w:val="22"/>
        </w:rPr>
        <w:t>đặc</w:t>
      </w:r>
      <w:proofErr w:type="spellEnd"/>
      <w:r w:rsidRPr="00426BEC">
        <w:rPr>
          <w:rFonts w:ascii="Times New Roman" w:hAnsi="Times New Roman"/>
          <w:spacing w:val="-4"/>
          <w:sz w:val="22"/>
          <w:szCs w:val="22"/>
        </w:rPr>
        <w:t xml:space="preserve"> </w:t>
      </w:r>
      <w:proofErr w:type="spellStart"/>
      <w:r w:rsidRPr="00426BEC">
        <w:rPr>
          <w:rFonts w:ascii="Times New Roman" w:hAnsi="Times New Roman"/>
          <w:spacing w:val="-4"/>
          <w:sz w:val="22"/>
          <w:szCs w:val="22"/>
        </w:rPr>
        <w:t>điểm</w:t>
      </w:r>
      <w:proofErr w:type="spellEnd"/>
      <w:r w:rsidRPr="00426BEC">
        <w:rPr>
          <w:rFonts w:ascii="Times New Roman" w:hAnsi="Times New Roman"/>
          <w:spacing w:val="-4"/>
          <w:sz w:val="22"/>
          <w:szCs w:val="22"/>
        </w:rPr>
        <w:t xml:space="preserve"> </w:t>
      </w:r>
      <w:proofErr w:type="spellStart"/>
      <w:r w:rsidRPr="00426BEC">
        <w:rPr>
          <w:rFonts w:ascii="Times New Roman" w:hAnsi="Times New Roman"/>
          <w:spacing w:val="-4"/>
          <w:sz w:val="22"/>
          <w:szCs w:val="22"/>
        </w:rPr>
        <w:t>lâm</w:t>
      </w:r>
      <w:proofErr w:type="spellEnd"/>
      <w:r w:rsidRPr="00426BEC">
        <w:rPr>
          <w:rFonts w:ascii="Times New Roman" w:hAnsi="Times New Roman"/>
          <w:spacing w:val="-4"/>
          <w:sz w:val="22"/>
          <w:szCs w:val="22"/>
        </w:rPr>
        <w:t xml:space="preserve"> </w:t>
      </w:r>
      <w:proofErr w:type="spellStart"/>
      <w:r w:rsidRPr="00426BEC">
        <w:rPr>
          <w:rFonts w:ascii="Times New Roman" w:hAnsi="Times New Roman"/>
          <w:spacing w:val="-4"/>
          <w:sz w:val="22"/>
          <w:szCs w:val="22"/>
        </w:rPr>
        <w:t>sàng</w:t>
      </w:r>
      <w:proofErr w:type="spellEnd"/>
      <w:r w:rsidRPr="00426BEC">
        <w:rPr>
          <w:rFonts w:ascii="Times New Roman" w:hAnsi="Times New Roman"/>
          <w:spacing w:val="-4"/>
          <w:sz w:val="22"/>
          <w:szCs w:val="22"/>
        </w:rPr>
        <w:t xml:space="preserve">, </w:t>
      </w:r>
      <w:proofErr w:type="spellStart"/>
      <w:r w:rsidRPr="00426BEC">
        <w:rPr>
          <w:rFonts w:ascii="Times New Roman" w:hAnsi="Times New Roman"/>
          <w:spacing w:val="-4"/>
          <w:sz w:val="22"/>
          <w:szCs w:val="22"/>
        </w:rPr>
        <w:t>cận</w:t>
      </w:r>
      <w:proofErr w:type="spellEnd"/>
      <w:r w:rsidRPr="00426BEC">
        <w:rPr>
          <w:rFonts w:ascii="Times New Roman" w:hAnsi="Times New Roman"/>
          <w:spacing w:val="-4"/>
          <w:sz w:val="22"/>
          <w:szCs w:val="22"/>
        </w:rPr>
        <w:t xml:space="preserve"> </w:t>
      </w:r>
      <w:proofErr w:type="spellStart"/>
      <w:r w:rsidRPr="00426BEC">
        <w:rPr>
          <w:rFonts w:ascii="Times New Roman" w:hAnsi="Times New Roman"/>
          <w:spacing w:val="-4"/>
          <w:sz w:val="22"/>
          <w:szCs w:val="22"/>
        </w:rPr>
        <w:t>lâm</w:t>
      </w:r>
      <w:proofErr w:type="spellEnd"/>
      <w:r w:rsidRPr="00426BEC">
        <w:rPr>
          <w:rFonts w:ascii="Times New Roman" w:hAnsi="Times New Roman"/>
          <w:spacing w:val="-4"/>
          <w:sz w:val="22"/>
          <w:szCs w:val="22"/>
        </w:rPr>
        <w:t xml:space="preserve"> </w:t>
      </w:r>
      <w:proofErr w:type="spellStart"/>
      <w:r w:rsidRPr="00426BEC">
        <w:rPr>
          <w:rFonts w:ascii="Times New Roman" w:hAnsi="Times New Roman"/>
          <w:spacing w:val="-4"/>
          <w:sz w:val="22"/>
          <w:szCs w:val="22"/>
        </w:rPr>
        <w:t>sàng</w:t>
      </w:r>
      <w:proofErr w:type="spellEnd"/>
      <w:r w:rsidRPr="00426BEC">
        <w:rPr>
          <w:rFonts w:ascii="Times New Roman" w:hAnsi="Times New Roman"/>
          <w:spacing w:val="-4"/>
          <w:sz w:val="22"/>
          <w:szCs w:val="22"/>
        </w:rPr>
        <w:t xml:space="preserve"> </w:t>
      </w:r>
      <w:r w:rsidR="00855524" w:rsidRPr="00426BEC">
        <w:rPr>
          <w:rFonts w:ascii="Times New Roman" w:hAnsi="Times New Roman"/>
          <w:spacing w:val="-4"/>
          <w:sz w:val="22"/>
          <w:szCs w:val="22"/>
        </w:rPr>
        <w:t>–</w:t>
      </w:r>
      <w:r w:rsidRPr="00426BEC">
        <w:rPr>
          <w:rFonts w:ascii="Times New Roman" w:hAnsi="Times New Roman"/>
          <w:spacing w:val="-4"/>
          <w:sz w:val="22"/>
          <w:szCs w:val="22"/>
        </w:rPr>
        <w:t xml:space="preserve"> </w:t>
      </w:r>
      <w:proofErr w:type="spellStart"/>
      <w:r w:rsidR="00855524" w:rsidRPr="00426BEC">
        <w:rPr>
          <w:rFonts w:ascii="Times New Roman" w:hAnsi="Times New Roman"/>
          <w:spacing w:val="-4"/>
          <w:sz w:val="22"/>
          <w:szCs w:val="22"/>
        </w:rPr>
        <w:t>bệnh</w:t>
      </w:r>
      <w:proofErr w:type="spellEnd"/>
      <w:r w:rsidR="00855524" w:rsidRPr="00426BEC">
        <w:rPr>
          <w:rFonts w:ascii="Times New Roman" w:hAnsi="Times New Roman"/>
          <w:spacing w:val="-4"/>
          <w:sz w:val="22"/>
          <w:szCs w:val="22"/>
        </w:rPr>
        <w:t xml:space="preserve"> </w:t>
      </w:r>
      <w:proofErr w:type="spellStart"/>
      <w:r w:rsidR="00855524" w:rsidRPr="00426BEC">
        <w:rPr>
          <w:rFonts w:ascii="Times New Roman" w:hAnsi="Times New Roman"/>
          <w:spacing w:val="-4"/>
          <w:sz w:val="22"/>
          <w:szCs w:val="22"/>
        </w:rPr>
        <w:t>án</w:t>
      </w:r>
      <w:proofErr w:type="spellEnd"/>
      <w:r w:rsidR="00855524" w:rsidRPr="00426BEC">
        <w:rPr>
          <w:rFonts w:ascii="Times New Roman" w:hAnsi="Times New Roman"/>
          <w:spacing w:val="-4"/>
          <w:sz w:val="22"/>
          <w:szCs w:val="22"/>
        </w:rPr>
        <w:t xml:space="preserve"> NC, </w:t>
      </w:r>
      <w:proofErr w:type="spellStart"/>
      <w:r w:rsidR="00855524" w:rsidRPr="00426BEC">
        <w:rPr>
          <w:rFonts w:ascii="Times New Roman" w:hAnsi="Times New Roman"/>
          <w:spacing w:val="-4"/>
          <w:sz w:val="22"/>
          <w:szCs w:val="22"/>
        </w:rPr>
        <w:t>hỏi</w:t>
      </w:r>
      <w:proofErr w:type="spellEnd"/>
      <w:r w:rsidR="00855524" w:rsidRPr="00426BEC">
        <w:rPr>
          <w:rFonts w:ascii="Times New Roman" w:hAnsi="Times New Roman"/>
          <w:spacing w:val="-4"/>
          <w:sz w:val="22"/>
          <w:szCs w:val="22"/>
        </w:rPr>
        <w:t xml:space="preserve"> </w:t>
      </w:r>
      <w:proofErr w:type="spellStart"/>
      <w:r w:rsidR="00855524" w:rsidRPr="00426BEC">
        <w:rPr>
          <w:rFonts w:ascii="Times New Roman" w:hAnsi="Times New Roman"/>
          <w:spacing w:val="-4"/>
          <w:sz w:val="22"/>
          <w:szCs w:val="22"/>
        </w:rPr>
        <w:t>bệnh</w:t>
      </w:r>
      <w:proofErr w:type="spellEnd"/>
      <w:r w:rsidR="00855524" w:rsidRPr="00426BEC">
        <w:rPr>
          <w:rFonts w:ascii="Times New Roman" w:hAnsi="Times New Roman"/>
          <w:spacing w:val="-4"/>
          <w:sz w:val="22"/>
          <w:szCs w:val="22"/>
        </w:rPr>
        <w:t xml:space="preserve">, </w:t>
      </w:r>
      <w:proofErr w:type="spellStart"/>
      <w:r w:rsidR="00855524" w:rsidRPr="00426BEC">
        <w:rPr>
          <w:rFonts w:ascii="Times New Roman" w:hAnsi="Times New Roman"/>
          <w:spacing w:val="-4"/>
          <w:sz w:val="22"/>
          <w:szCs w:val="22"/>
        </w:rPr>
        <w:t>thăm</w:t>
      </w:r>
      <w:proofErr w:type="spellEnd"/>
      <w:r w:rsidR="00855524" w:rsidRPr="00426BEC">
        <w:rPr>
          <w:rFonts w:ascii="Times New Roman" w:hAnsi="Times New Roman"/>
          <w:spacing w:val="-4"/>
          <w:sz w:val="22"/>
          <w:szCs w:val="22"/>
        </w:rPr>
        <w:t xml:space="preserve"> </w:t>
      </w:r>
      <w:proofErr w:type="spellStart"/>
      <w:r w:rsidR="00855524" w:rsidRPr="00426BEC">
        <w:rPr>
          <w:rFonts w:ascii="Times New Roman" w:hAnsi="Times New Roman"/>
          <w:spacing w:val="-4"/>
          <w:sz w:val="22"/>
          <w:szCs w:val="22"/>
        </w:rPr>
        <w:t>khám</w:t>
      </w:r>
      <w:proofErr w:type="spellEnd"/>
      <w:r w:rsidR="00855524" w:rsidRPr="00426BEC">
        <w:rPr>
          <w:rFonts w:ascii="Times New Roman" w:hAnsi="Times New Roman"/>
          <w:spacing w:val="-4"/>
          <w:sz w:val="22"/>
          <w:szCs w:val="22"/>
        </w:rPr>
        <w:t xml:space="preserve"> </w:t>
      </w:r>
      <w:proofErr w:type="spellStart"/>
      <w:r w:rsidR="00855524" w:rsidRPr="00426BEC">
        <w:rPr>
          <w:rFonts w:ascii="Times New Roman" w:hAnsi="Times New Roman"/>
          <w:spacing w:val="-4"/>
          <w:sz w:val="22"/>
          <w:szCs w:val="22"/>
        </w:rPr>
        <w:t>bệnh</w:t>
      </w:r>
      <w:proofErr w:type="spellEnd"/>
      <w:r w:rsidR="00855524" w:rsidRPr="00426BEC">
        <w:rPr>
          <w:rFonts w:ascii="Times New Roman" w:hAnsi="Times New Roman"/>
          <w:spacing w:val="-4"/>
          <w:sz w:val="22"/>
          <w:szCs w:val="22"/>
        </w:rPr>
        <w:t xml:space="preserve"> </w:t>
      </w:r>
      <w:proofErr w:type="spellStart"/>
      <w:r w:rsidR="00855524" w:rsidRPr="00426BEC">
        <w:rPr>
          <w:rFonts w:ascii="Times New Roman" w:hAnsi="Times New Roman"/>
          <w:spacing w:val="-4"/>
          <w:sz w:val="22"/>
          <w:szCs w:val="22"/>
        </w:rPr>
        <w:t>trực</w:t>
      </w:r>
      <w:proofErr w:type="spellEnd"/>
      <w:r w:rsidR="00855524" w:rsidRPr="00426BEC">
        <w:rPr>
          <w:rFonts w:ascii="Times New Roman" w:hAnsi="Times New Roman"/>
          <w:spacing w:val="-4"/>
          <w:sz w:val="22"/>
          <w:szCs w:val="22"/>
        </w:rPr>
        <w:t xml:space="preserve"> </w:t>
      </w:r>
      <w:proofErr w:type="spellStart"/>
      <w:r w:rsidR="00855524" w:rsidRPr="00426BEC">
        <w:rPr>
          <w:rFonts w:ascii="Times New Roman" w:hAnsi="Times New Roman"/>
          <w:spacing w:val="-4"/>
          <w:sz w:val="22"/>
          <w:szCs w:val="22"/>
        </w:rPr>
        <w:t>tiếp</w:t>
      </w:r>
      <w:proofErr w:type="spellEnd"/>
      <w:r w:rsidR="00855524" w:rsidRPr="00426BEC">
        <w:rPr>
          <w:rFonts w:ascii="Times New Roman" w:hAnsi="Times New Roman"/>
          <w:spacing w:val="-4"/>
          <w:sz w:val="22"/>
          <w:szCs w:val="22"/>
        </w:rPr>
        <w:t xml:space="preserve">. </w:t>
      </w:r>
      <w:proofErr w:type="spellStart"/>
      <w:r w:rsidR="00855524" w:rsidRPr="00426BEC">
        <w:rPr>
          <w:rFonts w:ascii="Times New Roman" w:hAnsi="Times New Roman"/>
          <w:spacing w:val="-4"/>
          <w:sz w:val="22"/>
          <w:szCs w:val="22"/>
        </w:rPr>
        <w:t>Phần</w:t>
      </w:r>
      <w:proofErr w:type="spellEnd"/>
      <w:r w:rsidR="00855524" w:rsidRPr="00426BEC">
        <w:rPr>
          <w:rFonts w:ascii="Times New Roman" w:hAnsi="Times New Roman"/>
          <w:spacing w:val="-4"/>
          <w:sz w:val="22"/>
          <w:szCs w:val="22"/>
        </w:rPr>
        <w:t xml:space="preserve"> </w:t>
      </w:r>
      <w:proofErr w:type="spellStart"/>
      <w:r w:rsidR="00855524" w:rsidRPr="00426BEC">
        <w:rPr>
          <w:rFonts w:ascii="Times New Roman" w:hAnsi="Times New Roman"/>
          <w:spacing w:val="-4"/>
          <w:sz w:val="22"/>
          <w:szCs w:val="22"/>
        </w:rPr>
        <w:t>kết</w:t>
      </w:r>
      <w:proofErr w:type="spellEnd"/>
      <w:r w:rsidR="00855524" w:rsidRPr="00426BEC">
        <w:rPr>
          <w:rFonts w:ascii="Times New Roman" w:hAnsi="Times New Roman"/>
          <w:spacing w:val="-4"/>
          <w:sz w:val="22"/>
          <w:szCs w:val="22"/>
        </w:rPr>
        <w:t xml:space="preserve"> </w:t>
      </w:r>
      <w:proofErr w:type="spellStart"/>
      <w:r w:rsidR="00855524" w:rsidRPr="00426BEC">
        <w:rPr>
          <w:rFonts w:ascii="Times New Roman" w:hAnsi="Times New Roman"/>
          <w:spacing w:val="-4"/>
          <w:sz w:val="22"/>
          <w:szCs w:val="22"/>
        </w:rPr>
        <w:t>quả</w:t>
      </w:r>
      <w:proofErr w:type="spellEnd"/>
      <w:r w:rsidR="00855524" w:rsidRPr="00426BEC">
        <w:rPr>
          <w:rFonts w:ascii="Times New Roman" w:hAnsi="Times New Roman"/>
          <w:spacing w:val="-4"/>
          <w:sz w:val="22"/>
          <w:szCs w:val="22"/>
        </w:rPr>
        <w:t xml:space="preserve"> </w:t>
      </w:r>
      <w:proofErr w:type="spellStart"/>
      <w:r w:rsidR="00855524" w:rsidRPr="00426BEC">
        <w:rPr>
          <w:rFonts w:ascii="Times New Roman" w:hAnsi="Times New Roman"/>
          <w:spacing w:val="-4"/>
          <w:sz w:val="22"/>
          <w:szCs w:val="22"/>
        </w:rPr>
        <w:t>điều</w:t>
      </w:r>
      <w:proofErr w:type="spellEnd"/>
      <w:r w:rsidR="00855524" w:rsidRPr="00426BEC">
        <w:rPr>
          <w:rFonts w:ascii="Times New Roman" w:hAnsi="Times New Roman"/>
          <w:spacing w:val="-4"/>
          <w:sz w:val="22"/>
          <w:szCs w:val="22"/>
        </w:rPr>
        <w:t xml:space="preserve"> </w:t>
      </w:r>
      <w:proofErr w:type="spellStart"/>
      <w:r w:rsidR="00855524" w:rsidRPr="00426BEC">
        <w:rPr>
          <w:rFonts w:ascii="Times New Roman" w:hAnsi="Times New Roman"/>
          <w:spacing w:val="-4"/>
          <w:sz w:val="22"/>
          <w:szCs w:val="22"/>
        </w:rPr>
        <w:t>trị</w:t>
      </w:r>
      <w:proofErr w:type="spellEnd"/>
      <w:r w:rsidR="00855524" w:rsidRPr="00426BEC">
        <w:rPr>
          <w:rFonts w:ascii="Times New Roman" w:hAnsi="Times New Roman"/>
          <w:spacing w:val="-4"/>
          <w:sz w:val="22"/>
          <w:szCs w:val="22"/>
        </w:rPr>
        <w:t xml:space="preserve"> - </w:t>
      </w:r>
      <w:proofErr w:type="spellStart"/>
      <w:r w:rsidR="00855524" w:rsidRPr="00426BEC">
        <w:rPr>
          <w:rFonts w:ascii="Times New Roman" w:hAnsi="Times New Roman"/>
          <w:spacing w:val="-4"/>
          <w:sz w:val="22"/>
          <w:szCs w:val="22"/>
        </w:rPr>
        <w:t>phiếu</w:t>
      </w:r>
      <w:proofErr w:type="spellEnd"/>
      <w:r w:rsidR="00855524" w:rsidRPr="00426BEC">
        <w:rPr>
          <w:rFonts w:ascii="Times New Roman" w:hAnsi="Times New Roman"/>
          <w:spacing w:val="-4"/>
          <w:sz w:val="22"/>
          <w:szCs w:val="22"/>
        </w:rPr>
        <w:t xml:space="preserve"> </w:t>
      </w:r>
      <w:proofErr w:type="spellStart"/>
      <w:r w:rsidR="00855524" w:rsidRPr="00426BEC">
        <w:rPr>
          <w:rFonts w:ascii="Times New Roman" w:hAnsi="Times New Roman"/>
          <w:spacing w:val="-4"/>
          <w:sz w:val="22"/>
          <w:szCs w:val="22"/>
        </w:rPr>
        <w:t>khám</w:t>
      </w:r>
      <w:proofErr w:type="spellEnd"/>
      <w:r w:rsidR="00855524" w:rsidRPr="00426BEC">
        <w:rPr>
          <w:rFonts w:ascii="Times New Roman" w:hAnsi="Times New Roman"/>
          <w:spacing w:val="-4"/>
          <w:sz w:val="22"/>
          <w:szCs w:val="22"/>
        </w:rPr>
        <w:t xml:space="preserve"> </w:t>
      </w:r>
      <w:proofErr w:type="spellStart"/>
      <w:r w:rsidR="00855524" w:rsidRPr="00426BEC">
        <w:rPr>
          <w:rFonts w:ascii="Times New Roman" w:hAnsi="Times New Roman"/>
          <w:spacing w:val="-4"/>
          <w:sz w:val="22"/>
          <w:szCs w:val="22"/>
        </w:rPr>
        <w:t>bệnh</w:t>
      </w:r>
      <w:proofErr w:type="spellEnd"/>
      <w:r w:rsidR="00855524" w:rsidRPr="00426BEC">
        <w:rPr>
          <w:rFonts w:ascii="Times New Roman" w:hAnsi="Times New Roman"/>
          <w:spacing w:val="-4"/>
          <w:sz w:val="22"/>
          <w:szCs w:val="22"/>
        </w:rPr>
        <w:t xml:space="preserve"> </w:t>
      </w:r>
      <w:proofErr w:type="spellStart"/>
      <w:r w:rsidR="00855524" w:rsidRPr="00426BEC">
        <w:rPr>
          <w:rFonts w:ascii="Times New Roman" w:hAnsi="Times New Roman"/>
          <w:spacing w:val="-4"/>
          <w:sz w:val="22"/>
          <w:szCs w:val="22"/>
        </w:rPr>
        <w:t>và</w:t>
      </w:r>
      <w:proofErr w:type="spellEnd"/>
      <w:r w:rsidR="00855524" w:rsidRPr="00426BEC">
        <w:rPr>
          <w:rFonts w:ascii="Times New Roman" w:hAnsi="Times New Roman"/>
          <w:spacing w:val="-4"/>
          <w:sz w:val="22"/>
          <w:szCs w:val="22"/>
        </w:rPr>
        <w:t xml:space="preserve"> </w:t>
      </w:r>
      <w:proofErr w:type="spellStart"/>
      <w:r w:rsidR="00855524" w:rsidRPr="00426BEC">
        <w:rPr>
          <w:rFonts w:ascii="Times New Roman" w:hAnsi="Times New Roman"/>
          <w:spacing w:val="-4"/>
          <w:sz w:val="22"/>
          <w:szCs w:val="22"/>
        </w:rPr>
        <w:t>chỉ</w:t>
      </w:r>
      <w:proofErr w:type="spellEnd"/>
      <w:r w:rsidR="00855524" w:rsidRPr="00426BEC">
        <w:rPr>
          <w:rFonts w:ascii="Times New Roman" w:hAnsi="Times New Roman"/>
          <w:spacing w:val="-4"/>
          <w:sz w:val="22"/>
          <w:szCs w:val="22"/>
        </w:rPr>
        <w:t xml:space="preserve"> </w:t>
      </w:r>
      <w:proofErr w:type="spellStart"/>
      <w:r w:rsidR="00855524" w:rsidRPr="00426BEC">
        <w:rPr>
          <w:rFonts w:ascii="Times New Roman" w:hAnsi="Times New Roman"/>
          <w:spacing w:val="-4"/>
          <w:sz w:val="22"/>
          <w:szCs w:val="22"/>
        </w:rPr>
        <w:t>định</w:t>
      </w:r>
      <w:proofErr w:type="spellEnd"/>
      <w:r w:rsidR="00855524" w:rsidRPr="00426BEC">
        <w:rPr>
          <w:rFonts w:ascii="Times New Roman" w:hAnsi="Times New Roman"/>
          <w:spacing w:val="-4"/>
          <w:sz w:val="22"/>
          <w:szCs w:val="22"/>
        </w:rPr>
        <w:t xml:space="preserve"> </w:t>
      </w:r>
      <w:proofErr w:type="spellStart"/>
      <w:r w:rsidR="00855524" w:rsidRPr="00426BEC">
        <w:rPr>
          <w:rFonts w:ascii="Times New Roman" w:hAnsi="Times New Roman"/>
          <w:spacing w:val="-4"/>
          <w:sz w:val="22"/>
          <w:szCs w:val="22"/>
        </w:rPr>
        <w:t>phương</w:t>
      </w:r>
      <w:proofErr w:type="spellEnd"/>
      <w:r w:rsidR="00855524" w:rsidRPr="00426BEC">
        <w:rPr>
          <w:rFonts w:ascii="Times New Roman" w:hAnsi="Times New Roman"/>
          <w:spacing w:val="-4"/>
          <w:sz w:val="22"/>
          <w:szCs w:val="22"/>
        </w:rPr>
        <w:t xml:space="preserve"> </w:t>
      </w:r>
      <w:proofErr w:type="spellStart"/>
      <w:r w:rsidR="00855524" w:rsidRPr="00426BEC">
        <w:rPr>
          <w:rFonts w:ascii="Times New Roman" w:hAnsi="Times New Roman"/>
          <w:spacing w:val="-4"/>
          <w:sz w:val="22"/>
          <w:szCs w:val="22"/>
        </w:rPr>
        <w:t>pháp</w:t>
      </w:r>
      <w:proofErr w:type="spellEnd"/>
      <w:r w:rsidR="00855524" w:rsidRPr="00426BEC">
        <w:rPr>
          <w:rFonts w:ascii="Times New Roman" w:hAnsi="Times New Roman"/>
          <w:spacing w:val="-4"/>
          <w:sz w:val="22"/>
          <w:szCs w:val="22"/>
        </w:rPr>
        <w:t xml:space="preserve"> </w:t>
      </w:r>
      <w:proofErr w:type="spellStart"/>
      <w:r w:rsidR="00855524" w:rsidRPr="00426BEC">
        <w:rPr>
          <w:rFonts w:ascii="Times New Roman" w:hAnsi="Times New Roman"/>
          <w:spacing w:val="-4"/>
          <w:sz w:val="22"/>
          <w:szCs w:val="22"/>
        </w:rPr>
        <w:t>điều</w:t>
      </w:r>
      <w:proofErr w:type="spellEnd"/>
      <w:r w:rsidR="00855524" w:rsidRPr="00426BEC">
        <w:rPr>
          <w:rFonts w:ascii="Times New Roman" w:hAnsi="Times New Roman"/>
          <w:spacing w:val="-4"/>
          <w:sz w:val="22"/>
          <w:szCs w:val="22"/>
        </w:rPr>
        <w:t xml:space="preserve"> </w:t>
      </w:r>
      <w:proofErr w:type="spellStart"/>
      <w:r w:rsidR="00855524" w:rsidRPr="00426BEC">
        <w:rPr>
          <w:rFonts w:ascii="Times New Roman" w:hAnsi="Times New Roman"/>
          <w:spacing w:val="-4"/>
          <w:sz w:val="22"/>
          <w:szCs w:val="22"/>
        </w:rPr>
        <w:t>trị</w:t>
      </w:r>
      <w:proofErr w:type="spellEnd"/>
      <w:r w:rsidR="00855524" w:rsidRPr="00426BEC">
        <w:rPr>
          <w:rFonts w:ascii="Times New Roman" w:hAnsi="Times New Roman"/>
          <w:spacing w:val="-4"/>
          <w:sz w:val="22"/>
          <w:szCs w:val="22"/>
        </w:rPr>
        <w:t xml:space="preserve">; </w:t>
      </w:r>
      <w:proofErr w:type="spellStart"/>
      <w:r w:rsidR="00855524" w:rsidRPr="00426BEC">
        <w:rPr>
          <w:rFonts w:ascii="Times New Roman" w:hAnsi="Times New Roman"/>
          <w:spacing w:val="-4"/>
          <w:sz w:val="22"/>
          <w:szCs w:val="22"/>
        </w:rPr>
        <w:t>kết</w:t>
      </w:r>
      <w:proofErr w:type="spellEnd"/>
      <w:r w:rsidR="00855524" w:rsidRPr="00426BEC">
        <w:rPr>
          <w:rFonts w:ascii="Times New Roman" w:hAnsi="Times New Roman"/>
          <w:spacing w:val="-4"/>
          <w:sz w:val="22"/>
          <w:szCs w:val="22"/>
        </w:rPr>
        <w:t xml:space="preserve"> </w:t>
      </w:r>
      <w:proofErr w:type="spellStart"/>
      <w:r w:rsidR="00855524" w:rsidRPr="00426BEC">
        <w:rPr>
          <w:rFonts w:ascii="Times New Roman" w:hAnsi="Times New Roman"/>
          <w:spacing w:val="-4"/>
          <w:sz w:val="22"/>
          <w:szCs w:val="22"/>
        </w:rPr>
        <w:t>quả</w:t>
      </w:r>
      <w:proofErr w:type="spellEnd"/>
      <w:r w:rsidR="00855524" w:rsidRPr="00426BEC">
        <w:rPr>
          <w:rFonts w:ascii="Times New Roman" w:hAnsi="Times New Roman"/>
          <w:spacing w:val="-4"/>
          <w:sz w:val="22"/>
          <w:szCs w:val="22"/>
        </w:rPr>
        <w:t xml:space="preserve"> </w:t>
      </w:r>
      <w:proofErr w:type="spellStart"/>
      <w:r w:rsidR="00855524" w:rsidRPr="00426BEC">
        <w:rPr>
          <w:rFonts w:ascii="Times New Roman" w:hAnsi="Times New Roman"/>
          <w:spacing w:val="-4"/>
          <w:sz w:val="22"/>
          <w:szCs w:val="22"/>
        </w:rPr>
        <w:t>điều</w:t>
      </w:r>
      <w:proofErr w:type="spellEnd"/>
      <w:r w:rsidR="00855524" w:rsidRPr="00426BEC">
        <w:rPr>
          <w:rFonts w:ascii="Times New Roman" w:hAnsi="Times New Roman"/>
          <w:spacing w:val="-4"/>
          <w:sz w:val="22"/>
          <w:szCs w:val="22"/>
        </w:rPr>
        <w:t xml:space="preserve"> </w:t>
      </w:r>
      <w:proofErr w:type="spellStart"/>
      <w:r w:rsidR="00855524" w:rsidRPr="00426BEC">
        <w:rPr>
          <w:rFonts w:ascii="Times New Roman" w:hAnsi="Times New Roman"/>
          <w:spacing w:val="-4"/>
          <w:sz w:val="22"/>
          <w:szCs w:val="22"/>
        </w:rPr>
        <w:t>trị</w:t>
      </w:r>
      <w:proofErr w:type="spellEnd"/>
      <w:r w:rsidR="00855524" w:rsidRPr="00426BEC">
        <w:rPr>
          <w:rFonts w:ascii="Times New Roman" w:hAnsi="Times New Roman"/>
          <w:spacing w:val="-4"/>
          <w:sz w:val="22"/>
          <w:szCs w:val="22"/>
        </w:rPr>
        <w:t xml:space="preserve"> </w:t>
      </w:r>
      <w:proofErr w:type="spellStart"/>
      <w:r w:rsidR="00855524" w:rsidRPr="00426BEC">
        <w:rPr>
          <w:rFonts w:ascii="Times New Roman" w:hAnsi="Times New Roman"/>
          <w:spacing w:val="-4"/>
          <w:sz w:val="22"/>
          <w:szCs w:val="22"/>
        </w:rPr>
        <w:t>được</w:t>
      </w:r>
      <w:proofErr w:type="spellEnd"/>
      <w:r w:rsidR="00855524" w:rsidRPr="00426BEC">
        <w:rPr>
          <w:rFonts w:ascii="Times New Roman" w:hAnsi="Times New Roman"/>
          <w:spacing w:val="-4"/>
          <w:sz w:val="22"/>
          <w:szCs w:val="22"/>
        </w:rPr>
        <w:t xml:space="preserve"> </w:t>
      </w:r>
      <w:proofErr w:type="spellStart"/>
      <w:r w:rsidR="00855524" w:rsidRPr="00426BEC">
        <w:rPr>
          <w:rFonts w:ascii="Times New Roman" w:hAnsi="Times New Roman"/>
          <w:spacing w:val="-4"/>
          <w:sz w:val="22"/>
          <w:szCs w:val="22"/>
        </w:rPr>
        <w:t>theo</w:t>
      </w:r>
      <w:proofErr w:type="spellEnd"/>
      <w:r w:rsidR="00855524" w:rsidRPr="00426BEC">
        <w:rPr>
          <w:rFonts w:ascii="Times New Roman" w:hAnsi="Times New Roman"/>
          <w:spacing w:val="-4"/>
          <w:sz w:val="22"/>
          <w:szCs w:val="22"/>
        </w:rPr>
        <w:t xml:space="preserve"> </w:t>
      </w:r>
      <w:proofErr w:type="spellStart"/>
      <w:r w:rsidR="00855524" w:rsidRPr="00426BEC">
        <w:rPr>
          <w:rFonts w:ascii="Times New Roman" w:hAnsi="Times New Roman"/>
          <w:spacing w:val="-4"/>
          <w:sz w:val="22"/>
          <w:szCs w:val="22"/>
        </w:rPr>
        <w:t>dõi</w:t>
      </w:r>
      <w:proofErr w:type="spellEnd"/>
      <w:r w:rsidR="00855524" w:rsidRPr="00426BEC">
        <w:rPr>
          <w:rFonts w:ascii="Times New Roman" w:hAnsi="Times New Roman"/>
          <w:spacing w:val="-4"/>
          <w:sz w:val="22"/>
          <w:szCs w:val="22"/>
        </w:rPr>
        <w:t xml:space="preserve"> </w:t>
      </w:r>
      <w:proofErr w:type="spellStart"/>
      <w:r w:rsidR="00855524" w:rsidRPr="00426BEC">
        <w:rPr>
          <w:rFonts w:ascii="Times New Roman" w:hAnsi="Times New Roman"/>
          <w:spacing w:val="-4"/>
          <w:sz w:val="22"/>
          <w:szCs w:val="22"/>
        </w:rPr>
        <w:t>dọc</w:t>
      </w:r>
      <w:proofErr w:type="spellEnd"/>
      <w:r w:rsidR="00855524" w:rsidRPr="00426BEC">
        <w:rPr>
          <w:rFonts w:ascii="Times New Roman" w:hAnsi="Times New Roman"/>
          <w:spacing w:val="-4"/>
          <w:sz w:val="22"/>
          <w:szCs w:val="22"/>
        </w:rPr>
        <w:t xml:space="preserve"> </w:t>
      </w:r>
      <w:proofErr w:type="spellStart"/>
      <w:r w:rsidR="00855524" w:rsidRPr="00426BEC">
        <w:rPr>
          <w:rFonts w:ascii="Times New Roman" w:hAnsi="Times New Roman"/>
          <w:spacing w:val="-4"/>
          <w:sz w:val="22"/>
          <w:szCs w:val="22"/>
        </w:rPr>
        <w:t>tối</w:t>
      </w:r>
      <w:proofErr w:type="spellEnd"/>
      <w:r w:rsidR="00855524" w:rsidRPr="00426BEC">
        <w:rPr>
          <w:rFonts w:ascii="Times New Roman" w:hAnsi="Times New Roman"/>
          <w:spacing w:val="-4"/>
          <w:sz w:val="22"/>
          <w:szCs w:val="22"/>
        </w:rPr>
        <w:t xml:space="preserve"> </w:t>
      </w:r>
      <w:proofErr w:type="spellStart"/>
      <w:r w:rsidR="00855524" w:rsidRPr="00426BEC">
        <w:rPr>
          <w:rFonts w:ascii="Times New Roman" w:hAnsi="Times New Roman"/>
          <w:spacing w:val="-4"/>
          <w:sz w:val="22"/>
          <w:szCs w:val="22"/>
        </w:rPr>
        <w:t>thiểu</w:t>
      </w:r>
      <w:proofErr w:type="spellEnd"/>
      <w:r w:rsidR="00855524" w:rsidRPr="00426BEC">
        <w:rPr>
          <w:rFonts w:ascii="Times New Roman" w:hAnsi="Times New Roman"/>
          <w:spacing w:val="-4"/>
          <w:sz w:val="22"/>
          <w:szCs w:val="22"/>
        </w:rPr>
        <w:t xml:space="preserve"> 6 </w:t>
      </w:r>
      <w:proofErr w:type="spellStart"/>
      <w:r w:rsidR="00855524" w:rsidRPr="00426BEC">
        <w:rPr>
          <w:rFonts w:ascii="Times New Roman" w:hAnsi="Times New Roman"/>
          <w:spacing w:val="-4"/>
          <w:sz w:val="22"/>
          <w:szCs w:val="22"/>
        </w:rPr>
        <w:t>tháng</w:t>
      </w:r>
      <w:proofErr w:type="spellEnd"/>
      <w:r w:rsidR="00855524" w:rsidRPr="00426BEC">
        <w:rPr>
          <w:rFonts w:ascii="Times New Roman" w:hAnsi="Times New Roman"/>
          <w:spacing w:val="-4"/>
          <w:sz w:val="22"/>
          <w:szCs w:val="22"/>
        </w:rPr>
        <w:t xml:space="preserve">. </w:t>
      </w:r>
      <w:proofErr w:type="spellStart"/>
      <w:r w:rsidR="00855524" w:rsidRPr="00426BEC">
        <w:rPr>
          <w:rFonts w:ascii="Times New Roman" w:hAnsi="Times New Roman"/>
          <w:spacing w:val="-4"/>
          <w:sz w:val="22"/>
          <w:szCs w:val="22"/>
        </w:rPr>
        <w:t>Các</w:t>
      </w:r>
      <w:proofErr w:type="spellEnd"/>
      <w:r w:rsidR="00855524" w:rsidRPr="00426BEC">
        <w:rPr>
          <w:rFonts w:ascii="Times New Roman" w:hAnsi="Times New Roman"/>
          <w:spacing w:val="-4"/>
          <w:sz w:val="22"/>
          <w:szCs w:val="22"/>
        </w:rPr>
        <w:t xml:space="preserve"> </w:t>
      </w:r>
      <w:proofErr w:type="spellStart"/>
      <w:r w:rsidR="00855524" w:rsidRPr="00426BEC">
        <w:rPr>
          <w:rFonts w:ascii="Times New Roman" w:hAnsi="Times New Roman"/>
          <w:spacing w:val="-4"/>
          <w:sz w:val="22"/>
          <w:szCs w:val="22"/>
        </w:rPr>
        <w:t>thông</w:t>
      </w:r>
      <w:proofErr w:type="spellEnd"/>
      <w:r w:rsidR="00855524" w:rsidRPr="00426BEC">
        <w:rPr>
          <w:rFonts w:ascii="Times New Roman" w:hAnsi="Times New Roman"/>
          <w:spacing w:val="-4"/>
          <w:sz w:val="22"/>
          <w:szCs w:val="22"/>
        </w:rPr>
        <w:t xml:space="preserve"> tin </w:t>
      </w:r>
      <w:proofErr w:type="spellStart"/>
      <w:r w:rsidR="00855524" w:rsidRPr="00426BEC">
        <w:rPr>
          <w:rFonts w:ascii="Times New Roman" w:hAnsi="Times New Roman"/>
          <w:spacing w:val="-4"/>
          <w:sz w:val="22"/>
          <w:szCs w:val="22"/>
        </w:rPr>
        <w:t>được</w:t>
      </w:r>
      <w:proofErr w:type="spellEnd"/>
      <w:r w:rsidR="00855524" w:rsidRPr="00426BEC">
        <w:rPr>
          <w:rFonts w:ascii="Times New Roman" w:hAnsi="Times New Roman"/>
          <w:spacing w:val="-4"/>
          <w:sz w:val="22"/>
          <w:szCs w:val="22"/>
        </w:rPr>
        <w:t xml:space="preserve"> </w:t>
      </w:r>
      <w:proofErr w:type="spellStart"/>
      <w:r w:rsidR="00855524" w:rsidRPr="00426BEC">
        <w:rPr>
          <w:rFonts w:ascii="Times New Roman" w:hAnsi="Times New Roman"/>
          <w:spacing w:val="-4"/>
          <w:sz w:val="22"/>
          <w:szCs w:val="22"/>
        </w:rPr>
        <w:t>ghi</w:t>
      </w:r>
      <w:proofErr w:type="spellEnd"/>
      <w:r w:rsidR="00855524" w:rsidRPr="00426BEC">
        <w:rPr>
          <w:rFonts w:ascii="Times New Roman" w:hAnsi="Times New Roman"/>
          <w:spacing w:val="-4"/>
          <w:sz w:val="22"/>
          <w:szCs w:val="22"/>
        </w:rPr>
        <w:t xml:space="preserve"> </w:t>
      </w:r>
      <w:proofErr w:type="spellStart"/>
      <w:r w:rsidR="00855524" w:rsidRPr="00426BEC">
        <w:rPr>
          <w:rFonts w:ascii="Times New Roman" w:hAnsi="Times New Roman"/>
          <w:spacing w:val="-4"/>
          <w:sz w:val="22"/>
          <w:szCs w:val="22"/>
        </w:rPr>
        <w:t>chép</w:t>
      </w:r>
      <w:proofErr w:type="spellEnd"/>
      <w:r w:rsidR="00855524" w:rsidRPr="00426BEC">
        <w:rPr>
          <w:rFonts w:ascii="Times New Roman" w:hAnsi="Times New Roman"/>
          <w:spacing w:val="-4"/>
          <w:sz w:val="22"/>
          <w:szCs w:val="22"/>
        </w:rPr>
        <w:t xml:space="preserve"> </w:t>
      </w:r>
      <w:proofErr w:type="spellStart"/>
      <w:r w:rsidR="00855524" w:rsidRPr="00426BEC">
        <w:rPr>
          <w:rFonts w:ascii="Times New Roman" w:hAnsi="Times New Roman"/>
          <w:spacing w:val="-4"/>
          <w:sz w:val="22"/>
          <w:szCs w:val="22"/>
        </w:rPr>
        <w:t>vào</w:t>
      </w:r>
      <w:proofErr w:type="spellEnd"/>
      <w:r w:rsidR="00855524" w:rsidRPr="00426BEC">
        <w:rPr>
          <w:rFonts w:ascii="Times New Roman" w:hAnsi="Times New Roman"/>
          <w:spacing w:val="-4"/>
          <w:sz w:val="22"/>
          <w:szCs w:val="22"/>
        </w:rPr>
        <w:t xml:space="preserve"> </w:t>
      </w:r>
      <w:proofErr w:type="spellStart"/>
      <w:r w:rsidR="00855524" w:rsidRPr="00426BEC">
        <w:rPr>
          <w:rFonts w:ascii="Times New Roman" w:hAnsi="Times New Roman"/>
          <w:spacing w:val="-4"/>
          <w:sz w:val="22"/>
          <w:szCs w:val="22"/>
        </w:rPr>
        <w:t>bệnh</w:t>
      </w:r>
      <w:proofErr w:type="spellEnd"/>
      <w:r w:rsidR="00855524" w:rsidRPr="00426BEC">
        <w:rPr>
          <w:rFonts w:ascii="Times New Roman" w:hAnsi="Times New Roman"/>
          <w:spacing w:val="-4"/>
          <w:sz w:val="22"/>
          <w:szCs w:val="22"/>
        </w:rPr>
        <w:t xml:space="preserve"> </w:t>
      </w:r>
      <w:proofErr w:type="spellStart"/>
      <w:r w:rsidR="00855524" w:rsidRPr="00426BEC">
        <w:rPr>
          <w:rFonts w:ascii="Times New Roman" w:hAnsi="Times New Roman"/>
          <w:spacing w:val="-4"/>
          <w:sz w:val="22"/>
          <w:szCs w:val="22"/>
        </w:rPr>
        <w:t>án</w:t>
      </w:r>
      <w:proofErr w:type="spellEnd"/>
      <w:r w:rsidR="00855524" w:rsidRPr="00426BEC">
        <w:rPr>
          <w:rFonts w:ascii="Times New Roman" w:hAnsi="Times New Roman"/>
          <w:spacing w:val="-4"/>
          <w:sz w:val="22"/>
          <w:szCs w:val="22"/>
        </w:rPr>
        <w:t xml:space="preserve"> </w:t>
      </w:r>
      <w:proofErr w:type="spellStart"/>
      <w:r w:rsidR="00855524" w:rsidRPr="00426BEC">
        <w:rPr>
          <w:rFonts w:ascii="Times New Roman" w:hAnsi="Times New Roman"/>
          <w:spacing w:val="-4"/>
          <w:sz w:val="22"/>
          <w:szCs w:val="22"/>
        </w:rPr>
        <w:t>nghiên</w:t>
      </w:r>
      <w:proofErr w:type="spellEnd"/>
      <w:r w:rsidR="00855524" w:rsidRPr="00426BEC">
        <w:rPr>
          <w:rFonts w:ascii="Times New Roman" w:hAnsi="Times New Roman"/>
          <w:spacing w:val="-4"/>
          <w:sz w:val="22"/>
          <w:szCs w:val="22"/>
        </w:rPr>
        <w:t xml:space="preserve"> </w:t>
      </w:r>
      <w:proofErr w:type="spellStart"/>
      <w:r w:rsidR="00855524" w:rsidRPr="00426BEC">
        <w:rPr>
          <w:rFonts w:ascii="Times New Roman" w:hAnsi="Times New Roman"/>
          <w:spacing w:val="-4"/>
          <w:sz w:val="22"/>
          <w:szCs w:val="22"/>
        </w:rPr>
        <w:t>cứu</w:t>
      </w:r>
      <w:proofErr w:type="spellEnd"/>
      <w:r w:rsidR="00855524" w:rsidRPr="00426BEC">
        <w:rPr>
          <w:rFonts w:ascii="Times New Roman" w:hAnsi="Times New Roman"/>
          <w:spacing w:val="-4"/>
          <w:sz w:val="22"/>
          <w:szCs w:val="22"/>
        </w:rPr>
        <w:t>.</w:t>
      </w:r>
    </w:p>
    <w:p w14:paraId="238A00F4" w14:textId="77777777" w:rsidR="001E7913" w:rsidRPr="005F2E75" w:rsidRDefault="001E7913" w:rsidP="001C5A51">
      <w:pPr>
        <w:pStyle w:val="Heading2"/>
        <w:keepNext w:val="0"/>
        <w:widowControl w:val="0"/>
        <w:spacing w:before="80" w:line="276" w:lineRule="auto"/>
        <w:ind w:right="0"/>
        <w:rPr>
          <w:sz w:val="22"/>
          <w:szCs w:val="22"/>
        </w:rPr>
      </w:pPr>
      <w:bookmarkStart w:id="60" w:name="_Toc424823277"/>
      <w:r w:rsidRPr="005F2E75">
        <w:rPr>
          <w:sz w:val="22"/>
          <w:szCs w:val="22"/>
        </w:rPr>
        <w:t xml:space="preserve">2.3. </w:t>
      </w:r>
      <w:bookmarkEnd w:id="60"/>
      <w:proofErr w:type="spellStart"/>
      <w:r w:rsidR="00647B7D" w:rsidRPr="005F2E75">
        <w:rPr>
          <w:sz w:val="22"/>
          <w:szCs w:val="22"/>
        </w:rPr>
        <w:t>Xử</w:t>
      </w:r>
      <w:proofErr w:type="spellEnd"/>
      <w:r w:rsidR="00647B7D" w:rsidRPr="005F2E75">
        <w:rPr>
          <w:sz w:val="22"/>
          <w:szCs w:val="22"/>
        </w:rPr>
        <w:t xml:space="preserve"> </w:t>
      </w:r>
      <w:proofErr w:type="spellStart"/>
      <w:r w:rsidR="00647B7D" w:rsidRPr="005F2E75">
        <w:rPr>
          <w:sz w:val="22"/>
          <w:szCs w:val="22"/>
        </w:rPr>
        <w:t>lý</w:t>
      </w:r>
      <w:proofErr w:type="spellEnd"/>
      <w:r w:rsidR="00647B7D" w:rsidRPr="005F2E75">
        <w:rPr>
          <w:sz w:val="22"/>
          <w:szCs w:val="22"/>
        </w:rPr>
        <w:t xml:space="preserve"> </w:t>
      </w:r>
      <w:proofErr w:type="spellStart"/>
      <w:r w:rsidR="00647B7D" w:rsidRPr="005F2E75">
        <w:rPr>
          <w:sz w:val="22"/>
          <w:szCs w:val="22"/>
        </w:rPr>
        <w:t>số</w:t>
      </w:r>
      <w:proofErr w:type="spellEnd"/>
      <w:r w:rsidR="00647B7D" w:rsidRPr="005F2E75">
        <w:rPr>
          <w:sz w:val="22"/>
          <w:szCs w:val="22"/>
        </w:rPr>
        <w:t xml:space="preserve"> </w:t>
      </w:r>
      <w:proofErr w:type="spellStart"/>
      <w:r w:rsidR="00647B7D" w:rsidRPr="005F2E75">
        <w:rPr>
          <w:sz w:val="22"/>
          <w:szCs w:val="22"/>
        </w:rPr>
        <w:t>liệu</w:t>
      </w:r>
      <w:proofErr w:type="spellEnd"/>
    </w:p>
    <w:p w14:paraId="7EA8250E" w14:textId="331692AD" w:rsidR="00855524" w:rsidRPr="005F2E75" w:rsidRDefault="00855524" w:rsidP="001C5A51">
      <w:pPr>
        <w:widowControl w:val="0"/>
        <w:spacing w:before="80" w:line="276" w:lineRule="auto"/>
        <w:ind w:firstLine="426"/>
        <w:jc w:val="both"/>
        <w:rPr>
          <w:rFonts w:ascii="Times New Roman" w:hAnsi="Times New Roman"/>
          <w:bCs/>
          <w:sz w:val="22"/>
          <w:szCs w:val="22"/>
        </w:rPr>
      </w:pPr>
      <w:r w:rsidRPr="005F2E75">
        <w:rPr>
          <w:rFonts w:ascii="Times New Roman" w:hAnsi="Times New Roman"/>
          <w:bCs/>
          <w:sz w:val="22"/>
          <w:szCs w:val="22"/>
        </w:rPr>
        <w:t xml:space="preserve">- </w:t>
      </w:r>
      <w:proofErr w:type="spellStart"/>
      <w:r w:rsidRPr="005F2E75">
        <w:rPr>
          <w:rFonts w:ascii="Times New Roman" w:hAnsi="Times New Roman"/>
          <w:bCs/>
          <w:sz w:val="22"/>
          <w:szCs w:val="22"/>
        </w:rPr>
        <w:t>Số</w:t>
      </w:r>
      <w:proofErr w:type="spellEnd"/>
      <w:r w:rsidRPr="005F2E75">
        <w:rPr>
          <w:rFonts w:ascii="Times New Roman" w:hAnsi="Times New Roman"/>
          <w:bCs/>
          <w:sz w:val="22"/>
          <w:szCs w:val="22"/>
        </w:rPr>
        <w:t xml:space="preserve"> </w:t>
      </w:r>
      <w:proofErr w:type="spellStart"/>
      <w:r w:rsidRPr="005F2E75">
        <w:rPr>
          <w:rFonts w:ascii="Times New Roman" w:hAnsi="Times New Roman"/>
          <w:bCs/>
          <w:sz w:val="22"/>
          <w:szCs w:val="22"/>
        </w:rPr>
        <w:t>liệu</w:t>
      </w:r>
      <w:proofErr w:type="spellEnd"/>
      <w:r w:rsidRPr="005F2E75">
        <w:rPr>
          <w:rFonts w:ascii="Times New Roman" w:hAnsi="Times New Roman"/>
          <w:bCs/>
          <w:sz w:val="22"/>
          <w:szCs w:val="22"/>
        </w:rPr>
        <w:t xml:space="preserve"> </w:t>
      </w:r>
      <w:proofErr w:type="spellStart"/>
      <w:r w:rsidRPr="005F2E75">
        <w:rPr>
          <w:rFonts w:ascii="Times New Roman" w:hAnsi="Times New Roman"/>
          <w:bCs/>
          <w:sz w:val="22"/>
          <w:szCs w:val="22"/>
        </w:rPr>
        <w:t>được</w:t>
      </w:r>
      <w:proofErr w:type="spellEnd"/>
      <w:r w:rsidRPr="005F2E75">
        <w:rPr>
          <w:rFonts w:ascii="Times New Roman" w:hAnsi="Times New Roman"/>
          <w:bCs/>
          <w:sz w:val="22"/>
          <w:szCs w:val="22"/>
        </w:rPr>
        <w:t xml:space="preserve"> </w:t>
      </w:r>
      <w:proofErr w:type="spellStart"/>
      <w:r w:rsidRPr="005F2E75">
        <w:rPr>
          <w:rFonts w:ascii="Times New Roman" w:hAnsi="Times New Roman"/>
          <w:bCs/>
          <w:sz w:val="22"/>
          <w:szCs w:val="22"/>
        </w:rPr>
        <w:t>thu</w:t>
      </w:r>
      <w:proofErr w:type="spellEnd"/>
      <w:r w:rsidRPr="005F2E75">
        <w:rPr>
          <w:rFonts w:ascii="Times New Roman" w:hAnsi="Times New Roman"/>
          <w:bCs/>
          <w:sz w:val="22"/>
          <w:szCs w:val="22"/>
        </w:rPr>
        <w:t xml:space="preserve"> </w:t>
      </w:r>
      <w:proofErr w:type="spellStart"/>
      <w:r w:rsidRPr="005F2E75">
        <w:rPr>
          <w:rFonts w:ascii="Times New Roman" w:hAnsi="Times New Roman"/>
          <w:bCs/>
          <w:sz w:val="22"/>
          <w:szCs w:val="22"/>
        </w:rPr>
        <w:t>thập</w:t>
      </w:r>
      <w:proofErr w:type="spellEnd"/>
      <w:r w:rsidRPr="005F2E75">
        <w:rPr>
          <w:rFonts w:ascii="Times New Roman" w:hAnsi="Times New Roman"/>
          <w:bCs/>
          <w:sz w:val="22"/>
          <w:szCs w:val="22"/>
        </w:rPr>
        <w:t xml:space="preserve"> </w:t>
      </w:r>
      <w:proofErr w:type="spellStart"/>
      <w:r w:rsidRPr="005F2E75">
        <w:rPr>
          <w:rFonts w:ascii="Times New Roman" w:hAnsi="Times New Roman"/>
          <w:bCs/>
          <w:sz w:val="22"/>
          <w:szCs w:val="22"/>
        </w:rPr>
        <w:t>và</w:t>
      </w:r>
      <w:proofErr w:type="spellEnd"/>
      <w:r w:rsidRPr="005F2E75">
        <w:rPr>
          <w:rFonts w:ascii="Times New Roman" w:hAnsi="Times New Roman"/>
          <w:bCs/>
          <w:sz w:val="22"/>
          <w:szCs w:val="22"/>
        </w:rPr>
        <w:t xml:space="preserve"> </w:t>
      </w:r>
      <w:proofErr w:type="spellStart"/>
      <w:r w:rsidRPr="005F2E75">
        <w:rPr>
          <w:rFonts w:ascii="Times New Roman" w:hAnsi="Times New Roman"/>
          <w:bCs/>
          <w:sz w:val="22"/>
          <w:szCs w:val="22"/>
        </w:rPr>
        <w:t>mã</w:t>
      </w:r>
      <w:proofErr w:type="spellEnd"/>
      <w:r w:rsidRPr="005F2E75">
        <w:rPr>
          <w:rFonts w:ascii="Times New Roman" w:hAnsi="Times New Roman"/>
          <w:bCs/>
          <w:sz w:val="22"/>
          <w:szCs w:val="22"/>
        </w:rPr>
        <w:t xml:space="preserve"> </w:t>
      </w:r>
      <w:proofErr w:type="spellStart"/>
      <w:r w:rsidRPr="005F2E75">
        <w:rPr>
          <w:rFonts w:ascii="Times New Roman" w:hAnsi="Times New Roman"/>
          <w:bCs/>
          <w:sz w:val="22"/>
          <w:szCs w:val="22"/>
        </w:rPr>
        <w:t>hóa</w:t>
      </w:r>
      <w:proofErr w:type="spellEnd"/>
      <w:r w:rsidRPr="005F2E75">
        <w:rPr>
          <w:rFonts w:ascii="Times New Roman" w:hAnsi="Times New Roman"/>
          <w:bCs/>
          <w:sz w:val="22"/>
          <w:szCs w:val="22"/>
        </w:rPr>
        <w:t xml:space="preserve"> </w:t>
      </w:r>
      <w:proofErr w:type="spellStart"/>
      <w:r w:rsidRPr="005F2E75">
        <w:rPr>
          <w:rFonts w:ascii="Times New Roman" w:hAnsi="Times New Roman"/>
          <w:bCs/>
          <w:sz w:val="22"/>
          <w:szCs w:val="22"/>
        </w:rPr>
        <w:t>theo</w:t>
      </w:r>
      <w:proofErr w:type="spellEnd"/>
      <w:r w:rsidRPr="005F2E75">
        <w:rPr>
          <w:rFonts w:ascii="Times New Roman" w:hAnsi="Times New Roman"/>
          <w:bCs/>
          <w:sz w:val="22"/>
          <w:szCs w:val="22"/>
        </w:rPr>
        <w:t xml:space="preserve"> </w:t>
      </w:r>
      <w:proofErr w:type="spellStart"/>
      <w:r w:rsidRPr="005F2E75">
        <w:rPr>
          <w:rFonts w:ascii="Times New Roman" w:hAnsi="Times New Roman"/>
          <w:bCs/>
          <w:sz w:val="22"/>
          <w:szCs w:val="22"/>
        </w:rPr>
        <w:t>mẫu</w:t>
      </w:r>
      <w:proofErr w:type="spellEnd"/>
      <w:r w:rsidRPr="005F2E75">
        <w:rPr>
          <w:rFonts w:ascii="Times New Roman" w:hAnsi="Times New Roman"/>
          <w:bCs/>
          <w:sz w:val="22"/>
          <w:szCs w:val="22"/>
        </w:rPr>
        <w:t xml:space="preserve"> </w:t>
      </w:r>
      <w:proofErr w:type="spellStart"/>
      <w:r w:rsidRPr="005F2E75">
        <w:rPr>
          <w:rFonts w:ascii="Times New Roman" w:hAnsi="Times New Roman"/>
          <w:bCs/>
          <w:sz w:val="22"/>
          <w:szCs w:val="22"/>
        </w:rPr>
        <w:t>bệnh</w:t>
      </w:r>
      <w:proofErr w:type="spellEnd"/>
      <w:r w:rsidRPr="005F2E75">
        <w:rPr>
          <w:rFonts w:ascii="Times New Roman" w:hAnsi="Times New Roman"/>
          <w:bCs/>
          <w:sz w:val="22"/>
          <w:szCs w:val="22"/>
        </w:rPr>
        <w:t xml:space="preserve"> </w:t>
      </w:r>
      <w:proofErr w:type="spellStart"/>
      <w:r w:rsidRPr="005F2E75">
        <w:rPr>
          <w:rFonts w:ascii="Times New Roman" w:hAnsi="Times New Roman"/>
          <w:bCs/>
          <w:sz w:val="22"/>
          <w:szCs w:val="22"/>
        </w:rPr>
        <w:t>án</w:t>
      </w:r>
      <w:proofErr w:type="spellEnd"/>
      <w:r w:rsidRPr="005F2E75">
        <w:rPr>
          <w:rFonts w:ascii="Times New Roman" w:hAnsi="Times New Roman"/>
          <w:bCs/>
          <w:sz w:val="22"/>
          <w:szCs w:val="22"/>
        </w:rPr>
        <w:t xml:space="preserve"> </w:t>
      </w:r>
      <w:proofErr w:type="spellStart"/>
      <w:r w:rsidRPr="005F2E75">
        <w:rPr>
          <w:rFonts w:ascii="Times New Roman" w:hAnsi="Times New Roman"/>
          <w:bCs/>
          <w:sz w:val="22"/>
          <w:szCs w:val="22"/>
        </w:rPr>
        <w:t>nghiên</w:t>
      </w:r>
      <w:proofErr w:type="spellEnd"/>
      <w:r w:rsidRPr="005F2E75">
        <w:rPr>
          <w:rFonts w:ascii="Times New Roman" w:hAnsi="Times New Roman"/>
          <w:bCs/>
          <w:sz w:val="22"/>
          <w:szCs w:val="22"/>
        </w:rPr>
        <w:t xml:space="preserve"> </w:t>
      </w:r>
      <w:proofErr w:type="spellStart"/>
      <w:r w:rsidRPr="005F2E75">
        <w:rPr>
          <w:rFonts w:ascii="Times New Roman" w:hAnsi="Times New Roman"/>
          <w:bCs/>
          <w:sz w:val="22"/>
          <w:szCs w:val="22"/>
        </w:rPr>
        <w:t>cứu</w:t>
      </w:r>
      <w:proofErr w:type="spellEnd"/>
      <w:r w:rsidRPr="005F2E75">
        <w:rPr>
          <w:rFonts w:ascii="Times New Roman" w:hAnsi="Times New Roman"/>
          <w:bCs/>
          <w:sz w:val="22"/>
          <w:szCs w:val="22"/>
        </w:rPr>
        <w:t xml:space="preserve"> </w:t>
      </w:r>
      <w:proofErr w:type="spellStart"/>
      <w:r w:rsidRPr="005F2E75">
        <w:rPr>
          <w:rFonts w:ascii="Times New Roman" w:hAnsi="Times New Roman"/>
          <w:bCs/>
          <w:sz w:val="22"/>
          <w:szCs w:val="22"/>
        </w:rPr>
        <w:t>thống</w:t>
      </w:r>
      <w:proofErr w:type="spellEnd"/>
      <w:r w:rsidRPr="005F2E75">
        <w:rPr>
          <w:rFonts w:ascii="Times New Roman" w:hAnsi="Times New Roman"/>
          <w:bCs/>
          <w:sz w:val="22"/>
          <w:szCs w:val="22"/>
        </w:rPr>
        <w:t xml:space="preserve"> </w:t>
      </w:r>
      <w:proofErr w:type="spellStart"/>
      <w:r w:rsidRPr="005F2E75">
        <w:rPr>
          <w:rFonts w:ascii="Times New Roman" w:hAnsi="Times New Roman"/>
          <w:bCs/>
          <w:sz w:val="22"/>
          <w:szCs w:val="22"/>
        </w:rPr>
        <w:t>nhất</w:t>
      </w:r>
      <w:proofErr w:type="spellEnd"/>
      <w:r w:rsidRPr="005F2E75">
        <w:rPr>
          <w:rFonts w:ascii="Times New Roman" w:hAnsi="Times New Roman"/>
          <w:bCs/>
          <w:sz w:val="22"/>
          <w:szCs w:val="22"/>
        </w:rPr>
        <w:t>.</w:t>
      </w:r>
    </w:p>
    <w:p w14:paraId="6A5CDB94" w14:textId="23B847F8" w:rsidR="00855524" w:rsidRPr="00D1129E" w:rsidRDefault="00855524" w:rsidP="001C5A51">
      <w:pPr>
        <w:widowControl w:val="0"/>
        <w:spacing w:before="80" w:line="276" w:lineRule="auto"/>
        <w:ind w:firstLine="426"/>
        <w:jc w:val="both"/>
        <w:rPr>
          <w:rFonts w:ascii="Times New Roman" w:hAnsi="Times New Roman"/>
          <w:bCs/>
          <w:sz w:val="22"/>
          <w:szCs w:val="22"/>
          <w:lang w:val="vi-VN"/>
        </w:rPr>
      </w:pPr>
      <w:r w:rsidRPr="005F2E75">
        <w:rPr>
          <w:rFonts w:ascii="Times New Roman" w:hAnsi="Times New Roman"/>
          <w:bCs/>
          <w:sz w:val="22"/>
          <w:szCs w:val="22"/>
        </w:rPr>
        <w:t xml:space="preserve">- </w:t>
      </w:r>
      <w:proofErr w:type="spellStart"/>
      <w:r w:rsidRPr="005F2E75">
        <w:rPr>
          <w:rFonts w:ascii="Times New Roman" w:hAnsi="Times New Roman"/>
          <w:bCs/>
          <w:sz w:val="22"/>
          <w:szCs w:val="22"/>
        </w:rPr>
        <w:t>Nhập</w:t>
      </w:r>
      <w:proofErr w:type="spellEnd"/>
      <w:r w:rsidRPr="005F2E75">
        <w:rPr>
          <w:rFonts w:ascii="Times New Roman" w:hAnsi="Times New Roman"/>
          <w:bCs/>
          <w:sz w:val="22"/>
          <w:szCs w:val="22"/>
        </w:rPr>
        <w:t xml:space="preserve"> </w:t>
      </w:r>
      <w:proofErr w:type="spellStart"/>
      <w:r w:rsidRPr="005F2E75">
        <w:rPr>
          <w:rFonts w:ascii="Times New Roman" w:hAnsi="Times New Roman"/>
          <w:bCs/>
          <w:sz w:val="22"/>
          <w:szCs w:val="22"/>
        </w:rPr>
        <w:t>liệu</w:t>
      </w:r>
      <w:proofErr w:type="spellEnd"/>
      <w:r w:rsidRPr="005F2E75">
        <w:rPr>
          <w:rFonts w:ascii="Times New Roman" w:hAnsi="Times New Roman"/>
          <w:bCs/>
          <w:sz w:val="22"/>
          <w:szCs w:val="22"/>
        </w:rPr>
        <w:t xml:space="preserve"> </w:t>
      </w:r>
      <w:proofErr w:type="spellStart"/>
      <w:r w:rsidRPr="005F2E75">
        <w:rPr>
          <w:rFonts w:ascii="Times New Roman" w:hAnsi="Times New Roman"/>
          <w:bCs/>
          <w:sz w:val="22"/>
          <w:szCs w:val="22"/>
        </w:rPr>
        <w:t>bằng</w:t>
      </w:r>
      <w:proofErr w:type="spellEnd"/>
      <w:r w:rsidRPr="005F2E75">
        <w:rPr>
          <w:rFonts w:ascii="Times New Roman" w:hAnsi="Times New Roman"/>
          <w:bCs/>
          <w:sz w:val="22"/>
          <w:szCs w:val="22"/>
        </w:rPr>
        <w:t xml:space="preserve"> </w:t>
      </w:r>
      <w:proofErr w:type="spellStart"/>
      <w:r w:rsidRPr="005F2E75">
        <w:rPr>
          <w:rFonts w:ascii="Times New Roman" w:hAnsi="Times New Roman"/>
          <w:bCs/>
          <w:sz w:val="22"/>
          <w:szCs w:val="22"/>
        </w:rPr>
        <w:t>phần</w:t>
      </w:r>
      <w:proofErr w:type="spellEnd"/>
      <w:r w:rsidRPr="005F2E75">
        <w:rPr>
          <w:rFonts w:ascii="Times New Roman" w:hAnsi="Times New Roman"/>
          <w:bCs/>
          <w:sz w:val="22"/>
          <w:szCs w:val="22"/>
        </w:rPr>
        <w:t xml:space="preserve"> </w:t>
      </w:r>
      <w:proofErr w:type="spellStart"/>
      <w:r w:rsidRPr="005F2E75">
        <w:rPr>
          <w:rFonts w:ascii="Times New Roman" w:hAnsi="Times New Roman"/>
          <w:bCs/>
          <w:sz w:val="22"/>
          <w:szCs w:val="22"/>
        </w:rPr>
        <w:t>mềm</w:t>
      </w:r>
      <w:proofErr w:type="spellEnd"/>
      <w:r w:rsidRPr="005F2E75">
        <w:rPr>
          <w:rFonts w:ascii="Times New Roman" w:hAnsi="Times New Roman"/>
          <w:bCs/>
          <w:sz w:val="22"/>
          <w:szCs w:val="22"/>
        </w:rPr>
        <w:t xml:space="preserve"> </w:t>
      </w:r>
      <w:proofErr w:type="spellStart"/>
      <w:r w:rsidRPr="005F2E75">
        <w:rPr>
          <w:rFonts w:ascii="Times New Roman" w:hAnsi="Times New Roman"/>
          <w:bCs/>
          <w:sz w:val="22"/>
          <w:szCs w:val="22"/>
        </w:rPr>
        <w:t>Epidata</w:t>
      </w:r>
      <w:proofErr w:type="spellEnd"/>
      <w:r w:rsidRPr="005F2E75">
        <w:rPr>
          <w:rFonts w:ascii="Times New Roman" w:hAnsi="Times New Roman"/>
          <w:bCs/>
          <w:sz w:val="22"/>
          <w:szCs w:val="22"/>
        </w:rPr>
        <w:t xml:space="preserve"> 3.1</w:t>
      </w:r>
      <w:r w:rsidR="00D1129E">
        <w:rPr>
          <w:rFonts w:ascii="Times New Roman" w:hAnsi="Times New Roman"/>
          <w:bCs/>
          <w:sz w:val="22"/>
          <w:szCs w:val="22"/>
          <w:lang w:val="vi-VN"/>
        </w:rPr>
        <w:t>.</w:t>
      </w:r>
    </w:p>
    <w:p w14:paraId="0053635E" w14:textId="6FADBCDF" w:rsidR="00203679" w:rsidRPr="00D1129E" w:rsidRDefault="001E7913" w:rsidP="001C5A51">
      <w:pPr>
        <w:widowControl w:val="0"/>
        <w:spacing w:before="80" w:line="276" w:lineRule="auto"/>
        <w:ind w:firstLine="426"/>
        <w:jc w:val="both"/>
        <w:rPr>
          <w:rFonts w:ascii="Times New Roman" w:hAnsi="Times New Roman"/>
          <w:bCs/>
          <w:sz w:val="22"/>
          <w:szCs w:val="22"/>
          <w:lang w:val="vi-VN"/>
        </w:rPr>
      </w:pPr>
      <w:r w:rsidRPr="005F2E75">
        <w:rPr>
          <w:rFonts w:ascii="Times New Roman" w:hAnsi="Times New Roman"/>
          <w:bCs/>
          <w:sz w:val="22"/>
          <w:szCs w:val="22"/>
        </w:rPr>
        <w:t xml:space="preserve">- </w:t>
      </w:r>
      <w:bookmarkStart w:id="61" w:name="_Toc424825069"/>
      <w:proofErr w:type="spellStart"/>
      <w:r w:rsidR="00647B7D" w:rsidRPr="005F2E75">
        <w:rPr>
          <w:rFonts w:ascii="Times New Roman" w:hAnsi="Times New Roman"/>
          <w:bCs/>
          <w:sz w:val="22"/>
          <w:szCs w:val="22"/>
        </w:rPr>
        <w:t>Phân</w:t>
      </w:r>
      <w:proofErr w:type="spellEnd"/>
      <w:r w:rsidR="00647B7D" w:rsidRPr="005F2E75">
        <w:rPr>
          <w:rFonts w:ascii="Times New Roman" w:hAnsi="Times New Roman"/>
          <w:bCs/>
          <w:sz w:val="22"/>
          <w:szCs w:val="22"/>
        </w:rPr>
        <w:t xml:space="preserve"> </w:t>
      </w:r>
      <w:proofErr w:type="spellStart"/>
      <w:r w:rsidR="00647B7D" w:rsidRPr="005F2E75">
        <w:rPr>
          <w:rFonts w:ascii="Times New Roman" w:hAnsi="Times New Roman"/>
          <w:bCs/>
          <w:sz w:val="22"/>
          <w:szCs w:val="22"/>
        </w:rPr>
        <w:t>tích</w:t>
      </w:r>
      <w:proofErr w:type="spellEnd"/>
      <w:r w:rsidR="00647B7D" w:rsidRPr="005F2E75">
        <w:rPr>
          <w:rFonts w:ascii="Times New Roman" w:hAnsi="Times New Roman"/>
          <w:bCs/>
          <w:sz w:val="22"/>
          <w:szCs w:val="22"/>
        </w:rPr>
        <w:t xml:space="preserve"> </w:t>
      </w:r>
      <w:proofErr w:type="spellStart"/>
      <w:r w:rsidR="00647B7D" w:rsidRPr="005F2E75">
        <w:rPr>
          <w:rFonts w:ascii="Times New Roman" w:hAnsi="Times New Roman"/>
          <w:bCs/>
          <w:sz w:val="22"/>
          <w:szCs w:val="22"/>
        </w:rPr>
        <w:t>trên</w:t>
      </w:r>
      <w:proofErr w:type="spellEnd"/>
      <w:r w:rsidR="00647B7D" w:rsidRPr="005F2E75">
        <w:rPr>
          <w:rFonts w:ascii="Times New Roman" w:hAnsi="Times New Roman"/>
          <w:bCs/>
          <w:sz w:val="22"/>
          <w:szCs w:val="22"/>
        </w:rPr>
        <w:t xml:space="preserve"> </w:t>
      </w:r>
      <w:proofErr w:type="spellStart"/>
      <w:r w:rsidR="00647B7D" w:rsidRPr="005F2E75">
        <w:rPr>
          <w:rFonts w:ascii="Times New Roman" w:hAnsi="Times New Roman"/>
          <w:bCs/>
          <w:sz w:val="22"/>
          <w:szCs w:val="22"/>
        </w:rPr>
        <w:t>phần</w:t>
      </w:r>
      <w:proofErr w:type="spellEnd"/>
      <w:r w:rsidR="00647B7D" w:rsidRPr="005F2E75">
        <w:rPr>
          <w:rFonts w:ascii="Times New Roman" w:hAnsi="Times New Roman"/>
          <w:bCs/>
          <w:sz w:val="22"/>
          <w:szCs w:val="22"/>
        </w:rPr>
        <w:t xml:space="preserve"> </w:t>
      </w:r>
      <w:proofErr w:type="spellStart"/>
      <w:r w:rsidR="00647B7D" w:rsidRPr="005F2E75">
        <w:rPr>
          <w:rFonts w:ascii="Times New Roman" w:hAnsi="Times New Roman"/>
          <w:bCs/>
          <w:sz w:val="22"/>
          <w:szCs w:val="22"/>
        </w:rPr>
        <w:t>mềm</w:t>
      </w:r>
      <w:proofErr w:type="spellEnd"/>
      <w:r w:rsidR="00647B7D" w:rsidRPr="005F2E75">
        <w:rPr>
          <w:rFonts w:ascii="Times New Roman" w:hAnsi="Times New Roman"/>
          <w:bCs/>
          <w:sz w:val="22"/>
          <w:szCs w:val="22"/>
        </w:rPr>
        <w:t xml:space="preserve"> STATA 12.0</w:t>
      </w:r>
      <w:r w:rsidR="00855524" w:rsidRPr="005F2E75">
        <w:rPr>
          <w:rFonts w:ascii="Times New Roman" w:hAnsi="Times New Roman"/>
          <w:bCs/>
          <w:sz w:val="22"/>
          <w:szCs w:val="22"/>
        </w:rPr>
        <w:t xml:space="preserve">. </w:t>
      </w:r>
      <w:proofErr w:type="spellStart"/>
      <w:r w:rsidR="00855524" w:rsidRPr="005F2E75">
        <w:rPr>
          <w:rFonts w:ascii="Times New Roman" w:hAnsi="Times New Roman"/>
          <w:bCs/>
          <w:sz w:val="22"/>
          <w:szCs w:val="22"/>
        </w:rPr>
        <w:t>Mức</w:t>
      </w:r>
      <w:proofErr w:type="spellEnd"/>
      <w:r w:rsidR="00855524" w:rsidRPr="005F2E75">
        <w:rPr>
          <w:rFonts w:ascii="Times New Roman" w:hAnsi="Times New Roman"/>
          <w:bCs/>
          <w:sz w:val="22"/>
          <w:szCs w:val="22"/>
        </w:rPr>
        <w:t xml:space="preserve"> ý </w:t>
      </w:r>
      <w:proofErr w:type="spellStart"/>
      <w:r w:rsidR="00855524" w:rsidRPr="005F2E75">
        <w:rPr>
          <w:rFonts w:ascii="Times New Roman" w:hAnsi="Times New Roman"/>
          <w:bCs/>
          <w:sz w:val="22"/>
          <w:szCs w:val="22"/>
        </w:rPr>
        <w:t>nghĩa</w:t>
      </w:r>
      <w:proofErr w:type="spellEnd"/>
      <w:r w:rsidR="00855524" w:rsidRPr="005F2E75">
        <w:rPr>
          <w:rFonts w:ascii="Times New Roman" w:hAnsi="Times New Roman"/>
          <w:bCs/>
          <w:sz w:val="22"/>
          <w:szCs w:val="22"/>
        </w:rPr>
        <w:t xml:space="preserve"> </w:t>
      </w:r>
      <w:proofErr w:type="spellStart"/>
      <w:r w:rsidR="00855524" w:rsidRPr="005F2E75">
        <w:rPr>
          <w:rFonts w:ascii="Times New Roman" w:hAnsi="Times New Roman"/>
          <w:bCs/>
          <w:sz w:val="22"/>
          <w:szCs w:val="22"/>
        </w:rPr>
        <w:t>thống</w:t>
      </w:r>
      <w:proofErr w:type="spellEnd"/>
      <w:r w:rsidR="00855524" w:rsidRPr="005F2E75">
        <w:rPr>
          <w:rFonts w:ascii="Times New Roman" w:hAnsi="Times New Roman"/>
          <w:bCs/>
          <w:sz w:val="22"/>
          <w:szCs w:val="22"/>
        </w:rPr>
        <w:t xml:space="preserve"> </w:t>
      </w:r>
      <w:proofErr w:type="spellStart"/>
      <w:r w:rsidR="00855524" w:rsidRPr="005F2E75">
        <w:rPr>
          <w:rFonts w:ascii="Times New Roman" w:hAnsi="Times New Roman"/>
          <w:bCs/>
          <w:sz w:val="22"/>
          <w:szCs w:val="22"/>
        </w:rPr>
        <w:t>kê</w:t>
      </w:r>
      <w:proofErr w:type="spellEnd"/>
      <w:r w:rsidR="00855524" w:rsidRPr="005F2E75">
        <w:rPr>
          <w:rFonts w:ascii="Times New Roman" w:hAnsi="Times New Roman"/>
          <w:bCs/>
          <w:sz w:val="22"/>
          <w:szCs w:val="22"/>
        </w:rPr>
        <w:t xml:space="preserve"> </w:t>
      </w:r>
      <w:proofErr w:type="spellStart"/>
      <w:r w:rsidR="00855524" w:rsidRPr="005F2E75">
        <w:rPr>
          <w:rFonts w:ascii="Times New Roman" w:hAnsi="Times New Roman"/>
          <w:bCs/>
          <w:sz w:val="22"/>
          <w:szCs w:val="22"/>
        </w:rPr>
        <w:t>sử</w:t>
      </w:r>
      <w:proofErr w:type="spellEnd"/>
      <w:r w:rsidR="00855524" w:rsidRPr="005F2E75">
        <w:rPr>
          <w:rFonts w:ascii="Times New Roman" w:hAnsi="Times New Roman"/>
          <w:bCs/>
          <w:sz w:val="22"/>
          <w:szCs w:val="22"/>
        </w:rPr>
        <w:t xml:space="preserve"> </w:t>
      </w:r>
      <w:proofErr w:type="spellStart"/>
      <w:r w:rsidR="00855524" w:rsidRPr="005F2E75">
        <w:rPr>
          <w:rFonts w:ascii="Times New Roman" w:hAnsi="Times New Roman"/>
          <w:bCs/>
          <w:sz w:val="22"/>
          <w:szCs w:val="22"/>
        </w:rPr>
        <w:t>dụng</w:t>
      </w:r>
      <w:proofErr w:type="spellEnd"/>
      <w:r w:rsidR="00855524" w:rsidRPr="005F2E75">
        <w:rPr>
          <w:rFonts w:ascii="Times New Roman" w:hAnsi="Times New Roman"/>
          <w:bCs/>
          <w:sz w:val="22"/>
          <w:szCs w:val="22"/>
        </w:rPr>
        <w:t xml:space="preserve"> </w:t>
      </w:r>
      <w:proofErr w:type="spellStart"/>
      <w:r w:rsidR="00855524" w:rsidRPr="005F2E75">
        <w:rPr>
          <w:rFonts w:ascii="Times New Roman" w:hAnsi="Times New Roman"/>
          <w:bCs/>
          <w:sz w:val="22"/>
          <w:szCs w:val="22"/>
        </w:rPr>
        <w:t>với</w:t>
      </w:r>
      <w:proofErr w:type="spellEnd"/>
      <w:r w:rsidR="00855524" w:rsidRPr="005F2E75">
        <w:rPr>
          <w:rFonts w:ascii="Times New Roman" w:hAnsi="Times New Roman"/>
          <w:bCs/>
          <w:sz w:val="22"/>
          <w:szCs w:val="22"/>
        </w:rPr>
        <w:t xml:space="preserve"> p </w:t>
      </w:r>
      <w:r w:rsidR="00855524" w:rsidRPr="005F2E75">
        <w:rPr>
          <w:rFonts w:ascii="Times New Roman" w:hAnsi="Times New Roman"/>
          <w:bCs/>
          <w:sz w:val="22"/>
          <w:szCs w:val="22"/>
        </w:rPr>
        <w:sym w:font="Symbol" w:char="F0A3"/>
      </w:r>
      <w:r w:rsidR="00855524" w:rsidRPr="005F2E75">
        <w:rPr>
          <w:rFonts w:ascii="Times New Roman" w:hAnsi="Times New Roman"/>
          <w:bCs/>
          <w:sz w:val="22"/>
          <w:szCs w:val="22"/>
        </w:rPr>
        <w:t xml:space="preserve"> 0,05. </w:t>
      </w:r>
      <w:proofErr w:type="spellStart"/>
      <w:r w:rsidR="00855524" w:rsidRPr="005F2E75">
        <w:rPr>
          <w:rFonts w:ascii="Times New Roman" w:hAnsi="Times New Roman"/>
          <w:bCs/>
          <w:sz w:val="22"/>
          <w:szCs w:val="22"/>
        </w:rPr>
        <w:t>Thống</w:t>
      </w:r>
      <w:proofErr w:type="spellEnd"/>
      <w:r w:rsidR="00855524" w:rsidRPr="005F2E75">
        <w:rPr>
          <w:rFonts w:ascii="Times New Roman" w:hAnsi="Times New Roman"/>
          <w:bCs/>
          <w:sz w:val="22"/>
          <w:szCs w:val="22"/>
        </w:rPr>
        <w:t xml:space="preserve"> </w:t>
      </w:r>
      <w:proofErr w:type="spellStart"/>
      <w:r w:rsidR="00855524" w:rsidRPr="005F2E75">
        <w:rPr>
          <w:rFonts w:ascii="Times New Roman" w:hAnsi="Times New Roman"/>
          <w:bCs/>
          <w:sz w:val="22"/>
          <w:szCs w:val="22"/>
        </w:rPr>
        <w:t>kê</w:t>
      </w:r>
      <w:proofErr w:type="spellEnd"/>
      <w:r w:rsidR="00855524" w:rsidRPr="005F2E75">
        <w:rPr>
          <w:rFonts w:ascii="Times New Roman" w:hAnsi="Times New Roman"/>
          <w:bCs/>
          <w:sz w:val="22"/>
          <w:szCs w:val="22"/>
        </w:rPr>
        <w:t xml:space="preserve"> </w:t>
      </w:r>
      <w:proofErr w:type="spellStart"/>
      <w:r w:rsidR="00855524" w:rsidRPr="005F2E75">
        <w:rPr>
          <w:rFonts w:ascii="Times New Roman" w:hAnsi="Times New Roman"/>
          <w:bCs/>
          <w:sz w:val="22"/>
          <w:szCs w:val="22"/>
        </w:rPr>
        <w:t>mô</w:t>
      </w:r>
      <w:proofErr w:type="spellEnd"/>
      <w:r w:rsidR="00855524" w:rsidRPr="005F2E75">
        <w:rPr>
          <w:rFonts w:ascii="Times New Roman" w:hAnsi="Times New Roman"/>
          <w:bCs/>
          <w:sz w:val="22"/>
          <w:szCs w:val="22"/>
        </w:rPr>
        <w:t xml:space="preserve"> </w:t>
      </w:r>
      <w:proofErr w:type="spellStart"/>
      <w:r w:rsidR="00855524" w:rsidRPr="005F2E75">
        <w:rPr>
          <w:rFonts w:ascii="Times New Roman" w:hAnsi="Times New Roman"/>
          <w:bCs/>
          <w:sz w:val="22"/>
          <w:szCs w:val="22"/>
        </w:rPr>
        <w:t>tả</w:t>
      </w:r>
      <w:proofErr w:type="spellEnd"/>
      <w:r w:rsidR="00855524" w:rsidRPr="005F2E75">
        <w:rPr>
          <w:rFonts w:ascii="Times New Roman" w:hAnsi="Times New Roman"/>
          <w:bCs/>
          <w:sz w:val="22"/>
          <w:szCs w:val="22"/>
        </w:rPr>
        <w:t xml:space="preserve">: </w:t>
      </w:r>
      <w:proofErr w:type="spellStart"/>
      <w:r w:rsidR="00855524" w:rsidRPr="005F2E75">
        <w:rPr>
          <w:rFonts w:ascii="Times New Roman" w:hAnsi="Times New Roman"/>
          <w:bCs/>
          <w:sz w:val="22"/>
          <w:szCs w:val="22"/>
        </w:rPr>
        <w:t>tần</w:t>
      </w:r>
      <w:proofErr w:type="spellEnd"/>
      <w:r w:rsidR="00855524" w:rsidRPr="005F2E75">
        <w:rPr>
          <w:rFonts w:ascii="Times New Roman" w:hAnsi="Times New Roman"/>
          <w:bCs/>
          <w:sz w:val="22"/>
          <w:szCs w:val="22"/>
        </w:rPr>
        <w:t xml:space="preserve"> </w:t>
      </w:r>
      <w:proofErr w:type="spellStart"/>
      <w:r w:rsidR="00855524" w:rsidRPr="005F2E75">
        <w:rPr>
          <w:rFonts w:ascii="Times New Roman" w:hAnsi="Times New Roman"/>
          <w:bCs/>
          <w:sz w:val="22"/>
          <w:szCs w:val="22"/>
        </w:rPr>
        <w:t>suất</w:t>
      </w:r>
      <w:proofErr w:type="spellEnd"/>
      <w:r w:rsidR="00855524" w:rsidRPr="005F2E75">
        <w:rPr>
          <w:rFonts w:ascii="Times New Roman" w:hAnsi="Times New Roman"/>
          <w:bCs/>
          <w:sz w:val="22"/>
          <w:szCs w:val="22"/>
        </w:rPr>
        <w:t xml:space="preserve">, </w:t>
      </w:r>
      <w:proofErr w:type="spellStart"/>
      <w:r w:rsidR="00855524" w:rsidRPr="005F2E75">
        <w:rPr>
          <w:rFonts w:ascii="Times New Roman" w:hAnsi="Times New Roman"/>
          <w:bCs/>
          <w:sz w:val="22"/>
          <w:szCs w:val="22"/>
        </w:rPr>
        <w:t>tỷ</w:t>
      </w:r>
      <w:proofErr w:type="spellEnd"/>
      <w:r w:rsidR="00855524" w:rsidRPr="005F2E75">
        <w:rPr>
          <w:rFonts w:ascii="Times New Roman" w:hAnsi="Times New Roman"/>
          <w:bCs/>
          <w:sz w:val="22"/>
          <w:szCs w:val="22"/>
        </w:rPr>
        <w:t xml:space="preserve"> </w:t>
      </w:r>
      <w:proofErr w:type="spellStart"/>
      <w:r w:rsidR="00855524" w:rsidRPr="005F2E75">
        <w:rPr>
          <w:rFonts w:ascii="Times New Roman" w:hAnsi="Times New Roman"/>
          <w:bCs/>
          <w:sz w:val="22"/>
          <w:szCs w:val="22"/>
        </w:rPr>
        <w:t>lệ</w:t>
      </w:r>
      <w:proofErr w:type="spellEnd"/>
      <w:r w:rsidR="00855524" w:rsidRPr="005F2E75">
        <w:rPr>
          <w:rFonts w:ascii="Times New Roman" w:hAnsi="Times New Roman"/>
          <w:bCs/>
          <w:sz w:val="22"/>
          <w:szCs w:val="22"/>
        </w:rPr>
        <w:t xml:space="preserve">, </w:t>
      </w:r>
      <w:proofErr w:type="spellStart"/>
      <w:r w:rsidR="00855524" w:rsidRPr="005F2E75">
        <w:rPr>
          <w:rFonts w:ascii="Times New Roman" w:hAnsi="Times New Roman"/>
          <w:bCs/>
          <w:sz w:val="22"/>
          <w:szCs w:val="22"/>
        </w:rPr>
        <w:t>giá</w:t>
      </w:r>
      <w:proofErr w:type="spellEnd"/>
      <w:r w:rsidR="00855524" w:rsidRPr="005F2E75">
        <w:rPr>
          <w:rFonts w:ascii="Times New Roman" w:hAnsi="Times New Roman"/>
          <w:bCs/>
          <w:sz w:val="22"/>
          <w:szCs w:val="22"/>
        </w:rPr>
        <w:t xml:space="preserve"> </w:t>
      </w:r>
      <w:proofErr w:type="spellStart"/>
      <w:r w:rsidR="00855524" w:rsidRPr="005F2E75">
        <w:rPr>
          <w:rFonts w:ascii="Times New Roman" w:hAnsi="Times New Roman"/>
          <w:bCs/>
          <w:sz w:val="22"/>
          <w:szCs w:val="22"/>
        </w:rPr>
        <w:t>trị</w:t>
      </w:r>
      <w:proofErr w:type="spellEnd"/>
      <w:r w:rsidR="00855524" w:rsidRPr="005F2E75">
        <w:rPr>
          <w:rFonts w:ascii="Times New Roman" w:hAnsi="Times New Roman"/>
          <w:bCs/>
          <w:sz w:val="22"/>
          <w:szCs w:val="22"/>
        </w:rPr>
        <w:t xml:space="preserve"> </w:t>
      </w:r>
      <w:proofErr w:type="spellStart"/>
      <w:r w:rsidR="00855524" w:rsidRPr="005F2E75">
        <w:rPr>
          <w:rFonts w:ascii="Times New Roman" w:hAnsi="Times New Roman"/>
          <w:bCs/>
          <w:sz w:val="22"/>
          <w:szCs w:val="22"/>
        </w:rPr>
        <w:t>trung</w:t>
      </w:r>
      <w:proofErr w:type="spellEnd"/>
      <w:r w:rsidR="00855524" w:rsidRPr="005F2E75">
        <w:rPr>
          <w:rFonts w:ascii="Times New Roman" w:hAnsi="Times New Roman"/>
          <w:bCs/>
          <w:sz w:val="22"/>
          <w:szCs w:val="22"/>
        </w:rPr>
        <w:t xml:space="preserve"> </w:t>
      </w:r>
      <w:proofErr w:type="spellStart"/>
      <w:r w:rsidR="00855524" w:rsidRPr="005F2E75">
        <w:rPr>
          <w:rFonts w:ascii="Times New Roman" w:hAnsi="Times New Roman"/>
          <w:bCs/>
          <w:sz w:val="22"/>
          <w:szCs w:val="22"/>
        </w:rPr>
        <w:t>bình</w:t>
      </w:r>
      <w:proofErr w:type="spellEnd"/>
      <w:r w:rsidR="00855524" w:rsidRPr="005F2E75">
        <w:rPr>
          <w:rFonts w:ascii="Times New Roman" w:hAnsi="Times New Roman"/>
          <w:bCs/>
          <w:sz w:val="22"/>
          <w:szCs w:val="22"/>
        </w:rPr>
        <w:t xml:space="preserve">, </w:t>
      </w:r>
      <w:proofErr w:type="spellStart"/>
      <w:r w:rsidR="00855524" w:rsidRPr="005F2E75">
        <w:rPr>
          <w:rFonts w:ascii="Times New Roman" w:hAnsi="Times New Roman"/>
          <w:bCs/>
          <w:sz w:val="22"/>
          <w:szCs w:val="22"/>
        </w:rPr>
        <w:t>độ</w:t>
      </w:r>
      <w:proofErr w:type="spellEnd"/>
      <w:r w:rsidR="00855524" w:rsidRPr="005F2E75">
        <w:rPr>
          <w:rFonts w:ascii="Times New Roman" w:hAnsi="Times New Roman"/>
          <w:bCs/>
          <w:sz w:val="22"/>
          <w:szCs w:val="22"/>
        </w:rPr>
        <w:t xml:space="preserve"> </w:t>
      </w:r>
      <w:proofErr w:type="spellStart"/>
      <w:r w:rsidR="00855524" w:rsidRPr="005F2E75">
        <w:rPr>
          <w:rFonts w:ascii="Times New Roman" w:hAnsi="Times New Roman"/>
          <w:bCs/>
          <w:sz w:val="22"/>
          <w:szCs w:val="22"/>
        </w:rPr>
        <w:t>lệch</w:t>
      </w:r>
      <w:proofErr w:type="spellEnd"/>
      <w:r w:rsidR="00855524" w:rsidRPr="005F2E75">
        <w:rPr>
          <w:rFonts w:ascii="Times New Roman" w:hAnsi="Times New Roman"/>
          <w:bCs/>
          <w:sz w:val="22"/>
          <w:szCs w:val="22"/>
        </w:rPr>
        <w:t xml:space="preserve"> </w:t>
      </w:r>
      <w:proofErr w:type="spellStart"/>
      <w:r w:rsidR="00855524" w:rsidRPr="005F2E75">
        <w:rPr>
          <w:rFonts w:ascii="Times New Roman" w:hAnsi="Times New Roman"/>
          <w:bCs/>
          <w:sz w:val="22"/>
          <w:szCs w:val="22"/>
        </w:rPr>
        <w:t>chuẩn</w:t>
      </w:r>
      <w:proofErr w:type="spellEnd"/>
      <w:r w:rsidR="00855524" w:rsidRPr="005F2E75">
        <w:rPr>
          <w:rFonts w:ascii="Times New Roman" w:hAnsi="Times New Roman"/>
          <w:bCs/>
          <w:sz w:val="22"/>
          <w:szCs w:val="22"/>
        </w:rPr>
        <w:t xml:space="preserve">. </w:t>
      </w:r>
      <w:proofErr w:type="spellStart"/>
      <w:r w:rsidR="00855524" w:rsidRPr="005F2E75">
        <w:rPr>
          <w:rFonts w:ascii="Times New Roman" w:hAnsi="Times New Roman"/>
          <w:bCs/>
          <w:sz w:val="22"/>
          <w:szCs w:val="22"/>
        </w:rPr>
        <w:t>Thống</w:t>
      </w:r>
      <w:proofErr w:type="spellEnd"/>
      <w:r w:rsidR="00855524" w:rsidRPr="005F2E75">
        <w:rPr>
          <w:rFonts w:ascii="Times New Roman" w:hAnsi="Times New Roman"/>
          <w:bCs/>
          <w:sz w:val="22"/>
          <w:szCs w:val="22"/>
        </w:rPr>
        <w:t xml:space="preserve"> </w:t>
      </w:r>
      <w:proofErr w:type="spellStart"/>
      <w:r w:rsidR="00855524" w:rsidRPr="005F2E75">
        <w:rPr>
          <w:rFonts w:ascii="Times New Roman" w:hAnsi="Times New Roman"/>
          <w:bCs/>
          <w:sz w:val="22"/>
          <w:szCs w:val="22"/>
        </w:rPr>
        <w:t>kê</w:t>
      </w:r>
      <w:proofErr w:type="spellEnd"/>
      <w:r w:rsidR="00855524" w:rsidRPr="005F2E75">
        <w:rPr>
          <w:rFonts w:ascii="Times New Roman" w:hAnsi="Times New Roman"/>
          <w:bCs/>
          <w:sz w:val="22"/>
          <w:szCs w:val="22"/>
        </w:rPr>
        <w:t xml:space="preserve"> </w:t>
      </w:r>
      <w:proofErr w:type="spellStart"/>
      <w:r w:rsidR="00855524" w:rsidRPr="005F2E75">
        <w:rPr>
          <w:rFonts w:ascii="Times New Roman" w:hAnsi="Times New Roman"/>
          <w:bCs/>
          <w:sz w:val="22"/>
          <w:szCs w:val="22"/>
        </w:rPr>
        <w:t>phân</w:t>
      </w:r>
      <w:proofErr w:type="spellEnd"/>
      <w:r w:rsidR="00855524" w:rsidRPr="005F2E75">
        <w:rPr>
          <w:rFonts w:ascii="Times New Roman" w:hAnsi="Times New Roman"/>
          <w:bCs/>
          <w:sz w:val="22"/>
          <w:szCs w:val="22"/>
        </w:rPr>
        <w:t xml:space="preserve"> </w:t>
      </w:r>
      <w:proofErr w:type="spellStart"/>
      <w:r w:rsidR="00855524" w:rsidRPr="005F2E75">
        <w:rPr>
          <w:rFonts w:ascii="Times New Roman" w:hAnsi="Times New Roman"/>
          <w:bCs/>
          <w:sz w:val="22"/>
          <w:szCs w:val="22"/>
        </w:rPr>
        <w:t>tích</w:t>
      </w:r>
      <w:proofErr w:type="spellEnd"/>
      <w:r w:rsidR="00855524" w:rsidRPr="005F2E75">
        <w:rPr>
          <w:rFonts w:ascii="Times New Roman" w:hAnsi="Times New Roman"/>
          <w:bCs/>
          <w:sz w:val="22"/>
          <w:szCs w:val="22"/>
        </w:rPr>
        <w:t xml:space="preserve">: So </w:t>
      </w:r>
      <w:proofErr w:type="spellStart"/>
      <w:r w:rsidR="00855524" w:rsidRPr="005F2E75">
        <w:rPr>
          <w:rFonts w:ascii="Times New Roman" w:hAnsi="Times New Roman"/>
          <w:bCs/>
          <w:sz w:val="22"/>
          <w:szCs w:val="22"/>
        </w:rPr>
        <w:t>sánh</w:t>
      </w:r>
      <w:proofErr w:type="spellEnd"/>
      <w:r w:rsidR="00855524" w:rsidRPr="005F2E75">
        <w:rPr>
          <w:rFonts w:ascii="Times New Roman" w:hAnsi="Times New Roman"/>
          <w:bCs/>
          <w:sz w:val="22"/>
          <w:szCs w:val="22"/>
        </w:rPr>
        <w:t xml:space="preserve"> </w:t>
      </w:r>
      <w:proofErr w:type="spellStart"/>
      <w:r w:rsidR="00855524" w:rsidRPr="005F2E75">
        <w:rPr>
          <w:rFonts w:ascii="Times New Roman" w:hAnsi="Times New Roman"/>
          <w:bCs/>
          <w:sz w:val="22"/>
          <w:szCs w:val="22"/>
        </w:rPr>
        <w:t>sự</w:t>
      </w:r>
      <w:proofErr w:type="spellEnd"/>
      <w:r w:rsidR="00855524" w:rsidRPr="005F2E75">
        <w:rPr>
          <w:rFonts w:ascii="Times New Roman" w:hAnsi="Times New Roman"/>
          <w:bCs/>
          <w:sz w:val="22"/>
          <w:szCs w:val="22"/>
        </w:rPr>
        <w:t xml:space="preserve"> </w:t>
      </w:r>
      <w:proofErr w:type="spellStart"/>
      <w:r w:rsidR="00855524" w:rsidRPr="005F2E75">
        <w:rPr>
          <w:rFonts w:ascii="Times New Roman" w:hAnsi="Times New Roman"/>
          <w:bCs/>
          <w:sz w:val="22"/>
          <w:szCs w:val="22"/>
        </w:rPr>
        <w:t>khác</w:t>
      </w:r>
      <w:proofErr w:type="spellEnd"/>
      <w:r w:rsidR="00855524" w:rsidRPr="005F2E75">
        <w:rPr>
          <w:rFonts w:ascii="Times New Roman" w:hAnsi="Times New Roman"/>
          <w:bCs/>
          <w:sz w:val="22"/>
          <w:szCs w:val="22"/>
        </w:rPr>
        <w:t xml:space="preserve"> </w:t>
      </w:r>
      <w:proofErr w:type="spellStart"/>
      <w:r w:rsidR="00855524" w:rsidRPr="005F2E75">
        <w:rPr>
          <w:rFonts w:ascii="Times New Roman" w:hAnsi="Times New Roman"/>
          <w:bCs/>
          <w:sz w:val="22"/>
          <w:szCs w:val="22"/>
        </w:rPr>
        <w:t>biệt</w:t>
      </w:r>
      <w:proofErr w:type="spellEnd"/>
      <w:r w:rsidR="00855524" w:rsidRPr="005F2E75">
        <w:rPr>
          <w:rFonts w:ascii="Times New Roman" w:hAnsi="Times New Roman"/>
          <w:bCs/>
          <w:sz w:val="22"/>
          <w:szCs w:val="22"/>
        </w:rPr>
        <w:t xml:space="preserve"> </w:t>
      </w:r>
      <w:proofErr w:type="spellStart"/>
      <w:r w:rsidR="00855524" w:rsidRPr="005F2E75">
        <w:rPr>
          <w:rFonts w:ascii="Times New Roman" w:hAnsi="Times New Roman"/>
          <w:bCs/>
          <w:sz w:val="22"/>
          <w:szCs w:val="22"/>
        </w:rPr>
        <w:t>biến</w:t>
      </w:r>
      <w:proofErr w:type="spellEnd"/>
      <w:r w:rsidR="00855524" w:rsidRPr="005F2E75">
        <w:rPr>
          <w:rFonts w:ascii="Times New Roman" w:hAnsi="Times New Roman"/>
          <w:bCs/>
          <w:sz w:val="22"/>
          <w:szCs w:val="22"/>
        </w:rPr>
        <w:t xml:space="preserve"> </w:t>
      </w:r>
      <w:proofErr w:type="spellStart"/>
      <w:r w:rsidR="00855524" w:rsidRPr="005F2E75">
        <w:rPr>
          <w:rFonts w:ascii="Times New Roman" w:hAnsi="Times New Roman"/>
          <w:bCs/>
          <w:sz w:val="22"/>
          <w:szCs w:val="22"/>
        </w:rPr>
        <w:t>số</w:t>
      </w:r>
      <w:proofErr w:type="spellEnd"/>
      <w:r w:rsidR="00855524" w:rsidRPr="005F2E75">
        <w:rPr>
          <w:rFonts w:ascii="Times New Roman" w:hAnsi="Times New Roman"/>
          <w:bCs/>
          <w:sz w:val="22"/>
          <w:szCs w:val="22"/>
        </w:rPr>
        <w:t xml:space="preserve"> </w:t>
      </w:r>
      <w:proofErr w:type="spellStart"/>
      <w:r w:rsidR="00855524" w:rsidRPr="005F2E75">
        <w:rPr>
          <w:rFonts w:ascii="Times New Roman" w:hAnsi="Times New Roman"/>
          <w:bCs/>
          <w:sz w:val="22"/>
          <w:szCs w:val="22"/>
        </w:rPr>
        <w:t>định</w:t>
      </w:r>
      <w:proofErr w:type="spellEnd"/>
      <w:r w:rsidR="00855524" w:rsidRPr="005F2E75">
        <w:rPr>
          <w:rFonts w:ascii="Times New Roman" w:hAnsi="Times New Roman"/>
          <w:bCs/>
          <w:sz w:val="22"/>
          <w:szCs w:val="22"/>
        </w:rPr>
        <w:t xml:space="preserve"> </w:t>
      </w:r>
      <w:proofErr w:type="spellStart"/>
      <w:r w:rsidR="00855524" w:rsidRPr="005F2E75">
        <w:rPr>
          <w:rFonts w:ascii="Times New Roman" w:hAnsi="Times New Roman"/>
          <w:bCs/>
          <w:sz w:val="22"/>
          <w:szCs w:val="22"/>
        </w:rPr>
        <w:t>lượng</w:t>
      </w:r>
      <w:proofErr w:type="spellEnd"/>
      <w:r w:rsidR="00855524" w:rsidRPr="005F2E75">
        <w:rPr>
          <w:rFonts w:ascii="Times New Roman" w:hAnsi="Times New Roman"/>
          <w:bCs/>
          <w:sz w:val="22"/>
          <w:szCs w:val="22"/>
        </w:rPr>
        <w:t xml:space="preserve"> </w:t>
      </w:r>
      <w:proofErr w:type="spellStart"/>
      <w:r w:rsidR="00855524" w:rsidRPr="005F2E75">
        <w:rPr>
          <w:rFonts w:ascii="Times New Roman" w:hAnsi="Times New Roman"/>
          <w:bCs/>
          <w:sz w:val="22"/>
          <w:szCs w:val="22"/>
        </w:rPr>
        <w:t>và</w:t>
      </w:r>
      <w:proofErr w:type="spellEnd"/>
      <w:r w:rsidR="00855524" w:rsidRPr="005F2E75">
        <w:rPr>
          <w:rFonts w:ascii="Times New Roman" w:hAnsi="Times New Roman"/>
          <w:bCs/>
          <w:sz w:val="22"/>
          <w:szCs w:val="22"/>
        </w:rPr>
        <w:t xml:space="preserve"> </w:t>
      </w:r>
      <w:proofErr w:type="spellStart"/>
      <w:r w:rsidR="00855524" w:rsidRPr="005F2E75">
        <w:rPr>
          <w:rFonts w:ascii="Times New Roman" w:hAnsi="Times New Roman"/>
          <w:bCs/>
          <w:sz w:val="22"/>
          <w:szCs w:val="22"/>
        </w:rPr>
        <w:t>định</w:t>
      </w:r>
      <w:proofErr w:type="spellEnd"/>
      <w:r w:rsidR="00855524" w:rsidRPr="005F2E75">
        <w:rPr>
          <w:rFonts w:ascii="Times New Roman" w:hAnsi="Times New Roman"/>
          <w:bCs/>
          <w:sz w:val="22"/>
          <w:szCs w:val="22"/>
        </w:rPr>
        <w:t xml:space="preserve"> </w:t>
      </w:r>
      <w:proofErr w:type="spellStart"/>
      <w:r w:rsidR="00855524" w:rsidRPr="005F2E75">
        <w:rPr>
          <w:rFonts w:ascii="Times New Roman" w:hAnsi="Times New Roman"/>
          <w:bCs/>
          <w:sz w:val="22"/>
          <w:szCs w:val="22"/>
        </w:rPr>
        <w:t>tính</w:t>
      </w:r>
      <w:proofErr w:type="spellEnd"/>
      <w:r w:rsidR="00855524" w:rsidRPr="005F2E75">
        <w:rPr>
          <w:rFonts w:ascii="Times New Roman" w:hAnsi="Times New Roman"/>
          <w:bCs/>
          <w:sz w:val="22"/>
          <w:szCs w:val="22"/>
        </w:rPr>
        <w:t xml:space="preserve">, </w:t>
      </w:r>
      <w:proofErr w:type="spellStart"/>
      <w:r w:rsidR="00855524" w:rsidRPr="005F2E75">
        <w:rPr>
          <w:rFonts w:ascii="Times New Roman" w:hAnsi="Times New Roman"/>
          <w:bCs/>
          <w:sz w:val="22"/>
          <w:szCs w:val="22"/>
        </w:rPr>
        <w:t>sử</w:t>
      </w:r>
      <w:proofErr w:type="spellEnd"/>
      <w:r w:rsidR="00855524" w:rsidRPr="005F2E75">
        <w:rPr>
          <w:rFonts w:ascii="Times New Roman" w:hAnsi="Times New Roman"/>
          <w:bCs/>
          <w:sz w:val="22"/>
          <w:szCs w:val="22"/>
        </w:rPr>
        <w:t xml:space="preserve"> </w:t>
      </w:r>
      <w:proofErr w:type="spellStart"/>
      <w:r w:rsidR="00855524" w:rsidRPr="005F2E75">
        <w:rPr>
          <w:rFonts w:ascii="Times New Roman" w:hAnsi="Times New Roman"/>
          <w:bCs/>
          <w:sz w:val="22"/>
          <w:szCs w:val="22"/>
        </w:rPr>
        <w:t>dụng</w:t>
      </w:r>
      <w:proofErr w:type="spellEnd"/>
      <w:r w:rsidR="00855524" w:rsidRPr="005F2E75">
        <w:rPr>
          <w:rFonts w:ascii="Times New Roman" w:hAnsi="Times New Roman"/>
          <w:bCs/>
          <w:sz w:val="22"/>
          <w:szCs w:val="22"/>
        </w:rPr>
        <w:t xml:space="preserve">: Mann Whitney test, T test, Kruskal Wallis test, ANOVA, Fisher exact test; </w:t>
      </w:r>
      <w:proofErr w:type="spellStart"/>
      <w:r w:rsidR="00855524" w:rsidRPr="005F2E75">
        <w:rPr>
          <w:rFonts w:ascii="Times New Roman" w:hAnsi="Times New Roman"/>
          <w:bCs/>
          <w:sz w:val="22"/>
          <w:szCs w:val="22"/>
        </w:rPr>
        <w:t>Tìm</w:t>
      </w:r>
      <w:proofErr w:type="spellEnd"/>
      <w:r w:rsidR="00855524" w:rsidRPr="005F2E75">
        <w:rPr>
          <w:rFonts w:ascii="Times New Roman" w:hAnsi="Times New Roman"/>
          <w:bCs/>
          <w:sz w:val="22"/>
          <w:szCs w:val="22"/>
        </w:rPr>
        <w:t xml:space="preserve"> </w:t>
      </w:r>
      <w:proofErr w:type="spellStart"/>
      <w:r w:rsidR="00855524" w:rsidRPr="005F2E75">
        <w:rPr>
          <w:rFonts w:ascii="Times New Roman" w:hAnsi="Times New Roman"/>
          <w:bCs/>
          <w:sz w:val="22"/>
          <w:szCs w:val="22"/>
        </w:rPr>
        <w:t>mối</w:t>
      </w:r>
      <w:proofErr w:type="spellEnd"/>
      <w:r w:rsidR="00855524" w:rsidRPr="005F2E75">
        <w:rPr>
          <w:rFonts w:ascii="Times New Roman" w:hAnsi="Times New Roman"/>
          <w:bCs/>
          <w:sz w:val="22"/>
          <w:szCs w:val="22"/>
        </w:rPr>
        <w:t xml:space="preserve"> </w:t>
      </w:r>
      <w:proofErr w:type="spellStart"/>
      <w:r w:rsidR="00855524" w:rsidRPr="005F2E75">
        <w:rPr>
          <w:rFonts w:ascii="Times New Roman" w:hAnsi="Times New Roman"/>
          <w:bCs/>
          <w:sz w:val="22"/>
          <w:szCs w:val="22"/>
        </w:rPr>
        <w:t>liên</w:t>
      </w:r>
      <w:proofErr w:type="spellEnd"/>
      <w:r w:rsidR="00855524" w:rsidRPr="005F2E75">
        <w:rPr>
          <w:rFonts w:ascii="Times New Roman" w:hAnsi="Times New Roman"/>
          <w:bCs/>
          <w:sz w:val="22"/>
          <w:szCs w:val="22"/>
        </w:rPr>
        <w:t xml:space="preserve"> </w:t>
      </w:r>
      <w:proofErr w:type="spellStart"/>
      <w:r w:rsidR="00855524" w:rsidRPr="005F2E75">
        <w:rPr>
          <w:rFonts w:ascii="Times New Roman" w:hAnsi="Times New Roman"/>
          <w:bCs/>
          <w:sz w:val="22"/>
          <w:szCs w:val="22"/>
        </w:rPr>
        <w:t>quan</w:t>
      </w:r>
      <w:proofErr w:type="spellEnd"/>
      <w:r w:rsidR="00855524" w:rsidRPr="005F2E75">
        <w:rPr>
          <w:rFonts w:ascii="Times New Roman" w:hAnsi="Times New Roman"/>
          <w:bCs/>
          <w:sz w:val="22"/>
          <w:szCs w:val="22"/>
        </w:rPr>
        <w:t xml:space="preserve"> </w:t>
      </w:r>
      <w:proofErr w:type="spellStart"/>
      <w:r w:rsidR="00855524" w:rsidRPr="005F2E75">
        <w:rPr>
          <w:rFonts w:ascii="Times New Roman" w:hAnsi="Times New Roman"/>
          <w:bCs/>
          <w:sz w:val="22"/>
          <w:szCs w:val="22"/>
        </w:rPr>
        <w:t>giữa</w:t>
      </w:r>
      <w:proofErr w:type="spellEnd"/>
      <w:r w:rsidR="00855524" w:rsidRPr="005F2E75">
        <w:rPr>
          <w:rFonts w:ascii="Times New Roman" w:hAnsi="Times New Roman"/>
          <w:bCs/>
          <w:sz w:val="22"/>
          <w:szCs w:val="22"/>
        </w:rPr>
        <w:t xml:space="preserve"> </w:t>
      </w:r>
      <w:proofErr w:type="spellStart"/>
      <w:r w:rsidR="00855524" w:rsidRPr="005F2E75">
        <w:rPr>
          <w:rFonts w:ascii="Times New Roman" w:hAnsi="Times New Roman"/>
          <w:bCs/>
          <w:sz w:val="22"/>
          <w:szCs w:val="22"/>
        </w:rPr>
        <w:t>một</w:t>
      </w:r>
      <w:proofErr w:type="spellEnd"/>
      <w:r w:rsidR="00855524" w:rsidRPr="005F2E75">
        <w:rPr>
          <w:rFonts w:ascii="Times New Roman" w:hAnsi="Times New Roman"/>
          <w:bCs/>
          <w:sz w:val="22"/>
          <w:szCs w:val="22"/>
        </w:rPr>
        <w:t xml:space="preserve"> </w:t>
      </w:r>
      <w:proofErr w:type="spellStart"/>
      <w:r w:rsidR="00855524" w:rsidRPr="005F2E75">
        <w:rPr>
          <w:rFonts w:ascii="Times New Roman" w:hAnsi="Times New Roman"/>
          <w:bCs/>
          <w:sz w:val="22"/>
          <w:szCs w:val="22"/>
        </w:rPr>
        <w:t>số</w:t>
      </w:r>
      <w:proofErr w:type="spellEnd"/>
      <w:r w:rsidR="00855524" w:rsidRPr="005F2E75">
        <w:rPr>
          <w:rFonts w:ascii="Times New Roman" w:hAnsi="Times New Roman"/>
          <w:bCs/>
          <w:sz w:val="22"/>
          <w:szCs w:val="22"/>
        </w:rPr>
        <w:t xml:space="preserve"> </w:t>
      </w:r>
      <w:proofErr w:type="spellStart"/>
      <w:r w:rsidR="00855524" w:rsidRPr="005F2E75">
        <w:rPr>
          <w:rFonts w:ascii="Times New Roman" w:hAnsi="Times New Roman"/>
          <w:bCs/>
          <w:sz w:val="22"/>
          <w:szCs w:val="22"/>
        </w:rPr>
        <w:t>yếu</w:t>
      </w:r>
      <w:proofErr w:type="spellEnd"/>
      <w:r w:rsidR="00855524" w:rsidRPr="005F2E75">
        <w:rPr>
          <w:rFonts w:ascii="Times New Roman" w:hAnsi="Times New Roman"/>
          <w:bCs/>
          <w:sz w:val="22"/>
          <w:szCs w:val="22"/>
        </w:rPr>
        <w:t xml:space="preserve"> </w:t>
      </w:r>
      <w:proofErr w:type="spellStart"/>
      <w:r w:rsidR="00855524" w:rsidRPr="005F2E75">
        <w:rPr>
          <w:rFonts w:ascii="Times New Roman" w:hAnsi="Times New Roman"/>
          <w:bCs/>
          <w:sz w:val="22"/>
          <w:szCs w:val="22"/>
        </w:rPr>
        <w:lastRenderedPageBreak/>
        <w:t>tố</w:t>
      </w:r>
      <w:proofErr w:type="spellEnd"/>
      <w:r w:rsidR="00855524" w:rsidRPr="005F2E75">
        <w:rPr>
          <w:rFonts w:ascii="Times New Roman" w:hAnsi="Times New Roman"/>
          <w:bCs/>
          <w:sz w:val="22"/>
          <w:szCs w:val="22"/>
        </w:rPr>
        <w:t>/</w:t>
      </w:r>
      <w:proofErr w:type="spellStart"/>
      <w:r w:rsidR="00855524" w:rsidRPr="005F2E75">
        <w:rPr>
          <w:rFonts w:ascii="Times New Roman" w:hAnsi="Times New Roman"/>
          <w:bCs/>
          <w:sz w:val="22"/>
          <w:szCs w:val="22"/>
        </w:rPr>
        <w:t>biến</w:t>
      </w:r>
      <w:proofErr w:type="spellEnd"/>
      <w:r w:rsidR="00855524" w:rsidRPr="005F2E75">
        <w:rPr>
          <w:rFonts w:ascii="Times New Roman" w:hAnsi="Times New Roman"/>
          <w:bCs/>
          <w:sz w:val="22"/>
          <w:szCs w:val="22"/>
        </w:rPr>
        <w:t xml:space="preserve"> </w:t>
      </w:r>
      <w:proofErr w:type="spellStart"/>
      <w:r w:rsidR="00855524" w:rsidRPr="005F2E75">
        <w:rPr>
          <w:rFonts w:ascii="Times New Roman" w:hAnsi="Times New Roman"/>
          <w:bCs/>
          <w:sz w:val="22"/>
          <w:szCs w:val="22"/>
        </w:rPr>
        <w:t>độc</w:t>
      </w:r>
      <w:proofErr w:type="spellEnd"/>
      <w:r w:rsidR="00855524" w:rsidRPr="005F2E75">
        <w:rPr>
          <w:rFonts w:ascii="Times New Roman" w:hAnsi="Times New Roman"/>
          <w:bCs/>
          <w:sz w:val="22"/>
          <w:szCs w:val="22"/>
        </w:rPr>
        <w:t xml:space="preserve"> </w:t>
      </w:r>
      <w:proofErr w:type="spellStart"/>
      <w:r w:rsidR="00855524" w:rsidRPr="005F2E75">
        <w:rPr>
          <w:rFonts w:ascii="Times New Roman" w:hAnsi="Times New Roman"/>
          <w:bCs/>
          <w:sz w:val="22"/>
          <w:szCs w:val="22"/>
        </w:rPr>
        <w:t>lập</w:t>
      </w:r>
      <w:proofErr w:type="spellEnd"/>
      <w:r w:rsidR="00855524" w:rsidRPr="005F2E75">
        <w:rPr>
          <w:rFonts w:ascii="Times New Roman" w:hAnsi="Times New Roman"/>
          <w:bCs/>
          <w:sz w:val="22"/>
          <w:szCs w:val="22"/>
        </w:rPr>
        <w:t xml:space="preserve">, </w:t>
      </w:r>
      <w:proofErr w:type="spellStart"/>
      <w:r w:rsidR="00855524" w:rsidRPr="005F2E75">
        <w:rPr>
          <w:rFonts w:ascii="Times New Roman" w:hAnsi="Times New Roman"/>
          <w:bCs/>
          <w:sz w:val="22"/>
          <w:szCs w:val="22"/>
        </w:rPr>
        <w:t>tính</w:t>
      </w:r>
      <w:proofErr w:type="spellEnd"/>
      <w:r w:rsidR="00855524" w:rsidRPr="005F2E75">
        <w:rPr>
          <w:rFonts w:ascii="Times New Roman" w:hAnsi="Times New Roman"/>
          <w:bCs/>
          <w:sz w:val="22"/>
          <w:szCs w:val="22"/>
        </w:rPr>
        <w:t xml:space="preserve"> </w:t>
      </w:r>
      <w:proofErr w:type="spellStart"/>
      <w:r w:rsidR="00855524" w:rsidRPr="005F2E75">
        <w:rPr>
          <w:rFonts w:ascii="Times New Roman" w:hAnsi="Times New Roman"/>
          <w:bCs/>
          <w:sz w:val="22"/>
          <w:szCs w:val="22"/>
        </w:rPr>
        <w:t>tỷ</w:t>
      </w:r>
      <w:proofErr w:type="spellEnd"/>
      <w:r w:rsidR="00855524" w:rsidRPr="005F2E75">
        <w:rPr>
          <w:rFonts w:ascii="Times New Roman" w:hAnsi="Times New Roman"/>
          <w:bCs/>
          <w:sz w:val="22"/>
          <w:szCs w:val="22"/>
        </w:rPr>
        <w:t xml:space="preserve"> </w:t>
      </w:r>
      <w:proofErr w:type="spellStart"/>
      <w:r w:rsidR="00855524" w:rsidRPr="005F2E75">
        <w:rPr>
          <w:rFonts w:ascii="Times New Roman" w:hAnsi="Times New Roman"/>
          <w:bCs/>
          <w:sz w:val="22"/>
          <w:szCs w:val="22"/>
        </w:rPr>
        <w:t>suất</w:t>
      </w:r>
      <w:proofErr w:type="spellEnd"/>
      <w:r w:rsidR="00855524" w:rsidRPr="005F2E75">
        <w:rPr>
          <w:rFonts w:ascii="Times New Roman" w:hAnsi="Times New Roman"/>
          <w:bCs/>
          <w:sz w:val="22"/>
          <w:szCs w:val="22"/>
        </w:rPr>
        <w:t xml:space="preserve"> </w:t>
      </w:r>
      <w:proofErr w:type="spellStart"/>
      <w:r w:rsidR="00855524" w:rsidRPr="005F2E75">
        <w:rPr>
          <w:rFonts w:ascii="Times New Roman" w:hAnsi="Times New Roman"/>
          <w:bCs/>
          <w:sz w:val="22"/>
          <w:szCs w:val="22"/>
        </w:rPr>
        <w:t>chênh</w:t>
      </w:r>
      <w:proofErr w:type="spellEnd"/>
      <w:r w:rsidR="00855524" w:rsidRPr="005F2E75">
        <w:rPr>
          <w:rFonts w:ascii="Times New Roman" w:hAnsi="Times New Roman"/>
          <w:bCs/>
          <w:sz w:val="22"/>
          <w:szCs w:val="22"/>
        </w:rPr>
        <w:t xml:space="preserve"> OR </w:t>
      </w:r>
      <w:proofErr w:type="spellStart"/>
      <w:r w:rsidR="00855524" w:rsidRPr="005F2E75">
        <w:rPr>
          <w:rFonts w:ascii="Times New Roman" w:hAnsi="Times New Roman"/>
          <w:bCs/>
          <w:sz w:val="22"/>
          <w:szCs w:val="22"/>
        </w:rPr>
        <w:t>và</w:t>
      </w:r>
      <w:proofErr w:type="spellEnd"/>
      <w:r w:rsidR="00855524" w:rsidRPr="005F2E75">
        <w:rPr>
          <w:rFonts w:ascii="Times New Roman" w:hAnsi="Times New Roman"/>
          <w:bCs/>
          <w:sz w:val="22"/>
          <w:szCs w:val="22"/>
        </w:rPr>
        <w:t xml:space="preserve"> 95% </w:t>
      </w:r>
      <w:proofErr w:type="spellStart"/>
      <w:r w:rsidR="00855524" w:rsidRPr="005F2E75">
        <w:rPr>
          <w:rFonts w:ascii="Times New Roman" w:hAnsi="Times New Roman"/>
          <w:bCs/>
          <w:sz w:val="22"/>
          <w:szCs w:val="22"/>
        </w:rPr>
        <w:t>khoảng</w:t>
      </w:r>
      <w:proofErr w:type="spellEnd"/>
      <w:r w:rsidR="00855524" w:rsidRPr="005F2E75">
        <w:rPr>
          <w:rFonts w:ascii="Times New Roman" w:hAnsi="Times New Roman"/>
          <w:bCs/>
          <w:sz w:val="22"/>
          <w:szCs w:val="22"/>
        </w:rPr>
        <w:t xml:space="preserve"> tin </w:t>
      </w:r>
      <w:proofErr w:type="spellStart"/>
      <w:r w:rsidR="00855524" w:rsidRPr="005F2E75">
        <w:rPr>
          <w:rFonts w:ascii="Times New Roman" w:hAnsi="Times New Roman"/>
          <w:bCs/>
          <w:sz w:val="22"/>
          <w:szCs w:val="22"/>
        </w:rPr>
        <w:t>cậy</w:t>
      </w:r>
      <w:proofErr w:type="spellEnd"/>
      <w:r w:rsidR="00855524" w:rsidRPr="005F2E75">
        <w:rPr>
          <w:rFonts w:ascii="Times New Roman" w:hAnsi="Times New Roman"/>
          <w:bCs/>
          <w:sz w:val="22"/>
          <w:szCs w:val="22"/>
        </w:rPr>
        <w:t xml:space="preserve"> (95% CI) </w:t>
      </w:r>
      <w:proofErr w:type="spellStart"/>
      <w:r w:rsidR="00855524" w:rsidRPr="005F2E75">
        <w:rPr>
          <w:rFonts w:ascii="Times New Roman" w:hAnsi="Times New Roman"/>
          <w:bCs/>
          <w:sz w:val="22"/>
          <w:szCs w:val="22"/>
        </w:rPr>
        <w:t>đối</w:t>
      </w:r>
      <w:proofErr w:type="spellEnd"/>
      <w:r w:rsidR="00855524" w:rsidRPr="005F2E75">
        <w:rPr>
          <w:rFonts w:ascii="Times New Roman" w:hAnsi="Times New Roman"/>
          <w:bCs/>
          <w:sz w:val="22"/>
          <w:szCs w:val="22"/>
        </w:rPr>
        <w:t xml:space="preserve"> </w:t>
      </w:r>
      <w:proofErr w:type="spellStart"/>
      <w:r w:rsidR="00855524" w:rsidRPr="005F2E75">
        <w:rPr>
          <w:rFonts w:ascii="Times New Roman" w:hAnsi="Times New Roman"/>
          <w:bCs/>
          <w:sz w:val="22"/>
          <w:szCs w:val="22"/>
        </w:rPr>
        <w:t>với</w:t>
      </w:r>
      <w:proofErr w:type="spellEnd"/>
      <w:r w:rsidR="00855524" w:rsidRPr="005F2E75">
        <w:rPr>
          <w:rFonts w:ascii="Times New Roman" w:hAnsi="Times New Roman"/>
          <w:bCs/>
          <w:sz w:val="22"/>
          <w:szCs w:val="22"/>
        </w:rPr>
        <w:t xml:space="preserve"> </w:t>
      </w:r>
      <w:proofErr w:type="spellStart"/>
      <w:r w:rsidR="00855524" w:rsidRPr="005F2E75">
        <w:rPr>
          <w:rFonts w:ascii="Times New Roman" w:hAnsi="Times New Roman"/>
          <w:bCs/>
          <w:sz w:val="22"/>
          <w:szCs w:val="22"/>
        </w:rPr>
        <w:t>số</w:t>
      </w:r>
      <w:proofErr w:type="spellEnd"/>
      <w:r w:rsidR="00855524" w:rsidRPr="005F2E75">
        <w:rPr>
          <w:rFonts w:ascii="Times New Roman" w:hAnsi="Times New Roman"/>
          <w:bCs/>
          <w:sz w:val="22"/>
          <w:szCs w:val="22"/>
        </w:rPr>
        <w:t xml:space="preserve"> </w:t>
      </w:r>
      <w:proofErr w:type="spellStart"/>
      <w:r w:rsidR="00855524" w:rsidRPr="005F2E75">
        <w:rPr>
          <w:rFonts w:ascii="Times New Roman" w:hAnsi="Times New Roman"/>
          <w:bCs/>
          <w:sz w:val="22"/>
          <w:szCs w:val="22"/>
        </w:rPr>
        <w:t>liệu</w:t>
      </w:r>
      <w:proofErr w:type="spellEnd"/>
      <w:r w:rsidR="00855524" w:rsidRPr="005F2E75">
        <w:rPr>
          <w:rFonts w:ascii="Times New Roman" w:hAnsi="Times New Roman"/>
          <w:bCs/>
          <w:sz w:val="22"/>
          <w:szCs w:val="22"/>
        </w:rPr>
        <w:t xml:space="preserve"> </w:t>
      </w:r>
      <w:proofErr w:type="spellStart"/>
      <w:r w:rsidR="00855524" w:rsidRPr="005F2E75">
        <w:rPr>
          <w:rFonts w:ascii="Times New Roman" w:hAnsi="Times New Roman"/>
          <w:bCs/>
          <w:sz w:val="22"/>
          <w:szCs w:val="22"/>
        </w:rPr>
        <w:t>định</w:t>
      </w:r>
      <w:proofErr w:type="spellEnd"/>
      <w:r w:rsidR="00855524" w:rsidRPr="005F2E75">
        <w:rPr>
          <w:rFonts w:ascii="Times New Roman" w:hAnsi="Times New Roman"/>
          <w:bCs/>
          <w:sz w:val="22"/>
          <w:szCs w:val="22"/>
        </w:rPr>
        <w:t xml:space="preserve"> </w:t>
      </w:r>
      <w:proofErr w:type="spellStart"/>
      <w:r w:rsidR="00855524" w:rsidRPr="005F2E75">
        <w:rPr>
          <w:rFonts w:ascii="Times New Roman" w:hAnsi="Times New Roman"/>
          <w:bCs/>
          <w:sz w:val="22"/>
          <w:szCs w:val="22"/>
        </w:rPr>
        <w:t>lượng</w:t>
      </w:r>
      <w:proofErr w:type="spellEnd"/>
      <w:r w:rsidR="00D1129E">
        <w:rPr>
          <w:rFonts w:ascii="Times New Roman" w:hAnsi="Times New Roman"/>
          <w:bCs/>
          <w:sz w:val="22"/>
          <w:szCs w:val="22"/>
          <w:lang w:val="vi-VN"/>
        </w:rPr>
        <w:t>.</w:t>
      </w:r>
    </w:p>
    <w:p w14:paraId="5F946A6F" w14:textId="2F96E9FA" w:rsidR="00700274" w:rsidRPr="00224A11" w:rsidRDefault="00700274" w:rsidP="001C5A51">
      <w:pPr>
        <w:widowControl w:val="0"/>
        <w:spacing w:line="276" w:lineRule="auto"/>
        <w:jc w:val="center"/>
        <w:rPr>
          <w:rFonts w:ascii="Times New Roman" w:hAnsi="Times New Roman"/>
          <w:b/>
          <w:bCs/>
          <w:i/>
          <w:iCs/>
          <w:sz w:val="22"/>
          <w:szCs w:val="22"/>
        </w:rPr>
      </w:pPr>
      <w:proofErr w:type="spellStart"/>
      <w:r w:rsidRPr="00224A11">
        <w:rPr>
          <w:rFonts w:ascii="Times New Roman" w:hAnsi="Times New Roman"/>
          <w:b/>
          <w:bCs/>
          <w:i/>
          <w:iCs/>
          <w:sz w:val="22"/>
          <w:szCs w:val="22"/>
        </w:rPr>
        <w:t>Bảng</w:t>
      </w:r>
      <w:proofErr w:type="spellEnd"/>
      <w:r w:rsidRPr="00224A11">
        <w:rPr>
          <w:rFonts w:ascii="Times New Roman" w:hAnsi="Times New Roman"/>
          <w:b/>
          <w:bCs/>
          <w:i/>
          <w:iCs/>
          <w:sz w:val="22"/>
          <w:szCs w:val="22"/>
        </w:rPr>
        <w:t xml:space="preserve"> 2.1. Thang </w:t>
      </w:r>
      <w:proofErr w:type="spellStart"/>
      <w:r w:rsidRPr="00224A11">
        <w:rPr>
          <w:rFonts w:ascii="Times New Roman" w:hAnsi="Times New Roman"/>
          <w:b/>
          <w:bCs/>
          <w:i/>
          <w:iCs/>
          <w:sz w:val="22"/>
          <w:szCs w:val="22"/>
        </w:rPr>
        <w:t>điểm</w:t>
      </w:r>
      <w:proofErr w:type="spellEnd"/>
      <w:r w:rsidRPr="00224A11">
        <w:rPr>
          <w:rFonts w:ascii="Times New Roman" w:hAnsi="Times New Roman"/>
          <w:b/>
          <w:bCs/>
          <w:i/>
          <w:iCs/>
          <w:sz w:val="22"/>
          <w:szCs w:val="22"/>
        </w:rPr>
        <w:t xml:space="preserve"> </w:t>
      </w:r>
      <w:proofErr w:type="spellStart"/>
      <w:r w:rsidRPr="00224A11">
        <w:rPr>
          <w:rFonts w:ascii="Times New Roman" w:hAnsi="Times New Roman"/>
          <w:b/>
          <w:bCs/>
          <w:i/>
          <w:iCs/>
          <w:sz w:val="22"/>
          <w:szCs w:val="22"/>
        </w:rPr>
        <w:t>đánh</w:t>
      </w:r>
      <w:proofErr w:type="spellEnd"/>
      <w:r w:rsidRPr="00224A11">
        <w:rPr>
          <w:rFonts w:ascii="Times New Roman" w:hAnsi="Times New Roman"/>
          <w:b/>
          <w:bCs/>
          <w:i/>
          <w:iCs/>
          <w:sz w:val="22"/>
          <w:szCs w:val="22"/>
        </w:rPr>
        <w:t xml:space="preserve"> </w:t>
      </w:r>
      <w:proofErr w:type="spellStart"/>
      <w:r w:rsidRPr="00224A11">
        <w:rPr>
          <w:rFonts w:ascii="Times New Roman" w:hAnsi="Times New Roman"/>
          <w:b/>
          <w:bCs/>
          <w:i/>
          <w:iCs/>
          <w:sz w:val="22"/>
          <w:szCs w:val="22"/>
        </w:rPr>
        <w:t>giá</w:t>
      </w:r>
      <w:proofErr w:type="spellEnd"/>
      <w:r w:rsidRPr="00224A11">
        <w:rPr>
          <w:rFonts w:ascii="Times New Roman" w:hAnsi="Times New Roman"/>
          <w:b/>
          <w:bCs/>
          <w:i/>
          <w:iCs/>
          <w:sz w:val="22"/>
          <w:szCs w:val="22"/>
        </w:rPr>
        <w:t xml:space="preserve"> </w:t>
      </w:r>
      <w:proofErr w:type="spellStart"/>
      <w:r w:rsidRPr="00224A11">
        <w:rPr>
          <w:rFonts w:ascii="Times New Roman" w:hAnsi="Times New Roman"/>
          <w:b/>
          <w:bCs/>
          <w:i/>
          <w:iCs/>
          <w:sz w:val="22"/>
          <w:szCs w:val="22"/>
        </w:rPr>
        <w:t>kết</w:t>
      </w:r>
      <w:proofErr w:type="spellEnd"/>
      <w:r w:rsidRPr="00224A11">
        <w:rPr>
          <w:rFonts w:ascii="Times New Roman" w:hAnsi="Times New Roman"/>
          <w:b/>
          <w:bCs/>
          <w:i/>
          <w:iCs/>
          <w:sz w:val="22"/>
          <w:szCs w:val="22"/>
        </w:rPr>
        <w:t xml:space="preserve"> </w:t>
      </w:r>
      <w:proofErr w:type="spellStart"/>
      <w:r w:rsidRPr="00224A11">
        <w:rPr>
          <w:rFonts w:ascii="Times New Roman" w:hAnsi="Times New Roman"/>
          <w:b/>
          <w:bCs/>
          <w:i/>
          <w:iCs/>
          <w:sz w:val="22"/>
          <w:szCs w:val="22"/>
        </w:rPr>
        <w:t>quả</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4"/>
        <w:gridCol w:w="1084"/>
        <w:gridCol w:w="3009"/>
        <w:gridCol w:w="705"/>
      </w:tblGrid>
      <w:tr w:rsidR="00700274" w:rsidRPr="005F2E75" w14:paraId="274725AC" w14:textId="77777777" w:rsidTr="00700274">
        <w:trPr>
          <w:cantSplit/>
          <w:jc w:val="center"/>
        </w:trPr>
        <w:tc>
          <w:tcPr>
            <w:tcW w:w="2492" w:type="dxa"/>
            <w:gridSpan w:val="2"/>
            <w:shd w:val="clear" w:color="auto" w:fill="auto"/>
            <w:vAlign w:val="center"/>
          </w:tcPr>
          <w:p w14:paraId="2EC67DF9" w14:textId="77777777" w:rsidR="00700274" w:rsidRPr="005F2E75" w:rsidRDefault="00700274" w:rsidP="001C5A51">
            <w:pPr>
              <w:widowControl w:val="0"/>
              <w:spacing w:line="276" w:lineRule="auto"/>
              <w:jc w:val="center"/>
              <w:rPr>
                <w:rFonts w:ascii="Times New Roman" w:hAnsi="Times New Roman"/>
                <w:bCs/>
                <w:noProof/>
                <w:sz w:val="22"/>
                <w:szCs w:val="22"/>
              </w:rPr>
            </w:pPr>
            <w:r w:rsidRPr="005F2E75">
              <w:rPr>
                <w:rFonts w:ascii="Times New Roman" w:hAnsi="Times New Roman"/>
                <w:bCs/>
                <w:noProof/>
                <w:sz w:val="22"/>
                <w:szCs w:val="22"/>
              </w:rPr>
              <w:t>Tiêu chuẩn</w:t>
            </w:r>
          </w:p>
        </w:tc>
        <w:tc>
          <w:tcPr>
            <w:tcW w:w="3143" w:type="dxa"/>
            <w:shd w:val="clear" w:color="auto" w:fill="auto"/>
          </w:tcPr>
          <w:p w14:paraId="0FDB8F1A" w14:textId="77777777" w:rsidR="00700274" w:rsidRPr="005F2E75" w:rsidRDefault="00700274" w:rsidP="001C5A51">
            <w:pPr>
              <w:widowControl w:val="0"/>
              <w:spacing w:line="276" w:lineRule="auto"/>
              <w:jc w:val="center"/>
              <w:rPr>
                <w:rFonts w:ascii="Times New Roman" w:hAnsi="Times New Roman"/>
                <w:bCs/>
                <w:noProof/>
                <w:sz w:val="22"/>
                <w:szCs w:val="22"/>
              </w:rPr>
            </w:pPr>
            <w:r w:rsidRPr="005F2E75">
              <w:rPr>
                <w:rFonts w:ascii="Times New Roman" w:hAnsi="Times New Roman"/>
                <w:bCs/>
                <w:noProof/>
                <w:sz w:val="22"/>
                <w:szCs w:val="22"/>
              </w:rPr>
              <w:t>Mức độ</w:t>
            </w:r>
          </w:p>
        </w:tc>
        <w:tc>
          <w:tcPr>
            <w:tcW w:w="705" w:type="dxa"/>
            <w:shd w:val="clear" w:color="auto" w:fill="auto"/>
          </w:tcPr>
          <w:p w14:paraId="750DA385" w14:textId="77777777" w:rsidR="00700274" w:rsidRPr="005F2E75" w:rsidRDefault="00700274" w:rsidP="001C5A51">
            <w:pPr>
              <w:widowControl w:val="0"/>
              <w:spacing w:line="276" w:lineRule="auto"/>
              <w:jc w:val="center"/>
              <w:rPr>
                <w:rFonts w:ascii="Times New Roman" w:hAnsi="Times New Roman"/>
                <w:bCs/>
                <w:noProof/>
                <w:sz w:val="22"/>
                <w:szCs w:val="22"/>
              </w:rPr>
            </w:pPr>
            <w:r w:rsidRPr="005F2E75">
              <w:rPr>
                <w:rFonts w:ascii="Times New Roman" w:hAnsi="Times New Roman"/>
                <w:bCs/>
                <w:noProof/>
                <w:sz w:val="22"/>
                <w:szCs w:val="22"/>
              </w:rPr>
              <w:t>Điểm</w:t>
            </w:r>
          </w:p>
        </w:tc>
      </w:tr>
      <w:tr w:rsidR="00700274" w:rsidRPr="005F2E75" w14:paraId="569ABA50" w14:textId="77777777" w:rsidTr="00700274">
        <w:trPr>
          <w:cantSplit/>
          <w:jc w:val="center"/>
        </w:trPr>
        <w:tc>
          <w:tcPr>
            <w:tcW w:w="2492" w:type="dxa"/>
            <w:gridSpan w:val="2"/>
            <w:vMerge w:val="restart"/>
            <w:shd w:val="clear" w:color="auto" w:fill="auto"/>
            <w:vAlign w:val="center"/>
          </w:tcPr>
          <w:p w14:paraId="6F7CF0CD" w14:textId="77777777" w:rsidR="00700274" w:rsidRPr="005F2E75" w:rsidRDefault="00700274" w:rsidP="001C5A51">
            <w:pPr>
              <w:widowControl w:val="0"/>
              <w:spacing w:line="276" w:lineRule="auto"/>
              <w:jc w:val="center"/>
              <w:rPr>
                <w:rFonts w:ascii="Times New Roman" w:hAnsi="Times New Roman"/>
                <w:bCs/>
                <w:noProof/>
                <w:sz w:val="22"/>
                <w:szCs w:val="22"/>
              </w:rPr>
            </w:pPr>
            <w:r w:rsidRPr="005F2E75">
              <w:rPr>
                <w:rFonts w:ascii="Times New Roman" w:hAnsi="Times New Roman"/>
                <w:bCs/>
                <w:noProof/>
                <w:sz w:val="22"/>
                <w:szCs w:val="22"/>
              </w:rPr>
              <w:t>Giảm kích thước</w:t>
            </w:r>
          </w:p>
          <w:p w14:paraId="272EE6F4" w14:textId="77777777" w:rsidR="00700274" w:rsidRPr="005F2E75" w:rsidRDefault="00700274" w:rsidP="001C5A51">
            <w:pPr>
              <w:widowControl w:val="0"/>
              <w:spacing w:line="276" w:lineRule="auto"/>
              <w:jc w:val="center"/>
              <w:rPr>
                <w:rFonts w:ascii="Times New Roman" w:hAnsi="Times New Roman"/>
                <w:bCs/>
                <w:noProof/>
                <w:sz w:val="22"/>
                <w:szCs w:val="22"/>
              </w:rPr>
            </w:pPr>
            <w:r w:rsidRPr="005F2E75">
              <w:rPr>
                <w:rFonts w:ascii="Times New Roman" w:hAnsi="Times New Roman"/>
                <w:bCs/>
                <w:noProof/>
                <w:sz w:val="22"/>
                <w:szCs w:val="22"/>
              </w:rPr>
              <w:t>khối DDTM</w:t>
            </w:r>
          </w:p>
        </w:tc>
        <w:tc>
          <w:tcPr>
            <w:tcW w:w="3143" w:type="dxa"/>
            <w:shd w:val="clear" w:color="auto" w:fill="auto"/>
          </w:tcPr>
          <w:p w14:paraId="4D5EE97E" w14:textId="77777777" w:rsidR="00700274" w:rsidRPr="005F2E75" w:rsidRDefault="00700274" w:rsidP="001C5A51">
            <w:pPr>
              <w:widowControl w:val="0"/>
              <w:spacing w:line="276" w:lineRule="auto"/>
              <w:jc w:val="both"/>
              <w:rPr>
                <w:rFonts w:ascii="Times New Roman" w:hAnsi="Times New Roman"/>
                <w:bCs/>
                <w:noProof/>
                <w:sz w:val="22"/>
                <w:szCs w:val="22"/>
              </w:rPr>
            </w:pPr>
            <w:r w:rsidRPr="005F2E75">
              <w:rPr>
                <w:rFonts w:ascii="Times New Roman" w:eastAsia="MS Gothic" w:hAnsi="Times New Roman"/>
                <w:bCs/>
                <w:color w:val="000000"/>
                <w:sz w:val="22"/>
                <w:szCs w:val="22"/>
              </w:rPr>
              <w:t>≥</w:t>
            </w:r>
            <w:r w:rsidRPr="005F2E75">
              <w:rPr>
                <w:rFonts w:ascii="Times New Roman" w:hAnsi="Times New Roman"/>
                <w:bCs/>
                <w:noProof/>
                <w:sz w:val="22"/>
                <w:szCs w:val="22"/>
              </w:rPr>
              <w:t>75%</w:t>
            </w:r>
          </w:p>
        </w:tc>
        <w:tc>
          <w:tcPr>
            <w:tcW w:w="705" w:type="dxa"/>
            <w:shd w:val="clear" w:color="auto" w:fill="auto"/>
          </w:tcPr>
          <w:p w14:paraId="4D307238" w14:textId="77777777" w:rsidR="00700274" w:rsidRPr="005F2E75" w:rsidRDefault="00700274" w:rsidP="001C5A51">
            <w:pPr>
              <w:widowControl w:val="0"/>
              <w:spacing w:line="276" w:lineRule="auto"/>
              <w:jc w:val="center"/>
              <w:rPr>
                <w:rFonts w:ascii="Times New Roman" w:hAnsi="Times New Roman"/>
                <w:bCs/>
                <w:noProof/>
                <w:sz w:val="22"/>
                <w:szCs w:val="22"/>
              </w:rPr>
            </w:pPr>
            <w:r w:rsidRPr="005F2E75">
              <w:rPr>
                <w:rFonts w:ascii="Times New Roman" w:hAnsi="Times New Roman"/>
                <w:bCs/>
                <w:noProof/>
                <w:sz w:val="22"/>
                <w:szCs w:val="22"/>
              </w:rPr>
              <w:t>3</w:t>
            </w:r>
          </w:p>
        </w:tc>
      </w:tr>
      <w:tr w:rsidR="00700274" w:rsidRPr="005F2E75" w14:paraId="57AE1D5D" w14:textId="77777777" w:rsidTr="00700274">
        <w:trPr>
          <w:cantSplit/>
          <w:jc w:val="center"/>
        </w:trPr>
        <w:tc>
          <w:tcPr>
            <w:tcW w:w="2492" w:type="dxa"/>
            <w:gridSpan w:val="2"/>
            <w:vMerge/>
            <w:shd w:val="clear" w:color="auto" w:fill="auto"/>
            <w:vAlign w:val="center"/>
          </w:tcPr>
          <w:p w14:paraId="08EA8574" w14:textId="77777777" w:rsidR="00700274" w:rsidRPr="005F2E75" w:rsidRDefault="00700274" w:rsidP="001C5A51">
            <w:pPr>
              <w:widowControl w:val="0"/>
              <w:spacing w:line="276" w:lineRule="auto"/>
              <w:jc w:val="center"/>
              <w:rPr>
                <w:rFonts w:ascii="Times New Roman" w:hAnsi="Times New Roman"/>
                <w:bCs/>
                <w:noProof/>
                <w:sz w:val="22"/>
                <w:szCs w:val="22"/>
              </w:rPr>
            </w:pPr>
          </w:p>
        </w:tc>
        <w:tc>
          <w:tcPr>
            <w:tcW w:w="3143" w:type="dxa"/>
            <w:shd w:val="clear" w:color="auto" w:fill="auto"/>
          </w:tcPr>
          <w:p w14:paraId="280E6652" w14:textId="77777777" w:rsidR="00700274" w:rsidRPr="005F2E75" w:rsidRDefault="00700274" w:rsidP="001C5A51">
            <w:pPr>
              <w:widowControl w:val="0"/>
              <w:spacing w:line="276" w:lineRule="auto"/>
              <w:jc w:val="both"/>
              <w:rPr>
                <w:rFonts w:ascii="Times New Roman" w:hAnsi="Times New Roman"/>
                <w:bCs/>
                <w:noProof/>
                <w:sz w:val="22"/>
                <w:szCs w:val="22"/>
              </w:rPr>
            </w:pPr>
            <w:r w:rsidRPr="005F2E75">
              <w:rPr>
                <w:rFonts w:ascii="Times New Roman" w:hAnsi="Times New Roman"/>
                <w:bCs/>
                <w:noProof/>
                <w:sz w:val="22"/>
                <w:szCs w:val="22"/>
              </w:rPr>
              <w:t>≥50%, &lt;75%</w:t>
            </w:r>
          </w:p>
        </w:tc>
        <w:tc>
          <w:tcPr>
            <w:tcW w:w="705" w:type="dxa"/>
            <w:shd w:val="clear" w:color="auto" w:fill="auto"/>
          </w:tcPr>
          <w:p w14:paraId="4B780D96" w14:textId="77777777" w:rsidR="00700274" w:rsidRPr="005F2E75" w:rsidRDefault="00700274" w:rsidP="001C5A51">
            <w:pPr>
              <w:widowControl w:val="0"/>
              <w:spacing w:line="276" w:lineRule="auto"/>
              <w:jc w:val="center"/>
              <w:rPr>
                <w:rFonts w:ascii="Times New Roman" w:hAnsi="Times New Roman"/>
                <w:bCs/>
                <w:noProof/>
                <w:sz w:val="22"/>
                <w:szCs w:val="22"/>
              </w:rPr>
            </w:pPr>
            <w:r w:rsidRPr="005F2E75">
              <w:rPr>
                <w:rFonts w:ascii="Times New Roman" w:hAnsi="Times New Roman"/>
                <w:bCs/>
                <w:noProof/>
                <w:sz w:val="22"/>
                <w:szCs w:val="22"/>
              </w:rPr>
              <w:t>2</w:t>
            </w:r>
          </w:p>
        </w:tc>
      </w:tr>
      <w:tr w:rsidR="00700274" w:rsidRPr="005F2E75" w14:paraId="145E6D36" w14:textId="77777777" w:rsidTr="00700274">
        <w:trPr>
          <w:cantSplit/>
          <w:jc w:val="center"/>
        </w:trPr>
        <w:tc>
          <w:tcPr>
            <w:tcW w:w="2492" w:type="dxa"/>
            <w:gridSpan w:val="2"/>
            <w:vMerge/>
            <w:shd w:val="clear" w:color="auto" w:fill="auto"/>
            <w:vAlign w:val="center"/>
          </w:tcPr>
          <w:p w14:paraId="4DA96BE0" w14:textId="77777777" w:rsidR="00700274" w:rsidRPr="005F2E75" w:rsidRDefault="00700274" w:rsidP="001C5A51">
            <w:pPr>
              <w:widowControl w:val="0"/>
              <w:spacing w:line="276" w:lineRule="auto"/>
              <w:jc w:val="center"/>
              <w:rPr>
                <w:rFonts w:ascii="Times New Roman" w:hAnsi="Times New Roman"/>
                <w:bCs/>
                <w:noProof/>
                <w:sz w:val="22"/>
                <w:szCs w:val="22"/>
              </w:rPr>
            </w:pPr>
          </w:p>
        </w:tc>
        <w:tc>
          <w:tcPr>
            <w:tcW w:w="3143" w:type="dxa"/>
            <w:shd w:val="clear" w:color="auto" w:fill="auto"/>
          </w:tcPr>
          <w:p w14:paraId="779C4A36" w14:textId="77777777" w:rsidR="00700274" w:rsidRPr="005F2E75" w:rsidRDefault="00700274" w:rsidP="001C5A51">
            <w:pPr>
              <w:widowControl w:val="0"/>
              <w:spacing w:line="276" w:lineRule="auto"/>
              <w:jc w:val="both"/>
              <w:rPr>
                <w:rFonts w:ascii="Times New Roman" w:hAnsi="Times New Roman"/>
                <w:bCs/>
                <w:noProof/>
                <w:sz w:val="22"/>
                <w:szCs w:val="22"/>
              </w:rPr>
            </w:pPr>
            <w:r w:rsidRPr="005F2E75">
              <w:rPr>
                <w:rFonts w:ascii="Times New Roman" w:hAnsi="Times New Roman"/>
                <w:bCs/>
                <w:noProof/>
                <w:sz w:val="22"/>
                <w:szCs w:val="22"/>
              </w:rPr>
              <w:t>&lt;50%</w:t>
            </w:r>
          </w:p>
        </w:tc>
        <w:tc>
          <w:tcPr>
            <w:tcW w:w="705" w:type="dxa"/>
            <w:shd w:val="clear" w:color="auto" w:fill="auto"/>
          </w:tcPr>
          <w:p w14:paraId="41D7F1A7" w14:textId="77777777" w:rsidR="00700274" w:rsidRPr="005F2E75" w:rsidRDefault="00700274" w:rsidP="001C5A51">
            <w:pPr>
              <w:widowControl w:val="0"/>
              <w:spacing w:line="276" w:lineRule="auto"/>
              <w:jc w:val="center"/>
              <w:rPr>
                <w:rFonts w:ascii="Times New Roman" w:hAnsi="Times New Roman"/>
                <w:bCs/>
                <w:noProof/>
                <w:sz w:val="22"/>
                <w:szCs w:val="22"/>
              </w:rPr>
            </w:pPr>
            <w:r w:rsidRPr="005F2E75">
              <w:rPr>
                <w:rFonts w:ascii="Times New Roman" w:hAnsi="Times New Roman"/>
                <w:bCs/>
                <w:noProof/>
                <w:sz w:val="22"/>
                <w:szCs w:val="22"/>
              </w:rPr>
              <w:t>1</w:t>
            </w:r>
          </w:p>
        </w:tc>
      </w:tr>
      <w:tr w:rsidR="00700274" w:rsidRPr="005F2E75" w14:paraId="4637A65B" w14:textId="77777777" w:rsidTr="00700274">
        <w:trPr>
          <w:cantSplit/>
          <w:jc w:val="center"/>
        </w:trPr>
        <w:tc>
          <w:tcPr>
            <w:tcW w:w="2492" w:type="dxa"/>
            <w:gridSpan w:val="2"/>
            <w:vMerge/>
            <w:shd w:val="clear" w:color="auto" w:fill="auto"/>
            <w:vAlign w:val="center"/>
          </w:tcPr>
          <w:p w14:paraId="0590666B" w14:textId="77777777" w:rsidR="00700274" w:rsidRPr="005F2E75" w:rsidRDefault="00700274" w:rsidP="001C5A51">
            <w:pPr>
              <w:widowControl w:val="0"/>
              <w:spacing w:line="276" w:lineRule="auto"/>
              <w:jc w:val="center"/>
              <w:rPr>
                <w:rFonts w:ascii="Times New Roman" w:hAnsi="Times New Roman"/>
                <w:bCs/>
                <w:noProof/>
                <w:sz w:val="22"/>
                <w:szCs w:val="22"/>
              </w:rPr>
            </w:pPr>
          </w:p>
        </w:tc>
        <w:tc>
          <w:tcPr>
            <w:tcW w:w="3143" w:type="dxa"/>
            <w:shd w:val="clear" w:color="auto" w:fill="auto"/>
          </w:tcPr>
          <w:p w14:paraId="0FB5DA62" w14:textId="77777777" w:rsidR="00700274" w:rsidRPr="005F2E75" w:rsidRDefault="00700274" w:rsidP="001C5A51">
            <w:pPr>
              <w:widowControl w:val="0"/>
              <w:spacing w:line="276" w:lineRule="auto"/>
              <w:jc w:val="both"/>
              <w:rPr>
                <w:rFonts w:ascii="Times New Roman" w:hAnsi="Times New Roman"/>
                <w:bCs/>
                <w:noProof/>
                <w:sz w:val="22"/>
                <w:szCs w:val="22"/>
              </w:rPr>
            </w:pPr>
            <w:r w:rsidRPr="005F2E75">
              <w:rPr>
                <w:rFonts w:ascii="Times New Roman" w:hAnsi="Times New Roman"/>
                <w:bCs/>
                <w:noProof/>
                <w:sz w:val="22"/>
                <w:szCs w:val="22"/>
              </w:rPr>
              <w:t>Không giảm</w:t>
            </w:r>
          </w:p>
        </w:tc>
        <w:tc>
          <w:tcPr>
            <w:tcW w:w="705" w:type="dxa"/>
            <w:shd w:val="clear" w:color="auto" w:fill="auto"/>
          </w:tcPr>
          <w:p w14:paraId="4E87AE54" w14:textId="77777777" w:rsidR="00700274" w:rsidRPr="005F2E75" w:rsidRDefault="00700274" w:rsidP="001C5A51">
            <w:pPr>
              <w:widowControl w:val="0"/>
              <w:spacing w:line="276" w:lineRule="auto"/>
              <w:jc w:val="center"/>
              <w:rPr>
                <w:rFonts w:ascii="Times New Roman" w:hAnsi="Times New Roman"/>
                <w:bCs/>
                <w:noProof/>
                <w:sz w:val="22"/>
                <w:szCs w:val="22"/>
              </w:rPr>
            </w:pPr>
            <w:r w:rsidRPr="005F2E75">
              <w:rPr>
                <w:rFonts w:ascii="Times New Roman" w:hAnsi="Times New Roman"/>
                <w:bCs/>
                <w:noProof/>
                <w:sz w:val="22"/>
                <w:szCs w:val="22"/>
              </w:rPr>
              <w:t>0</w:t>
            </w:r>
          </w:p>
        </w:tc>
      </w:tr>
      <w:tr w:rsidR="00700274" w:rsidRPr="005F2E75" w14:paraId="5891BBFD" w14:textId="77777777" w:rsidTr="00700274">
        <w:trPr>
          <w:cantSplit/>
          <w:jc w:val="center"/>
        </w:trPr>
        <w:tc>
          <w:tcPr>
            <w:tcW w:w="2492" w:type="dxa"/>
            <w:gridSpan w:val="2"/>
            <w:vMerge/>
            <w:shd w:val="clear" w:color="auto" w:fill="auto"/>
            <w:vAlign w:val="center"/>
          </w:tcPr>
          <w:p w14:paraId="5FF5C2BB" w14:textId="77777777" w:rsidR="00700274" w:rsidRPr="005F2E75" w:rsidRDefault="00700274" w:rsidP="001C5A51">
            <w:pPr>
              <w:widowControl w:val="0"/>
              <w:spacing w:line="276" w:lineRule="auto"/>
              <w:jc w:val="center"/>
              <w:rPr>
                <w:rFonts w:ascii="Times New Roman" w:hAnsi="Times New Roman"/>
                <w:bCs/>
                <w:noProof/>
                <w:sz w:val="22"/>
                <w:szCs w:val="22"/>
              </w:rPr>
            </w:pPr>
          </w:p>
        </w:tc>
        <w:tc>
          <w:tcPr>
            <w:tcW w:w="3143" w:type="dxa"/>
            <w:shd w:val="clear" w:color="auto" w:fill="auto"/>
          </w:tcPr>
          <w:p w14:paraId="723C5952" w14:textId="77777777" w:rsidR="00700274" w:rsidRPr="005F2E75" w:rsidRDefault="00700274" w:rsidP="001C5A51">
            <w:pPr>
              <w:widowControl w:val="0"/>
              <w:spacing w:line="276" w:lineRule="auto"/>
              <w:jc w:val="both"/>
              <w:rPr>
                <w:rFonts w:ascii="Times New Roman" w:hAnsi="Times New Roman"/>
                <w:bCs/>
                <w:noProof/>
                <w:sz w:val="22"/>
                <w:szCs w:val="22"/>
              </w:rPr>
            </w:pPr>
            <w:r w:rsidRPr="005F2E75">
              <w:rPr>
                <w:rFonts w:ascii="Times New Roman" w:hAnsi="Times New Roman"/>
                <w:bCs/>
                <w:noProof/>
                <w:sz w:val="22"/>
                <w:szCs w:val="22"/>
              </w:rPr>
              <w:t>Tăng kích thước</w:t>
            </w:r>
          </w:p>
        </w:tc>
        <w:tc>
          <w:tcPr>
            <w:tcW w:w="705" w:type="dxa"/>
            <w:shd w:val="clear" w:color="auto" w:fill="auto"/>
          </w:tcPr>
          <w:p w14:paraId="103B9361" w14:textId="77777777" w:rsidR="00700274" w:rsidRPr="005F2E75" w:rsidRDefault="00700274" w:rsidP="001C5A51">
            <w:pPr>
              <w:widowControl w:val="0"/>
              <w:spacing w:line="276" w:lineRule="auto"/>
              <w:jc w:val="center"/>
              <w:rPr>
                <w:rFonts w:ascii="Times New Roman" w:hAnsi="Times New Roman"/>
                <w:bCs/>
                <w:noProof/>
                <w:sz w:val="22"/>
                <w:szCs w:val="22"/>
              </w:rPr>
            </w:pPr>
            <w:r w:rsidRPr="005F2E75">
              <w:rPr>
                <w:rFonts w:ascii="Times New Roman" w:hAnsi="Times New Roman"/>
                <w:bCs/>
                <w:noProof/>
                <w:sz w:val="22"/>
                <w:szCs w:val="22"/>
              </w:rPr>
              <w:t>-1</w:t>
            </w:r>
          </w:p>
        </w:tc>
      </w:tr>
      <w:tr w:rsidR="00700274" w:rsidRPr="005F2E75" w14:paraId="660A2BA7" w14:textId="77777777" w:rsidTr="00700274">
        <w:trPr>
          <w:cantSplit/>
          <w:jc w:val="center"/>
        </w:trPr>
        <w:tc>
          <w:tcPr>
            <w:tcW w:w="2492" w:type="dxa"/>
            <w:gridSpan w:val="2"/>
            <w:vMerge w:val="restart"/>
            <w:shd w:val="clear" w:color="auto" w:fill="auto"/>
            <w:vAlign w:val="center"/>
          </w:tcPr>
          <w:p w14:paraId="69E5CB40" w14:textId="77777777" w:rsidR="00700274" w:rsidRPr="005F2E75" w:rsidRDefault="00700274" w:rsidP="001C5A51">
            <w:pPr>
              <w:widowControl w:val="0"/>
              <w:spacing w:line="276" w:lineRule="auto"/>
              <w:jc w:val="center"/>
              <w:rPr>
                <w:rFonts w:ascii="Times New Roman" w:hAnsi="Times New Roman"/>
                <w:bCs/>
                <w:noProof/>
                <w:sz w:val="22"/>
                <w:szCs w:val="22"/>
              </w:rPr>
            </w:pPr>
            <w:r w:rsidRPr="005F2E75">
              <w:rPr>
                <w:rFonts w:ascii="Times New Roman" w:hAnsi="Times New Roman"/>
                <w:bCs/>
                <w:noProof/>
                <w:sz w:val="22"/>
                <w:szCs w:val="22"/>
              </w:rPr>
              <w:t>Giảm cảm giác căng tức</w:t>
            </w:r>
          </w:p>
        </w:tc>
        <w:tc>
          <w:tcPr>
            <w:tcW w:w="3143" w:type="dxa"/>
            <w:shd w:val="clear" w:color="auto" w:fill="auto"/>
          </w:tcPr>
          <w:p w14:paraId="2FB33722" w14:textId="77777777" w:rsidR="00700274" w:rsidRPr="005F2E75" w:rsidRDefault="00700274" w:rsidP="001C5A51">
            <w:pPr>
              <w:widowControl w:val="0"/>
              <w:spacing w:line="276" w:lineRule="auto"/>
              <w:jc w:val="both"/>
              <w:rPr>
                <w:rFonts w:ascii="Times New Roman" w:hAnsi="Times New Roman"/>
                <w:bCs/>
                <w:noProof/>
                <w:sz w:val="22"/>
                <w:szCs w:val="22"/>
              </w:rPr>
            </w:pPr>
            <w:r w:rsidRPr="005F2E75">
              <w:rPr>
                <w:rFonts w:ascii="Times New Roman" w:hAnsi="Times New Roman"/>
                <w:bCs/>
                <w:noProof/>
                <w:sz w:val="22"/>
                <w:szCs w:val="22"/>
              </w:rPr>
              <w:t>Có giảm</w:t>
            </w:r>
          </w:p>
        </w:tc>
        <w:tc>
          <w:tcPr>
            <w:tcW w:w="705" w:type="dxa"/>
            <w:shd w:val="clear" w:color="auto" w:fill="auto"/>
          </w:tcPr>
          <w:p w14:paraId="0956E7E0" w14:textId="77777777" w:rsidR="00700274" w:rsidRPr="005F2E75" w:rsidRDefault="00700274" w:rsidP="001C5A51">
            <w:pPr>
              <w:widowControl w:val="0"/>
              <w:spacing w:line="276" w:lineRule="auto"/>
              <w:jc w:val="center"/>
              <w:rPr>
                <w:rFonts w:ascii="Times New Roman" w:hAnsi="Times New Roman"/>
                <w:bCs/>
                <w:noProof/>
                <w:sz w:val="22"/>
                <w:szCs w:val="22"/>
              </w:rPr>
            </w:pPr>
            <w:r w:rsidRPr="005F2E75">
              <w:rPr>
                <w:rFonts w:ascii="Times New Roman" w:hAnsi="Times New Roman"/>
                <w:bCs/>
                <w:noProof/>
                <w:sz w:val="22"/>
                <w:szCs w:val="22"/>
              </w:rPr>
              <w:t>1</w:t>
            </w:r>
          </w:p>
        </w:tc>
      </w:tr>
      <w:tr w:rsidR="00700274" w:rsidRPr="005F2E75" w14:paraId="6CF6F902" w14:textId="77777777" w:rsidTr="00700274">
        <w:trPr>
          <w:cantSplit/>
          <w:jc w:val="center"/>
        </w:trPr>
        <w:tc>
          <w:tcPr>
            <w:tcW w:w="2492" w:type="dxa"/>
            <w:gridSpan w:val="2"/>
            <w:vMerge/>
            <w:shd w:val="clear" w:color="auto" w:fill="auto"/>
            <w:vAlign w:val="center"/>
          </w:tcPr>
          <w:p w14:paraId="2F39971C" w14:textId="77777777" w:rsidR="00700274" w:rsidRPr="005F2E75" w:rsidRDefault="00700274" w:rsidP="001C5A51">
            <w:pPr>
              <w:widowControl w:val="0"/>
              <w:spacing w:line="276" w:lineRule="auto"/>
              <w:jc w:val="center"/>
              <w:rPr>
                <w:rFonts w:ascii="Times New Roman" w:hAnsi="Times New Roman"/>
                <w:bCs/>
                <w:noProof/>
                <w:sz w:val="22"/>
                <w:szCs w:val="22"/>
              </w:rPr>
            </w:pPr>
          </w:p>
        </w:tc>
        <w:tc>
          <w:tcPr>
            <w:tcW w:w="3143" w:type="dxa"/>
            <w:shd w:val="clear" w:color="auto" w:fill="auto"/>
          </w:tcPr>
          <w:p w14:paraId="4F66E729" w14:textId="77777777" w:rsidR="00700274" w:rsidRPr="005F2E75" w:rsidRDefault="00700274" w:rsidP="001C5A51">
            <w:pPr>
              <w:widowControl w:val="0"/>
              <w:spacing w:line="276" w:lineRule="auto"/>
              <w:jc w:val="both"/>
              <w:rPr>
                <w:rFonts w:ascii="Times New Roman" w:hAnsi="Times New Roman"/>
                <w:bCs/>
                <w:noProof/>
                <w:sz w:val="22"/>
                <w:szCs w:val="22"/>
              </w:rPr>
            </w:pPr>
            <w:r w:rsidRPr="005F2E75">
              <w:rPr>
                <w:rFonts w:ascii="Times New Roman" w:hAnsi="Times New Roman"/>
                <w:bCs/>
                <w:noProof/>
                <w:sz w:val="22"/>
                <w:szCs w:val="22"/>
              </w:rPr>
              <w:t>Không thay đổi</w:t>
            </w:r>
          </w:p>
        </w:tc>
        <w:tc>
          <w:tcPr>
            <w:tcW w:w="705" w:type="dxa"/>
            <w:shd w:val="clear" w:color="auto" w:fill="auto"/>
          </w:tcPr>
          <w:p w14:paraId="39BEEF81" w14:textId="77777777" w:rsidR="00700274" w:rsidRPr="005F2E75" w:rsidRDefault="00700274" w:rsidP="001C5A51">
            <w:pPr>
              <w:widowControl w:val="0"/>
              <w:spacing w:line="276" w:lineRule="auto"/>
              <w:jc w:val="center"/>
              <w:rPr>
                <w:rFonts w:ascii="Times New Roman" w:hAnsi="Times New Roman"/>
                <w:bCs/>
                <w:noProof/>
                <w:sz w:val="22"/>
                <w:szCs w:val="22"/>
              </w:rPr>
            </w:pPr>
            <w:r w:rsidRPr="005F2E75">
              <w:rPr>
                <w:rFonts w:ascii="Times New Roman" w:hAnsi="Times New Roman"/>
                <w:bCs/>
                <w:noProof/>
                <w:sz w:val="22"/>
                <w:szCs w:val="22"/>
              </w:rPr>
              <w:t>0</w:t>
            </w:r>
          </w:p>
        </w:tc>
      </w:tr>
      <w:tr w:rsidR="00700274" w:rsidRPr="005F2E75" w14:paraId="43D75BA1" w14:textId="77777777" w:rsidTr="00700274">
        <w:trPr>
          <w:cantSplit/>
          <w:jc w:val="center"/>
        </w:trPr>
        <w:tc>
          <w:tcPr>
            <w:tcW w:w="2492" w:type="dxa"/>
            <w:gridSpan w:val="2"/>
            <w:vMerge/>
            <w:shd w:val="clear" w:color="auto" w:fill="auto"/>
            <w:vAlign w:val="center"/>
          </w:tcPr>
          <w:p w14:paraId="59BBB710" w14:textId="77777777" w:rsidR="00700274" w:rsidRPr="005F2E75" w:rsidRDefault="00700274" w:rsidP="001C5A51">
            <w:pPr>
              <w:widowControl w:val="0"/>
              <w:spacing w:line="276" w:lineRule="auto"/>
              <w:jc w:val="center"/>
              <w:rPr>
                <w:rFonts w:ascii="Times New Roman" w:hAnsi="Times New Roman"/>
                <w:bCs/>
                <w:noProof/>
                <w:sz w:val="22"/>
                <w:szCs w:val="22"/>
              </w:rPr>
            </w:pPr>
          </w:p>
        </w:tc>
        <w:tc>
          <w:tcPr>
            <w:tcW w:w="3143" w:type="dxa"/>
            <w:shd w:val="clear" w:color="auto" w:fill="auto"/>
          </w:tcPr>
          <w:p w14:paraId="116ACC0A" w14:textId="77777777" w:rsidR="00700274" w:rsidRPr="005F2E75" w:rsidRDefault="00700274" w:rsidP="001C5A51">
            <w:pPr>
              <w:widowControl w:val="0"/>
              <w:spacing w:line="276" w:lineRule="auto"/>
              <w:jc w:val="both"/>
              <w:rPr>
                <w:rFonts w:ascii="Times New Roman" w:hAnsi="Times New Roman"/>
                <w:bCs/>
                <w:noProof/>
                <w:sz w:val="22"/>
                <w:szCs w:val="22"/>
              </w:rPr>
            </w:pPr>
            <w:r w:rsidRPr="005F2E75">
              <w:rPr>
                <w:rFonts w:ascii="Times New Roman" w:hAnsi="Times New Roman"/>
                <w:bCs/>
                <w:noProof/>
                <w:sz w:val="22"/>
                <w:szCs w:val="22"/>
              </w:rPr>
              <w:t>Căng hơn</w:t>
            </w:r>
          </w:p>
        </w:tc>
        <w:tc>
          <w:tcPr>
            <w:tcW w:w="705" w:type="dxa"/>
            <w:shd w:val="clear" w:color="auto" w:fill="auto"/>
          </w:tcPr>
          <w:p w14:paraId="49224C56" w14:textId="77777777" w:rsidR="00700274" w:rsidRPr="005F2E75" w:rsidRDefault="00700274" w:rsidP="001C5A51">
            <w:pPr>
              <w:widowControl w:val="0"/>
              <w:spacing w:line="276" w:lineRule="auto"/>
              <w:jc w:val="center"/>
              <w:rPr>
                <w:rFonts w:ascii="Times New Roman" w:hAnsi="Times New Roman"/>
                <w:bCs/>
                <w:noProof/>
                <w:sz w:val="22"/>
                <w:szCs w:val="22"/>
              </w:rPr>
            </w:pPr>
            <w:r w:rsidRPr="005F2E75">
              <w:rPr>
                <w:rFonts w:ascii="Times New Roman" w:hAnsi="Times New Roman"/>
                <w:bCs/>
                <w:noProof/>
                <w:sz w:val="22"/>
                <w:szCs w:val="22"/>
              </w:rPr>
              <w:t>-1</w:t>
            </w:r>
          </w:p>
        </w:tc>
      </w:tr>
      <w:tr w:rsidR="00700274" w:rsidRPr="005F2E75" w14:paraId="2E781664" w14:textId="77777777" w:rsidTr="00700274">
        <w:trPr>
          <w:cantSplit/>
          <w:jc w:val="center"/>
        </w:trPr>
        <w:tc>
          <w:tcPr>
            <w:tcW w:w="2492" w:type="dxa"/>
            <w:gridSpan w:val="2"/>
            <w:vMerge w:val="restart"/>
            <w:shd w:val="clear" w:color="auto" w:fill="auto"/>
            <w:vAlign w:val="center"/>
          </w:tcPr>
          <w:p w14:paraId="37E307E8" w14:textId="77777777" w:rsidR="00700274" w:rsidRPr="005F2E75" w:rsidRDefault="00700274" w:rsidP="001C5A51">
            <w:pPr>
              <w:widowControl w:val="0"/>
              <w:spacing w:line="276" w:lineRule="auto"/>
              <w:jc w:val="center"/>
              <w:rPr>
                <w:rFonts w:ascii="Times New Roman" w:hAnsi="Times New Roman"/>
                <w:bCs/>
                <w:noProof/>
                <w:sz w:val="22"/>
                <w:szCs w:val="22"/>
              </w:rPr>
            </w:pPr>
            <w:r w:rsidRPr="005F2E75">
              <w:rPr>
                <w:rFonts w:ascii="Times New Roman" w:hAnsi="Times New Roman"/>
                <w:bCs/>
                <w:noProof/>
                <w:sz w:val="22"/>
                <w:szCs w:val="22"/>
              </w:rPr>
              <w:t>Giảm cảm giác đau</w:t>
            </w:r>
          </w:p>
        </w:tc>
        <w:tc>
          <w:tcPr>
            <w:tcW w:w="3143" w:type="dxa"/>
            <w:shd w:val="clear" w:color="auto" w:fill="auto"/>
          </w:tcPr>
          <w:p w14:paraId="1BB30FA6" w14:textId="77777777" w:rsidR="00700274" w:rsidRPr="005F2E75" w:rsidRDefault="00700274" w:rsidP="001C5A51">
            <w:pPr>
              <w:widowControl w:val="0"/>
              <w:spacing w:line="276" w:lineRule="auto"/>
              <w:jc w:val="both"/>
              <w:rPr>
                <w:rFonts w:ascii="Times New Roman" w:hAnsi="Times New Roman"/>
                <w:bCs/>
                <w:noProof/>
                <w:sz w:val="22"/>
                <w:szCs w:val="22"/>
              </w:rPr>
            </w:pPr>
            <w:r w:rsidRPr="005F2E75">
              <w:rPr>
                <w:rFonts w:ascii="Times New Roman" w:hAnsi="Times New Roman"/>
                <w:bCs/>
                <w:noProof/>
                <w:sz w:val="22"/>
                <w:szCs w:val="22"/>
              </w:rPr>
              <w:t>Có giảm</w:t>
            </w:r>
          </w:p>
        </w:tc>
        <w:tc>
          <w:tcPr>
            <w:tcW w:w="705" w:type="dxa"/>
            <w:shd w:val="clear" w:color="auto" w:fill="auto"/>
          </w:tcPr>
          <w:p w14:paraId="3F6C07E8" w14:textId="77777777" w:rsidR="00700274" w:rsidRPr="005F2E75" w:rsidRDefault="00700274" w:rsidP="001C5A51">
            <w:pPr>
              <w:widowControl w:val="0"/>
              <w:spacing w:line="276" w:lineRule="auto"/>
              <w:jc w:val="center"/>
              <w:rPr>
                <w:rFonts w:ascii="Times New Roman" w:hAnsi="Times New Roman"/>
                <w:bCs/>
                <w:noProof/>
                <w:sz w:val="22"/>
                <w:szCs w:val="22"/>
              </w:rPr>
            </w:pPr>
            <w:r w:rsidRPr="005F2E75">
              <w:rPr>
                <w:rFonts w:ascii="Times New Roman" w:hAnsi="Times New Roman"/>
                <w:bCs/>
                <w:noProof/>
                <w:sz w:val="22"/>
                <w:szCs w:val="22"/>
              </w:rPr>
              <w:t>1</w:t>
            </w:r>
          </w:p>
        </w:tc>
      </w:tr>
      <w:tr w:rsidR="00700274" w:rsidRPr="005F2E75" w14:paraId="0B4707C3" w14:textId="77777777" w:rsidTr="00700274">
        <w:trPr>
          <w:cantSplit/>
          <w:jc w:val="center"/>
        </w:trPr>
        <w:tc>
          <w:tcPr>
            <w:tcW w:w="2492" w:type="dxa"/>
            <w:gridSpan w:val="2"/>
            <w:vMerge/>
            <w:shd w:val="clear" w:color="auto" w:fill="auto"/>
            <w:vAlign w:val="center"/>
          </w:tcPr>
          <w:p w14:paraId="4FFFBC44" w14:textId="77777777" w:rsidR="00700274" w:rsidRPr="005F2E75" w:rsidRDefault="00700274" w:rsidP="001C5A51">
            <w:pPr>
              <w:widowControl w:val="0"/>
              <w:spacing w:line="276" w:lineRule="auto"/>
              <w:jc w:val="center"/>
              <w:rPr>
                <w:rFonts w:ascii="Times New Roman" w:hAnsi="Times New Roman"/>
                <w:bCs/>
                <w:noProof/>
                <w:sz w:val="22"/>
                <w:szCs w:val="22"/>
              </w:rPr>
            </w:pPr>
          </w:p>
        </w:tc>
        <w:tc>
          <w:tcPr>
            <w:tcW w:w="3143" w:type="dxa"/>
            <w:shd w:val="clear" w:color="auto" w:fill="auto"/>
          </w:tcPr>
          <w:p w14:paraId="20E6508D" w14:textId="77777777" w:rsidR="00700274" w:rsidRPr="005F2E75" w:rsidRDefault="00700274" w:rsidP="001C5A51">
            <w:pPr>
              <w:widowControl w:val="0"/>
              <w:spacing w:line="276" w:lineRule="auto"/>
              <w:jc w:val="both"/>
              <w:rPr>
                <w:rFonts w:ascii="Times New Roman" w:hAnsi="Times New Roman"/>
                <w:bCs/>
                <w:noProof/>
                <w:sz w:val="22"/>
                <w:szCs w:val="22"/>
              </w:rPr>
            </w:pPr>
            <w:r w:rsidRPr="005F2E75">
              <w:rPr>
                <w:rFonts w:ascii="Times New Roman" w:hAnsi="Times New Roman"/>
                <w:bCs/>
                <w:noProof/>
                <w:sz w:val="22"/>
                <w:szCs w:val="22"/>
              </w:rPr>
              <w:t>Không thay đổi</w:t>
            </w:r>
          </w:p>
        </w:tc>
        <w:tc>
          <w:tcPr>
            <w:tcW w:w="705" w:type="dxa"/>
            <w:shd w:val="clear" w:color="auto" w:fill="auto"/>
          </w:tcPr>
          <w:p w14:paraId="3EACEE84" w14:textId="77777777" w:rsidR="00700274" w:rsidRPr="005F2E75" w:rsidRDefault="00700274" w:rsidP="001C5A51">
            <w:pPr>
              <w:widowControl w:val="0"/>
              <w:spacing w:line="276" w:lineRule="auto"/>
              <w:jc w:val="center"/>
              <w:rPr>
                <w:rFonts w:ascii="Times New Roman" w:hAnsi="Times New Roman"/>
                <w:bCs/>
                <w:noProof/>
                <w:sz w:val="22"/>
                <w:szCs w:val="22"/>
              </w:rPr>
            </w:pPr>
            <w:r w:rsidRPr="005F2E75">
              <w:rPr>
                <w:rFonts w:ascii="Times New Roman" w:hAnsi="Times New Roman"/>
                <w:bCs/>
                <w:noProof/>
                <w:sz w:val="22"/>
                <w:szCs w:val="22"/>
              </w:rPr>
              <w:t>0</w:t>
            </w:r>
          </w:p>
        </w:tc>
      </w:tr>
      <w:tr w:rsidR="00700274" w:rsidRPr="005F2E75" w14:paraId="4C5D5F76" w14:textId="77777777" w:rsidTr="00700274">
        <w:trPr>
          <w:cantSplit/>
          <w:jc w:val="center"/>
        </w:trPr>
        <w:tc>
          <w:tcPr>
            <w:tcW w:w="2492" w:type="dxa"/>
            <w:gridSpan w:val="2"/>
            <w:vMerge/>
            <w:shd w:val="clear" w:color="auto" w:fill="auto"/>
            <w:vAlign w:val="center"/>
          </w:tcPr>
          <w:p w14:paraId="3F017418" w14:textId="77777777" w:rsidR="00700274" w:rsidRPr="005F2E75" w:rsidRDefault="00700274" w:rsidP="001C5A51">
            <w:pPr>
              <w:widowControl w:val="0"/>
              <w:spacing w:line="276" w:lineRule="auto"/>
              <w:jc w:val="center"/>
              <w:rPr>
                <w:rFonts w:ascii="Times New Roman" w:hAnsi="Times New Roman"/>
                <w:bCs/>
                <w:noProof/>
                <w:sz w:val="22"/>
                <w:szCs w:val="22"/>
              </w:rPr>
            </w:pPr>
          </w:p>
        </w:tc>
        <w:tc>
          <w:tcPr>
            <w:tcW w:w="3143" w:type="dxa"/>
            <w:shd w:val="clear" w:color="auto" w:fill="auto"/>
          </w:tcPr>
          <w:p w14:paraId="35CF95A9" w14:textId="77777777" w:rsidR="00700274" w:rsidRPr="005F2E75" w:rsidRDefault="00700274" w:rsidP="001C5A51">
            <w:pPr>
              <w:widowControl w:val="0"/>
              <w:spacing w:line="276" w:lineRule="auto"/>
              <w:jc w:val="both"/>
              <w:rPr>
                <w:rFonts w:ascii="Times New Roman" w:hAnsi="Times New Roman"/>
                <w:bCs/>
                <w:noProof/>
                <w:sz w:val="22"/>
                <w:szCs w:val="22"/>
              </w:rPr>
            </w:pPr>
            <w:r w:rsidRPr="005F2E75">
              <w:rPr>
                <w:rFonts w:ascii="Times New Roman" w:hAnsi="Times New Roman"/>
                <w:bCs/>
                <w:noProof/>
                <w:sz w:val="22"/>
                <w:szCs w:val="22"/>
              </w:rPr>
              <w:t>Đau hơn</w:t>
            </w:r>
          </w:p>
        </w:tc>
        <w:tc>
          <w:tcPr>
            <w:tcW w:w="705" w:type="dxa"/>
            <w:shd w:val="clear" w:color="auto" w:fill="auto"/>
          </w:tcPr>
          <w:p w14:paraId="77AD3F2B" w14:textId="77777777" w:rsidR="00700274" w:rsidRPr="005F2E75" w:rsidRDefault="00700274" w:rsidP="001C5A51">
            <w:pPr>
              <w:widowControl w:val="0"/>
              <w:spacing w:line="276" w:lineRule="auto"/>
              <w:jc w:val="center"/>
              <w:rPr>
                <w:rFonts w:ascii="Times New Roman" w:hAnsi="Times New Roman"/>
                <w:bCs/>
                <w:noProof/>
                <w:sz w:val="22"/>
                <w:szCs w:val="22"/>
              </w:rPr>
            </w:pPr>
            <w:r w:rsidRPr="005F2E75">
              <w:rPr>
                <w:rFonts w:ascii="Times New Roman" w:hAnsi="Times New Roman"/>
                <w:bCs/>
                <w:noProof/>
                <w:sz w:val="22"/>
                <w:szCs w:val="22"/>
              </w:rPr>
              <w:t>-1</w:t>
            </w:r>
          </w:p>
        </w:tc>
      </w:tr>
      <w:tr w:rsidR="00700274" w:rsidRPr="005F2E75" w14:paraId="020B3A90" w14:textId="77777777" w:rsidTr="00700274">
        <w:trPr>
          <w:cantSplit/>
          <w:jc w:val="center"/>
        </w:trPr>
        <w:tc>
          <w:tcPr>
            <w:tcW w:w="2492" w:type="dxa"/>
            <w:gridSpan w:val="2"/>
            <w:vMerge w:val="restart"/>
            <w:shd w:val="clear" w:color="auto" w:fill="auto"/>
            <w:vAlign w:val="center"/>
          </w:tcPr>
          <w:p w14:paraId="35242209" w14:textId="77777777" w:rsidR="00700274" w:rsidRPr="005F2E75" w:rsidRDefault="00700274" w:rsidP="001C5A51">
            <w:pPr>
              <w:widowControl w:val="0"/>
              <w:spacing w:line="276" w:lineRule="auto"/>
              <w:jc w:val="center"/>
              <w:rPr>
                <w:rFonts w:ascii="Times New Roman" w:hAnsi="Times New Roman"/>
                <w:bCs/>
                <w:noProof/>
                <w:sz w:val="22"/>
                <w:szCs w:val="22"/>
              </w:rPr>
            </w:pPr>
            <w:r w:rsidRPr="005F2E75">
              <w:rPr>
                <w:rFonts w:ascii="Times New Roman" w:hAnsi="Times New Roman"/>
                <w:bCs/>
                <w:noProof/>
                <w:sz w:val="22"/>
                <w:szCs w:val="22"/>
              </w:rPr>
              <w:t>Cải thiện biến dạng hình thể</w:t>
            </w:r>
          </w:p>
        </w:tc>
        <w:tc>
          <w:tcPr>
            <w:tcW w:w="3143" w:type="dxa"/>
            <w:shd w:val="clear" w:color="auto" w:fill="auto"/>
          </w:tcPr>
          <w:p w14:paraId="463A89E3" w14:textId="77777777" w:rsidR="00700274" w:rsidRPr="005F2E75" w:rsidRDefault="00700274" w:rsidP="001C5A51">
            <w:pPr>
              <w:widowControl w:val="0"/>
              <w:spacing w:line="276" w:lineRule="auto"/>
              <w:jc w:val="both"/>
              <w:rPr>
                <w:rFonts w:ascii="Times New Roman" w:hAnsi="Times New Roman"/>
                <w:bCs/>
                <w:noProof/>
                <w:sz w:val="22"/>
                <w:szCs w:val="22"/>
              </w:rPr>
            </w:pPr>
            <w:r w:rsidRPr="005F2E75">
              <w:rPr>
                <w:rFonts w:ascii="Times New Roman" w:hAnsi="Times New Roman"/>
                <w:bCs/>
                <w:noProof/>
                <w:sz w:val="22"/>
                <w:szCs w:val="22"/>
              </w:rPr>
              <w:t>Có cải thiện</w:t>
            </w:r>
          </w:p>
        </w:tc>
        <w:tc>
          <w:tcPr>
            <w:tcW w:w="705" w:type="dxa"/>
            <w:shd w:val="clear" w:color="auto" w:fill="auto"/>
          </w:tcPr>
          <w:p w14:paraId="4EC8A267" w14:textId="77777777" w:rsidR="00700274" w:rsidRPr="005F2E75" w:rsidRDefault="00700274" w:rsidP="001C5A51">
            <w:pPr>
              <w:widowControl w:val="0"/>
              <w:spacing w:line="276" w:lineRule="auto"/>
              <w:jc w:val="center"/>
              <w:rPr>
                <w:rFonts w:ascii="Times New Roman" w:hAnsi="Times New Roman"/>
                <w:bCs/>
                <w:noProof/>
                <w:sz w:val="22"/>
                <w:szCs w:val="22"/>
              </w:rPr>
            </w:pPr>
            <w:r w:rsidRPr="005F2E75">
              <w:rPr>
                <w:rFonts w:ascii="Times New Roman" w:hAnsi="Times New Roman"/>
                <w:bCs/>
                <w:noProof/>
                <w:sz w:val="22"/>
                <w:szCs w:val="22"/>
              </w:rPr>
              <w:t>1</w:t>
            </w:r>
          </w:p>
        </w:tc>
      </w:tr>
      <w:tr w:rsidR="00700274" w:rsidRPr="005F2E75" w14:paraId="10B365A0" w14:textId="77777777" w:rsidTr="00700274">
        <w:trPr>
          <w:cantSplit/>
          <w:jc w:val="center"/>
        </w:trPr>
        <w:tc>
          <w:tcPr>
            <w:tcW w:w="2492" w:type="dxa"/>
            <w:gridSpan w:val="2"/>
            <w:vMerge/>
            <w:shd w:val="clear" w:color="auto" w:fill="auto"/>
            <w:vAlign w:val="center"/>
          </w:tcPr>
          <w:p w14:paraId="03D2646F" w14:textId="77777777" w:rsidR="00700274" w:rsidRPr="005F2E75" w:rsidRDefault="00700274" w:rsidP="001C5A51">
            <w:pPr>
              <w:widowControl w:val="0"/>
              <w:spacing w:line="276" w:lineRule="auto"/>
              <w:jc w:val="center"/>
              <w:rPr>
                <w:rFonts w:ascii="Times New Roman" w:hAnsi="Times New Roman"/>
                <w:bCs/>
                <w:noProof/>
                <w:sz w:val="22"/>
                <w:szCs w:val="22"/>
              </w:rPr>
            </w:pPr>
          </w:p>
        </w:tc>
        <w:tc>
          <w:tcPr>
            <w:tcW w:w="3143" w:type="dxa"/>
            <w:shd w:val="clear" w:color="auto" w:fill="auto"/>
          </w:tcPr>
          <w:p w14:paraId="396399B2" w14:textId="77777777" w:rsidR="00700274" w:rsidRPr="005F2E75" w:rsidRDefault="00700274" w:rsidP="001C5A51">
            <w:pPr>
              <w:widowControl w:val="0"/>
              <w:spacing w:line="276" w:lineRule="auto"/>
              <w:jc w:val="both"/>
              <w:rPr>
                <w:rFonts w:ascii="Times New Roman" w:hAnsi="Times New Roman"/>
                <w:bCs/>
                <w:noProof/>
                <w:sz w:val="22"/>
                <w:szCs w:val="22"/>
              </w:rPr>
            </w:pPr>
            <w:r w:rsidRPr="005F2E75">
              <w:rPr>
                <w:rFonts w:ascii="Times New Roman" w:hAnsi="Times New Roman"/>
                <w:bCs/>
                <w:noProof/>
                <w:sz w:val="22"/>
                <w:szCs w:val="22"/>
              </w:rPr>
              <w:t>Không thay đổi</w:t>
            </w:r>
          </w:p>
        </w:tc>
        <w:tc>
          <w:tcPr>
            <w:tcW w:w="705" w:type="dxa"/>
            <w:shd w:val="clear" w:color="auto" w:fill="auto"/>
          </w:tcPr>
          <w:p w14:paraId="3D0C01F2" w14:textId="77777777" w:rsidR="00700274" w:rsidRPr="005F2E75" w:rsidRDefault="00700274" w:rsidP="001C5A51">
            <w:pPr>
              <w:widowControl w:val="0"/>
              <w:spacing w:line="276" w:lineRule="auto"/>
              <w:jc w:val="center"/>
              <w:rPr>
                <w:rFonts w:ascii="Times New Roman" w:hAnsi="Times New Roman"/>
                <w:bCs/>
                <w:noProof/>
                <w:sz w:val="22"/>
                <w:szCs w:val="22"/>
              </w:rPr>
            </w:pPr>
            <w:r w:rsidRPr="005F2E75">
              <w:rPr>
                <w:rFonts w:ascii="Times New Roman" w:hAnsi="Times New Roman"/>
                <w:bCs/>
                <w:noProof/>
                <w:sz w:val="22"/>
                <w:szCs w:val="22"/>
              </w:rPr>
              <w:t>0</w:t>
            </w:r>
          </w:p>
        </w:tc>
      </w:tr>
      <w:tr w:rsidR="00700274" w:rsidRPr="005F2E75" w14:paraId="7CB1EF34" w14:textId="77777777" w:rsidTr="00700274">
        <w:trPr>
          <w:cantSplit/>
          <w:jc w:val="center"/>
        </w:trPr>
        <w:tc>
          <w:tcPr>
            <w:tcW w:w="2492" w:type="dxa"/>
            <w:gridSpan w:val="2"/>
            <w:vMerge/>
            <w:shd w:val="clear" w:color="auto" w:fill="auto"/>
            <w:vAlign w:val="center"/>
          </w:tcPr>
          <w:p w14:paraId="4D4E7441" w14:textId="77777777" w:rsidR="00700274" w:rsidRPr="005F2E75" w:rsidRDefault="00700274" w:rsidP="001C5A51">
            <w:pPr>
              <w:widowControl w:val="0"/>
              <w:spacing w:line="276" w:lineRule="auto"/>
              <w:jc w:val="center"/>
              <w:rPr>
                <w:rFonts w:ascii="Times New Roman" w:hAnsi="Times New Roman"/>
                <w:bCs/>
                <w:noProof/>
                <w:sz w:val="22"/>
                <w:szCs w:val="22"/>
              </w:rPr>
            </w:pPr>
          </w:p>
        </w:tc>
        <w:tc>
          <w:tcPr>
            <w:tcW w:w="3143" w:type="dxa"/>
            <w:shd w:val="clear" w:color="auto" w:fill="auto"/>
          </w:tcPr>
          <w:p w14:paraId="55CEC63E" w14:textId="77777777" w:rsidR="00700274" w:rsidRPr="005F2E75" w:rsidRDefault="00700274" w:rsidP="001C5A51">
            <w:pPr>
              <w:widowControl w:val="0"/>
              <w:spacing w:line="276" w:lineRule="auto"/>
              <w:jc w:val="both"/>
              <w:rPr>
                <w:rFonts w:ascii="Times New Roman" w:hAnsi="Times New Roman"/>
                <w:bCs/>
                <w:noProof/>
                <w:sz w:val="22"/>
                <w:szCs w:val="22"/>
              </w:rPr>
            </w:pPr>
            <w:r w:rsidRPr="005F2E75">
              <w:rPr>
                <w:rFonts w:ascii="Times New Roman" w:hAnsi="Times New Roman"/>
                <w:bCs/>
                <w:noProof/>
                <w:sz w:val="22"/>
                <w:szCs w:val="22"/>
              </w:rPr>
              <w:t>Biến dạng hơn</w:t>
            </w:r>
          </w:p>
        </w:tc>
        <w:tc>
          <w:tcPr>
            <w:tcW w:w="705" w:type="dxa"/>
            <w:shd w:val="clear" w:color="auto" w:fill="auto"/>
          </w:tcPr>
          <w:p w14:paraId="78981030" w14:textId="77777777" w:rsidR="00700274" w:rsidRPr="005F2E75" w:rsidRDefault="00700274" w:rsidP="001C5A51">
            <w:pPr>
              <w:widowControl w:val="0"/>
              <w:spacing w:line="276" w:lineRule="auto"/>
              <w:jc w:val="center"/>
              <w:rPr>
                <w:rFonts w:ascii="Times New Roman" w:hAnsi="Times New Roman"/>
                <w:bCs/>
                <w:noProof/>
                <w:sz w:val="22"/>
                <w:szCs w:val="22"/>
              </w:rPr>
            </w:pPr>
            <w:r w:rsidRPr="005F2E75">
              <w:rPr>
                <w:rFonts w:ascii="Times New Roman" w:hAnsi="Times New Roman"/>
                <w:bCs/>
                <w:noProof/>
                <w:sz w:val="22"/>
                <w:szCs w:val="22"/>
              </w:rPr>
              <w:t>-1</w:t>
            </w:r>
          </w:p>
        </w:tc>
      </w:tr>
      <w:tr w:rsidR="00700274" w:rsidRPr="005F2E75" w14:paraId="05D466EA" w14:textId="77777777" w:rsidTr="00700274">
        <w:trPr>
          <w:cantSplit/>
          <w:jc w:val="center"/>
        </w:trPr>
        <w:tc>
          <w:tcPr>
            <w:tcW w:w="2492" w:type="dxa"/>
            <w:gridSpan w:val="2"/>
            <w:vMerge w:val="restart"/>
            <w:shd w:val="clear" w:color="auto" w:fill="auto"/>
            <w:vAlign w:val="center"/>
          </w:tcPr>
          <w:p w14:paraId="5132A223" w14:textId="77777777" w:rsidR="00700274" w:rsidRPr="005F2E75" w:rsidRDefault="00700274" w:rsidP="001C5A51">
            <w:pPr>
              <w:widowControl w:val="0"/>
              <w:spacing w:line="276" w:lineRule="auto"/>
              <w:jc w:val="center"/>
              <w:rPr>
                <w:rFonts w:ascii="Times New Roman" w:hAnsi="Times New Roman"/>
                <w:bCs/>
                <w:noProof/>
                <w:sz w:val="22"/>
                <w:szCs w:val="22"/>
              </w:rPr>
            </w:pPr>
            <w:r w:rsidRPr="005F2E75">
              <w:rPr>
                <w:rFonts w:ascii="Times New Roman" w:hAnsi="Times New Roman"/>
                <w:bCs/>
                <w:noProof/>
                <w:sz w:val="22"/>
                <w:szCs w:val="22"/>
              </w:rPr>
              <w:t>Cải thiện màu sắc da</w:t>
            </w:r>
          </w:p>
        </w:tc>
        <w:tc>
          <w:tcPr>
            <w:tcW w:w="3143" w:type="dxa"/>
            <w:shd w:val="clear" w:color="auto" w:fill="auto"/>
          </w:tcPr>
          <w:p w14:paraId="1E83097C" w14:textId="77777777" w:rsidR="00700274" w:rsidRPr="005F2E75" w:rsidRDefault="00700274" w:rsidP="001C5A51">
            <w:pPr>
              <w:widowControl w:val="0"/>
              <w:spacing w:line="276" w:lineRule="auto"/>
              <w:jc w:val="both"/>
              <w:rPr>
                <w:rFonts w:ascii="Times New Roman" w:hAnsi="Times New Roman"/>
                <w:bCs/>
                <w:noProof/>
                <w:sz w:val="22"/>
                <w:szCs w:val="22"/>
              </w:rPr>
            </w:pPr>
            <w:r w:rsidRPr="005F2E75">
              <w:rPr>
                <w:rFonts w:ascii="Times New Roman" w:hAnsi="Times New Roman"/>
                <w:bCs/>
                <w:noProof/>
                <w:sz w:val="22"/>
                <w:szCs w:val="22"/>
              </w:rPr>
              <w:t>Có cải thiện</w:t>
            </w:r>
          </w:p>
        </w:tc>
        <w:tc>
          <w:tcPr>
            <w:tcW w:w="705" w:type="dxa"/>
            <w:shd w:val="clear" w:color="auto" w:fill="auto"/>
          </w:tcPr>
          <w:p w14:paraId="240F9BB0" w14:textId="77777777" w:rsidR="00700274" w:rsidRPr="005F2E75" w:rsidRDefault="00700274" w:rsidP="001C5A51">
            <w:pPr>
              <w:widowControl w:val="0"/>
              <w:spacing w:line="276" w:lineRule="auto"/>
              <w:jc w:val="center"/>
              <w:rPr>
                <w:rFonts w:ascii="Times New Roman" w:hAnsi="Times New Roman"/>
                <w:bCs/>
                <w:noProof/>
                <w:sz w:val="22"/>
                <w:szCs w:val="22"/>
              </w:rPr>
            </w:pPr>
            <w:r w:rsidRPr="005F2E75">
              <w:rPr>
                <w:rFonts w:ascii="Times New Roman" w:hAnsi="Times New Roman"/>
                <w:bCs/>
                <w:noProof/>
                <w:sz w:val="22"/>
                <w:szCs w:val="22"/>
              </w:rPr>
              <w:t>1</w:t>
            </w:r>
          </w:p>
        </w:tc>
      </w:tr>
      <w:tr w:rsidR="00700274" w:rsidRPr="005F2E75" w14:paraId="5643C760" w14:textId="77777777" w:rsidTr="00700274">
        <w:trPr>
          <w:cantSplit/>
          <w:jc w:val="center"/>
        </w:trPr>
        <w:tc>
          <w:tcPr>
            <w:tcW w:w="2492" w:type="dxa"/>
            <w:gridSpan w:val="2"/>
            <w:vMerge/>
            <w:shd w:val="clear" w:color="auto" w:fill="auto"/>
            <w:vAlign w:val="center"/>
          </w:tcPr>
          <w:p w14:paraId="407CC66C" w14:textId="77777777" w:rsidR="00700274" w:rsidRPr="005F2E75" w:rsidRDefault="00700274" w:rsidP="001C5A51">
            <w:pPr>
              <w:widowControl w:val="0"/>
              <w:spacing w:line="276" w:lineRule="auto"/>
              <w:jc w:val="center"/>
              <w:rPr>
                <w:rFonts w:ascii="Times New Roman" w:hAnsi="Times New Roman"/>
                <w:bCs/>
                <w:noProof/>
                <w:sz w:val="22"/>
                <w:szCs w:val="22"/>
              </w:rPr>
            </w:pPr>
          </w:p>
        </w:tc>
        <w:tc>
          <w:tcPr>
            <w:tcW w:w="3143" w:type="dxa"/>
            <w:shd w:val="clear" w:color="auto" w:fill="auto"/>
          </w:tcPr>
          <w:p w14:paraId="0DD4E58B" w14:textId="77777777" w:rsidR="00700274" w:rsidRPr="005F2E75" w:rsidRDefault="00700274" w:rsidP="001C5A51">
            <w:pPr>
              <w:widowControl w:val="0"/>
              <w:spacing w:line="276" w:lineRule="auto"/>
              <w:jc w:val="both"/>
              <w:rPr>
                <w:rFonts w:ascii="Times New Roman" w:hAnsi="Times New Roman"/>
                <w:bCs/>
                <w:noProof/>
                <w:sz w:val="22"/>
                <w:szCs w:val="22"/>
              </w:rPr>
            </w:pPr>
            <w:r w:rsidRPr="005F2E75">
              <w:rPr>
                <w:rFonts w:ascii="Times New Roman" w:hAnsi="Times New Roman"/>
                <w:bCs/>
                <w:noProof/>
                <w:sz w:val="22"/>
                <w:szCs w:val="22"/>
              </w:rPr>
              <w:t>Không thay đổi</w:t>
            </w:r>
          </w:p>
        </w:tc>
        <w:tc>
          <w:tcPr>
            <w:tcW w:w="705" w:type="dxa"/>
            <w:shd w:val="clear" w:color="auto" w:fill="auto"/>
          </w:tcPr>
          <w:p w14:paraId="3B76C3D6" w14:textId="77777777" w:rsidR="00700274" w:rsidRPr="005F2E75" w:rsidRDefault="00700274" w:rsidP="001C5A51">
            <w:pPr>
              <w:widowControl w:val="0"/>
              <w:spacing w:line="276" w:lineRule="auto"/>
              <w:jc w:val="center"/>
              <w:rPr>
                <w:rFonts w:ascii="Times New Roman" w:hAnsi="Times New Roman"/>
                <w:bCs/>
                <w:noProof/>
                <w:sz w:val="22"/>
                <w:szCs w:val="22"/>
              </w:rPr>
            </w:pPr>
            <w:r w:rsidRPr="005F2E75">
              <w:rPr>
                <w:rFonts w:ascii="Times New Roman" w:hAnsi="Times New Roman"/>
                <w:bCs/>
                <w:noProof/>
                <w:sz w:val="22"/>
                <w:szCs w:val="22"/>
              </w:rPr>
              <w:t>0</w:t>
            </w:r>
          </w:p>
        </w:tc>
      </w:tr>
      <w:tr w:rsidR="00700274" w:rsidRPr="005F2E75" w14:paraId="0E46006D" w14:textId="77777777" w:rsidTr="00700274">
        <w:trPr>
          <w:cantSplit/>
          <w:jc w:val="center"/>
        </w:trPr>
        <w:tc>
          <w:tcPr>
            <w:tcW w:w="2492" w:type="dxa"/>
            <w:gridSpan w:val="2"/>
            <w:vMerge/>
            <w:shd w:val="clear" w:color="auto" w:fill="auto"/>
            <w:vAlign w:val="center"/>
          </w:tcPr>
          <w:p w14:paraId="01449787" w14:textId="77777777" w:rsidR="00700274" w:rsidRPr="005F2E75" w:rsidRDefault="00700274" w:rsidP="001C5A51">
            <w:pPr>
              <w:widowControl w:val="0"/>
              <w:spacing w:line="276" w:lineRule="auto"/>
              <w:jc w:val="center"/>
              <w:rPr>
                <w:rFonts w:ascii="Times New Roman" w:hAnsi="Times New Roman"/>
                <w:bCs/>
                <w:noProof/>
                <w:sz w:val="22"/>
                <w:szCs w:val="22"/>
              </w:rPr>
            </w:pPr>
          </w:p>
        </w:tc>
        <w:tc>
          <w:tcPr>
            <w:tcW w:w="3143" w:type="dxa"/>
            <w:shd w:val="clear" w:color="auto" w:fill="auto"/>
          </w:tcPr>
          <w:p w14:paraId="3F75CDDD" w14:textId="77777777" w:rsidR="00700274" w:rsidRPr="005F2E75" w:rsidRDefault="00700274" w:rsidP="001C5A51">
            <w:pPr>
              <w:widowControl w:val="0"/>
              <w:spacing w:line="276" w:lineRule="auto"/>
              <w:jc w:val="both"/>
              <w:rPr>
                <w:rFonts w:ascii="Times New Roman" w:hAnsi="Times New Roman"/>
                <w:bCs/>
                <w:noProof/>
                <w:sz w:val="22"/>
                <w:szCs w:val="22"/>
              </w:rPr>
            </w:pPr>
            <w:r w:rsidRPr="005F2E75">
              <w:rPr>
                <w:rFonts w:ascii="Times New Roman" w:hAnsi="Times New Roman"/>
                <w:bCs/>
                <w:noProof/>
                <w:sz w:val="22"/>
                <w:szCs w:val="22"/>
              </w:rPr>
              <w:t>Da sẫm màu hơn</w:t>
            </w:r>
          </w:p>
        </w:tc>
        <w:tc>
          <w:tcPr>
            <w:tcW w:w="705" w:type="dxa"/>
            <w:shd w:val="clear" w:color="auto" w:fill="auto"/>
          </w:tcPr>
          <w:p w14:paraId="25677D7E" w14:textId="77777777" w:rsidR="00700274" w:rsidRPr="005F2E75" w:rsidRDefault="00700274" w:rsidP="001C5A51">
            <w:pPr>
              <w:widowControl w:val="0"/>
              <w:spacing w:line="276" w:lineRule="auto"/>
              <w:jc w:val="center"/>
              <w:rPr>
                <w:rFonts w:ascii="Times New Roman" w:hAnsi="Times New Roman"/>
                <w:bCs/>
                <w:noProof/>
                <w:sz w:val="22"/>
                <w:szCs w:val="22"/>
              </w:rPr>
            </w:pPr>
            <w:r w:rsidRPr="005F2E75">
              <w:rPr>
                <w:rFonts w:ascii="Times New Roman" w:hAnsi="Times New Roman"/>
                <w:bCs/>
                <w:noProof/>
                <w:sz w:val="22"/>
                <w:szCs w:val="22"/>
              </w:rPr>
              <w:t>-1</w:t>
            </w:r>
          </w:p>
        </w:tc>
      </w:tr>
      <w:tr w:rsidR="00700274" w:rsidRPr="005F2E75" w14:paraId="18FD06A7" w14:textId="77777777" w:rsidTr="00700274">
        <w:trPr>
          <w:cantSplit/>
          <w:jc w:val="center"/>
        </w:trPr>
        <w:tc>
          <w:tcPr>
            <w:tcW w:w="2492" w:type="dxa"/>
            <w:gridSpan w:val="2"/>
            <w:vMerge w:val="restart"/>
            <w:shd w:val="clear" w:color="auto" w:fill="auto"/>
            <w:vAlign w:val="center"/>
          </w:tcPr>
          <w:p w14:paraId="2E8B0B2C" w14:textId="77777777" w:rsidR="00700274" w:rsidRPr="005F2E75" w:rsidRDefault="00700274" w:rsidP="001C5A51">
            <w:pPr>
              <w:widowControl w:val="0"/>
              <w:spacing w:line="276" w:lineRule="auto"/>
              <w:jc w:val="center"/>
              <w:rPr>
                <w:rFonts w:ascii="Times New Roman" w:hAnsi="Times New Roman"/>
                <w:bCs/>
                <w:noProof/>
                <w:sz w:val="22"/>
                <w:szCs w:val="22"/>
                <w:lang w:val="vi-VN"/>
              </w:rPr>
            </w:pPr>
            <w:r w:rsidRPr="005F2E75">
              <w:rPr>
                <w:rFonts w:ascii="Times New Roman" w:hAnsi="Times New Roman"/>
                <w:bCs/>
                <w:noProof/>
                <w:sz w:val="22"/>
                <w:szCs w:val="22"/>
              </w:rPr>
              <w:t>Biến chứng sau</w:t>
            </w:r>
            <w:r w:rsidRPr="005F2E75">
              <w:rPr>
                <w:rFonts w:ascii="Times New Roman" w:hAnsi="Times New Roman"/>
                <w:bCs/>
                <w:noProof/>
                <w:sz w:val="22"/>
                <w:szCs w:val="22"/>
                <w:lang w:val="vi-VN"/>
              </w:rPr>
              <w:t xml:space="preserve"> điều trị</w:t>
            </w:r>
          </w:p>
        </w:tc>
        <w:tc>
          <w:tcPr>
            <w:tcW w:w="3143" w:type="dxa"/>
            <w:shd w:val="clear" w:color="auto" w:fill="auto"/>
          </w:tcPr>
          <w:p w14:paraId="27386BF4" w14:textId="77777777" w:rsidR="00700274" w:rsidRPr="005F2E75" w:rsidRDefault="00700274" w:rsidP="001C5A51">
            <w:pPr>
              <w:widowControl w:val="0"/>
              <w:spacing w:line="276" w:lineRule="auto"/>
              <w:jc w:val="both"/>
              <w:rPr>
                <w:rFonts w:ascii="Times New Roman" w:hAnsi="Times New Roman"/>
                <w:bCs/>
                <w:noProof/>
                <w:sz w:val="22"/>
                <w:szCs w:val="22"/>
              </w:rPr>
            </w:pPr>
            <w:r w:rsidRPr="005F2E75">
              <w:rPr>
                <w:rFonts w:ascii="Times New Roman" w:hAnsi="Times New Roman"/>
                <w:bCs/>
                <w:noProof/>
                <w:sz w:val="22"/>
                <w:szCs w:val="22"/>
              </w:rPr>
              <w:t>Không biến chứng</w:t>
            </w:r>
          </w:p>
        </w:tc>
        <w:tc>
          <w:tcPr>
            <w:tcW w:w="705" w:type="dxa"/>
            <w:shd w:val="clear" w:color="auto" w:fill="auto"/>
          </w:tcPr>
          <w:p w14:paraId="3A9248BB" w14:textId="77777777" w:rsidR="00700274" w:rsidRPr="005F2E75" w:rsidRDefault="00700274" w:rsidP="001C5A51">
            <w:pPr>
              <w:widowControl w:val="0"/>
              <w:spacing w:line="276" w:lineRule="auto"/>
              <w:jc w:val="center"/>
              <w:rPr>
                <w:rFonts w:ascii="Times New Roman" w:hAnsi="Times New Roman"/>
                <w:bCs/>
                <w:noProof/>
                <w:sz w:val="22"/>
                <w:szCs w:val="22"/>
              </w:rPr>
            </w:pPr>
            <w:r w:rsidRPr="005F2E75">
              <w:rPr>
                <w:rFonts w:ascii="Times New Roman" w:hAnsi="Times New Roman"/>
                <w:bCs/>
                <w:noProof/>
                <w:sz w:val="22"/>
                <w:szCs w:val="22"/>
              </w:rPr>
              <w:t>0</w:t>
            </w:r>
          </w:p>
        </w:tc>
      </w:tr>
      <w:tr w:rsidR="00700274" w:rsidRPr="005F2E75" w14:paraId="5D5BB2E3" w14:textId="77777777" w:rsidTr="00700274">
        <w:trPr>
          <w:cantSplit/>
          <w:jc w:val="center"/>
        </w:trPr>
        <w:tc>
          <w:tcPr>
            <w:tcW w:w="2492" w:type="dxa"/>
            <w:gridSpan w:val="2"/>
            <w:vMerge/>
            <w:shd w:val="clear" w:color="auto" w:fill="auto"/>
            <w:vAlign w:val="center"/>
          </w:tcPr>
          <w:p w14:paraId="3DF4EA8B" w14:textId="77777777" w:rsidR="00700274" w:rsidRPr="005F2E75" w:rsidRDefault="00700274" w:rsidP="001C5A51">
            <w:pPr>
              <w:widowControl w:val="0"/>
              <w:spacing w:line="276" w:lineRule="auto"/>
              <w:jc w:val="center"/>
              <w:rPr>
                <w:rFonts w:ascii="Times New Roman" w:hAnsi="Times New Roman"/>
                <w:bCs/>
                <w:noProof/>
                <w:sz w:val="22"/>
                <w:szCs w:val="22"/>
              </w:rPr>
            </w:pPr>
          </w:p>
        </w:tc>
        <w:tc>
          <w:tcPr>
            <w:tcW w:w="3143" w:type="dxa"/>
            <w:shd w:val="clear" w:color="auto" w:fill="auto"/>
          </w:tcPr>
          <w:p w14:paraId="77D6A0F9" w14:textId="77777777" w:rsidR="00700274" w:rsidRPr="005F2E75" w:rsidRDefault="00700274" w:rsidP="001C5A51">
            <w:pPr>
              <w:widowControl w:val="0"/>
              <w:spacing w:line="276" w:lineRule="auto"/>
              <w:jc w:val="both"/>
              <w:rPr>
                <w:rFonts w:ascii="Times New Roman" w:hAnsi="Times New Roman"/>
                <w:bCs/>
                <w:noProof/>
                <w:sz w:val="22"/>
                <w:szCs w:val="22"/>
              </w:rPr>
            </w:pPr>
            <w:r w:rsidRPr="005F2E75">
              <w:rPr>
                <w:rFonts w:ascii="Times New Roman" w:hAnsi="Times New Roman"/>
                <w:bCs/>
                <w:noProof/>
                <w:sz w:val="22"/>
                <w:szCs w:val="22"/>
              </w:rPr>
              <w:t>Có biến chứng</w:t>
            </w:r>
          </w:p>
        </w:tc>
        <w:tc>
          <w:tcPr>
            <w:tcW w:w="705" w:type="dxa"/>
            <w:shd w:val="clear" w:color="auto" w:fill="auto"/>
          </w:tcPr>
          <w:p w14:paraId="7FEA5F6C" w14:textId="77777777" w:rsidR="00700274" w:rsidRPr="005F2E75" w:rsidRDefault="00700274" w:rsidP="001C5A51">
            <w:pPr>
              <w:widowControl w:val="0"/>
              <w:spacing w:line="276" w:lineRule="auto"/>
              <w:jc w:val="center"/>
              <w:rPr>
                <w:rFonts w:ascii="Times New Roman" w:hAnsi="Times New Roman"/>
                <w:bCs/>
                <w:noProof/>
                <w:sz w:val="22"/>
                <w:szCs w:val="22"/>
              </w:rPr>
            </w:pPr>
            <w:r w:rsidRPr="005F2E75">
              <w:rPr>
                <w:rFonts w:ascii="Times New Roman" w:hAnsi="Times New Roman"/>
                <w:bCs/>
                <w:noProof/>
                <w:sz w:val="22"/>
                <w:szCs w:val="22"/>
              </w:rPr>
              <w:t>-1</w:t>
            </w:r>
          </w:p>
        </w:tc>
      </w:tr>
      <w:tr w:rsidR="00700274" w:rsidRPr="005F2E75" w14:paraId="1370CF81" w14:textId="77777777" w:rsidTr="00700274">
        <w:trPr>
          <w:cantSplit/>
          <w:jc w:val="center"/>
        </w:trPr>
        <w:tc>
          <w:tcPr>
            <w:tcW w:w="1387" w:type="dxa"/>
            <w:vMerge w:val="restart"/>
            <w:shd w:val="clear" w:color="auto" w:fill="auto"/>
            <w:vAlign w:val="center"/>
          </w:tcPr>
          <w:p w14:paraId="21EA83A9" w14:textId="77777777" w:rsidR="00700274" w:rsidRPr="005F2E75" w:rsidRDefault="00700274" w:rsidP="001C5A51">
            <w:pPr>
              <w:widowControl w:val="0"/>
              <w:spacing w:line="276" w:lineRule="auto"/>
              <w:jc w:val="center"/>
              <w:rPr>
                <w:rFonts w:ascii="Times New Roman" w:hAnsi="Times New Roman"/>
                <w:bCs/>
                <w:noProof/>
                <w:sz w:val="22"/>
                <w:szCs w:val="22"/>
              </w:rPr>
            </w:pPr>
            <w:r w:rsidRPr="005F2E75">
              <w:rPr>
                <w:rFonts w:ascii="Times New Roman" w:hAnsi="Times New Roman"/>
                <w:bCs/>
                <w:noProof/>
                <w:sz w:val="22"/>
                <w:szCs w:val="22"/>
              </w:rPr>
              <w:t>Bộ câu hỏi bệnh nhân và gia đình</w:t>
            </w:r>
          </w:p>
        </w:tc>
        <w:tc>
          <w:tcPr>
            <w:tcW w:w="1105" w:type="dxa"/>
            <w:vMerge w:val="restart"/>
            <w:shd w:val="clear" w:color="auto" w:fill="auto"/>
            <w:vAlign w:val="center"/>
          </w:tcPr>
          <w:p w14:paraId="3CC9B207" w14:textId="77777777" w:rsidR="00700274" w:rsidRPr="005F2E75" w:rsidRDefault="00700274" w:rsidP="001C5A51">
            <w:pPr>
              <w:widowControl w:val="0"/>
              <w:spacing w:line="276" w:lineRule="auto"/>
              <w:jc w:val="center"/>
              <w:rPr>
                <w:rFonts w:ascii="Times New Roman" w:hAnsi="Times New Roman"/>
                <w:bCs/>
                <w:noProof/>
                <w:sz w:val="22"/>
                <w:szCs w:val="22"/>
              </w:rPr>
            </w:pPr>
            <w:r w:rsidRPr="005F2E75">
              <w:rPr>
                <w:rFonts w:ascii="Times New Roman" w:hAnsi="Times New Roman"/>
                <w:bCs/>
                <w:noProof/>
                <w:sz w:val="22"/>
                <w:szCs w:val="22"/>
              </w:rPr>
              <w:t>Về thẩm mỹ</w:t>
            </w:r>
          </w:p>
        </w:tc>
        <w:tc>
          <w:tcPr>
            <w:tcW w:w="3143" w:type="dxa"/>
            <w:shd w:val="clear" w:color="auto" w:fill="auto"/>
          </w:tcPr>
          <w:p w14:paraId="20BF82E6" w14:textId="77777777" w:rsidR="00700274" w:rsidRPr="005F2E75" w:rsidRDefault="00700274" w:rsidP="001C5A51">
            <w:pPr>
              <w:widowControl w:val="0"/>
              <w:spacing w:line="276" w:lineRule="auto"/>
              <w:jc w:val="both"/>
              <w:rPr>
                <w:rFonts w:ascii="Times New Roman" w:hAnsi="Times New Roman"/>
                <w:bCs/>
                <w:noProof/>
                <w:sz w:val="22"/>
                <w:szCs w:val="22"/>
              </w:rPr>
            </w:pPr>
            <w:r w:rsidRPr="005F2E75">
              <w:rPr>
                <w:rFonts w:ascii="Times New Roman" w:hAnsi="Times New Roman"/>
                <w:bCs/>
                <w:noProof/>
                <w:sz w:val="22"/>
                <w:szCs w:val="22"/>
              </w:rPr>
              <w:t>Có cải thiện</w:t>
            </w:r>
          </w:p>
        </w:tc>
        <w:tc>
          <w:tcPr>
            <w:tcW w:w="705" w:type="dxa"/>
            <w:shd w:val="clear" w:color="auto" w:fill="auto"/>
          </w:tcPr>
          <w:p w14:paraId="6E0D688D" w14:textId="77777777" w:rsidR="00700274" w:rsidRPr="005F2E75" w:rsidRDefault="00700274" w:rsidP="001C5A51">
            <w:pPr>
              <w:widowControl w:val="0"/>
              <w:spacing w:line="276" w:lineRule="auto"/>
              <w:jc w:val="center"/>
              <w:rPr>
                <w:rFonts w:ascii="Times New Roman" w:hAnsi="Times New Roman"/>
                <w:bCs/>
                <w:noProof/>
                <w:sz w:val="22"/>
                <w:szCs w:val="22"/>
              </w:rPr>
            </w:pPr>
            <w:r w:rsidRPr="005F2E75">
              <w:rPr>
                <w:rFonts w:ascii="Times New Roman" w:hAnsi="Times New Roman"/>
                <w:bCs/>
                <w:noProof/>
                <w:sz w:val="22"/>
                <w:szCs w:val="22"/>
              </w:rPr>
              <w:t>1</w:t>
            </w:r>
          </w:p>
        </w:tc>
      </w:tr>
      <w:tr w:rsidR="00700274" w:rsidRPr="005F2E75" w14:paraId="49D084A8" w14:textId="77777777" w:rsidTr="00700274">
        <w:trPr>
          <w:cantSplit/>
          <w:jc w:val="center"/>
        </w:trPr>
        <w:tc>
          <w:tcPr>
            <w:tcW w:w="1387" w:type="dxa"/>
            <w:vMerge/>
            <w:shd w:val="clear" w:color="auto" w:fill="auto"/>
            <w:vAlign w:val="center"/>
          </w:tcPr>
          <w:p w14:paraId="69D53917" w14:textId="77777777" w:rsidR="00700274" w:rsidRPr="005F2E75" w:rsidRDefault="00700274" w:rsidP="001C5A51">
            <w:pPr>
              <w:widowControl w:val="0"/>
              <w:spacing w:line="276" w:lineRule="auto"/>
              <w:jc w:val="center"/>
              <w:rPr>
                <w:rFonts w:ascii="Times New Roman" w:hAnsi="Times New Roman"/>
                <w:bCs/>
                <w:noProof/>
                <w:sz w:val="22"/>
                <w:szCs w:val="22"/>
              </w:rPr>
            </w:pPr>
          </w:p>
        </w:tc>
        <w:tc>
          <w:tcPr>
            <w:tcW w:w="1105" w:type="dxa"/>
            <w:vMerge/>
            <w:shd w:val="clear" w:color="auto" w:fill="auto"/>
            <w:vAlign w:val="center"/>
          </w:tcPr>
          <w:p w14:paraId="33FC0E28" w14:textId="77777777" w:rsidR="00700274" w:rsidRPr="005F2E75" w:rsidRDefault="00700274" w:rsidP="001C5A51">
            <w:pPr>
              <w:widowControl w:val="0"/>
              <w:spacing w:line="276" w:lineRule="auto"/>
              <w:jc w:val="center"/>
              <w:rPr>
                <w:rFonts w:ascii="Times New Roman" w:hAnsi="Times New Roman"/>
                <w:bCs/>
                <w:noProof/>
                <w:sz w:val="22"/>
                <w:szCs w:val="22"/>
              </w:rPr>
            </w:pPr>
          </w:p>
        </w:tc>
        <w:tc>
          <w:tcPr>
            <w:tcW w:w="3143" w:type="dxa"/>
            <w:shd w:val="clear" w:color="auto" w:fill="auto"/>
          </w:tcPr>
          <w:p w14:paraId="67B7F676" w14:textId="77777777" w:rsidR="00700274" w:rsidRPr="005F2E75" w:rsidRDefault="00700274" w:rsidP="001C5A51">
            <w:pPr>
              <w:widowControl w:val="0"/>
              <w:spacing w:line="276" w:lineRule="auto"/>
              <w:jc w:val="both"/>
              <w:rPr>
                <w:rFonts w:ascii="Times New Roman" w:hAnsi="Times New Roman"/>
                <w:bCs/>
                <w:noProof/>
                <w:sz w:val="22"/>
                <w:szCs w:val="22"/>
              </w:rPr>
            </w:pPr>
            <w:r w:rsidRPr="005F2E75">
              <w:rPr>
                <w:rFonts w:ascii="Times New Roman" w:hAnsi="Times New Roman"/>
                <w:bCs/>
                <w:noProof/>
                <w:sz w:val="22"/>
                <w:szCs w:val="22"/>
              </w:rPr>
              <w:t>Không thay đổi</w:t>
            </w:r>
          </w:p>
        </w:tc>
        <w:tc>
          <w:tcPr>
            <w:tcW w:w="705" w:type="dxa"/>
            <w:shd w:val="clear" w:color="auto" w:fill="auto"/>
          </w:tcPr>
          <w:p w14:paraId="1776F638" w14:textId="77777777" w:rsidR="00700274" w:rsidRPr="005F2E75" w:rsidRDefault="00700274" w:rsidP="001C5A51">
            <w:pPr>
              <w:widowControl w:val="0"/>
              <w:spacing w:line="276" w:lineRule="auto"/>
              <w:jc w:val="center"/>
              <w:rPr>
                <w:rFonts w:ascii="Times New Roman" w:hAnsi="Times New Roman"/>
                <w:bCs/>
                <w:noProof/>
                <w:sz w:val="22"/>
                <w:szCs w:val="22"/>
              </w:rPr>
            </w:pPr>
            <w:r w:rsidRPr="005F2E75">
              <w:rPr>
                <w:rFonts w:ascii="Times New Roman" w:hAnsi="Times New Roman"/>
                <w:bCs/>
                <w:noProof/>
                <w:sz w:val="22"/>
                <w:szCs w:val="22"/>
              </w:rPr>
              <w:t>0</w:t>
            </w:r>
          </w:p>
        </w:tc>
      </w:tr>
      <w:tr w:rsidR="00700274" w:rsidRPr="005F2E75" w14:paraId="2FB8BFA3" w14:textId="77777777" w:rsidTr="00700274">
        <w:trPr>
          <w:cantSplit/>
          <w:jc w:val="center"/>
        </w:trPr>
        <w:tc>
          <w:tcPr>
            <w:tcW w:w="1387" w:type="dxa"/>
            <w:vMerge/>
            <w:shd w:val="clear" w:color="auto" w:fill="auto"/>
            <w:vAlign w:val="center"/>
          </w:tcPr>
          <w:p w14:paraId="5F7DF15A" w14:textId="77777777" w:rsidR="00700274" w:rsidRPr="005F2E75" w:rsidRDefault="00700274" w:rsidP="001C5A51">
            <w:pPr>
              <w:widowControl w:val="0"/>
              <w:spacing w:line="276" w:lineRule="auto"/>
              <w:jc w:val="center"/>
              <w:rPr>
                <w:rFonts w:ascii="Times New Roman" w:hAnsi="Times New Roman"/>
                <w:bCs/>
                <w:noProof/>
                <w:sz w:val="22"/>
                <w:szCs w:val="22"/>
              </w:rPr>
            </w:pPr>
          </w:p>
        </w:tc>
        <w:tc>
          <w:tcPr>
            <w:tcW w:w="1105" w:type="dxa"/>
            <w:vMerge/>
            <w:shd w:val="clear" w:color="auto" w:fill="auto"/>
            <w:vAlign w:val="center"/>
          </w:tcPr>
          <w:p w14:paraId="7DA0FF1B" w14:textId="77777777" w:rsidR="00700274" w:rsidRPr="005F2E75" w:rsidRDefault="00700274" w:rsidP="001C5A51">
            <w:pPr>
              <w:widowControl w:val="0"/>
              <w:spacing w:line="276" w:lineRule="auto"/>
              <w:jc w:val="center"/>
              <w:rPr>
                <w:rFonts w:ascii="Times New Roman" w:hAnsi="Times New Roman"/>
                <w:bCs/>
                <w:noProof/>
                <w:sz w:val="22"/>
                <w:szCs w:val="22"/>
              </w:rPr>
            </w:pPr>
          </w:p>
        </w:tc>
        <w:tc>
          <w:tcPr>
            <w:tcW w:w="3143" w:type="dxa"/>
            <w:shd w:val="clear" w:color="auto" w:fill="auto"/>
          </w:tcPr>
          <w:p w14:paraId="2467A0DA" w14:textId="77777777" w:rsidR="00700274" w:rsidRPr="005F2E75" w:rsidRDefault="00700274" w:rsidP="001C5A51">
            <w:pPr>
              <w:widowControl w:val="0"/>
              <w:spacing w:line="276" w:lineRule="auto"/>
              <w:jc w:val="both"/>
              <w:rPr>
                <w:rFonts w:ascii="Times New Roman" w:hAnsi="Times New Roman"/>
                <w:bCs/>
                <w:noProof/>
                <w:sz w:val="22"/>
                <w:szCs w:val="22"/>
              </w:rPr>
            </w:pPr>
            <w:r w:rsidRPr="005F2E75">
              <w:rPr>
                <w:rFonts w:ascii="Times New Roman" w:hAnsi="Times New Roman"/>
                <w:bCs/>
                <w:noProof/>
                <w:sz w:val="22"/>
                <w:szCs w:val="22"/>
              </w:rPr>
              <w:t>Xấu hơn</w:t>
            </w:r>
          </w:p>
        </w:tc>
        <w:tc>
          <w:tcPr>
            <w:tcW w:w="705" w:type="dxa"/>
            <w:shd w:val="clear" w:color="auto" w:fill="auto"/>
          </w:tcPr>
          <w:p w14:paraId="3692905B" w14:textId="77777777" w:rsidR="00700274" w:rsidRPr="005F2E75" w:rsidRDefault="00700274" w:rsidP="001C5A51">
            <w:pPr>
              <w:widowControl w:val="0"/>
              <w:spacing w:line="276" w:lineRule="auto"/>
              <w:jc w:val="center"/>
              <w:rPr>
                <w:rFonts w:ascii="Times New Roman" w:hAnsi="Times New Roman"/>
                <w:bCs/>
                <w:noProof/>
                <w:sz w:val="22"/>
                <w:szCs w:val="22"/>
              </w:rPr>
            </w:pPr>
            <w:r w:rsidRPr="005F2E75">
              <w:rPr>
                <w:rFonts w:ascii="Times New Roman" w:hAnsi="Times New Roman"/>
                <w:bCs/>
                <w:noProof/>
                <w:sz w:val="22"/>
                <w:szCs w:val="22"/>
              </w:rPr>
              <w:t>-1</w:t>
            </w:r>
          </w:p>
        </w:tc>
      </w:tr>
      <w:tr w:rsidR="00700274" w:rsidRPr="005F2E75" w14:paraId="5D8A4B7E" w14:textId="77777777" w:rsidTr="00700274">
        <w:trPr>
          <w:cantSplit/>
          <w:jc w:val="center"/>
        </w:trPr>
        <w:tc>
          <w:tcPr>
            <w:tcW w:w="1387" w:type="dxa"/>
            <w:vMerge/>
            <w:shd w:val="clear" w:color="auto" w:fill="auto"/>
            <w:vAlign w:val="center"/>
          </w:tcPr>
          <w:p w14:paraId="5D9C9C1E" w14:textId="77777777" w:rsidR="00700274" w:rsidRPr="005F2E75" w:rsidRDefault="00700274" w:rsidP="001C5A51">
            <w:pPr>
              <w:widowControl w:val="0"/>
              <w:spacing w:line="276" w:lineRule="auto"/>
              <w:jc w:val="center"/>
              <w:rPr>
                <w:rFonts w:ascii="Times New Roman" w:hAnsi="Times New Roman"/>
                <w:bCs/>
                <w:noProof/>
                <w:sz w:val="22"/>
                <w:szCs w:val="22"/>
              </w:rPr>
            </w:pPr>
          </w:p>
        </w:tc>
        <w:tc>
          <w:tcPr>
            <w:tcW w:w="1105" w:type="dxa"/>
            <w:vMerge w:val="restart"/>
            <w:shd w:val="clear" w:color="auto" w:fill="auto"/>
            <w:vAlign w:val="center"/>
          </w:tcPr>
          <w:p w14:paraId="5C1E04D0" w14:textId="77777777" w:rsidR="00700274" w:rsidRPr="005F2E75" w:rsidRDefault="00700274" w:rsidP="001C5A51">
            <w:pPr>
              <w:widowControl w:val="0"/>
              <w:spacing w:line="276" w:lineRule="auto"/>
              <w:jc w:val="center"/>
              <w:rPr>
                <w:rFonts w:ascii="Times New Roman" w:hAnsi="Times New Roman"/>
                <w:bCs/>
                <w:noProof/>
                <w:sz w:val="22"/>
                <w:szCs w:val="22"/>
              </w:rPr>
            </w:pPr>
            <w:r w:rsidRPr="005F2E75">
              <w:rPr>
                <w:rFonts w:ascii="Times New Roman" w:hAnsi="Times New Roman"/>
                <w:bCs/>
                <w:noProof/>
                <w:sz w:val="22"/>
                <w:szCs w:val="22"/>
              </w:rPr>
              <w:t>Về chức năng</w:t>
            </w:r>
          </w:p>
        </w:tc>
        <w:tc>
          <w:tcPr>
            <w:tcW w:w="3143" w:type="dxa"/>
            <w:shd w:val="clear" w:color="auto" w:fill="auto"/>
          </w:tcPr>
          <w:p w14:paraId="06AB7835" w14:textId="77777777" w:rsidR="00700274" w:rsidRPr="005F2E75" w:rsidRDefault="00700274" w:rsidP="001C5A51">
            <w:pPr>
              <w:widowControl w:val="0"/>
              <w:spacing w:line="276" w:lineRule="auto"/>
              <w:jc w:val="both"/>
              <w:rPr>
                <w:rFonts w:ascii="Times New Roman" w:hAnsi="Times New Roman"/>
                <w:bCs/>
                <w:noProof/>
                <w:sz w:val="22"/>
                <w:szCs w:val="22"/>
              </w:rPr>
            </w:pPr>
            <w:r w:rsidRPr="005F2E75">
              <w:rPr>
                <w:rFonts w:ascii="Times New Roman" w:hAnsi="Times New Roman"/>
                <w:bCs/>
                <w:noProof/>
                <w:sz w:val="22"/>
                <w:szCs w:val="22"/>
              </w:rPr>
              <w:t>Có cải thiện</w:t>
            </w:r>
          </w:p>
        </w:tc>
        <w:tc>
          <w:tcPr>
            <w:tcW w:w="705" w:type="dxa"/>
            <w:shd w:val="clear" w:color="auto" w:fill="auto"/>
          </w:tcPr>
          <w:p w14:paraId="7B2F3828" w14:textId="77777777" w:rsidR="00700274" w:rsidRPr="005F2E75" w:rsidRDefault="00700274" w:rsidP="001C5A51">
            <w:pPr>
              <w:widowControl w:val="0"/>
              <w:spacing w:line="276" w:lineRule="auto"/>
              <w:jc w:val="center"/>
              <w:rPr>
                <w:rFonts w:ascii="Times New Roman" w:hAnsi="Times New Roman"/>
                <w:bCs/>
                <w:noProof/>
                <w:sz w:val="22"/>
                <w:szCs w:val="22"/>
              </w:rPr>
            </w:pPr>
            <w:r w:rsidRPr="005F2E75">
              <w:rPr>
                <w:rFonts w:ascii="Times New Roman" w:hAnsi="Times New Roman"/>
                <w:bCs/>
                <w:noProof/>
                <w:sz w:val="22"/>
                <w:szCs w:val="22"/>
              </w:rPr>
              <w:t>1</w:t>
            </w:r>
          </w:p>
        </w:tc>
      </w:tr>
      <w:tr w:rsidR="00700274" w:rsidRPr="005F2E75" w14:paraId="589DF474" w14:textId="77777777" w:rsidTr="00700274">
        <w:trPr>
          <w:cantSplit/>
          <w:jc w:val="center"/>
        </w:trPr>
        <w:tc>
          <w:tcPr>
            <w:tcW w:w="1387" w:type="dxa"/>
            <w:vMerge/>
            <w:shd w:val="clear" w:color="auto" w:fill="auto"/>
            <w:vAlign w:val="center"/>
          </w:tcPr>
          <w:p w14:paraId="1D7F0F72" w14:textId="77777777" w:rsidR="00700274" w:rsidRPr="005F2E75" w:rsidRDefault="00700274" w:rsidP="001C5A51">
            <w:pPr>
              <w:widowControl w:val="0"/>
              <w:spacing w:line="276" w:lineRule="auto"/>
              <w:jc w:val="center"/>
              <w:rPr>
                <w:rFonts w:ascii="Times New Roman" w:hAnsi="Times New Roman"/>
                <w:bCs/>
                <w:noProof/>
                <w:sz w:val="22"/>
                <w:szCs w:val="22"/>
              </w:rPr>
            </w:pPr>
          </w:p>
        </w:tc>
        <w:tc>
          <w:tcPr>
            <w:tcW w:w="1105" w:type="dxa"/>
            <w:vMerge/>
            <w:shd w:val="clear" w:color="auto" w:fill="auto"/>
            <w:vAlign w:val="center"/>
          </w:tcPr>
          <w:p w14:paraId="2E8046C1" w14:textId="77777777" w:rsidR="00700274" w:rsidRPr="005F2E75" w:rsidRDefault="00700274" w:rsidP="001C5A51">
            <w:pPr>
              <w:widowControl w:val="0"/>
              <w:spacing w:line="276" w:lineRule="auto"/>
              <w:jc w:val="center"/>
              <w:rPr>
                <w:rFonts w:ascii="Times New Roman" w:hAnsi="Times New Roman"/>
                <w:bCs/>
                <w:noProof/>
                <w:sz w:val="22"/>
                <w:szCs w:val="22"/>
              </w:rPr>
            </w:pPr>
          </w:p>
        </w:tc>
        <w:tc>
          <w:tcPr>
            <w:tcW w:w="3143" w:type="dxa"/>
            <w:shd w:val="clear" w:color="auto" w:fill="auto"/>
          </w:tcPr>
          <w:p w14:paraId="0A2738C0" w14:textId="77777777" w:rsidR="00700274" w:rsidRPr="005F2E75" w:rsidRDefault="00700274" w:rsidP="001C5A51">
            <w:pPr>
              <w:widowControl w:val="0"/>
              <w:spacing w:line="276" w:lineRule="auto"/>
              <w:jc w:val="both"/>
              <w:rPr>
                <w:rFonts w:ascii="Times New Roman" w:hAnsi="Times New Roman"/>
                <w:bCs/>
                <w:noProof/>
                <w:sz w:val="22"/>
                <w:szCs w:val="22"/>
              </w:rPr>
            </w:pPr>
            <w:r w:rsidRPr="005F2E75">
              <w:rPr>
                <w:rFonts w:ascii="Times New Roman" w:hAnsi="Times New Roman"/>
                <w:bCs/>
                <w:noProof/>
                <w:sz w:val="22"/>
                <w:szCs w:val="22"/>
              </w:rPr>
              <w:t>Không thay đổi</w:t>
            </w:r>
          </w:p>
        </w:tc>
        <w:tc>
          <w:tcPr>
            <w:tcW w:w="705" w:type="dxa"/>
            <w:shd w:val="clear" w:color="auto" w:fill="auto"/>
          </w:tcPr>
          <w:p w14:paraId="1DB8E10A" w14:textId="77777777" w:rsidR="00700274" w:rsidRPr="005F2E75" w:rsidRDefault="00700274" w:rsidP="001C5A51">
            <w:pPr>
              <w:widowControl w:val="0"/>
              <w:spacing w:line="276" w:lineRule="auto"/>
              <w:jc w:val="center"/>
              <w:rPr>
                <w:rFonts w:ascii="Times New Roman" w:hAnsi="Times New Roman"/>
                <w:bCs/>
                <w:noProof/>
                <w:sz w:val="22"/>
                <w:szCs w:val="22"/>
              </w:rPr>
            </w:pPr>
            <w:r w:rsidRPr="005F2E75">
              <w:rPr>
                <w:rFonts w:ascii="Times New Roman" w:hAnsi="Times New Roman"/>
                <w:bCs/>
                <w:noProof/>
                <w:sz w:val="22"/>
                <w:szCs w:val="22"/>
              </w:rPr>
              <w:t>0</w:t>
            </w:r>
          </w:p>
        </w:tc>
      </w:tr>
      <w:tr w:rsidR="00700274" w:rsidRPr="005F2E75" w14:paraId="1A1AF794" w14:textId="77777777" w:rsidTr="00700274">
        <w:trPr>
          <w:cantSplit/>
          <w:jc w:val="center"/>
        </w:trPr>
        <w:tc>
          <w:tcPr>
            <w:tcW w:w="1387" w:type="dxa"/>
            <w:vMerge/>
            <w:shd w:val="clear" w:color="auto" w:fill="auto"/>
            <w:vAlign w:val="center"/>
          </w:tcPr>
          <w:p w14:paraId="3EB7EC58" w14:textId="77777777" w:rsidR="00700274" w:rsidRPr="005F2E75" w:rsidRDefault="00700274" w:rsidP="001C5A51">
            <w:pPr>
              <w:widowControl w:val="0"/>
              <w:spacing w:line="276" w:lineRule="auto"/>
              <w:jc w:val="center"/>
              <w:rPr>
                <w:rFonts w:ascii="Times New Roman" w:hAnsi="Times New Roman"/>
                <w:bCs/>
                <w:noProof/>
                <w:sz w:val="22"/>
                <w:szCs w:val="22"/>
              </w:rPr>
            </w:pPr>
          </w:p>
        </w:tc>
        <w:tc>
          <w:tcPr>
            <w:tcW w:w="1105" w:type="dxa"/>
            <w:vMerge/>
            <w:shd w:val="clear" w:color="auto" w:fill="auto"/>
            <w:vAlign w:val="center"/>
          </w:tcPr>
          <w:p w14:paraId="30F2BC85" w14:textId="77777777" w:rsidR="00700274" w:rsidRPr="005F2E75" w:rsidRDefault="00700274" w:rsidP="001C5A51">
            <w:pPr>
              <w:widowControl w:val="0"/>
              <w:spacing w:line="276" w:lineRule="auto"/>
              <w:jc w:val="center"/>
              <w:rPr>
                <w:rFonts w:ascii="Times New Roman" w:hAnsi="Times New Roman"/>
                <w:bCs/>
                <w:noProof/>
                <w:sz w:val="22"/>
                <w:szCs w:val="22"/>
              </w:rPr>
            </w:pPr>
          </w:p>
        </w:tc>
        <w:tc>
          <w:tcPr>
            <w:tcW w:w="3143" w:type="dxa"/>
            <w:shd w:val="clear" w:color="auto" w:fill="auto"/>
          </w:tcPr>
          <w:p w14:paraId="6B36F7E8" w14:textId="77777777" w:rsidR="00700274" w:rsidRPr="005F2E75" w:rsidRDefault="00700274" w:rsidP="001C5A51">
            <w:pPr>
              <w:widowControl w:val="0"/>
              <w:spacing w:line="276" w:lineRule="auto"/>
              <w:jc w:val="both"/>
              <w:rPr>
                <w:rFonts w:ascii="Times New Roman" w:hAnsi="Times New Roman"/>
                <w:bCs/>
                <w:noProof/>
                <w:sz w:val="22"/>
                <w:szCs w:val="22"/>
              </w:rPr>
            </w:pPr>
            <w:r w:rsidRPr="005F2E75">
              <w:rPr>
                <w:rFonts w:ascii="Times New Roman" w:hAnsi="Times New Roman"/>
                <w:bCs/>
                <w:noProof/>
                <w:sz w:val="22"/>
                <w:szCs w:val="22"/>
              </w:rPr>
              <w:t>Ảnh hưởng chức năng</w:t>
            </w:r>
          </w:p>
        </w:tc>
        <w:tc>
          <w:tcPr>
            <w:tcW w:w="705" w:type="dxa"/>
            <w:shd w:val="clear" w:color="auto" w:fill="auto"/>
          </w:tcPr>
          <w:p w14:paraId="36D164F6" w14:textId="77777777" w:rsidR="00700274" w:rsidRPr="005F2E75" w:rsidRDefault="00700274" w:rsidP="001C5A51">
            <w:pPr>
              <w:widowControl w:val="0"/>
              <w:spacing w:line="276" w:lineRule="auto"/>
              <w:jc w:val="center"/>
              <w:rPr>
                <w:rFonts w:ascii="Times New Roman" w:hAnsi="Times New Roman"/>
                <w:bCs/>
                <w:noProof/>
                <w:sz w:val="22"/>
                <w:szCs w:val="22"/>
              </w:rPr>
            </w:pPr>
            <w:r w:rsidRPr="005F2E75">
              <w:rPr>
                <w:rFonts w:ascii="Times New Roman" w:hAnsi="Times New Roman"/>
                <w:bCs/>
                <w:noProof/>
                <w:sz w:val="22"/>
                <w:szCs w:val="22"/>
              </w:rPr>
              <w:t>-1</w:t>
            </w:r>
          </w:p>
        </w:tc>
      </w:tr>
      <w:tr w:rsidR="00700274" w:rsidRPr="005F2E75" w14:paraId="5EFDC795" w14:textId="77777777" w:rsidTr="00700274">
        <w:trPr>
          <w:cantSplit/>
          <w:jc w:val="center"/>
        </w:trPr>
        <w:tc>
          <w:tcPr>
            <w:tcW w:w="1387" w:type="dxa"/>
            <w:vMerge/>
            <w:shd w:val="clear" w:color="auto" w:fill="auto"/>
            <w:vAlign w:val="center"/>
          </w:tcPr>
          <w:p w14:paraId="1798A3D0" w14:textId="77777777" w:rsidR="00700274" w:rsidRPr="005F2E75" w:rsidRDefault="00700274" w:rsidP="001C5A51">
            <w:pPr>
              <w:widowControl w:val="0"/>
              <w:spacing w:line="276" w:lineRule="auto"/>
              <w:jc w:val="center"/>
              <w:rPr>
                <w:rFonts w:ascii="Times New Roman" w:hAnsi="Times New Roman"/>
                <w:bCs/>
                <w:noProof/>
                <w:sz w:val="22"/>
                <w:szCs w:val="22"/>
              </w:rPr>
            </w:pPr>
          </w:p>
        </w:tc>
        <w:tc>
          <w:tcPr>
            <w:tcW w:w="1105" w:type="dxa"/>
            <w:vMerge w:val="restart"/>
            <w:shd w:val="clear" w:color="auto" w:fill="auto"/>
            <w:vAlign w:val="center"/>
          </w:tcPr>
          <w:p w14:paraId="55D11B22" w14:textId="77777777" w:rsidR="00700274" w:rsidRPr="005F2E75" w:rsidRDefault="00700274" w:rsidP="001C5A51">
            <w:pPr>
              <w:widowControl w:val="0"/>
              <w:spacing w:line="276" w:lineRule="auto"/>
              <w:jc w:val="center"/>
              <w:rPr>
                <w:rFonts w:ascii="Times New Roman" w:hAnsi="Times New Roman"/>
                <w:bCs/>
                <w:noProof/>
                <w:sz w:val="22"/>
                <w:szCs w:val="22"/>
              </w:rPr>
            </w:pPr>
            <w:r w:rsidRPr="005F2E75">
              <w:rPr>
                <w:rFonts w:ascii="Times New Roman" w:hAnsi="Times New Roman"/>
                <w:bCs/>
                <w:noProof/>
                <w:sz w:val="22"/>
                <w:szCs w:val="22"/>
              </w:rPr>
              <w:t xml:space="preserve">Về chất lượng </w:t>
            </w:r>
            <w:r w:rsidRPr="005F2E75">
              <w:rPr>
                <w:rFonts w:ascii="Times New Roman" w:hAnsi="Times New Roman"/>
                <w:bCs/>
                <w:noProof/>
                <w:sz w:val="22"/>
                <w:szCs w:val="22"/>
              </w:rPr>
              <w:lastRenderedPageBreak/>
              <w:t>cuộc sống</w:t>
            </w:r>
          </w:p>
        </w:tc>
        <w:tc>
          <w:tcPr>
            <w:tcW w:w="3143" w:type="dxa"/>
            <w:shd w:val="clear" w:color="auto" w:fill="auto"/>
          </w:tcPr>
          <w:p w14:paraId="520AC682" w14:textId="77777777" w:rsidR="00700274" w:rsidRPr="005F2E75" w:rsidRDefault="00700274" w:rsidP="001C5A51">
            <w:pPr>
              <w:widowControl w:val="0"/>
              <w:spacing w:line="276" w:lineRule="auto"/>
              <w:jc w:val="both"/>
              <w:rPr>
                <w:rFonts w:ascii="Times New Roman" w:hAnsi="Times New Roman"/>
                <w:bCs/>
                <w:noProof/>
                <w:sz w:val="22"/>
                <w:szCs w:val="22"/>
              </w:rPr>
            </w:pPr>
            <w:r w:rsidRPr="005F2E75">
              <w:rPr>
                <w:rFonts w:ascii="Times New Roman" w:hAnsi="Times New Roman"/>
                <w:bCs/>
                <w:noProof/>
                <w:sz w:val="22"/>
                <w:szCs w:val="22"/>
              </w:rPr>
              <w:lastRenderedPageBreak/>
              <w:t>Có cải thiện</w:t>
            </w:r>
          </w:p>
        </w:tc>
        <w:tc>
          <w:tcPr>
            <w:tcW w:w="705" w:type="dxa"/>
            <w:shd w:val="clear" w:color="auto" w:fill="auto"/>
          </w:tcPr>
          <w:p w14:paraId="026E5D4B" w14:textId="77777777" w:rsidR="00700274" w:rsidRPr="005F2E75" w:rsidRDefault="00700274" w:rsidP="001C5A51">
            <w:pPr>
              <w:widowControl w:val="0"/>
              <w:spacing w:line="276" w:lineRule="auto"/>
              <w:jc w:val="center"/>
              <w:rPr>
                <w:rFonts w:ascii="Times New Roman" w:hAnsi="Times New Roman"/>
                <w:bCs/>
                <w:noProof/>
                <w:sz w:val="22"/>
                <w:szCs w:val="22"/>
              </w:rPr>
            </w:pPr>
            <w:r w:rsidRPr="005F2E75">
              <w:rPr>
                <w:rFonts w:ascii="Times New Roman" w:hAnsi="Times New Roman"/>
                <w:bCs/>
                <w:noProof/>
                <w:sz w:val="22"/>
                <w:szCs w:val="22"/>
              </w:rPr>
              <w:t>1</w:t>
            </w:r>
          </w:p>
        </w:tc>
      </w:tr>
      <w:tr w:rsidR="00700274" w:rsidRPr="005F2E75" w14:paraId="1DCD4938" w14:textId="77777777" w:rsidTr="00700274">
        <w:trPr>
          <w:cantSplit/>
          <w:jc w:val="center"/>
        </w:trPr>
        <w:tc>
          <w:tcPr>
            <w:tcW w:w="1387" w:type="dxa"/>
            <w:vMerge/>
            <w:shd w:val="clear" w:color="auto" w:fill="auto"/>
            <w:vAlign w:val="center"/>
          </w:tcPr>
          <w:p w14:paraId="48DE87F5" w14:textId="77777777" w:rsidR="00700274" w:rsidRPr="005F2E75" w:rsidRDefault="00700274" w:rsidP="001C5A51">
            <w:pPr>
              <w:widowControl w:val="0"/>
              <w:spacing w:line="276" w:lineRule="auto"/>
              <w:jc w:val="center"/>
              <w:rPr>
                <w:rFonts w:ascii="Times New Roman" w:hAnsi="Times New Roman"/>
                <w:bCs/>
                <w:noProof/>
                <w:sz w:val="22"/>
                <w:szCs w:val="22"/>
              </w:rPr>
            </w:pPr>
          </w:p>
        </w:tc>
        <w:tc>
          <w:tcPr>
            <w:tcW w:w="1105" w:type="dxa"/>
            <w:vMerge/>
            <w:shd w:val="clear" w:color="auto" w:fill="auto"/>
            <w:vAlign w:val="center"/>
          </w:tcPr>
          <w:p w14:paraId="1C1290E8" w14:textId="77777777" w:rsidR="00700274" w:rsidRPr="005F2E75" w:rsidRDefault="00700274" w:rsidP="001C5A51">
            <w:pPr>
              <w:widowControl w:val="0"/>
              <w:spacing w:line="276" w:lineRule="auto"/>
              <w:jc w:val="center"/>
              <w:rPr>
                <w:rFonts w:ascii="Times New Roman" w:hAnsi="Times New Roman"/>
                <w:bCs/>
                <w:noProof/>
                <w:sz w:val="22"/>
                <w:szCs w:val="22"/>
              </w:rPr>
            </w:pPr>
          </w:p>
        </w:tc>
        <w:tc>
          <w:tcPr>
            <w:tcW w:w="3143" w:type="dxa"/>
            <w:shd w:val="clear" w:color="auto" w:fill="auto"/>
          </w:tcPr>
          <w:p w14:paraId="0F4DD207" w14:textId="77777777" w:rsidR="00700274" w:rsidRPr="005F2E75" w:rsidRDefault="00700274" w:rsidP="001C5A51">
            <w:pPr>
              <w:widowControl w:val="0"/>
              <w:spacing w:line="276" w:lineRule="auto"/>
              <w:jc w:val="both"/>
              <w:rPr>
                <w:rFonts w:ascii="Times New Roman" w:hAnsi="Times New Roman"/>
                <w:bCs/>
                <w:noProof/>
                <w:sz w:val="22"/>
                <w:szCs w:val="22"/>
              </w:rPr>
            </w:pPr>
            <w:r w:rsidRPr="005F2E75">
              <w:rPr>
                <w:rFonts w:ascii="Times New Roman" w:hAnsi="Times New Roman"/>
                <w:bCs/>
                <w:noProof/>
                <w:sz w:val="22"/>
                <w:szCs w:val="22"/>
              </w:rPr>
              <w:t>Không thay đổi</w:t>
            </w:r>
          </w:p>
        </w:tc>
        <w:tc>
          <w:tcPr>
            <w:tcW w:w="705" w:type="dxa"/>
            <w:shd w:val="clear" w:color="auto" w:fill="auto"/>
          </w:tcPr>
          <w:p w14:paraId="377EFD6E" w14:textId="77777777" w:rsidR="00700274" w:rsidRPr="005F2E75" w:rsidRDefault="00700274" w:rsidP="001C5A51">
            <w:pPr>
              <w:widowControl w:val="0"/>
              <w:spacing w:line="276" w:lineRule="auto"/>
              <w:jc w:val="center"/>
              <w:rPr>
                <w:rFonts w:ascii="Times New Roman" w:hAnsi="Times New Roman"/>
                <w:bCs/>
                <w:noProof/>
                <w:sz w:val="22"/>
                <w:szCs w:val="22"/>
              </w:rPr>
            </w:pPr>
            <w:r w:rsidRPr="005F2E75">
              <w:rPr>
                <w:rFonts w:ascii="Times New Roman" w:hAnsi="Times New Roman"/>
                <w:bCs/>
                <w:noProof/>
                <w:sz w:val="22"/>
                <w:szCs w:val="22"/>
              </w:rPr>
              <w:t>0</w:t>
            </w:r>
          </w:p>
        </w:tc>
      </w:tr>
      <w:tr w:rsidR="00700274" w:rsidRPr="005F2E75" w14:paraId="3A5CD8BB" w14:textId="77777777" w:rsidTr="00700274">
        <w:trPr>
          <w:cantSplit/>
          <w:jc w:val="center"/>
        </w:trPr>
        <w:tc>
          <w:tcPr>
            <w:tcW w:w="1387" w:type="dxa"/>
            <w:vMerge/>
            <w:shd w:val="clear" w:color="auto" w:fill="auto"/>
            <w:vAlign w:val="center"/>
          </w:tcPr>
          <w:p w14:paraId="677E9E2B" w14:textId="77777777" w:rsidR="00700274" w:rsidRPr="005F2E75" w:rsidRDefault="00700274" w:rsidP="001C5A51">
            <w:pPr>
              <w:widowControl w:val="0"/>
              <w:spacing w:line="276" w:lineRule="auto"/>
              <w:jc w:val="center"/>
              <w:rPr>
                <w:rFonts w:ascii="Times New Roman" w:hAnsi="Times New Roman"/>
                <w:bCs/>
                <w:noProof/>
                <w:sz w:val="22"/>
                <w:szCs w:val="22"/>
              </w:rPr>
            </w:pPr>
          </w:p>
        </w:tc>
        <w:tc>
          <w:tcPr>
            <w:tcW w:w="1105" w:type="dxa"/>
            <w:vMerge/>
            <w:shd w:val="clear" w:color="auto" w:fill="auto"/>
            <w:vAlign w:val="center"/>
          </w:tcPr>
          <w:p w14:paraId="7F86B3A1" w14:textId="77777777" w:rsidR="00700274" w:rsidRPr="005F2E75" w:rsidRDefault="00700274" w:rsidP="001C5A51">
            <w:pPr>
              <w:widowControl w:val="0"/>
              <w:spacing w:line="276" w:lineRule="auto"/>
              <w:jc w:val="center"/>
              <w:rPr>
                <w:rFonts w:ascii="Times New Roman" w:hAnsi="Times New Roman"/>
                <w:bCs/>
                <w:noProof/>
                <w:sz w:val="22"/>
                <w:szCs w:val="22"/>
              </w:rPr>
            </w:pPr>
          </w:p>
        </w:tc>
        <w:tc>
          <w:tcPr>
            <w:tcW w:w="3143" w:type="dxa"/>
            <w:shd w:val="clear" w:color="auto" w:fill="auto"/>
          </w:tcPr>
          <w:p w14:paraId="6DA629C9" w14:textId="77777777" w:rsidR="00700274" w:rsidRPr="005F2E75" w:rsidRDefault="00700274" w:rsidP="001C5A51">
            <w:pPr>
              <w:widowControl w:val="0"/>
              <w:spacing w:line="276" w:lineRule="auto"/>
              <w:jc w:val="both"/>
              <w:rPr>
                <w:rFonts w:ascii="Times New Roman" w:hAnsi="Times New Roman"/>
                <w:bCs/>
                <w:noProof/>
                <w:sz w:val="22"/>
                <w:szCs w:val="22"/>
              </w:rPr>
            </w:pPr>
            <w:r w:rsidRPr="005F2E75">
              <w:rPr>
                <w:rFonts w:ascii="Times New Roman" w:hAnsi="Times New Roman"/>
                <w:bCs/>
                <w:noProof/>
                <w:sz w:val="22"/>
                <w:szCs w:val="22"/>
              </w:rPr>
              <w:t>Ảnh hưởng chất lượng cuộc sống</w:t>
            </w:r>
          </w:p>
        </w:tc>
        <w:tc>
          <w:tcPr>
            <w:tcW w:w="705" w:type="dxa"/>
            <w:shd w:val="clear" w:color="auto" w:fill="auto"/>
          </w:tcPr>
          <w:p w14:paraId="1A9DFF6E" w14:textId="77777777" w:rsidR="00700274" w:rsidRPr="005F2E75" w:rsidRDefault="00700274" w:rsidP="001C5A51">
            <w:pPr>
              <w:widowControl w:val="0"/>
              <w:spacing w:line="276" w:lineRule="auto"/>
              <w:jc w:val="center"/>
              <w:rPr>
                <w:rFonts w:ascii="Times New Roman" w:hAnsi="Times New Roman"/>
                <w:bCs/>
                <w:noProof/>
                <w:sz w:val="22"/>
                <w:szCs w:val="22"/>
              </w:rPr>
            </w:pPr>
            <w:r w:rsidRPr="005F2E75">
              <w:rPr>
                <w:rFonts w:ascii="Times New Roman" w:hAnsi="Times New Roman"/>
                <w:bCs/>
                <w:noProof/>
                <w:sz w:val="22"/>
                <w:szCs w:val="22"/>
              </w:rPr>
              <w:t>-1</w:t>
            </w:r>
          </w:p>
        </w:tc>
      </w:tr>
    </w:tbl>
    <w:p w14:paraId="76DF2DA7" w14:textId="7733B7A9" w:rsidR="00700274" w:rsidRPr="00D1129E" w:rsidRDefault="00700274" w:rsidP="001C5A51">
      <w:pPr>
        <w:widowControl w:val="0"/>
        <w:spacing w:before="120" w:line="276" w:lineRule="auto"/>
        <w:ind w:firstLine="360"/>
        <w:jc w:val="both"/>
        <w:rPr>
          <w:rFonts w:ascii="Times New Roman" w:hAnsi="Times New Roman"/>
          <w:noProof/>
          <w:sz w:val="22"/>
          <w:szCs w:val="22"/>
          <w:lang w:val="vi-VN"/>
        </w:rPr>
      </w:pPr>
      <w:r w:rsidRPr="005F2E75">
        <w:rPr>
          <w:rFonts w:ascii="Times New Roman" w:hAnsi="Times New Roman"/>
          <w:noProof/>
          <w:sz w:val="22"/>
          <w:szCs w:val="22"/>
        </w:rPr>
        <w:t>Số điểm tối đa là 10 điểm. Kết quả tốt 8-10 điểm (hiệu quả điều trị đạt trên 75%), kết quả khá từ 5-7 điểm (hiệu quả điều trị đạt từ 50% đến 75%), kết quả trung bình 3-4 điểm (hiệu quả điều trị đạt từ 25% đến 50%), kết quả kém &lt;3 điểm (hiệu quả điều trị đạt dưới 25%). Kết quả từ mức trung bình trở lên được coi là có cải thiện lâm sàng</w:t>
      </w:r>
      <w:r w:rsidR="00D1129E">
        <w:rPr>
          <w:rFonts w:ascii="Times New Roman" w:hAnsi="Times New Roman"/>
          <w:noProof/>
          <w:sz w:val="22"/>
          <w:szCs w:val="22"/>
          <w:lang w:val="vi-VN"/>
        </w:rPr>
        <w:t>.</w:t>
      </w:r>
    </w:p>
    <w:p w14:paraId="51DEA00A" w14:textId="77777777" w:rsidR="00E45BD1" w:rsidRPr="005F2E75" w:rsidRDefault="00E45BD1" w:rsidP="001C5A51">
      <w:pPr>
        <w:pStyle w:val="Heading2"/>
        <w:keepNext w:val="0"/>
        <w:widowControl w:val="0"/>
        <w:spacing w:line="276" w:lineRule="auto"/>
        <w:ind w:right="0"/>
        <w:rPr>
          <w:sz w:val="22"/>
          <w:szCs w:val="22"/>
        </w:rPr>
      </w:pPr>
      <w:r w:rsidRPr="005F2E75">
        <w:rPr>
          <w:sz w:val="22"/>
          <w:szCs w:val="22"/>
        </w:rPr>
        <w:t xml:space="preserve">2.4. </w:t>
      </w:r>
      <w:proofErr w:type="spellStart"/>
      <w:r w:rsidRPr="005F2E75">
        <w:rPr>
          <w:sz w:val="22"/>
          <w:szCs w:val="22"/>
        </w:rPr>
        <w:t>Đạo</w:t>
      </w:r>
      <w:proofErr w:type="spellEnd"/>
      <w:r w:rsidRPr="005F2E75">
        <w:rPr>
          <w:sz w:val="22"/>
          <w:szCs w:val="22"/>
        </w:rPr>
        <w:t xml:space="preserve"> </w:t>
      </w:r>
      <w:proofErr w:type="spellStart"/>
      <w:r w:rsidRPr="005F2E75">
        <w:rPr>
          <w:sz w:val="22"/>
          <w:szCs w:val="22"/>
        </w:rPr>
        <w:t>đức</w:t>
      </w:r>
      <w:proofErr w:type="spellEnd"/>
      <w:r w:rsidRPr="005F2E75">
        <w:rPr>
          <w:sz w:val="22"/>
          <w:szCs w:val="22"/>
        </w:rPr>
        <w:t xml:space="preserve"> </w:t>
      </w:r>
      <w:proofErr w:type="spellStart"/>
      <w:r w:rsidRPr="005F2E75">
        <w:rPr>
          <w:sz w:val="22"/>
          <w:szCs w:val="22"/>
        </w:rPr>
        <w:t>trong</w:t>
      </w:r>
      <w:proofErr w:type="spellEnd"/>
      <w:r w:rsidRPr="005F2E75">
        <w:rPr>
          <w:sz w:val="22"/>
          <w:szCs w:val="22"/>
        </w:rPr>
        <w:t xml:space="preserve"> </w:t>
      </w:r>
      <w:proofErr w:type="spellStart"/>
      <w:r w:rsidRPr="005F2E75">
        <w:rPr>
          <w:sz w:val="22"/>
          <w:szCs w:val="22"/>
        </w:rPr>
        <w:t>nghiên</w:t>
      </w:r>
      <w:proofErr w:type="spellEnd"/>
      <w:r w:rsidRPr="005F2E75">
        <w:rPr>
          <w:sz w:val="22"/>
          <w:szCs w:val="22"/>
        </w:rPr>
        <w:t xml:space="preserve"> </w:t>
      </w:r>
      <w:proofErr w:type="spellStart"/>
      <w:r w:rsidRPr="005F2E75">
        <w:rPr>
          <w:sz w:val="22"/>
          <w:szCs w:val="22"/>
        </w:rPr>
        <w:t>cứu</w:t>
      </w:r>
      <w:proofErr w:type="spellEnd"/>
    </w:p>
    <w:p w14:paraId="64AE7845" w14:textId="156E0A45" w:rsidR="00E45BD1" w:rsidRPr="005F2E75" w:rsidRDefault="00393F40" w:rsidP="001C5A51">
      <w:pPr>
        <w:widowControl w:val="0"/>
        <w:spacing w:line="276" w:lineRule="auto"/>
        <w:jc w:val="both"/>
        <w:rPr>
          <w:rFonts w:ascii="Times New Roman" w:hAnsi="Times New Roman"/>
          <w:sz w:val="22"/>
          <w:szCs w:val="22"/>
        </w:rPr>
      </w:pPr>
      <w:r w:rsidRPr="005F2E75">
        <w:rPr>
          <w:rFonts w:ascii="Times New Roman" w:hAnsi="Times New Roman"/>
          <w:sz w:val="22"/>
          <w:szCs w:val="22"/>
        </w:rPr>
        <w:t xml:space="preserve">- </w:t>
      </w:r>
      <w:proofErr w:type="spellStart"/>
      <w:r w:rsidR="00026064" w:rsidRPr="005F2E75">
        <w:rPr>
          <w:rFonts w:ascii="Times New Roman" w:hAnsi="Times New Roman"/>
          <w:sz w:val="22"/>
          <w:szCs w:val="22"/>
        </w:rPr>
        <w:t>Nghiên</w:t>
      </w:r>
      <w:proofErr w:type="spellEnd"/>
      <w:r w:rsidR="00026064" w:rsidRPr="005F2E75">
        <w:rPr>
          <w:rFonts w:ascii="Times New Roman" w:hAnsi="Times New Roman"/>
          <w:sz w:val="22"/>
          <w:szCs w:val="22"/>
        </w:rPr>
        <w:t xml:space="preserve"> </w:t>
      </w:r>
      <w:proofErr w:type="spellStart"/>
      <w:r w:rsidR="00026064" w:rsidRPr="005F2E75">
        <w:rPr>
          <w:rFonts w:ascii="Times New Roman" w:hAnsi="Times New Roman"/>
          <w:sz w:val="22"/>
          <w:szCs w:val="22"/>
        </w:rPr>
        <w:t>cứu</w:t>
      </w:r>
      <w:proofErr w:type="spellEnd"/>
      <w:r w:rsidR="00026064" w:rsidRPr="005F2E75">
        <w:rPr>
          <w:rFonts w:ascii="Times New Roman" w:hAnsi="Times New Roman"/>
          <w:sz w:val="22"/>
          <w:szCs w:val="22"/>
        </w:rPr>
        <w:t xml:space="preserve"> </w:t>
      </w:r>
      <w:proofErr w:type="spellStart"/>
      <w:r w:rsidR="00026064" w:rsidRPr="005F2E75">
        <w:rPr>
          <w:rFonts w:ascii="Times New Roman" w:hAnsi="Times New Roman"/>
          <w:sz w:val="22"/>
          <w:szCs w:val="22"/>
        </w:rPr>
        <w:t>được</w:t>
      </w:r>
      <w:proofErr w:type="spellEnd"/>
      <w:r w:rsidR="00026064" w:rsidRPr="005F2E75">
        <w:rPr>
          <w:rFonts w:ascii="Times New Roman" w:hAnsi="Times New Roman"/>
          <w:sz w:val="22"/>
          <w:szCs w:val="22"/>
        </w:rPr>
        <w:t xml:space="preserve"> </w:t>
      </w:r>
      <w:proofErr w:type="spellStart"/>
      <w:r w:rsidR="00026064" w:rsidRPr="005F2E75">
        <w:rPr>
          <w:rFonts w:ascii="Times New Roman" w:hAnsi="Times New Roman"/>
          <w:sz w:val="22"/>
          <w:szCs w:val="22"/>
        </w:rPr>
        <w:t>tiến</w:t>
      </w:r>
      <w:proofErr w:type="spellEnd"/>
      <w:r w:rsidR="00026064" w:rsidRPr="005F2E75">
        <w:rPr>
          <w:rFonts w:ascii="Times New Roman" w:hAnsi="Times New Roman"/>
          <w:sz w:val="22"/>
          <w:szCs w:val="22"/>
        </w:rPr>
        <w:t xml:space="preserve"> </w:t>
      </w:r>
      <w:proofErr w:type="spellStart"/>
      <w:r w:rsidR="00026064" w:rsidRPr="005F2E75">
        <w:rPr>
          <w:rFonts w:ascii="Times New Roman" w:hAnsi="Times New Roman"/>
          <w:sz w:val="22"/>
          <w:szCs w:val="22"/>
        </w:rPr>
        <w:t>hành</w:t>
      </w:r>
      <w:proofErr w:type="spellEnd"/>
      <w:r w:rsidR="00026064" w:rsidRPr="005F2E75">
        <w:rPr>
          <w:rFonts w:ascii="Times New Roman" w:hAnsi="Times New Roman"/>
          <w:sz w:val="22"/>
          <w:szCs w:val="22"/>
        </w:rPr>
        <w:t xml:space="preserve"> </w:t>
      </w:r>
      <w:proofErr w:type="spellStart"/>
      <w:r w:rsidR="00026064" w:rsidRPr="005F2E75">
        <w:rPr>
          <w:rFonts w:ascii="Times New Roman" w:hAnsi="Times New Roman"/>
          <w:sz w:val="22"/>
          <w:szCs w:val="22"/>
        </w:rPr>
        <w:t>dựa</w:t>
      </w:r>
      <w:proofErr w:type="spellEnd"/>
      <w:r w:rsidR="00026064" w:rsidRPr="005F2E75">
        <w:rPr>
          <w:rFonts w:ascii="Times New Roman" w:hAnsi="Times New Roman"/>
          <w:sz w:val="22"/>
          <w:szCs w:val="22"/>
        </w:rPr>
        <w:t xml:space="preserve"> </w:t>
      </w:r>
      <w:proofErr w:type="spellStart"/>
      <w:r w:rsidR="00026064" w:rsidRPr="005F2E75">
        <w:rPr>
          <w:rFonts w:ascii="Times New Roman" w:hAnsi="Times New Roman"/>
          <w:sz w:val="22"/>
          <w:szCs w:val="22"/>
        </w:rPr>
        <w:t>trên</w:t>
      </w:r>
      <w:proofErr w:type="spellEnd"/>
      <w:r w:rsidR="00026064" w:rsidRPr="005F2E75">
        <w:rPr>
          <w:rFonts w:ascii="Times New Roman" w:hAnsi="Times New Roman"/>
          <w:sz w:val="22"/>
          <w:szCs w:val="22"/>
        </w:rPr>
        <w:t xml:space="preserve"> </w:t>
      </w:r>
      <w:proofErr w:type="spellStart"/>
      <w:r w:rsidR="00026064" w:rsidRPr="005F2E75">
        <w:rPr>
          <w:rFonts w:ascii="Times New Roman" w:hAnsi="Times New Roman"/>
          <w:sz w:val="22"/>
          <w:szCs w:val="22"/>
        </w:rPr>
        <w:t>sự</w:t>
      </w:r>
      <w:proofErr w:type="spellEnd"/>
      <w:r w:rsidR="00026064" w:rsidRPr="005F2E75">
        <w:rPr>
          <w:rFonts w:ascii="Times New Roman" w:hAnsi="Times New Roman"/>
          <w:sz w:val="22"/>
          <w:szCs w:val="22"/>
        </w:rPr>
        <w:t xml:space="preserve"> </w:t>
      </w:r>
      <w:proofErr w:type="spellStart"/>
      <w:r w:rsidR="00D1129E">
        <w:rPr>
          <w:rFonts w:ascii="Times New Roman" w:hAnsi="Times New Roman"/>
          <w:sz w:val="22"/>
          <w:szCs w:val="22"/>
        </w:rPr>
        <w:t>chấp</w:t>
      </w:r>
      <w:proofErr w:type="spellEnd"/>
      <w:r w:rsidR="00D1129E">
        <w:rPr>
          <w:rFonts w:ascii="Times New Roman" w:hAnsi="Times New Roman"/>
          <w:sz w:val="22"/>
          <w:szCs w:val="22"/>
          <w:lang w:val="vi-VN"/>
        </w:rPr>
        <w:t xml:space="preserve"> thuận</w:t>
      </w:r>
      <w:r w:rsidR="00026064" w:rsidRPr="005F2E75">
        <w:rPr>
          <w:rFonts w:ascii="Times New Roman" w:hAnsi="Times New Roman"/>
          <w:sz w:val="22"/>
          <w:szCs w:val="22"/>
        </w:rPr>
        <w:t xml:space="preserve"> </w:t>
      </w:r>
      <w:proofErr w:type="spellStart"/>
      <w:r w:rsidR="00026064" w:rsidRPr="005F2E75">
        <w:rPr>
          <w:rFonts w:ascii="Times New Roman" w:hAnsi="Times New Roman"/>
          <w:sz w:val="22"/>
          <w:szCs w:val="22"/>
        </w:rPr>
        <w:t>của</w:t>
      </w:r>
      <w:proofErr w:type="spellEnd"/>
      <w:r w:rsidR="00026064" w:rsidRPr="005F2E75">
        <w:rPr>
          <w:rFonts w:ascii="Times New Roman" w:hAnsi="Times New Roman"/>
          <w:sz w:val="22"/>
          <w:szCs w:val="22"/>
        </w:rPr>
        <w:t xml:space="preserve"> </w:t>
      </w:r>
      <w:proofErr w:type="spellStart"/>
      <w:r w:rsidR="00026064" w:rsidRPr="005F2E75">
        <w:rPr>
          <w:rFonts w:ascii="Times New Roman" w:hAnsi="Times New Roman"/>
          <w:sz w:val="22"/>
          <w:szCs w:val="22"/>
        </w:rPr>
        <w:t>hội</w:t>
      </w:r>
      <w:proofErr w:type="spellEnd"/>
      <w:r w:rsidR="00026064" w:rsidRPr="005F2E75">
        <w:rPr>
          <w:rFonts w:ascii="Times New Roman" w:hAnsi="Times New Roman"/>
          <w:sz w:val="22"/>
          <w:szCs w:val="22"/>
        </w:rPr>
        <w:t xml:space="preserve"> </w:t>
      </w:r>
      <w:proofErr w:type="spellStart"/>
      <w:r w:rsidR="00026064" w:rsidRPr="005F2E75">
        <w:rPr>
          <w:rFonts w:ascii="Times New Roman" w:hAnsi="Times New Roman"/>
          <w:sz w:val="22"/>
          <w:szCs w:val="22"/>
        </w:rPr>
        <w:t>đồng</w:t>
      </w:r>
      <w:proofErr w:type="spellEnd"/>
      <w:r w:rsidR="00026064" w:rsidRPr="005F2E75">
        <w:rPr>
          <w:rFonts w:ascii="Times New Roman" w:hAnsi="Times New Roman"/>
          <w:sz w:val="22"/>
          <w:szCs w:val="22"/>
        </w:rPr>
        <w:t xml:space="preserve"> </w:t>
      </w:r>
      <w:proofErr w:type="spellStart"/>
      <w:r w:rsidR="00D1129E">
        <w:rPr>
          <w:rFonts w:ascii="Times New Roman" w:hAnsi="Times New Roman"/>
          <w:sz w:val="22"/>
          <w:szCs w:val="22"/>
        </w:rPr>
        <w:t>thông</w:t>
      </w:r>
      <w:proofErr w:type="spellEnd"/>
      <w:r w:rsidR="00D1129E">
        <w:rPr>
          <w:rFonts w:ascii="Times New Roman" w:hAnsi="Times New Roman"/>
          <w:sz w:val="22"/>
          <w:szCs w:val="22"/>
          <w:lang w:val="vi-VN"/>
        </w:rPr>
        <w:t xml:space="preserve"> qua đề cương</w:t>
      </w:r>
      <w:r w:rsidR="00026064" w:rsidRPr="005F2E75">
        <w:rPr>
          <w:rFonts w:ascii="Times New Roman" w:hAnsi="Times New Roman"/>
          <w:sz w:val="22"/>
          <w:szCs w:val="22"/>
        </w:rPr>
        <w:t xml:space="preserve"> </w:t>
      </w:r>
      <w:proofErr w:type="spellStart"/>
      <w:r w:rsidR="00026064" w:rsidRPr="005F2E75">
        <w:rPr>
          <w:rFonts w:ascii="Times New Roman" w:hAnsi="Times New Roman"/>
          <w:sz w:val="22"/>
          <w:szCs w:val="22"/>
        </w:rPr>
        <w:t>trường</w:t>
      </w:r>
      <w:proofErr w:type="spellEnd"/>
      <w:r w:rsidR="00026064" w:rsidRPr="005F2E75">
        <w:rPr>
          <w:rFonts w:ascii="Times New Roman" w:hAnsi="Times New Roman"/>
          <w:sz w:val="22"/>
          <w:szCs w:val="22"/>
        </w:rPr>
        <w:t xml:space="preserve"> </w:t>
      </w:r>
      <w:proofErr w:type="spellStart"/>
      <w:r w:rsidR="00026064" w:rsidRPr="005F2E75">
        <w:rPr>
          <w:rFonts w:ascii="Times New Roman" w:hAnsi="Times New Roman"/>
          <w:sz w:val="22"/>
          <w:szCs w:val="22"/>
        </w:rPr>
        <w:t>Đại</w:t>
      </w:r>
      <w:proofErr w:type="spellEnd"/>
      <w:r w:rsidR="00026064" w:rsidRPr="005F2E75">
        <w:rPr>
          <w:rFonts w:ascii="Times New Roman" w:hAnsi="Times New Roman"/>
          <w:sz w:val="22"/>
          <w:szCs w:val="22"/>
        </w:rPr>
        <w:t xml:space="preserve"> </w:t>
      </w:r>
      <w:proofErr w:type="spellStart"/>
      <w:r w:rsidR="00026064" w:rsidRPr="005F2E75">
        <w:rPr>
          <w:rFonts w:ascii="Times New Roman" w:hAnsi="Times New Roman"/>
          <w:sz w:val="22"/>
          <w:szCs w:val="22"/>
        </w:rPr>
        <w:t>học</w:t>
      </w:r>
      <w:proofErr w:type="spellEnd"/>
      <w:r w:rsidR="00026064" w:rsidRPr="005F2E75">
        <w:rPr>
          <w:rFonts w:ascii="Times New Roman" w:hAnsi="Times New Roman"/>
          <w:sz w:val="22"/>
          <w:szCs w:val="22"/>
        </w:rPr>
        <w:t xml:space="preserve"> Y </w:t>
      </w:r>
      <w:proofErr w:type="spellStart"/>
      <w:r w:rsidR="00026064" w:rsidRPr="005F2E75">
        <w:rPr>
          <w:rFonts w:ascii="Times New Roman" w:hAnsi="Times New Roman"/>
          <w:sz w:val="22"/>
          <w:szCs w:val="22"/>
        </w:rPr>
        <w:t>Hà</w:t>
      </w:r>
      <w:proofErr w:type="spellEnd"/>
      <w:r w:rsidR="00026064" w:rsidRPr="005F2E75">
        <w:rPr>
          <w:rFonts w:ascii="Times New Roman" w:hAnsi="Times New Roman"/>
          <w:sz w:val="22"/>
          <w:szCs w:val="22"/>
        </w:rPr>
        <w:t xml:space="preserve"> </w:t>
      </w:r>
      <w:proofErr w:type="spellStart"/>
      <w:r w:rsidR="00026064" w:rsidRPr="005F2E75">
        <w:rPr>
          <w:rFonts w:ascii="Times New Roman" w:hAnsi="Times New Roman"/>
          <w:sz w:val="22"/>
          <w:szCs w:val="22"/>
        </w:rPr>
        <w:t>Nội</w:t>
      </w:r>
      <w:proofErr w:type="spellEnd"/>
      <w:r w:rsidR="00026064" w:rsidRPr="005F2E75">
        <w:rPr>
          <w:rFonts w:ascii="Times New Roman" w:hAnsi="Times New Roman"/>
          <w:sz w:val="22"/>
          <w:szCs w:val="22"/>
        </w:rPr>
        <w:t xml:space="preserve"> </w:t>
      </w:r>
      <w:proofErr w:type="spellStart"/>
      <w:r w:rsidR="00026064" w:rsidRPr="005F2E75">
        <w:rPr>
          <w:rFonts w:ascii="Times New Roman" w:hAnsi="Times New Roman"/>
          <w:sz w:val="22"/>
          <w:szCs w:val="22"/>
        </w:rPr>
        <w:t>và</w:t>
      </w:r>
      <w:proofErr w:type="spellEnd"/>
      <w:r w:rsidR="00026064" w:rsidRPr="005F2E75">
        <w:rPr>
          <w:rFonts w:ascii="Times New Roman" w:hAnsi="Times New Roman"/>
          <w:sz w:val="22"/>
          <w:szCs w:val="22"/>
        </w:rPr>
        <w:t xml:space="preserve"> </w:t>
      </w:r>
      <w:proofErr w:type="spellStart"/>
      <w:r w:rsidR="00026064" w:rsidRPr="005F2E75">
        <w:rPr>
          <w:rFonts w:ascii="Times New Roman" w:hAnsi="Times New Roman"/>
          <w:sz w:val="22"/>
          <w:szCs w:val="22"/>
        </w:rPr>
        <w:t>sự</w:t>
      </w:r>
      <w:proofErr w:type="spellEnd"/>
      <w:r w:rsidR="00026064" w:rsidRPr="005F2E75">
        <w:rPr>
          <w:rFonts w:ascii="Times New Roman" w:hAnsi="Times New Roman"/>
          <w:sz w:val="22"/>
          <w:szCs w:val="22"/>
        </w:rPr>
        <w:t xml:space="preserve"> đ</w:t>
      </w:r>
      <w:r w:rsidR="00D1129E">
        <w:rPr>
          <w:rFonts w:ascii="Times New Roman" w:hAnsi="Times New Roman"/>
          <w:sz w:val="22"/>
          <w:szCs w:val="22"/>
          <w:lang w:val="vi-VN"/>
        </w:rPr>
        <w:t>ồ</w:t>
      </w:r>
      <w:r w:rsidR="00026064" w:rsidRPr="005F2E75">
        <w:rPr>
          <w:rFonts w:ascii="Times New Roman" w:hAnsi="Times New Roman"/>
          <w:sz w:val="22"/>
          <w:szCs w:val="22"/>
        </w:rPr>
        <w:t xml:space="preserve">ng ý </w:t>
      </w:r>
      <w:proofErr w:type="spellStart"/>
      <w:r w:rsidR="00026064" w:rsidRPr="005F2E75">
        <w:rPr>
          <w:rFonts w:ascii="Times New Roman" w:hAnsi="Times New Roman"/>
          <w:sz w:val="22"/>
          <w:szCs w:val="22"/>
        </w:rPr>
        <w:t>của</w:t>
      </w:r>
      <w:proofErr w:type="spellEnd"/>
      <w:r w:rsidR="00026064" w:rsidRPr="005F2E75">
        <w:rPr>
          <w:rFonts w:ascii="Times New Roman" w:hAnsi="Times New Roman"/>
          <w:sz w:val="22"/>
          <w:szCs w:val="22"/>
        </w:rPr>
        <w:t xml:space="preserve"> BGĐ </w:t>
      </w:r>
      <w:proofErr w:type="spellStart"/>
      <w:r w:rsidR="00026064" w:rsidRPr="005F2E75">
        <w:rPr>
          <w:rFonts w:ascii="Times New Roman" w:hAnsi="Times New Roman"/>
          <w:sz w:val="22"/>
          <w:szCs w:val="22"/>
        </w:rPr>
        <w:t>bệnh</w:t>
      </w:r>
      <w:proofErr w:type="spellEnd"/>
      <w:r w:rsidR="00026064" w:rsidRPr="005F2E75">
        <w:rPr>
          <w:rFonts w:ascii="Times New Roman" w:hAnsi="Times New Roman"/>
          <w:sz w:val="22"/>
          <w:szCs w:val="22"/>
        </w:rPr>
        <w:t xml:space="preserve"> </w:t>
      </w:r>
      <w:proofErr w:type="spellStart"/>
      <w:r w:rsidR="00026064" w:rsidRPr="005F2E75">
        <w:rPr>
          <w:rFonts w:ascii="Times New Roman" w:hAnsi="Times New Roman"/>
          <w:sz w:val="22"/>
          <w:szCs w:val="22"/>
        </w:rPr>
        <w:t>viện</w:t>
      </w:r>
      <w:proofErr w:type="spellEnd"/>
      <w:r w:rsidR="00026064" w:rsidRPr="005F2E75">
        <w:rPr>
          <w:rFonts w:ascii="Times New Roman" w:hAnsi="Times New Roman"/>
          <w:sz w:val="22"/>
          <w:szCs w:val="22"/>
        </w:rPr>
        <w:t xml:space="preserve"> </w:t>
      </w:r>
      <w:proofErr w:type="spellStart"/>
      <w:r w:rsidR="00026064" w:rsidRPr="005F2E75">
        <w:rPr>
          <w:rFonts w:ascii="Times New Roman" w:hAnsi="Times New Roman"/>
          <w:sz w:val="22"/>
          <w:szCs w:val="22"/>
        </w:rPr>
        <w:t>Việt</w:t>
      </w:r>
      <w:proofErr w:type="spellEnd"/>
      <w:r w:rsidR="00026064" w:rsidRPr="005F2E75">
        <w:rPr>
          <w:rFonts w:ascii="Times New Roman" w:hAnsi="Times New Roman"/>
          <w:sz w:val="22"/>
          <w:szCs w:val="22"/>
        </w:rPr>
        <w:t xml:space="preserve"> </w:t>
      </w:r>
      <w:proofErr w:type="spellStart"/>
      <w:r w:rsidR="00026064" w:rsidRPr="005F2E75">
        <w:rPr>
          <w:rFonts w:ascii="Times New Roman" w:hAnsi="Times New Roman"/>
          <w:sz w:val="22"/>
          <w:szCs w:val="22"/>
        </w:rPr>
        <w:t>Đức</w:t>
      </w:r>
      <w:proofErr w:type="spellEnd"/>
      <w:r w:rsidRPr="005F2E75">
        <w:rPr>
          <w:rFonts w:ascii="Times New Roman" w:hAnsi="Times New Roman"/>
          <w:sz w:val="22"/>
          <w:szCs w:val="22"/>
        </w:rPr>
        <w:t>.</w:t>
      </w:r>
    </w:p>
    <w:p w14:paraId="5CE7E782" w14:textId="29E13C85" w:rsidR="00026064" w:rsidRPr="005F2E75" w:rsidRDefault="00026064" w:rsidP="001C5A51">
      <w:pPr>
        <w:widowControl w:val="0"/>
        <w:spacing w:line="276" w:lineRule="auto"/>
        <w:jc w:val="both"/>
        <w:rPr>
          <w:rFonts w:ascii="Times New Roman" w:hAnsi="Times New Roman"/>
          <w:sz w:val="22"/>
          <w:szCs w:val="22"/>
        </w:rPr>
      </w:pPr>
      <w:r w:rsidRPr="005F2E75">
        <w:rPr>
          <w:rFonts w:ascii="Times New Roman" w:hAnsi="Times New Roman"/>
          <w:sz w:val="22"/>
          <w:szCs w:val="22"/>
        </w:rPr>
        <w:t xml:space="preserve">- </w:t>
      </w:r>
      <w:proofErr w:type="spellStart"/>
      <w:r w:rsidRPr="005F2E75">
        <w:rPr>
          <w:rFonts w:ascii="Times New Roman" w:hAnsi="Times New Roman"/>
          <w:sz w:val="22"/>
          <w:szCs w:val="22"/>
        </w:rPr>
        <w:t>Các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kỹ</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thuật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sử</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dụng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trong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nghiên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cứu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được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xây</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dựng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và</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thông</w:t>
      </w:r>
      <w:proofErr w:type="spellEnd"/>
      <w:r w:rsidRPr="005F2E75">
        <w:rPr>
          <w:rFonts w:ascii="Times New Roman" w:hAnsi="Times New Roman"/>
          <w:sz w:val="22"/>
          <w:szCs w:val="22"/>
        </w:rPr>
        <w:t xml:space="preserve"> qua </w:t>
      </w:r>
      <w:proofErr w:type="spellStart"/>
      <w:r w:rsidRPr="005F2E75">
        <w:rPr>
          <w:rFonts w:ascii="Times New Roman" w:hAnsi="Times New Roman"/>
          <w:sz w:val="22"/>
          <w:szCs w:val="22"/>
        </w:rPr>
        <w:t>Hội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đồng</w:t>
      </w:r>
      <w:proofErr w:type="spellEnd"/>
      <w:r w:rsidRPr="005F2E75">
        <w:rPr>
          <w:rFonts w:ascii="Times New Roman" w:hAnsi="Times New Roman"/>
          <w:sz w:val="22"/>
          <w:szCs w:val="22"/>
        </w:rPr>
        <w:t xml:space="preserve"> khoa </w:t>
      </w:r>
      <w:proofErr w:type="spellStart"/>
      <w:r w:rsidRPr="005F2E75">
        <w:rPr>
          <w:rFonts w:ascii="Times New Roman" w:hAnsi="Times New Roman"/>
          <w:sz w:val="22"/>
          <w:szCs w:val="22"/>
        </w:rPr>
        <w:t>học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tại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cơ</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sở</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điều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trị</w:t>
      </w:r>
      <w:proofErr w:type="spellEnd"/>
      <w:r w:rsidRPr="005F2E75">
        <w:rPr>
          <w:rFonts w:ascii="Times New Roman" w:hAnsi="Times New Roman"/>
          <w:sz w:val="22"/>
          <w:szCs w:val="22"/>
        </w:rPr>
        <w:t>.</w:t>
      </w:r>
    </w:p>
    <w:p w14:paraId="1448EAB3" w14:textId="1619C9F4" w:rsidR="00393F40" w:rsidRPr="00D1129E" w:rsidRDefault="00393F40" w:rsidP="001C5A51">
      <w:pPr>
        <w:widowControl w:val="0"/>
        <w:spacing w:line="276" w:lineRule="auto"/>
        <w:jc w:val="both"/>
        <w:rPr>
          <w:rFonts w:ascii="Times New Roman" w:hAnsi="Times New Roman"/>
          <w:sz w:val="22"/>
          <w:szCs w:val="22"/>
          <w:lang w:val="vi-VN"/>
        </w:rPr>
      </w:pPr>
      <w:r w:rsidRPr="005F2E75">
        <w:rPr>
          <w:rFonts w:ascii="Times New Roman" w:hAnsi="Times New Roman"/>
          <w:sz w:val="22"/>
          <w:szCs w:val="22"/>
        </w:rPr>
        <w:t xml:space="preserve">- BN </w:t>
      </w:r>
      <w:proofErr w:type="spellStart"/>
      <w:r w:rsidR="00026064" w:rsidRPr="005F2E75">
        <w:rPr>
          <w:rFonts w:ascii="Times New Roman" w:hAnsi="Times New Roman"/>
          <w:sz w:val="22"/>
          <w:szCs w:val="22"/>
        </w:rPr>
        <w:t>được</w:t>
      </w:r>
      <w:proofErr w:type="spellEnd"/>
      <w:r w:rsidR="00026064" w:rsidRPr="005F2E75">
        <w:rPr>
          <w:rFonts w:ascii="Times New Roman" w:hAnsi="Times New Roman"/>
          <w:sz w:val="22"/>
          <w:szCs w:val="22"/>
        </w:rPr>
        <w:t xml:space="preserve"> </w:t>
      </w:r>
      <w:proofErr w:type="spellStart"/>
      <w:r w:rsidR="00026064" w:rsidRPr="005F2E75">
        <w:rPr>
          <w:rFonts w:ascii="Times New Roman" w:hAnsi="Times New Roman"/>
          <w:sz w:val="22"/>
          <w:szCs w:val="22"/>
        </w:rPr>
        <w:t>giải</w:t>
      </w:r>
      <w:proofErr w:type="spellEnd"/>
      <w:r w:rsidR="00026064" w:rsidRPr="005F2E75">
        <w:rPr>
          <w:rFonts w:ascii="Times New Roman" w:hAnsi="Times New Roman"/>
          <w:sz w:val="22"/>
          <w:szCs w:val="22"/>
        </w:rPr>
        <w:t xml:space="preserve"> </w:t>
      </w:r>
      <w:proofErr w:type="spellStart"/>
      <w:r w:rsidR="00026064" w:rsidRPr="005F2E75">
        <w:rPr>
          <w:rFonts w:ascii="Times New Roman" w:hAnsi="Times New Roman"/>
          <w:sz w:val="22"/>
          <w:szCs w:val="22"/>
        </w:rPr>
        <w:t>thích</w:t>
      </w:r>
      <w:proofErr w:type="spellEnd"/>
      <w:r w:rsidR="00026064" w:rsidRPr="005F2E75">
        <w:rPr>
          <w:rFonts w:ascii="Times New Roman" w:hAnsi="Times New Roman"/>
          <w:sz w:val="22"/>
          <w:szCs w:val="22"/>
        </w:rPr>
        <w:t xml:space="preserve"> </w:t>
      </w:r>
      <w:proofErr w:type="spellStart"/>
      <w:r w:rsidR="00026064" w:rsidRPr="005F2E75">
        <w:rPr>
          <w:rFonts w:ascii="Times New Roman" w:hAnsi="Times New Roman"/>
          <w:sz w:val="22"/>
          <w:szCs w:val="22"/>
        </w:rPr>
        <w:t>về</w:t>
      </w:r>
      <w:proofErr w:type="spellEnd"/>
      <w:r w:rsidR="00026064" w:rsidRPr="005F2E75">
        <w:rPr>
          <w:rFonts w:ascii="Times New Roman" w:hAnsi="Times New Roman"/>
          <w:sz w:val="22"/>
          <w:szCs w:val="22"/>
        </w:rPr>
        <w:t xml:space="preserve"> </w:t>
      </w:r>
      <w:proofErr w:type="spellStart"/>
      <w:r w:rsidR="00026064" w:rsidRPr="005F2E75">
        <w:rPr>
          <w:rFonts w:ascii="Times New Roman" w:hAnsi="Times New Roman"/>
          <w:sz w:val="22"/>
          <w:szCs w:val="22"/>
        </w:rPr>
        <w:t>mục</w:t>
      </w:r>
      <w:proofErr w:type="spellEnd"/>
      <w:r w:rsidR="00026064" w:rsidRPr="005F2E75">
        <w:rPr>
          <w:rFonts w:ascii="Times New Roman" w:hAnsi="Times New Roman"/>
          <w:sz w:val="22"/>
          <w:szCs w:val="22"/>
        </w:rPr>
        <w:t xml:space="preserve"> </w:t>
      </w:r>
      <w:proofErr w:type="spellStart"/>
      <w:r w:rsidR="00026064" w:rsidRPr="005F2E75">
        <w:rPr>
          <w:rFonts w:ascii="Times New Roman" w:hAnsi="Times New Roman"/>
          <w:sz w:val="22"/>
          <w:szCs w:val="22"/>
        </w:rPr>
        <w:t>đích</w:t>
      </w:r>
      <w:proofErr w:type="spellEnd"/>
      <w:r w:rsidR="00026064" w:rsidRPr="005F2E75">
        <w:rPr>
          <w:rFonts w:ascii="Times New Roman" w:hAnsi="Times New Roman"/>
          <w:sz w:val="22"/>
          <w:szCs w:val="22"/>
        </w:rPr>
        <w:t xml:space="preserve"> </w:t>
      </w:r>
      <w:proofErr w:type="spellStart"/>
      <w:r w:rsidR="00026064" w:rsidRPr="005F2E75">
        <w:rPr>
          <w:rFonts w:ascii="Times New Roman" w:hAnsi="Times New Roman"/>
          <w:sz w:val="22"/>
          <w:szCs w:val="22"/>
        </w:rPr>
        <w:t>nghiên</w:t>
      </w:r>
      <w:proofErr w:type="spellEnd"/>
      <w:r w:rsidR="00026064" w:rsidRPr="005F2E75">
        <w:rPr>
          <w:rFonts w:ascii="Times New Roman" w:hAnsi="Times New Roman"/>
          <w:sz w:val="22"/>
          <w:szCs w:val="22"/>
        </w:rPr>
        <w:t xml:space="preserve"> </w:t>
      </w:r>
      <w:proofErr w:type="spellStart"/>
      <w:r w:rsidR="00026064" w:rsidRPr="005F2E75">
        <w:rPr>
          <w:rFonts w:ascii="Times New Roman" w:hAnsi="Times New Roman"/>
          <w:sz w:val="22"/>
          <w:szCs w:val="22"/>
        </w:rPr>
        <w:t>cứu</w:t>
      </w:r>
      <w:proofErr w:type="spellEnd"/>
      <w:r w:rsidR="00026064" w:rsidRPr="005F2E75">
        <w:rPr>
          <w:rFonts w:ascii="Times New Roman" w:hAnsi="Times New Roman"/>
          <w:sz w:val="22"/>
          <w:szCs w:val="22"/>
        </w:rPr>
        <w:t xml:space="preserve"> </w:t>
      </w:r>
      <w:proofErr w:type="spellStart"/>
      <w:r w:rsidR="00026064" w:rsidRPr="005F2E75">
        <w:rPr>
          <w:rFonts w:ascii="Times New Roman" w:hAnsi="Times New Roman"/>
          <w:sz w:val="22"/>
          <w:szCs w:val="22"/>
        </w:rPr>
        <w:t>và</w:t>
      </w:r>
      <w:proofErr w:type="spellEnd"/>
      <w:r w:rsidR="00026064" w:rsidRPr="005F2E75">
        <w:rPr>
          <w:rFonts w:ascii="Times New Roman" w:hAnsi="Times New Roman"/>
          <w:sz w:val="22"/>
          <w:szCs w:val="22"/>
        </w:rPr>
        <w:t xml:space="preserve"> </w:t>
      </w:r>
      <w:proofErr w:type="spellStart"/>
      <w:r w:rsidRPr="005F2E75">
        <w:rPr>
          <w:rFonts w:ascii="Times New Roman" w:hAnsi="Times New Roman"/>
          <w:sz w:val="22"/>
          <w:szCs w:val="22"/>
        </w:rPr>
        <w:t>tự</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nguyện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thạm</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gia</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nghiên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cứu</w:t>
      </w:r>
      <w:proofErr w:type="spellEnd"/>
      <w:r w:rsidR="00D1129E">
        <w:rPr>
          <w:rFonts w:ascii="Times New Roman" w:hAnsi="Times New Roman"/>
          <w:sz w:val="22"/>
          <w:szCs w:val="22"/>
          <w:lang w:val="vi-VN"/>
        </w:rPr>
        <w:t>.</w:t>
      </w:r>
    </w:p>
    <w:p w14:paraId="4C60A3A0" w14:textId="6A08CBC8" w:rsidR="00203679" w:rsidRPr="005F2E75" w:rsidRDefault="00393F40" w:rsidP="001C5A51">
      <w:pPr>
        <w:widowControl w:val="0"/>
        <w:spacing w:line="276" w:lineRule="auto"/>
        <w:jc w:val="both"/>
        <w:rPr>
          <w:rFonts w:ascii="Times New Roman" w:hAnsi="Times New Roman"/>
          <w:sz w:val="22"/>
          <w:szCs w:val="22"/>
        </w:rPr>
      </w:pPr>
      <w:r w:rsidRPr="005F2E75">
        <w:rPr>
          <w:rFonts w:ascii="Times New Roman" w:hAnsi="Times New Roman"/>
          <w:sz w:val="22"/>
          <w:szCs w:val="22"/>
        </w:rPr>
        <w:t xml:space="preserve">- </w:t>
      </w:r>
      <w:proofErr w:type="spellStart"/>
      <w:r w:rsidRPr="005F2E75">
        <w:rPr>
          <w:rFonts w:ascii="Times New Roman" w:hAnsi="Times New Roman"/>
          <w:sz w:val="22"/>
          <w:szCs w:val="22"/>
        </w:rPr>
        <w:t>Bảo</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mật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thông</w:t>
      </w:r>
      <w:proofErr w:type="spellEnd"/>
      <w:r w:rsidRPr="005F2E75">
        <w:rPr>
          <w:rFonts w:ascii="Times New Roman" w:hAnsi="Times New Roman"/>
          <w:sz w:val="22"/>
          <w:szCs w:val="22"/>
        </w:rPr>
        <w:t xml:space="preserve"> tin </w:t>
      </w:r>
      <w:proofErr w:type="spellStart"/>
      <w:r w:rsidRPr="005F2E75">
        <w:rPr>
          <w:rFonts w:ascii="Times New Roman" w:hAnsi="Times New Roman"/>
          <w:sz w:val="22"/>
          <w:szCs w:val="22"/>
        </w:rPr>
        <w:t>và</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dùng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vào</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mục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đích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nghiên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cứu</w:t>
      </w:r>
      <w:proofErr w:type="spellEnd"/>
      <w:r w:rsidRPr="005F2E75">
        <w:rPr>
          <w:rFonts w:ascii="Times New Roman" w:hAnsi="Times New Roman"/>
          <w:sz w:val="22"/>
          <w:szCs w:val="22"/>
        </w:rPr>
        <w:t>.</w:t>
      </w:r>
    </w:p>
    <w:p w14:paraId="77CD0923" w14:textId="6B14456F" w:rsidR="00026064" w:rsidRPr="005F2E75" w:rsidRDefault="00026064" w:rsidP="001C5A51">
      <w:pPr>
        <w:pStyle w:val="Heading2"/>
        <w:keepNext w:val="0"/>
        <w:widowControl w:val="0"/>
        <w:spacing w:line="276" w:lineRule="auto"/>
        <w:ind w:right="0"/>
        <w:rPr>
          <w:sz w:val="22"/>
          <w:szCs w:val="22"/>
        </w:rPr>
      </w:pPr>
      <w:r w:rsidRPr="005F2E75">
        <w:rPr>
          <w:sz w:val="22"/>
          <w:szCs w:val="22"/>
        </w:rPr>
        <w:t xml:space="preserve">2.5. </w:t>
      </w:r>
      <w:proofErr w:type="spellStart"/>
      <w:r w:rsidRPr="005F2E75">
        <w:rPr>
          <w:sz w:val="22"/>
          <w:szCs w:val="22"/>
        </w:rPr>
        <w:t>Sơ</w:t>
      </w:r>
      <w:proofErr w:type="spellEnd"/>
      <w:r w:rsidRPr="005F2E75">
        <w:rPr>
          <w:sz w:val="22"/>
          <w:szCs w:val="22"/>
        </w:rPr>
        <w:t xml:space="preserve"> </w:t>
      </w:r>
      <w:proofErr w:type="spellStart"/>
      <w:r w:rsidRPr="005F2E75">
        <w:rPr>
          <w:sz w:val="22"/>
          <w:szCs w:val="22"/>
        </w:rPr>
        <w:t>đồ</w:t>
      </w:r>
      <w:proofErr w:type="spellEnd"/>
      <w:r w:rsidRPr="005F2E75">
        <w:rPr>
          <w:sz w:val="22"/>
          <w:szCs w:val="22"/>
        </w:rPr>
        <w:t xml:space="preserve"> </w:t>
      </w:r>
      <w:proofErr w:type="spellStart"/>
      <w:r w:rsidRPr="005F2E75">
        <w:rPr>
          <w:sz w:val="22"/>
          <w:szCs w:val="22"/>
        </w:rPr>
        <w:t>thiết</w:t>
      </w:r>
      <w:proofErr w:type="spellEnd"/>
      <w:r w:rsidRPr="005F2E75">
        <w:rPr>
          <w:sz w:val="22"/>
          <w:szCs w:val="22"/>
        </w:rPr>
        <w:t xml:space="preserve"> </w:t>
      </w:r>
      <w:proofErr w:type="spellStart"/>
      <w:r w:rsidRPr="005F2E75">
        <w:rPr>
          <w:sz w:val="22"/>
          <w:szCs w:val="22"/>
        </w:rPr>
        <w:t>kế</w:t>
      </w:r>
      <w:proofErr w:type="spellEnd"/>
      <w:r w:rsidRPr="005F2E75">
        <w:rPr>
          <w:sz w:val="22"/>
          <w:szCs w:val="22"/>
        </w:rPr>
        <w:t xml:space="preserve"> </w:t>
      </w:r>
      <w:proofErr w:type="spellStart"/>
      <w:r w:rsidRPr="005F2E75">
        <w:rPr>
          <w:sz w:val="22"/>
          <w:szCs w:val="22"/>
        </w:rPr>
        <w:t>nghiên</w:t>
      </w:r>
      <w:proofErr w:type="spellEnd"/>
      <w:r w:rsidRPr="005F2E75">
        <w:rPr>
          <w:sz w:val="22"/>
          <w:szCs w:val="22"/>
        </w:rPr>
        <w:t xml:space="preserve"> </w:t>
      </w:r>
      <w:proofErr w:type="spellStart"/>
      <w:r w:rsidRPr="005F2E75">
        <w:rPr>
          <w:sz w:val="22"/>
          <w:szCs w:val="22"/>
        </w:rPr>
        <w:t>cứu</w:t>
      </w:r>
      <w:proofErr w:type="spellEnd"/>
    </w:p>
    <w:p w14:paraId="03B8B0E8" w14:textId="3A05BA7E" w:rsidR="00026064" w:rsidRPr="005F2E75" w:rsidRDefault="00026064" w:rsidP="001C5A51">
      <w:pPr>
        <w:widowControl w:val="0"/>
        <w:spacing w:line="276" w:lineRule="auto"/>
        <w:rPr>
          <w:rFonts w:ascii="Times New Roman" w:hAnsi="Times New Roman"/>
        </w:rPr>
      </w:pPr>
      <w:r w:rsidRPr="005F2E75">
        <w:rPr>
          <w:rFonts w:ascii="Times New Roman" w:hAnsi="Times New Roman"/>
          <w:noProof/>
        </w:rPr>
        <w:drawing>
          <wp:inline distT="0" distB="0" distL="0" distR="0" wp14:anchorId="59F82742" wp14:editId="6740BFAA">
            <wp:extent cx="3888740" cy="2855779"/>
            <wp:effectExtent l="0" t="0" r="0" b="0"/>
            <wp:docPr id="107522" name="Picture 107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2"/>
                    <a:stretch>
                      <a:fillRect/>
                    </a:stretch>
                  </pic:blipFill>
                  <pic:spPr>
                    <a:xfrm>
                      <a:off x="0" y="0"/>
                      <a:ext cx="3888740" cy="2855779"/>
                    </a:xfrm>
                    <a:prstGeom prst="rect">
                      <a:avLst/>
                    </a:prstGeom>
                  </pic:spPr>
                </pic:pic>
              </a:graphicData>
            </a:graphic>
          </wp:inline>
        </w:drawing>
      </w:r>
    </w:p>
    <w:p w14:paraId="08D05688" w14:textId="44F2B2CF" w:rsidR="00026064" w:rsidRPr="005F2E75" w:rsidRDefault="00026064" w:rsidP="001C5A51">
      <w:pPr>
        <w:widowControl w:val="0"/>
        <w:spacing w:line="276" w:lineRule="auto"/>
        <w:jc w:val="center"/>
        <w:rPr>
          <w:rFonts w:ascii="Times New Roman" w:hAnsi="Times New Roman"/>
          <w:i/>
          <w:iCs/>
          <w:sz w:val="22"/>
          <w:szCs w:val="22"/>
        </w:rPr>
      </w:pPr>
      <w:proofErr w:type="spellStart"/>
      <w:r w:rsidRPr="005F2E75">
        <w:rPr>
          <w:rFonts w:ascii="Times New Roman" w:hAnsi="Times New Roman"/>
          <w:i/>
          <w:iCs/>
          <w:sz w:val="22"/>
          <w:szCs w:val="22"/>
        </w:rPr>
        <w:lastRenderedPageBreak/>
        <w:t>Hình</w:t>
      </w:r>
      <w:proofErr w:type="spellEnd"/>
      <w:r w:rsidRPr="005F2E75">
        <w:rPr>
          <w:rFonts w:ascii="Times New Roman" w:hAnsi="Times New Roman"/>
          <w:i/>
          <w:iCs/>
          <w:sz w:val="22"/>
          <w:szCs w:val="22"/>
        </w:rPr>
        <w:t xml:space="preserve"> 2.1. s</w:t>
      </w:r>
      <w:r w:rsidRPr="005F2E75">
        <w:rPr>
          <w:rFonts w:ascii="Times New Roman" w:hAnsi="Times New Roman"/>
          <w:i/>
          <w:iCs/>
          <w:sz w:val="22"/>
          <w:szCs w:val="22"/>
          <w:lang w:val="vi-VN"/>
        </w:rPr>
        <w:t>ơ</w:t>
      </w:r>
      <w:r w:rsidRPr="005F2E75">
        <w:rPr>
          <w:rFonts w:ascii="Times New Roman" w:hAnsi="Times New Roman"/>
          <w:i/>
          <w:iCs/>
          <w:sz w:val="22"/>
          <w:szCs w:val="22"/>
        </w:rPr>
        <w:t xml:space="preserve"> </w:t>
      </w:r>
      <w:proofErr w:type="spellStart"/>
      <w:r w:rsidRPr="005F2E75">
        <w:rPr>
          <w:rFonts w:ascii="Times New Roman" w:hAnsi="Times New Roman"/>
          <w:i/>
          <w:iCs/>
          <w:sz w:val="22"/>
          <w:szCs w:val="22"/>
        </w:rPr>
        <w:t>đồ</w:t>
      </w:r>
      <w:proofErr w:type="spellEnd"/>
      <w:r w:rsidRPr="005F2E75">
        <w:rPr>
          <w:rFonts w:ascii="Times New Roman" w:hAnsi="Times New Roman"/>
          <w:i/>
          <w:iCs/>
          <w:sz w:val="22"/>
          <w:szCs w:val="22"/>
        </w:rPr>
        <w:t xml:space="preserve"> </w:t>
      </w:r>
      <w:proofErr w:type="spellStart"/>
      <w:r w:rsidRPr="005F2E75">
        <w:rPr>
          <w:rFonts w:ascii="Times New Roman" w:hAnsi="Times New Roman"/>
          <w:i/>
          <w:iCs/>
          <w:sz w:val="22"/>
          <w:szCs w:val="22"/>
        </w:rPr>
        <w:t>thiết</w:t>
      </w:r>
      <w:proofErr w:type="spellEnd"/>
      <w:r w:rsidRPr="005F2E75">
        <w:rPr>
          <w:rFonts w:ascii="Times New Roman" w:hAnsi="Times New Roman"/>
          <w:i/>
          <w:iCs/>
          <w:sz w:val="22"/>
          <w:szCs w:val="22"/>
        </w:rPr>
        <w:t xml:space="preserve"> </w:t>
      </w:r>
      <w:proofErr w:type="spellStart"/>
      <w:r w:rsidRPr="005F2E75">
        <w:rPr>
          <w:rFonts w:ascii="Times New Roman" w:hAnsi="Times New Roman"/>
          <w:i/>
          <w:iCs/>
          <w:sz w:val="22"/>
          <w:szCs w:val="22"/>
        </w:rPr>
        <w:t>kế</w:t>
      </w:r>
      <w:proofErr w:type="spellEnd"/>
      <w:r w:rsidRPr="005F2E75">
        <w:rPr>
          <w:rFonts w:ascii="Times New Roman" w:hAnsi="Times New Roman"/>
          <w:i/>
          <w:iCs/>
          <w:sz w:val="22"/>
          <w:szCs w:val="22"/>
        </w:rPr>
        <w:t xml:space="preserve"> </w:t>
      </w:r>
      <w:proofErr w:type="spellStart"/>
      <w:r w:rsidRPr="005F2E75">
        <w:rPr>
          <w:rFonts w:ascii="Times New Roman" w:hAnsi="Times New Roman"/>
          <w:i/>
          <w:iCs/>
          <w:sz w:val="22"/>
          <w:szCs w:val="22"/>
        </w:rPr>
        <w:t>nghiên</w:t>
      </w:r>
      <w:proofErr w:type="spellEnd"/>
      <w:r w:rsidRPr="005F2E75">
        <w:rPr>
          <w:rFonts w:ascii="Times New Roman" w:hAnsi="Times New Roman"/>
          <w:i/>
          <w:iCs/>
          <w:sz w:val="22"/>
          <w:szCs w:val="22"/>
        </w:rPr>
        <w:t xml:space="preserve"> </w:t>
      </w:r>
      <w:proofErr w:type="spellStart"/>
      <w:r w:rsidRPr="005F2E75">
        <w:rPr>
          <w:rFonts w:ascii="Times New Roman" w:hAnsi="Times New Roman"/>
          <w:i/>
          <w:iCs/>
          <w:sz w:val="22"/>
          <w:szCs w:val="22"/>
        </w:rPr>
        <w:t>cứu</w:t>
      </w:r>
      <w:proofErr w:type="spellEnd"/>
    </w:p>
    <w:p w14:paraId="6E7EB888" w14:textId="77777777" w:rsidR="00026064" w:rsidRPr="005F2E75" w:rsidRDefault="00026064" w:rsidP="001C5A51">
      <w:pPr>
        <w:widowControl w:val="0"/>
        <w:spacing w:line="276" w:lineRule="auto"/>
        <w:jc w:val="both"/>
        <w:rPr>
          <w:rFonts w:ascii="Times New Roman" w:hAnsi="Times New Roman"/>
          <w:sz w:val="22"/>
          <w:szCs w:val="22"/>
        </w:rPr>
      </w:pPr>
    </w:p>
    <w:p w14:paraId="76F11785" w14:textId="77777777" w:rsidR="001E7913" w:rsidRPr="005F2E75" w:rsidRDefault="001E7913" w:rsidP="001C5A51">
      <w:pPr>
        <w:pStyle w:val="1"/>
        <w:spacing w:line="276" w:lineRule="auto"/>
        <w:ind w:right="0"/>
        <w:rPr>
          <w:sz w:val="22"/>
          <w:szCs w:val="22"/>
        </w:rPr>
      </w:pPr>
      <w:bookmarkStart w:id="62" w:name="_Toc401758632"/>
      <w:bookmarkStart w:id="63" w:name="_Toc422225875"/>
      <w:bookmarkStart w:id="64" w:name="_Toc301454583"/>
      <w:bookmarkStart w:id="65" w:name="_Toc26054"/>
      <w:bookmarkStart w:id="66" w:name="_Toc1267"/>
      <w:bookmarkStart w:id="67" w:name="_Toc8421"/>
      <w:bookmarkStart w:id="68" w:name="_Toc23059"/>
      <w:bookmarkStart w:id="69" w:name="_Toc395645293"/>
      <w:bookmarkEnd w:id="61"/>
      <w:proofErr w:type="spellStart"/>
      <w:r w:rsidRPr="005F2E75">
        <w:rPr>
          <w:sz w:val="22"/>
          <w:szCs w:val="22"/>
        </w:rPr>
        <w:t>Chương</w:t>
      </w:r>
      <w:proofErr w:type="spellEnd"/>
      <w:r w:rsidRPr="005F2E75">
        <w:rPr>
          <w:sz w:val="22"/>
          <w:szCs w:val="22"/>
        </w:rPr>
        <w:t xml:space="preserve"> 3</w:t>
      </w:r>
      <w:r w:rsidRPr="005F2E75">
        <w:rPr>
          <w:sz w:val="22"/>
          <w:szCs w:val="22"/>
        </w:rPr>
        <w:br/>
        <w:t>KẾT QUẢ NGHIÊN CỨU</w:t>
      </w:r>
      <w:bookmarkEnd w:id="62"/>
      <w:bookmarkEnd w:id="63"/>
      <w:bookmarkEnd w:id="64"/>
    </w:p>
    <w:p w14:paraId="6041ACA3" w14:textId="7DAE3B83" w:rsidR="001E7913" w:rsidRPr="005F2E75" w:rsidRDefault="001E7913" w:rsidP="001C5A51">
      <w:pPr>
        <w:pStyle w:val="2"/>
        <w:spacing w:line="276" w:lineRule="auto"/>
        <w:rPr>
          <w:sz w:val="22"/>
          <w:szCs w:val="22"/>
        </w:rPr>
      </w:pPr>
      <w:bookmarkStart w:id="70" w:name="_Toc301454584"/>
      <w:r w:rsidRPr="005F2E75">
        <w:rPr>
          <w:sz w:val="22"/>
          <w:szCs w:val="22"/>
        </w:rPr>
        <w:t xml:space="preserve">3.1. </w:t>
      </w:r>
      <w:bookmarkEnd w:id="70"/>
      <w:proofErr w:type="spellStart"/>
      <w:r w:rsidR="000157EA" w:rsidRPr="005F2E75">
        <w:rPr>
          <w:sz w:val="22"/>
          <w:szCs w:val="22"/>
        </w:rPr>
        <w:t>Thông</w:t>
      </w:r>
      <w:proofErr w:type="spellEnd"/>
      <w:r w:rsidR="000157EA" w:rsidRPr="005F2E75">
        <w:rPr>
          <w:sz w:val="22"/>
          <w:szCs w:val="22"/>
        </w:rPr>
        <w:t xml:space="preserve"> tin </w:t>
      </w:r>
      <w:proofErr w:type="spellStart"/>
      <w:r w:rsidR="000157EA" w:rsidRPr="005F2E75">
        <w:rPr>
          <w:sz w:val="22"/>
          <w:szCs w:val="22"/>
        </w:rPr>
        <w:t>chung</w:t>
      </w:r>
      <w:proofErr w:type="spellEnd"/>
      <w:r w:rsidR="000157EA" w:rsidRPr="005F2E75">
        <w:rPr>
          <w:sz w:val="22"/>
          <w:szCs w:val="22"/>
        </w:rPr>
        <w:t xml:space="preserve"> </w:t>
      </w:r>
      <w:proofErr w:type="spellStart"/>
      <w:r w:rsidR="000157EA" w:rsidRPr="005F2E75">
        <w:rPr>
          <w:sz w:val="22"/>
          <w:szCs w:val="22"/>
        </w:rPr>
        <w:t>của</w:t>
      </w:r>
      <w:proofErr w:type="spellEnd"/>
      <w:r w:rsidR="000157EA" w:rsidRPr="005F2E75">
        <w:rPr>
          <w:sz w:val="22"/>
          <w:szCs w:val="22"/>
        </w:rPr>
        <w:t xml:space="preserve"> </w:t>
      </w:r>
      <w:proofErr w:type="spellStart"/>
      <w:r w:rsidR="000157EA" w:rsidRPr="005F2E75">
        <w:rPr>
          <w:sz w:val="22"/>
          <w:szCs w:val="22"/>
        </w:rPr>
        <w:t>đối</w:t>
      </w:r>
      <w:proofErr w:type="spellEnd"/>
      <w:r w:rsidR="000157EA" w:rsidRPr="005F2E75">
        <w:rPr>
          <w:sz w:val="22"/>
          <w:szCs w:val="22"/>
        </w:rPr>
        <w:t xml:space="preserve"> </w:t>
      </w:r>
      <w:proofErr w:type="spellStart"/>
      <w:r w:rsidR="000157EA" w:rsidRPr="005F2E75">
        <w:rPr>
          <w:sz w:val="22"/>
          <w:szCs w:val="22"/>
        </w:rPr>
        <w:t>tượng</w:t>
      </w:r>
      <w:proofErr w:type="spellEnd"/>
      <w:r w:rsidR="000157EA" w:rsidRPr="005F2E75">
        <w:rPr>
          <w:sz w:val="22"/>
          <w:szCs w:val="22"/>
        </w:rPr>
        <w:t xml:space="preserve"> </w:t>
      </w:r>
      <w:proofErr w:type="spellStart"/>
      <w:r w:rsidR="000157EA" w:rsidRPr="005F2E75">
        <w:rPr>
          <w:sz w:val="22"/>
          <w:szCs w:val="22"/>
        </w:rPr>
        <w:t>nghiên</w:t>
      </w:r>
      <w:proofErr w:type="spellEnd"/>
      <w:r w:rsidR="000157EA" w:rsidRPr="005F2E75">
        <w:rPr>
          <w:sz w:val="22"/>
          <w:szCs w:val="22"/>
        </w:rPr>
        <w:t xml:space="preserve"> </w:t>
      </w:r>
      <w:proofErr w:type="spellStart"/>
      <w:r w:rsidR="000157EA" w:rsidRPr="005F2E75">
        <w:rPr>
          <w:sz w:val="22"/>
          <w:szCs w:val="22"/>
        </w:rPr>
        <w:t>cứu</w:t>
      </w:r>
      <w:proofErr w:type="spellEnd"/>
    </w:p>
    <w:p w14:paraId="51644AE9" w14:textId="29C32603" w:rsidR="000157EA" w:rsidRPr="005F2E75" w:rsidRDefault="000157EA" w:rsidP="001C5A51">
      <w:pPr>
        <w:pStyle w:val="3"/>
        <w:spacing w:line="276" w:lineRule="auto"/>
        <w:ind w:firstLine="360"/>
        <w:rPr>
          <w:b w:val="0"/>
          <w:sz w:val="22"/>
          <w:szCs w:val="22"/>
        </w:rPr>
      </w:pPr>
      <w:proofErr w:type="spellStart"/>
      <w:r w:rsidRPr="005F2E75">
        <w:rPr>
          <w:b w:val="0"/>
          <w:sz w:val="22"/>
          <w:szCs w:val="22"/>
        </w:rPr>
        <w:t>Trong</w:t>
      </w:r>
      <w:proofErr w:type="spellEnd"/>
      <w:r w:rsidRPr="005F2E75">
        <w:rPr>
          <w:b w:val="0"/>
          <w:sz w:val="22"/>
          <w:szCs w:val="22"/>
        </w:rPr>
        <w:t xml:space="preserve"> 111 BN, </w:t>
      </w:r>
      <w:proofErr w:type="spellStart"/>
      <w:r w:rsidRPr="005F2E75">
        <w:rPr>
          <w:b w:val="0"/>
          <w:sz w:val="22"/>
          <w:szCs w:val="22"/>
        </w:rPr>
        <w:t>có</w:t>
      </w:r>
      <w:proofErr w:type="spellEnd"/>
      <w:r w:rsidRPr="005F2E75">
        <w:rPr>
          <w:b w:val="0"/>
          <w:sz w:val="22"/>
          <w:szCs w:val="22"/>
        </w:rPr>
        <w:t xml:space="preserve"> 42,3% </w:t>
      </w:r>
      <w:proofErr w:type="spellStart"/>
      <w:r w:rsidRPr="005F2E75">
        <w:rPr>
          <w:b w:val="0"/>
          <w:sz w:val="22"/>
          <w:szCs w:val="22"/>
        </w:rPr>
        <w:t>nam</w:t>
      </w:r>
      <w:proofErr w:type="spellEnd"/>
      <w:r w:rsidRPr="005F2E75">
        <w:rPr>
          <w:b w:val="0"/>
          <w:sz w:val="22"/>
          <w:szCs w:val="22"/>
        </w:rPr>
        <w:t xml:space="preserve"> </w:t>
      </w:r>
      <w:proofErr w:type="spellStart"/>
      <w:r w:rsidRPr="005F2E75">
        <w:rPr>
          <w:b w:val="0"/>
          <w:sz w:val="22"/>
          <w:szCs w:val="22"/>
        </w:rPr>
        <w:t>và</w:t>
      </w:r>
      <w:proofErr w:type="spellEnd"/>
      <w:r w:rsidRPr="005F2E75">
        <w:rPr>
          <w:b w:val="0"/>
          <w:sz w:val="22"/>
          <w:szCs w:val="22"/>
        </w:rPr>
        <w:t xml:space="preserve"> 57,</w:t>
      </w:r>
      <w:bookmarkStart w:id="71" w:name="_Toc240951837"/>
      <w:r w:rsidRPr="005F2E75">
        <w:rPr>
          <w:b w:val="0"/>
          <w:sz w:val="22"/>
          <w:szCs w:val="22"/>
        </w:rPr>
        <w:t xml:space="preserve">7% </w:t>
      </w:r>
      <w:proofErr w:type="spellStart"/>
      <w:r w:rsidRPr="005F2E75">
        <w:rPr>
          <w:b w:val="0"/>
          <w:sz w:val="22"/>
          <w:szCs w:val="22"/>
        </w:rPr>
        <w:t>nữ</w:t>
      </w:r>
      <w:bookmarkEnd w:id="71"/>
      <w:proofErr w:type="spellEnd"/>
      <w:r w:rsidRPr="005F2E75">
        <w:rPr>
          <w:b w:val="0"/>
          <w:sz w:val="22"/>
          <w:szCs w:val="22"/>
        </w:rPr>
        <w:t xml:space="preserve">. </w:t>
      </w:r>
      <w:proofErr w:type="spellStart"/>
      <w:r w:rsidRPr="005F2E75">
        <w:rPr>
          <w:b w:val="0"/>
          <w:sz w:val="22"/>
          <w:szCs w:val="22"/>
        </w:rPr>
        <w:t>Đa</w:t>
      </w:r>
      <w:proofErr w:type="spellEnd"/>
      <w:r w:rsidRPr="005F2E75">
        <w:rPr>
          <w:b w:val="0"/>
          <w:sz w:val="22"/>
          <w:szCs w:val="22"/>
        </w:rPr>
        <w:t xml:space="preserve"> </w:t>
      </w:r>
      <w:proofErr w:type="spellStart"/>
      <w:r w:rsidRPr="005F2E75">
        <w:rPr>
          <w:b w:val="0"/>
          <w:sz w:val="22"/>
          <w:szCs w:val="22"/>
        </w:rPr>
        <w:t>số</w:t>
      </w:r>
      <w:proofErr w:type="spellEnd"/>
      <w:r w:rsidRPr="005F2E75">
        <w:rPr>
          <w:b w:val="0"/>
          <w:sz w:val="22"/>
          <w:szCs w:val="22"/>
        </w:rPr>
        <w:t xml:space="preserve"> </w:t>
      </w:r>
      <w:proofErr w:type="spellStart"/>
      <w:r w:rsidRPr="005F2E75">
        <w:rPr>
          <w:b w:val="0"/>
          <w:sz w:val="22"/>
          <w:szCs w:val="22"/>
        </w:rPr>
        <w:t>các</w:t>
      </w:r>
      <w:proofErr w:type="spellEnd"/>
      <w:r w:rsidRPr="005F2E75">
        <w:rPr>
          <w:b w:val="0"/>
          <w:sz w:val="22"/>
          <w:szCs w:val="22"/>
        </w:rPr>
        <w:t xml:space="preserve"> </w:t>
      </w:r>
      <w:proofErr w:type="spellStart"/>
      <w:r w:rsidRPr="005F2E75">
        <w:rPr>
          <w:b w:val="0"/>
          <w:sz w:val="22"/>
          <w:szCs w:val="22"/>
        </w:rPr>
        <w:t>bệnh</w:t>
      </w:r>
      <w:proofErr w:type="spellEnd"/>
      <w:r w:rsidRPr="005F2E75">
        <w:rPr>
          <w:b w:val="0"/>
          <w:sz w:val="22"/>
          <w:szCs w:val="22"/>
        </w:rPr>
        <w:t xml:space="preserve"> </w:t>
      </w:r>
      <w:proofErr w:type="spellStart"/>
      <w:r w:rsidRPr="005F2E75">
        <w:rPr>
          <w:b w:val="0"/>
          <w:sz w:val="22"/>
          <w:szCs w:val="22"/>
        </w:rPr>
        <w:t>nhân</w:t>
      </w:r>
      <w:proofErr w:type="spellEnd"/>
      <w:r w:rsidRPr="005F2E75">
        <w:rPr>
          <w:b w:val="0"/>
          <w:sz w:val="22"/>
          <w:szCs w:val="22"/>
        </w:rPr>
        <w:t xml:space="preserve"> </w:t>
      </w:r>
      <w:proofErr w:type="spellStart"/>
      <w:r w:rsidRPr="005F2E75">
        <w:rPr>
          <w:b w:val="0"/>
          <w:sz w:val="22"/>
          <w:szCs w:val="22"/>
        </w:rPr>
        <w:t>có</w:t>
      </w:r>
      <w:proofErr w:type="spellEnd"/>
      <w:r w:rsidRPr="005F2E75">
        <w:rPr>
          <w:b w:val="0"/>
          <w:sz w:val="22"/>
          <w:szCs w:val="22"/>
        </w:rPr>
        <w:t xml:space="preserve"> </w:t>
      </w:r>
      <w:proofErr w:type="spellStart"/>
      <w:r w:rsidRPr="005F2E75">
        <w:rPr>
          <w:b w:val="0"/>
          <w:sz w:val="22"/>
          <w:szCs w:val="22"/>
        </w:rPr>
        <w:t>độ</w:t>
      </w:r>
      <w:proofErr w:type="spellEnd"/>
      <w:r w:rsidRPr="005F2E75">
        <w:rPr>
          <w:b w:val="0"/>
          <w:sz w:val="22"/>
          <w:szCs w:val="22"/>
        </w:rPr>
        <w:t xml:space="preserve"> </w:t>
      </w:r>
      <w:proofErr w:type="spellStart"/>
      <w:r w:rsidRPr="005F2E75">
        <w:rPr>
          <w:b w:val="0"/>
          <w:sz w:val="22"/>
          <w:szCs w:val="22"/>
        </w:rPr>
        <w:t>tuổi</w:t>
      </w:r>
      <w:proofErr w:type="spellEnd"/>
      <w:r w:rsidRPr="005F2E75">
        <w:rPr>
          <w:b w:val="0"/>
          <w:sz w:val="22"/>
          <w:szCs w:val="22"/>
        </w:rPr>
        <w:t xml:space="preserve"> </w:t>
      </w:r>
      <w:proofErr w:type="spellStart"/>
      <w:r w:rsidRPr="005F2E75">
        <w:rPr>
          <w:b w:val="0"/>
          <w:sz w:val="22"/>
          <w:szCs w:val="22"/>
        </w:rPr>
        <w:t>dưới</w:t>
      </w:r>
      <w:proofErr w:type="spellEnd"/>
      <w:r w:rsidRPr="005F2E75">
        <w:rPr>
          <w:b w:val="0"/>
          <w:sz w:val="22"/>
          <w:szCs w:val="22"/>
        </w:rPr>
        <w:t xml:space="preserve"> 30 </w:t>
      </w:r>
      <w:proofErr w:type="spellStart"/>
      <w:r w:rsidRPr="005F2E75">
        <w:rPr>
          <w:b w:val="0"/>
          <w:sz w:val="22"/>
          <w:szCs w:val="22"/>
        </w:rPr>
        <w:t>tuổi</w:t>
      </w:r>
      <w:proofErr w:type="spellEnd"/>
      <w:r w:rsidRPr="005F2E75">
        <w:rPr>
          <w:b w:val="0"/>
          <w:sz w:val="22"/>
          <w:szCs w:val="22"/>
        </w:rPr>
        <w:t xml:space="preserve"> (</w:t>
      </w:r>
      <w:proofErr w:type="spellStart"/>
      <w:r w:rsidRPr="005F2E75">
        <w:rPr>
          <w:b w:val="0"/>
          <w:sz w:val="22"/>
          <w:szCs w:val="22"/>
        </w:rPr>
        <w:t>chiếm</w:t>
      </w:r>
      <w:proofErr w:type="spellEnd"/>
      <w:r w:rsidRPr="005F2E75">
        <w:rPr>
          <w:b w:val="0"/>
          <w:sz w:val="22"/>
          <w:szCs w:val="22"/>
        </w:rPr>
        <w:t xml:space="preserve"> </w:t>
      </w:r>
      <w:proofErr w:type="spellStart"/>
      <w:r w:rsidRPr="005F2E75">
        <w:rPr>
          <w:b w:val="0"/>
          <w:sz w:val="22"/>
          <w:szCs w:val="22"/>
        </w:rPr>
        <w:t>tỉ</w:t>
      </w:r>
      <w:proofErr w:type="spellEnd"/>
      <w:r w:rsidRPr="005F2E75">
        <w:rPr>
          <w:b w:val="0"/>
          <w:sz w:val="22"/>
          <w:szCs w:val="22"/>
        </w:rPr>
        <w:t xml:space="preserve"> </w:t>
      </w:r>
      <w:proofErr w:type="spellStart"/>
      <w:r w:rsidRPr="005F2E75">
        <w:rPr>
          <w:b w:val="0"/>
          <w:sz w:val="22"/>
          <w:szCs w:val="22"/>
        </w:rPr>
        <w:t>lệ</w:t>
      </w:r>
      <w:proofErr w:type="spellEnd"/>
      <w:r w:rsidRPr="005F2E75">
        <w:rPr>
          <w:b w:val="0"/>
          <w:sz w:val="22"/>
          <w:szCs w:val="22"/>
        </w:rPr>
        <w:t xml:space="preserve"> 80%). </w:t>
      </w:r>
      <w:proofErr w:type="spellStart"/>
      <w:r w:rsidRPr="005F2E75">
        <w:rPr>
          <w:b w:val="0"/>
          <w:sz w:val="22"/>
          <w:szCs w:val="22"/>
        </w:rPr>
        <w:t>Hầu</w:t>
      </w:r>
      <w:proofErr w:type="spellEnd"/>
      <w:r w:rsidRPr="005F2E75">
        <w:rPr>
          <w:b w:val="0"/>
          <w:sz w:val="22"/>
          <w:szCs w:val="22"/>
        </w:rPr>
        <w:t xml:space="preserve"> </w:t>
      </w:r>
      <w:proofErr w:type="spellStart"/>
      <w:r w:rsidRPr="005F2E75">
        <w:rPr>
          <w:b w:val="0"/>
          <w:sz w:val="22"/>
          <w:szCs w:val="22"/>
        </w:rPr>
        <w:t>hết</w:t>
      </w:r>
      <w:proofErr w:type="spellEnd"/>
      <w:r w:rsidRPr="005F2E75">
        <w:rPr>
          <w:b w:val="0"/>
          <w:sz w:val="22"/>
          <w:szCs w:val="22"/>
        </w:rPr>
        <w:t xml:space="preserve"> </w:t>
      </w:r>
      <w:proofErr w:type="spellStart"/>
      <w:r w:rsidRPr="005F2E75">
        <w:rPr>
          <w:b w:val="0"/>
          <w:sz w:val="22"/>
          <w:szCs w:val="22"/>
        </w:rPr>
        <w:t>nam</w:t>
      </w:r>
      <w:proofErr w:type="spellEnd"/>
      <w:r w:rsidRPr="005F2E75">
        <w:rPr>
          <w:b w:val="0"/>
          <w:sz w:val="22"/>
          <w:szCs w:val="22"/>
        </w:rPr>
        <w:t xml:space="preserve"> </w:t>
      </w:r>
      <w:proofErr w:type="spellStart"/>
      <w:r w:rsidRPr="005F2E75">
        <w:rPr>
          <w:b w:val="0"/>
          <w:sz w:val="22"/>
          <w:szCs w:val="22"/>
        </w:rPr>
        <w:t>bệnh</w:t>
      </w:r>
      <w:proofErr w:type="spellEnd"/>
      <w:r w:rsidRPr="005F2E75">
        <w:rPr>
          <w:b w:val="0"/>
          <w:sz w:val="22"/>
          <w:szCs w:val="22"/>
        </w:rPr>
        <w:t xml:space="preserve"> </w:t>
      </w:r>
      <w:proofErr w:type="spellStart"/>
      <w:r w:rsidRPr="005F2E75">
        <w:rPr>
          <w:b w:val="0"/>
          <w:sz w:val="22"/>
          <w:szCs w:val="22"/>
        </w:rPr>
        <w:t>nhân</w:t>
      </w:r>
      <w:proofErr w:type="spellEnd"/>
      <w:r w:rsidRPr="005F2E75">
        <w:rPr>
          <w:b w:val="0"/>
          <w:sz w:val="22"/>
          <w:szCs w:val="22"/>
        </w:rPr>
        <w:t xml:space="preserve"> </w:t>
      </w:r>
      <w:proofErr w:type="spellStart"/>
      <w:r w:rsidRPr="005F2E75">
        <w:rPr>
          <w:b w:val="0"/>
          <w:sz w:val="22"/>
          <w:szCs w:val="22"/>
        </w:rPr>
        <w:t>dưới</w:t>
      </w:r>
      <w:proofErr w:type="spellEnd"/>
      <w:r w:rsidRPr="005F2E75">
        <w:rPr>
          <w:b w:val="0"/>
          <w:sz w:val="22"/>
          <w:szCs w:val="22"/>
        </w:rPr>
        <w:t xml:space="preserve"> 10 </w:t>
      </w:r>
      <w:proofErr w:type="spellStart"/>
      <w:r w:rsidRPr="005F2E75">
        <w:rPr>
          <w:b w:val="0"/>
          <w:sz w:val="22"/>
          <w:szCs w:val="22"/>
        </w:rPr>
        <w:t>tuổi</w:t>
      </w:r>
      <w:proofErr w:type="spellEnd"/>
      <w:r w:rsidRPr="005F2E75">
        <w:rPr>
          <w:b w:val="0"/>
          <w:sz w:val="22"/>
          <w:szCs w:val="22"/>
        </w:rPr>
        <w:t xml:space="preserve"> (36,1%); </w:t>
      </w:r>
      <w:proofErr w:type="spellStart"/>
      <w:r w:rsidRPr="005F2E75">
        <w:rPr>
          <w:b w:val="0"/>
          <w:sz w:val="22"/>
          <w:szCs w:val="22"/>
        </w:rPr>
        <w:t>nữ</w:t>
      </w:r>
      <w:proofErr w:type="spellEnd"/>
      <w:r w:rsidRPr="005F2E75">
        <w:rPr>
          <w:b w:val="0"/>
          <w:sz w:val="22"/>
          <w:szCs w:val="22"/>
        </w:rPr>
        <w:t xml:space="preserve"> </w:t>
      </w:r>
      <w:proofErr w:type="spellStart"/>
      <w:r w:rsidRPr="005F2E75">
        <w:rPr>
          <w:b w:val="0"/>
          <w:sz w:val="22"/>
          <w:szCs w:val="22"/>
        </w:rPr>
        <w:t>bệnh</w:t>
      </w:r>
      <w:proofErr w:type="spellEnd"/>
      <w:r w:rsidRPr="005F2E75">
        <w:rPr>
          <w:b w:val="0"/>
          <w:sz w:val="22"/>
          <w:szCs w:val="22"/>
        </w:rPr>
        <w:t xml:space="preserve"> </w:t>
      </w:r>
      <w:proofErr w:type="spellStart"/>
      <w:r w:rsidRPr="005F2E75">
        <w:rPr>
          <w:b w:val="0"/>
          <w:sz w:val="22"/>
          <w:szCs w:val="22"/>
        </w:rPr>
        <w:t>nhân</w:t>
      </w:r>
      <w:proofErr w:type="spellEnd"/>
      <w:r w:rsidRPr="005F2E75">
        <w:rPr>
          <w:b w:val="0"/>
          <w:sz w:val="22"/>
          <w:szCs w:val="22"/>
        </w:rPr>
        <w:t xml:space="preserve"> </w:t>
      </w:r>
      <w:proofErr w:type="spellStart"/>
      <w:r w:rsidRPr="005F2E75">
        <w:rPr>
          <w:b w:val="0"/>
          <w:sz w:val="22"/>
          <w:szCs w:val="22"/>
        </w:rPr>
        <w:t>từ</w:t>
      </w:r>
      <w:proofErr w:type="spellEnd"/>
      <w:r w:rsidRPr="005F2E75">
        <w:rPr>
          <w:b w:val="0"/>
          <w:sz w:val="22"/>
          <w:szCs w:val="22"/>
        </w:rPr>
        <w:t xml:space="preserve"> 20 - &lt;30 </w:t>
      </w:r>
      <w:proofErr w:type="spellStart"/>
      <w:r w:rsidRPr="005F2E75">
        <w:rPr>
          <w:b w:val="0"/>
          <w:sz w:val="22"/>
          <w:szCs w:val="22"/>
        </w:rPr>
        <w:t>tuổi</w:t>
      </w:r>
      <w:proofErr w:type="spellEnd"/>
      <w:r w:rsidRPr="005F2E75">
        <w:rPr>
          <w:b w:val="0"/>
          <w:sz w:val="22"/>
          <w:szCs w:val="22"/>
        </w:rPr>
        <w:t xml:space="preserve"> (35,9%). </w:t>
      </w:r>
      <w:proofErr w:type="spellStart"/>
      <w:r w:rsidRPr="005F2E75">
        <w:rPr>
          <w:b w:val="0"/>
          <w:sz w:val="22"/>
          <w:szCs w:val="22"/>
        </w:rPr>
        <w:t>Đa</w:t>
      </w:r>
      <w:proofErr w:type="spellEnd"/>
      <w:r w:rsidRPr="005F2E75">
        <w:rPr>
          <w:b w:val="0"/>
          <w:sz w:val="22"/>
          <w:szCs w:val="22"/>
        </w:rPr>
        <w:t xml:space="preserve"> </w:t>
      </w:r>
      <w:proofErr w:type="spellStart"/>
      <w:r w:rsidRPr="005F2E75">
        <w:rPr>
          <w:b w:val="0"/>
          <w:sz w:val="22"/>
          <w:szCs w:val="22"/>
        </w:rPr>
        <w:t>số</w:t>
      </w:r>
      <w:proofErr w:type="spellEnd"/>
      <w:r w:rsidRPr="005F2E75">
        <w:rPr>
          <w:b w:val="0"/>
          <w:sz w:val="22"/>
          <w:szCs w:val="22"/>
        </w:rPr>
        <w:t xml:space="preserve"> DDTM </w:t>
      </w:r>
      <w:proofErr w:type="spellStart"/>
      <w:r w:rsidRPr="005F2E75">
        <w:rPr>
          <w:b w:val="0"/>
          <w:sz w:val="22"/>
          <w:szCs w:val="22"/>
        </w:rPr>
        <w:t>đơn</w:t>
      </w:r>
      <w:proofErr w:type="spellEnd"/>
      <w:r w:rsidRPr="005F2E75">
        <w:rPr>
          <w:b w:val="0"/>
          <w:sz w:val="22"/>
          <w:szCs w:val="22"/>
        </w:rPr>
        <w:t xml:space="preserve"> </w:t>
      </w:r>
      <w:proofErr w:type="spellStart"/>
      <w:r w:rsidRPr="005F2E75">
        <w:rPr>
          <w:b w:val="0"/>
          <w:sz w:val="22"/>
          <w:szCs w:val="22"/>
        </w:rPr>
        <w:t>thuần</w:t>
      </w:r>
      <w:proofErr w:type="spellEnd"/>
      <w:r w:rsidRPr="005F2E75">
        <w:rPr>
          <w:b w:val="0"/>
          <w:sz w:val="22"/>
          <w:szCs w:val="22"/>
        </w:rPr>
        <w:t xml:space="preserve"> (79,3%).</w:t>
      </w:r>
      <w:r w:rsidR="00181EBE" w:rsidRPr="005F2E75">
        <w:rPr>
          <w:b w:val="0"/>
          <w:sz w:val="22"/>
          <w:szCs w:val="22"/>
        </w:rPr>
        <w:t xml:space="preserve"> </w:t>
      </w:r>
      <w:proofErr w:type="spellStart"/>
      <w:r w:rsidRPr="005F2E75">
        <w:rPr>
          <w:b w:val="0"/>
          <w:sz w:val="22"/>
          <w:szCs w:val="22"/>
        </w:rPr>
        <w:t>Bất</w:t>
      </w:r>
      <w:proofErr w:type="spellEnd"/>
      <w:r w:rsidRPr="005F2E75">
        <w:rPr>
          <w:b w:val="0"/>
          <w:sz w:val="22"/>
          <w:szCs w:val="22"/>
        </w:rPr>
        <w:t xml:space="preserve"> </w:t>
      </w:r>
      <w:proofErr w:type="spellStart"/>
      <w:r w:rsidRPr="005F2E75">
        <w:rPr>
          <w:b w:val="0"/>
          <w:sz w:val="22"/>
          <w:szCs w:val="22"/>
        </w:rPr>
        <w:t>thường</w:t>
      </w:r>
      <w:proofErr w:type="spellEnd"/>
      <w:r w:rsidRPr="005F2E75">
        <w:rPr>
          <w:b w:val="0"/>
          <w:sz w:val="22"/>
          <w:szCs w:val="22"/>
        </w:rPr>
        <w:t xml:space="preserve"> </w:t>
      </w:r>
      <w:proofErr w:type="spellStart"/>
      <w:r w:rsidRPr="005F2E75">
        <w:rPr>
          <w:b w:val="0"/>
          <w:sz w:val="22"/>
          <w:szCs w:val="22"/>
        </w:rPr>
        <w:t>màu</w:t>
      </w:r>
      <w:proofErr w:type="spellEnd"/>
      <w:r w:rsidRPr="005F2E75">
        <w:rPr>
          <w:b w:val="0"/>
          <w:sz w:val="22"/>
          <w:szCs w:val="22"/>
        </w:rPr>
        <w:t xml:space="preserve"> </w:t>
      </w:r>
      <w:proofErr w:type="spellStart"/>
      <w:r w:rsidRPr="005F2E75">
        <w:rPr>
          <w:b w:val="0"/>
          <w:sz w:val="22"/>
          <w:szCs w:val="22"/>
        </w:rPr>
        <w:t>sắc</w:t>
      </w:r>
      <w:proofErr w:type="spellEnd"/>
      <w:r w:rsidRPr="005F2E75">
        <w:rPr>
          <w:b w:val="0"/>
          <w:sz w:val="22"/>
          <w:szCs w:val="22"/>
        </w:rPr>
        <w:t xml:space="preserve"> </w:t>
      </w:r>
      <w:proofErr w:type="spellStart"/>
      <w:r w:rsidRPr="005F2E75">
        <w:rPr>
          <w:b w:val="0"/>
          <w:sz w:val="22"/>
          <w:szCs w:val="22"/>
        </w:rPr>
        <w:t>là</w:t>
      </w:r>
      <w:proofErr w:type="spellEnd"/>
      <w:r w:rsidRPr="005F2E75">
        <w:rPr>
          <w:b w:val="0"/>
          <w:sz w:val="22"/>
          <w:szCs w:val="22"/>
        </w:rPr>
        <w:t xml:space="preserve"> </w:t>
      </w:r>
      <w:proofErr w:type="spellStart"/>
      <w:r w:rsidRPr="005F2E75">
        <w:rPr>
          <w:b w:val="0"/>
          <w:sz w:val="22"/>
          <w:szCs w:val="22"/>
        </w:rPr>
        <w:t>lý</w:t>
      </w:r>
      <w:proofErr w:type="spellEnd"/>
      <w:r w:rsidRPr="005F2E75">
        <w:rPr>
          <w:b w:val="0"/>
          <w:sz w:val="22"/>
          <w:szCs w:val="22"/>
        </w:rPr>
        <w:t xml:space="preserve"> do </w:t>
      </w:r>
      <w:proofErr w:type="spellStart"/>
      <w:r w:rsidRPr="005F2E75">
        <w:rPr>
          <w:b w:val="0"/>
          <w:sz w:val="22"/>
          <w:szCs w:val="22"/>
        </w:rPr>
        <w:t>phát</w:t>
      </w:r>
      <w:proofErr w:type="spellEnd"/>
      <w:r w:rsidRPr="005F2E75">
        <w:rPr>
          <w:b w:val="0"/>
          <w:sz w:val="22"/>
          <w:szCs w:val="22"/>
        </w:rPr>
        <w:t xml:space="preserve"> </w:t>
      </w:r>
      <w:proofErr w:type="spellStart"/>
      <w:r w:rsidRPr="005F2E75">
        <w:rPr>
          <w:b w:val="0"/>
          <w:sz w:val="22"/>
          <w:szCs w:val="22"/>
        </w:rPr>
        <w:t>hiện</w:t>
      </w:r>
      <w:proofErr w:type="spellEnd"/>
      <w:r w:rsidRPr="005F2E75">
        <w:rPr>
          <w:b w:val="0"/>
          <w:sz w:val="22"/>
          <w:szCs w:val="22"/>
        </w:rPr>
        <w:t xml:space="preserve"> hay </w:t>
      </w:r>
      <w:proofErr w:type="spellStart"/>
      <w:r w:rsidRPr="005F2E75">
        <w:rPr>
          <w:b w:val="0"/>
          <w:sz w:val="22"/>
          <w:szCs w:val="22"/>
        </w:rPr>
        <w:t>gặp</w:t>
      </w:r>
      <w:proofErr w:type="spellEnd"/>
      <w:r w:rsidRPr="005F2E75">
        <w:rPr>
          <w:b w:val="0"/>
          <w:sz w:val="22"/>
          <w:szCs w:val="22"/>
        </w:rPr>
        <w:t xml:space="preserve"> </w:t>
      </w:r>
      <w:proofErr w:type="spellStart"/>
      <w:r w:rsidRPr="005F2E75">
        <w:rPr>
          <w:b w:val="0"/>
          <w:sz w:val="22"/>
          <w:szCs w:val="22"/>
        </w:rPr>
        <w:t>nhất</w:t>
      </w:r>
      <w:proofErr w:type="spellEnd"/>
      <w:r w:rsidRPr="005F2E75">
        <w:rPr>
          <w:b w:val="0"/>
          <w:sz w:val="22"/>
          <w:szCs w:val="22"/>
        </w:rPr>
        <w:t xml:space="preserve"> (66,7%); 58,6% BN </w:t>
      </w:r>
      <w:proofErr w:type="spellStart"/>
      <w:r w:rsidRPr="005F2E75">
        <w:rPr>
          <w:b w:val="0"/>
          <w:sz w:val="22"/>
          <w:szCs w:val="22"/>
        </w:rPr>
        <w:t>phát</w:t>
      </w:r>
      <w:proofErr w:type="spellEnd"/>
      <w:r w:rsidRPr="005F2E75">
        <w:rPr>
          <w:b w:val="0"/>
          <w:sz w:val="22"/>
          <w:szCs w:val="22"/>
        </w:rPr>
        <w:t xml:space="preserve"> </w:t>
      </w:r>
      <w:proofErr w:type="spellStart"/>
      <w:r w:rsidRPr="005F2E75">
        <w:rPr>
          <w:b w:val="0"/>
          <w:sz w:val="22"/>
          <w:szCs w:val="22"/>
        </w:rPr>
        <w:t>hiện</w:t>
      </w:r>
      <w:proofErr w:type="spellEnd"/>
      <w:r w:rsidRPr="005F2E75">
        <w:rPr>
          <w:b w:val="0"/>
          <w:sz w:val="22"/>
          <w:szCs w:val="22"/>
        </w:rPr>
        <w:t xml:space="preserve"> DDTM </w:t>
      </w:r>
      <w:proofErr w:type="spellStart"/>
      <w:r w:rsidRPr="005F2E75">
        <w:rPr>
          <w:b w:val="0"/>
          <w:sz w:val="22"/>
          <w:szCs w:val="22"/>
        </w:rPr>
        <w:t>ngay</w:t>
      </w:r>
      <w:proofErr w:type="spellEnd"/>
      <w:r w:rsidRPr="005F2E75">
        <w:rPr>
          <w:b w:val="0"/>
          <w:sz w:val="22"/>
          <w:szCs w:val="22"/>
        </w:rPr>
        <w:t xml:space="preserve"> </w:t>
      </w:r>
      <w:proofErr w:type="spellStart"/>
      <w:r w:rsidRPr="005F2E75">
        <w:rPr>
          <w:b w:val="0"/>
          <w:sz w:val="22"/>
          <w:szCs w:val="22"/>
        </w:rPr>
        <w:t>sau</w:t>
      </w:r>
      <w:proofErr w:type="spellEnd"/>
      <w:r w:rsidRPr="005F2E75">
        <w:rPr>
          <w:b w:val="0"/>
          <w:sz w:val="22"/>
          <w:szCs w:val="22"/>
        </w:rPr>
        <w:t xml:space="preserve"> </w:t>
      </w:r>
      <w:proofErr w:type="spellStart"/>
      <w:r w:rsidRPr="005F2E75">
        <w:rPr>
          <w:b w:val="0"/>
          <w:sz w:val="22"/>
          <w:szCs w:val="22"/>
        </w:rPr>
        <w:t>sinh</w:t>
      </w:r>
      <w:proofErr w:type="spellEnd"/>
      <w:r w:rsidR="00C5256E" w:rsidRPr="005F2E75">
        <w:rPr>
          <w:b w:val="0"/>
          <w:sz w:val="22"/>
          <w:szCs w:val="22"/>
        </w:rPr>
        <w:t>.</w:t>
      </w:r>
    </w:p>
    <w:p w14:paraId="63EC1F0A" w14:textId="2AFC27C0" w:rsidR="001E7913" w:rsidRPr="005F2E75" w:rsidRDefault="001E7913" w:rsidP="001C5A51">
      <w:pPr>
        <w:pStyle w:val="2"/>
        <w:spacing w:line="276" w:lineRule="auto"/>
        <w:rPr>
          <w:sz w:val="22"/>
          <w:szCs w:val="22"/>
        </w:rPr>
      </w:pPr>
      <w:bookmarkStart w:id="72" w:name="_Toc401758643"/>
      <w:bookmarkStart w:id="73" w:name="_Toc301454596"/>
      <w:r w:rsidRPr="005F2E75">
        <w:rPr>
          <w:sz w:val="22"/>
          <w:szCs w:val="22"/>
        </w:rPr>
        <w:t xml:space="preserve">3.2. </w:t>
      </w:r>
      <w:bookmarkEnd w:id="72"/>
      <w:bookmarkEnd w:id="73"/>
      <w:proofErr w:type="spellStart"/>
      <w:r w:rsidR="009E56FE" w:rsidRPr="005F2E75">
        <w:rPr>
          <w:sz w:val="22"/>
          <w:szCs w:val="22"/>
        </w:rPr>
        <w:t>Đặc</w:t>
      </w:r>
      <w:proofErr w:type="spellEnd"/>
      <w:r w:rsidR="009E56FE" w:rsidRPr="005F2E75">
        <w:rPr>
          <w:sz w:val="22"/>
          <w:szCs w:val="22"/>
        </w:rPr>
        <w:t xml:space="preserve"> </w:t>
      </w:r>
      <w:proofErr w:type="spellStart"/>
      <w:r w:rsidR="009E56FE" w:rsidRPr="005F2E75">
        <w:rPr>
          <w:sz w:val="22"/>
          <w:szCs w:val="22"/>
        </w:rPr>
        <w:t>điểm</w:t>
      </w:r>
      <w:proofErr w:type="spellEnd"/>
      <w:r w:rsidR="009E56FE" w:rsidRPr="005F2E75">
        <w:rPr>
          <w:sz w:val="22"/>
          <w:szCs w:val="22"/>
        </w:rPr>
        <w:t xml:space="preserve"> </w:t>
      </w:r>
      <w:proofErr w:type="spellStart"/>
      <w:r w:rsidR="009E56FE" w:rsidRPr="005F2E75">
        <w:rPr>
          <w:sz w:val="22"/>
          <w:szCs w:val="22"/>
        </w:rPr>
        <w:t>lâm</w:t>
      </w:r>
      <w:proofErr w:type="spellEnd"/>
      <w:r w:rsidR="009E56FE" w:rsidRPr="005F2E75">
        <w:rPr>
          <w:sz w:val="22"/>
          <w:szCs w:val="22"/>
        </w:rPr>
        <w:t xml:space="preserve"> </w:t>
      </w:r>
      <w:proofErr w:type="spellStart"/>
      <w:r w:rsidR="009E56FE" w:rsidRPr="005F2E75">
        <w:rPr>
          <w:sz w:val="22"/>
          <w:szCs w:val="22"/>
        </w:rPr>
        <w:t>sàng</w:t>
      </w:r>
      <w:proofErr w:type="spellEnd"/>
      <w:r w:rsidR="009E56FE" w:rsidRPr="005F2E75">
        <w:rPr>
          <w:sz w:val="22"/>
          <w:szCs w:val="22"/>
        </w:rPr>
        <w:t xml:space="preserve">, </w:t>
      </w:r>
      <w:proofErr w:type="spellStart"/>
      <w:r w:rsidR="009E56FE" w:rsidRPr="005F2E75">
        <w:rPr>
          <w:sz w:val="22"/>
          <w:szCs w:val="22"/>
        </w:rPr>
        <w:t>cận</w:t>
      </w:r>
      <w:proofErr w:type="spellEnd"/>
      <w:r w:rsidR="009E56FE" w:rsidRPr="005F2E75">
        <w:rPr>
          <w:sz w:val="22"/>
          <w:szCs w:val="22"/>
        </w:rPr>
        <w:t xml:space="preserve"> </w:t>
      </w:r>
      <w:proofErr w:type="spellStart"/>
      <w:r w:rsidR="009E56FE" w:rsidRPr="005F2E75">
        <w:rPr>
          <w:sz w:val="22"/>
          <w:szCs w:val="22"/>
        </w:rPr>
        <w:t>lâm</w:t>
      </w:r>
      <w:proofErr w:type="spellEnd"/>
      <w:r w:rsidR="009E56FE" w:rsidRPr="005F2E75">
        <w:rPr>
          <w:sz w:val="22"/>
          <w:szCs w:val="22"/>
        </w:rPr>
        <w:t xml:space="preserve"> </w:t>
      </w:r>
      <w:proofErr w:type="spellStart"/>
      <w:r w:rsidR="009E56FE" w:rsidRPr="005F2E75">
        <w:rPr>
          <w:sz w:val="22"/>
          <w:szCs w:val="22"/>
        </w:rPr>
        <w:t>sàng</w:t>
      </w:r>
      <w:proofErr w:type="spellEnd"/>
    </w:p>
    <w:p w14:paraId="746FB891" w14:textId="6D6B91A4" w:rsidR="001E7913" w:rsidRPr="005F2E75" w:rsidRDefault="001E7913" w:rsidP="001C5A51">
      <w:pPr>
        <w:pStyle w:val="3"/>
        <w:spacing w:line="276" w:lineRule="auto"/>
        <w:rPr>
          <w:sz w:val="22"/>
          <w:szCs w:val="22"/>
        </w:rPr>
      </w:pPr>
      <w:bookmarkStart w:id="74" w:name="_Toc401758644"/>
      <w:bookmarkStart w:id="75" w:name="_Toc301454597"/>
      <w:r w:rsidRPr="005F2E75">
        <w:rPr>
          <w:sz w:val="22"/>
          <w:szCs w:val="22"/>
        </w:rPr>
        <w:t xml:space="preserve">3.2.1. </w:t>
      </w:r>
      <w:bookmarkEnd w:id="74"/>
      <w:bookmarkEnd w:id="75"/>
      <w:proofErr w:type="spellStart"/>
      <w:r w:rsidR="009E56FE" w:rsidRPr="005F2E75">
        <w:rPr>
          <w:sz w:val="22"/>
          <w:szCs w:val="22"/>
        </w:rPr>
        <w:t>Đặc</w:t>
      </w:r>
      <w:proofErr w:type="spellEnd"/>
      <w:r w:rsidR="009E56FE" w:rsidRPr="005F2E75">
        <w:rPr>
          <w:sz w:val="22"/>
          <w:szCs w:val="22"/>
        </w:rPr>
        <w:t xml:space="preserve"> </w:t>
      </w:r>
      <w:proofErr w:type="spellStart"/>
      <w:r w:rsidR="009E56FE" w:rsidRPr="005F2E75">
        <w:rPr>
          <w:sz w:val="22"/>
          <w:szCs w:val="22"/>
        </w:rPr>
        <w:t>điểm</w:t>
      </w:r>
      <w:proofErr w:type="spellEnd"/>
      <w:r w:rsidR="009E56FE" w:rsidRPr="005F2E75">
        <w:rPr>
          <w:sz w:val="22"/>
          <w:szCs w:val="22"/>
        </w:rPr>
        <w:t xml:space="preserve"> </w:t>
      </w:r>
      <w:proofErr w:type="spellStart"/>
      <w:r w:rsidR="009E56FE" w:rsidRPr="005F2E75">
        <w:rPr>
          <w:sz w:val="22"/>
          <w:szCs w:val="22"/>
        </w:rPr>
        <w:t>lâm</w:t>
      </w:r>
      <w:proofErr w:type="spellEnd"/>
      <w:r w:rsidR="009E56FE" w:rsidRPr="005F2E75">
        <w:rPr>
          <w:sz w:val="22"/>
          <w:szCs w:val="22"/>
        </w:rPr>
        <w:t xml:space="preserve"> </w:t>
      </w:r>
      <w:proofErr w:type="spellStart"/>
      <w:r w:rsidR="009E56FE" w:rsidRPr="005F2E75">
        <w:rPr>
          <w:sz w:val="22"/>
          <w:szCs w:val="22"/>
        </w:rPr>
        <w:t>sàng</w:t>
      </w:r>
      <w:proofErr w:type="spellEnd"/>
    </w:p>
    <w:p w14:paraId="3956272C" w14:textId="77777777" w:rsidR="00181EBE" w:rsidRPr="005F2E75" w:rsidRDefault="00181EBE" w:rsidP="001C5A51">
      <w:pPr>
        <w:pStyle w:val="Bang"/>
        <w:spacing w:line="276" w:lineRule="auto"/>
        <w:rPr>
          <w:sz w:val="22"/>
          <w:szCs w:val="22"/>
        </w:rPr>
      </w:pPr>
      <w:bookmarkStart w:id="76" w:name="_Toc56445815"/>
      <w:proofErr w:type="spellStart"/>
      <w:r w:rsidRPr="005F2E75">
        <w:rPr>
          <w:sz w:val="22"/>
          <w:szCs w:val="22"/>
        </w:rPr>
        <w:t>Bảng</w:t>
      </w:r>
      <w:proofErr w:type="spellEnd"/>
      <w:r w:rsidRPr="005F2E75">
        <w:rPr>
          <w:sz w:val="22"/>
          <w:szCs w:val="22"/>
        </w:rPr>
        <w:t xml:space="preserve"> 3.1</w:t>
      </w:r>
      <w:r w:rsidRPr="005F2E75">
        <w:rPr>
          <w:sz w:val="22"/>
          <w:szCs w:val="22"/>
          <w:lang w:val="vi-VN"/>
        </w:rPr>
        <w:t>0</w:t>
      </w:r>
      <w:r w:rsidRPr="005F2E75">
        <w:rPr>
          <w:sz w:val="22"/>
          <w:szCs w:val="22"/>
        </w:rPr>
        <w:t xml:space="preserve">. </w:t>
      </w:r>
      <w:proofErr w:type="spellStart"/>
      <w:r w:rsidRPr="005F2E75">
        <w:rPr>
          <w:sz w:val="22"/>
          <w:szCs w:val="22"/>
        </w:rPr>
        <w:t>Đặc</w:t>
      </w:r>
      <w:proofErr w:type="spellEnd"/>
      <w:r w:rsidRPr="005F2E75">
        <w:rPr>
          <w:sz w:val="22"/>
          <w:szCs w:val="22"/>
        </w:rPr>
        <w:t xml:space="preserve"> </w:t>
      </w:r>
      <w:proofErr w:type="spellStart"/>
      <w:r w:rsidRPr="005F2E75">
        <w:rPr>
          <w:sz w:val="22"/>
          <w:szCs w:val="22"/>
        </w:rPr>
        <w:t>điểm</w:t>
      </w:r>
      <w:proofErr w:type="spellEnd"/>
      <w:r w:rsidRPr="005F2E75">
        <w:rPr>
          <w:sz w:val="22"/>
          <w:szCs w:val="22"/>
        </w:rPr>
        <w:t xml:space="preserve"> </w:t>
      </w:r>
      <w:proofErr w:type="spellStart"/>
      <w:r w:rsidRPr="005F2E75">
        <w:rPr>
          <w:sz w:val="22"/>
          <w:szCs w:val="22"/>
        </w:rPr>
        <w:t>lâm</w:t>
      </w:r>
      <w:proofErr w:type="spellEnd"/>
      <w:r w:rsidRPr="005F2E75">
        <w:rPr>
          <w:sz w:val="22"/>
          <w:szCs w:val="22"/>
        </w:rPr>
        <w:t xml:space="preserve"> </w:t>
      </w:r>
      <w:proofErr w:type="spellStart"/>
      <w:r w:rsidRPr="005F2E75">
        <w:rPr>
          <w:sz w:val="22"/>
          <w:szCs w:val="22"/>
        </w:rPr>
        <w:t>sàng</w:t>
      </w:r>
      <w:proofErr w:type="spellEnd"/>
      <w:r w:rsidRPr="005F2E75">
        <w:rPr>
          <w:sz w:val="22"/>
          <w:szCs w:val="22"/>
        </w:rPr>
        <w:t xml:space="preserve"> </w:t>
      </w:r>
      <w:proofErr w:type="spellStart"/>
      <w:r w:rsidRPr="005F2E75">
        <w:rPr>
          <w:sz w:val="22"/>
          <w:szCs w:val="22"/>
        </w:rPr>
        <w:t>theo</w:t>
      </w:r>
      <w:proofErr w:type="spellEnd"/>
      <w:r w:rsidRPr="005F2E75">
        <w:rPr>
          <w:sz w:val="22"/>
          <w:szCs w:val="22"/>
        </w:rPr>
        <w:t xml:space="preserve"> </w:t>
      </w:r>
      <w:proofErr w:type="spellStart"/>
      <w:r w:rsidRPr="005F2E75">
        <w:rPr>
          <w:sz w:val="22"/>
          <w:szCs w:val="22"/>
        </w:rPr>
        <w:t>loại</w:t>
      </w:r>
      <w:proofErr w:type="spellEnd"/>
      <w:r w:rsidRPr="005F2E75">
        <w:rPr>
          <w:sz w:val="22"/>
          <w:szCs w:val="22"/>
        </w:rPr>
        <w:t xml:space="preserve"> DDTM (SL = 111)</w:t>
      </w:r>
      <w:bookmarkEnd w:id="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33"/>
        <w:gridCol w:w="2087"/>
        <w:gridCol w:w="1131"/>
        <w:gridCol w:w="1043"/>
        <w:gridCol w:w="1148"/>
      </w:tblGrid>
      <w:tr w:rsidR="00181EBE" w:rsidRPr="005F2E75" w14:paraId="30D9F781" w14:textId="77777777" w:rsidTr="00181EBE">
        <w:trPr>
          <w:trHeight w:val="602"/>
          <w:jc w:val="center"/>
        </w:trPr>
        <w:tc>
          <w:tcPr>
            <w:tcW w:w="2285" w:type="pct"/>
            <w:gridSpan w:val="2"/>
            <w:vAlign w:val="center"/>
          </w:tcPr>
          <w:p w14:paraId="392996FB" w14:textId="77777777" w:rsidR="00181EBE" w:rsidRPr="005F2E75" w:rsidRDefault="00181EBE" w:rsidP="001C5A51">
            <w:pPr>
              <w:widowControl w:val="0"/>
              <w:spacing w:before="10" w:after="10"/>
              <w:jc w:val="center"/>
              <w:rPr>
                <w:rFonts w:ascii="Times New Roman" w:hAnsi="Times New Roman"/>
                <w:sz w:val="22"/>
                <w:szCs w:val="22"/>
              </w:rPr>
            </w:pPr>
            <w:proofErr w:type="spellStart"/>
            <w:r w:rsidRPr="005F2E75">
              <w:rPr>
                <w:rFonts w:ascii="Times New Roman" w:hAnsi="Times New Roman"/>
                <w:sz w:val="22"/>
                <w:szCs w:val="22"/>
              </w:rPr>
              <w:t>Đặc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điểm</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lâm</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sàng</w:t>
            </w:r>
            <w:proofErr w:type="spellEnd"/>
          </w:p>
        </w:tc>
        <w:tc>
          <w:tcPr>
            <w:tcW w:w="925" w:type="pct"/>
          </w:tcPr>
          <w:p w14:paraId="0B91E66A" w14:textId="77777777" w:rsidR="00181EBE" w:rsidRPr="005F2E75" w:rsidRDefault="00181EBE" w:rsidP="001C5A51">
            <w:pPr>
              <w:widowControl w:val="0"/>
              <w:spacing w:before="10" w:after="10"/>
              <w:jc w:val="center"/>
              <w:rPr>
                <w:rFonts w:ascii="Times New Roman" w:hAnsi="Times New Roman"/>
                <w:sz w:val="22"/>
                <w:szCs w:val="22"/>
              </w:rPr>
            </w:pPr>
            <w:r w:rsidRPr="005F2E75">
              <w:rPr>
                <w:rFonts w:ascii="Times New Roman" w:hAnsi="Times New Roman"/>
                <w:sz w:val="22"/>
                <w:szCs w:val="22"/>
              </w:rPr>
              <w:t xml:space="preserve">DDTM </w:t>
            </w:r>
            <w:proofErr w:type="spellStart"/>
            <w:r w:rsidRPr="005F2E75">
              <w:rPr>
                <w:rFonts w:ascii="Times New Roman" w:hAnsi="Times New Roman"/>
                <w:sz w:val="22"/>
                <w:szCs w:val="22"/>
              </w:rPr>
              <w:t>đơn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thuần</w:t>
            </w:r>
            <w:proofErr w:type="spellEnd"/>
          </w:p>
          <w:p w14:paraId="77413211" w14:textId="77777777" w:rsidR="00181EBE" w:rsidRPr="005F2E75" w:rsidRDefault="00181EBE" w:rsidP="001C5A51">
            <w:pPr>
              <w:widowControl w:val="0"/>
              <w:spacing w:before="10" w:after="10"/>
              <w:jc w:val="center"/>
              <w:rPr>
                <w:rFonts w:ascii="Times New Roman" w:hAnsi="Times New Roman"/>
                <w:sz w:val="22"/>
                <w:szCs w:val="22"/>
                <w:lang w:val="vi-VN"/>
              </w:rPr>
            </w:pPr>
            <w:r w:rsidRPr="005F2E75">
              <w:rPr>
                <w:rFonts w:ascii="Times New Roman" w:hAnsi="Times New Roman"/>
                <w:sz w:val="22"/>
                <w:szCs w:val="22"/>
                <w:lang w:val="vi-VN"/>
              </w:rPr>
              <w:t>SL</w:t>
            </w:r>
          </w:p>
        </w:tc>
        <w:tc>
          <w:tcPr>
            <w:tcW w:w="852" w:type="pct"/>
            <w:vAlign w:val="center"/>
          </w:tcPr>
          <w:p w14:paraId="1B2AB3E8" w14:textId="77777777" w:rsidR="00181EBE" w:rsidRPr="005F2E75" w:rsidRDefault="00181EBE" w:rsidP="001C5A51">
            <w:pPr>
              <w:widowControl w:val="0"/>
              <w:spacing w:before="10" w:after="10"/>
              <w:jc w:val="center"/>
              <w:rPr>
                <w:rFonts w:ascii="Times New Roman" w:hAnsi="Times New Roman"/>
                <w:sz w:val="22"/>
                <w:szCs w:val="22"/>
              </w:rPr>
            </w:pPr>
            <w:r w:rsidRPr="005F2E75">
              <w:rPr>
                <w:rFonts w:ascii="Times New Roman" w:hAnsi="Times New Roman"/>
                <w:sz w:val="22"/>
                <w:szCs w:val="22"/>
              </w:rPr>
              <w:t xml:space="preserve">DDTM </w:t>
            </w:r>
            <w:proofErr w:type="spellStart"/>
            <w:r w:rsidRPr="005F2E75">
              <w:rPr>
                <w:rFonts w:ascii="Times New Roman" w:hAnsi="Times New Roman"/>
                <w:sz w:val="22"/>
                <w:szCs w:val="22"/>
              </w:rPr>
              <w:t>phối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hợp</w:t>
            </w:r>
            <w:proofErr w:type="spellEnd"/>
          </w:p>
          <w:p w14:paraId="50449D54" w14:textId="77777777" w:rsidR="00181EBE" w:rsidRPr="005F2E75" w:rsidRDefault="00181EBE" w:rsidP="001C5A51">
            <w:pPr>
              <w:widowControl w:val="0"/>
              <w:spacing w:before="10" w:after="10"/>
              <w:jc w:val="center"/>
              <w:rPr>
                <w:rFonts w:ascii="Times New Roman" w:hAnsi="Times New Roman"/>
                <w:sz w:val="22"/>
                <w:szCs w:val="22"/>
              </w:rPr>
            </w:pPr>
            <w:r w:rsidRPr="005F2E75">
              <w:rPr>
                <w:rFonts w:ascii="Times New Roman" w:hAnsi="Times New Roman"/>
                <w:sz w:val="22"/>
                <w:szCs w:val="22"/>
                <w:lang w:val="vi-VN"/>
              </w:rPr>
              <w:t>SL</w:t>
            </w:r>
          </w:p>
        </w:tc>
        <w:tc>
          <w:tcPr>
            <w:tcW w:w="938" w:type="pct"/>
            <w:tcBorders>
              <w:bottom w:val="single" w:sz="4" w:space="0" w:color="auto"/>
            </w:tcBorders>
            <w:vAlign w:val="center"/>
          </w:tcPr>
          <w:p w14:paraId="73547561" w14:textId="77777777" w:rsidR="00181EBE" w:rsidRPr="005F2E75" w:rsidRDefault="00181EBE" w:rsidP="001C5A51">
            <w:pPr>
              <w:widowControl w:val="0"/>
              <w:spacing w:before="10" w:after="10"/>
              <w:jc w:val="center"/>
              <w:rPr>
                <w:rFonts w:ascii="Times New Roman" w:hAnsi="Times New Roman"/>
                <w:sz w:val="22"/>
                <w:szCs w:val="22"/>
              </w:rPr>
            </w:pPr>
            <w:proofErr w:type="spellStart"/>
            <w:r w:rsidRPr="005F2E75">
              <w:rPr>
                <w:rFonts w:ascii="Times New Roman" w:hAnsi="Times New Roman"/>
                <w:sz w:val="22"/>
                <w:szCs w:val="22"/>
              </w:rPr>
              <w:t>Tổng</w:t>
            </w:r>
            <w:proofErr w:type="spellEnd"/>
          </w:p>
          <w:p w14:paraId="0A281097" w14:textId="77777777" w:rsidR="00181EBE" w:rsidRPr="005F2E75" w:rsidRDefault="00181EBE" w:rsidP="001C5A51">
            <w:pPr>
              <w:widowControl w:val="0"/>
              <w:spacing w:before="10" w:after="10"/>
              <w:jc w:val="center"/>
              <w:rPr>
                <w:rFonts w:ascii="Times New Roman" w:hAnsi="Times New Roman"/>
                <w:sz w:val="22"/>
                <w:szCs w:val="22"/>
              </w:rPr>
            </w:pPr>
          </w:p>
          <w:p w14:paraId="3E111831" w14:textId="77777777" w:rsidR="00181EBE" w:rsidRPr="005F2E75" w:rsidRDefault="00181EBE" w:rsidP="001C5A51">
            <w:pPr>
              <w:widowControl w:val="0"/>
              <w:spacing w:before="10" w:after="10"/>
              <w:jc w:val="center"/>
              <w:rPr>
                <w:rFonts w:ascii="Times New Roman" w:hAnsi="Times New Roman"/>
                <w:sz w:val="22"/>
                <w:szCs w:val="22"/>
              </w:rPr>
            </w:pPr>
            <w:r w:rsidRPr="005F2E75">
              <w:rPr>
                <w:rFonts w:ascii="Times New Roman" w:hAnsi="Times New Roman"/>
                <w:sz w:val="22"/>
                <w:szCs w:val="22"/>
              </w:rPr>
              <w:t>SL (%</w:t>
            </w:r>
            <w:r w:rsidRPr="005F2E75">
              <w:rPr>
                <w:rFonts w:ascii="Times New Roman" w:hAnsi="Times New Roman"/>
                <w:sz w:val="22"/>
                <w:szCs w:val="22"/>
                <w:lang w:val="vi-VN"/>
              </w:rPr>
              <w:t>)</w:t>
            </w:r>
          </w:p>
        </w:tc>
      </w:tr>
      <w:tr w:rsidR="00181EBE" w:rsidRPr="005F2E75" w14:paraId="6F3DEAA1" w14:textId="77777777" w:rsidTr="00181EBE">
        <w:trPr>
          <w:trHeight w:val="107"/>
          <w:jc w:val="center"/>
        </w:trPr>
        <w:tc>
          <w:tcPr>
            <w:tcW w:w="582" w:type="pct"/>
            <w:vMerge w:val="restart"/>
            <w:vAlign w:val="center"/>
          </w:tcPr>
          <w:p w14:paraId="34F8D253" w14:textId="77777777" w:rsidR="00181EBE" w:rsidRPr="005F2E75" w:rsidRDefault="00181EBE" w:rsidP="001C5A51">
            <w:pPr>
              <w:widowControl w:val="0"/>
              <w:spacing w:before="10" w:after="10"/>
              <w:jc w:val="center"/>
              <w:rPr>
                <w:rFonts w:ascii="Times New Roman" w:hAnsi="Times New Roman"/>
                <w:sz w:val="22"/>
                <w:szCs w:val="22"/>
              </w:rPr>
            </w:pPr>
            <w:proofErr w:type="spellStart"/>
            <w:r w:rsidRPr="005F2E75">
              <w:rPr>
                <w:rFonts w:ascii="Times New Roman" w:hAnsi="Times New Roman"/>
                <w:sz w:val="22"/>
                <w:szCs w:val="22"/>
              </w:rPr>
              <w:t>Màu</w:t>
            </w:r>
            <w:proofErr w:type="spellEnd"/>
          </w:p>
          <w:p w14:paraId="48A99869" w14:textId="77777777" w:rsidR="00181EBE" w:rsidRPr="005F2E75" w:rsidRDefault="00181EBE" w:rsidP="001C5A51">
            <w:pPr>
              <w:widowControl w:val="0"/>
              <w:spacing w:before="10" w:after="10"/>
              <w:jc w:val="center"/>
              <w:rPr>
                <w:rFonts w:ascii="Times New Roman" w:hAnsi="Times New Roman"/>
                <w:sz w:val="22"/>
                <w:szCs w:val="22"/>
              </w:rPr>
            </w:pPr>
            <w:proofErr w:type="spellStart"/>
            <w:r w:rsidRPr="005F2E75">
              <w:rPr>
                <w:rFonts w:ascii="Times New Roman" w:hAnsi="Times New Roman"/>
                <w:sz w:val="22"/>
                <w:szCs w:val="22"/>
              </w:rPr>
              <w:t>sắc</w:t>
            </w:r>
            <w:proofErr w:type="spellEnd"/>
          </w:p>
        </w:tc>
        <w:tc>
          <w:tcPr>
            <w:tcW w:w="1703" w:type="pct"/>
            <w:vAlign w:val="center"/>
          </w:tcPr>
          <w:p w14:paraId="2D48E151" w14:textId="77777777" w:rsidR="00181EBE" w:rsidRPr="005F2E75" w:rsidRDefault="00181EBE" w:rsidP="001C5A51">
            <w:pPr>
              <w:widowControl w:val="0"/>
              <w:spacing w:before="10" w:after="10"/>
              <w:rPr>
                <w:rFonts w:ascii="Times New Roman" w:hAnsi="Times New Roman"/>
                <w:sz w:val="22"/>
                <w:szCs w:val="22"/>
              </w:rPr>
            </w:pPr>
            <w:proofErr w:type="spellStart"/>
            <w:r w:rsidRPr="005F2E75">
              <w:rPr>
                <w:rFonts w:ascii="Times New Roman" w:hAnsi="Times New Roman"/>
                <w:sz w:val="22"/>
                <w:szCs w:val="22"/>
              </w:rPr>
              <w:t>Xanh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nhạt</w:t>
            </w:r>
            <w:proofErr w:type="spellEnd"/>
          </w:p>
        </w:tc>
        <w:tc>
          <w:tcPr>
            <w:tcW w:w="925" w:type="pct"/>
            <w:vAlign w:val="center"/>
          </w:tcPr>
          <w:p w14:paraId="5FF8ACDA" w14:textId="77777777" w:rsidR="00181EBE" w:rsidRPr="005F2E75" w:rsidRDefault="00181EBE" w:rsidP="001C5A51">
            <w:pPr>
              <w:widowControl w:val="0"/>
              <w:spacing w:before="10" w:after="10"/>
              <w:jc w:val="center"/>
              <w:rPr>
                <w:rFonts w:ascii="Times New Roman" w:hAnsi="Times New Roman"/>
                <w:sz w:val="22"/>
                <w:szCs w:val="22"/>
                <w:lang w:val="vi-VN"/>
              </w:rPr>
            </w:pPr>
            <w:r w:rsidRPr="005F2E75">
              <w:rPr>
                <w:rFonts w:ascii="Times New Roman" w:hAnsi="Times New Roman"/>
                <w:sz w:val="22"/>
                <w:szCs w:val="22"/>
              </w:rPr>
              <w:t>31</w:t>
            </w:r>
          </w:p>
        </w:tc>
        <w:tc>
          <w:tcPr>
            <w:tcW w:w="852" w:type="pct"/>
            <w:vAlign w:val="center"/>
          </w:tcPr>
          <w:p w14:paraId="620C0B86" w14:textId="77777777" w:rsidR="00181EBE" w:rsidRPr="005F2E75" w:rsidRDefault="00181EBE" w:rsidP="001C5A51">
            <w:pPr>
              <w:widowControl w:val="0"/>
              <w:spacing w:before="10" w:after="10"/>
              <w:jc w:val="center"/>
              <w:rPr>
                <w:rFonts w:ascii="Times New Roman" w:hAnsi="Times New Roman"/>
                <w:sz w:val="22"/>
                <w:szCs w:val="22"/>
              </w:rPr>
            </w:pPr>
            <w:r w:rsidRPr="005F2E75">
              <w:rPr>
                <w:rFonts w:ascii="Times New Roman" w:hAnsi="Times New Roman"/>
                <w:sz w:val="22"/>
                <w:szCs w:val="22"/>
              </w:rPr>
              <w:t>3</w:t>
            </w:r>
          </w:p>
        </w:tc>
        <w:tc>
          <w:tcPr>
            <w:tcW w:w="938" w:type="pct"/>
            <w:tcBorders>
              <w:right w:val="single" w:sz="4" w:space="0" w:color="auto"/>
            </w:tcBorders>
            <w:vAlign w:val="center"/>
          </w:tcPr>
          <w:p w14:paraId="0322F5D7" w14:textId="77777777" w:rsidR="00181EBE" w:rsidRPr="005F2E75" w:rsidRDefault="00181EBE" w:rsidP="001C5A51">
            <w:pPr>
              <w:widowControl w:val="0"/>
              <w:spacing w:before="10" w:after="10"/>
              <w:jc w:val="center"/>
              <w:rPr>
                <w:rFonts w:ascii="Times New Roman" w:hAnsi="Times New Roman"/>
                <w:sz w:val="22"/>
                <w:szCs w:val="22"/>
              </w:rPr>
            </w:pPr>
            <w:r w:rsidRPr="005F2E75">
              <w:rPr>
                <w:rFonts w:ascii="Times New Roman" w:hAnsi="Times New Roman"/>
                <w:sz w:val="22"/>
                <w:szCs w:val="22"/>
              </w:rPr>
              <w:t>34 (30,6)</w:t>
            </w:r>
          </w:p>
        </w:tc>
      </w:tr>
      <w:tr w:rsidR="00181EBE" w:rsidRPr="005F2E75" w14:paraId="77E8CC6E" w14:textId="77777777" w:rsidTr="00181EBE">
        <w:trPr>
          <w:trHeight w:val="143"/>
          <w:jc w:val="center"/>
        </w:trPr>
        <w:tc>
          <w:tcPr>
            <w:tcW w:w="582" w:type="pct"/>
            <w:vMerge/>
          </w:tcPr>
          <w:p w14:paraId="355F252B" w14:textId="77777777" w:rsidR="00181EBE" w:rsidRPr="005F2E75" w:rsidRDefault="00181EBE" w:rsidP="001C5A51">
            <w:pPr>
              <w:widowControl w:val="0"/>
              <w:spacing w:before="10" w:after="10"/>
              <w:jc w:val="both"/>
              <w:rPr>
                <w:rFonts w:ascii="Times New Roman" w:hAnsi="Times New Roman"/>
                <w:sz w:val="22"/>
                <w:szCs w:val="22"/>
              </w:rPr>
            </w:pPr>
          </w:p>
        </w:tc>
        <w:tc>
          <w:tcPr>
            <w:tcW w:w="1703" w:type="pct"/>
            <w:vAlign w:val="center"/>
          </w:tcPr>
          <w:p w14:paraId="1E21A4C9" w14:textId="77777777" w:rsidR="00181EBE" w:rsidRPr="005F2E75" w:rsidRDefault="00181EBE" w:rsidP="001C5A51">
            <w:pPr>
              <w:widowControl w:val="0"/>
              <w:spacing w:before="10" w:after="10"/>
              <w:rPr>
                <w:rFonts w:ascii="Times New Roman" w:hAnsi="Times New Roman"/>
                <w:sz w:val="22"/>
                <w:szCs w:val="22"/>
              </w:rPr>
            </w:pPr>
            <w:proofErr w:type="spellStart"/>
            <w:r w:rsidRPr="005F2E75">
              <w:rPr>
                <w:rFonts w:ascii="Times New Roman" w:hAnsi="Times New Roman"/>
                <w:sz w:val="22"/>
                <w:szCs w:val="22"/>
              </w:rPr>
              <w:t>Xanh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đậm</w:t>
            </w:r>
            <w:proofErr w:type="spellEnd"/>
          </w:p>
        </w:tc>
        <w:tc>
          <w:tcPr>
            <w:tcW w:w="925" w:type="pct"/>
            <w:vAlign w:val="center"/>
          </w:tcPr>
          <w:p w14:paraId="0BBB7569" w14:textId="77777777" w:rsidR="00181EBE" w:rsidRPr="005F2E75" w:rsidRDefault="00181EBE" w:rsidP="001C5A51">
            <w:pPr>
              <w:widowControl w:val="0"/>
              <w:spacing w:before="10" w:after="10"/>
              <w:jc w:val="center"/>
              <w:rPr>
                <w:rFonts w:ascii="Times New Roman" w:hAnsi="Times New Roman"/>
                <w:sz w:val="22"/>
                <w:szCs w:val="22"/>
                <w:lang w:val="vi-VN"/>
              </w:rPr>
            </w:pPr>
            <w:r w:rsidRPr="005F2E75">
              <w:rPr>
                <w:rFonts w:ascii="Times New Roman" w:hAnsi="Times New Roman"/>
                <w:sz w:val="22"/>
                <w:szCs w:val="22"/>
              </w:rPr>
              <w:t>12</w:t>
            </w:r>
          </w:p>
        </w:tc>
        <w:tc>
          <w:tcPr>
            <w:tcW w:w="852" w:type="pct"/>
            <w:vAlign w:val="center"/>
          </w:tcPr>
          <w:p w14:paraId="3193EE13" w14:textId="77777777" w:rsidR="00181EBE" w:rsidRPr="005F2E75" w:rsidRDefault="00181EBE" w:rsidP="001C5A51">
            <w:pPr>
              <w:widowControl w:val="0"/>
              <w:spacing w:before="10" w:after="10"/>
              <w:jc w:val="center"/>
              <w:rPr>
                <w:rFonts w:ascii="Times New Roman" w:hAnsi="Times New Roman"/>
                <w:sz w:val="22"/>
                <w:szCs w:val="22"/>
              </w:rPr>
            </w:pPr>
            <w:r w:rsidRPr="005F2E75">
              <w:rPr>
                <w:rFonts w:ascii="Times New Roman" w:hAnsi="Times New Roman"/>
                <w:sz w:val="22"/>
                <w:szCs w:val="22"/>
              </w:rPr>
              <w:t>1</w:t>
            </w:r>
          </w:p>
        </w:tc>
        <w:tc>
          <w:tcPr>
            <w:tcW w:w="938" w:type="pct"/>
            <w:tcBorders>
              <w:right w:val="single" w:sz="4" w:space="0" w:color="auto"/>
            </w:tcBorders>
            <w:vAlign w:val="center"/>
          </w:tcPr>
          <w:p w14:paraId="132119D5" w14:textId="77777777" w:rsidR="00181EBE" w:rsidRPr="005F2E75" w:rsidRDefault="00181EBE" w:rsidP="001C5A51">
            <w:pPr>
              <w:widowControl w:val="0"/>
              <w:spacing w:before="10" w:after="10"/>
              <w:jc w:val="center"/>
              <w:rPr>
                <w:rFonts w:ascii="Times New Roman" w:hAnsi="Times New Roman"/>
                <w:sz w:val="22"/>
                <w:szCs w:val="22"/>
              </w:rPr>
            </w:pPr>
            <w:r w:rsidRPr="005F2E75">
              <w:rPr>
                <w:rFonts w:ascii="Times New Roman" w:hAnsi="Times New Roman"/>
                <w:sz w:val="22"/>
                <w:szCs w:val="22"/>
              </w:rPr>
              <w:t>13 (11,7)</w:t>
            </w:r>
          </w:p>
        </w:tc>
      </w:tr>
      <w:tr w:rsidR="00181EBE" w:rsidRPr="005F2E75" w14:paraId="284D6A09" w14:textId="77777777" w:rsidTr="00181EBE">
        <w:trPr>
          <w:trHeight w:val="143"/>
          <w:jc w:val="center"/>
        </w:trPr>
        <w:tc>
          <w:tcPr>
            <w:tcW w:w="582" w:type="pct"/>
            <w:vMerge/>
          </w:tcPr>
          <w:p w14:paraId="38F77FD0" w14:textId="77777777" w:rsidR="00181EBE" w:rsidRPr="005F2E75" w:rsidRDefault="00181EBE" w:rsidP="001C5A51">
            <w:pPr>
              <w:widowControl w:val="0"/>
              <w:spacing w:before="10" w:after="10"/>
              <w:jc w:val="both"/>
              <w:rPr>
                <w:rFonts w:ascii="Times New Roman" w:hAnsi="Times New Roman"/>
                <w:sz w:val="22"/>
                <w:szCs w:val="22"/>
              </w:rPr>
            </w:pPr>
          </w:p>
        </w:tc>
        <w:tc>
          <w:tcPr>
            <w:tcW w:w="1703" w:type="pct"/>
            <w:vAlign w:val="center"/>
          </w:tcPr>
          <w:p w14:paraId="09EF1F1D" w14:textId="77777777" w:rsidR="00181EBE" w:rsidRPr="005F2E75" w:rsidRDefault="00181EBE" w:rsidP="001C5A51">
            <w:pPr>
              <w:widowControl w:val="0"/>
              <w:spacing w:before="10" w:after="10"/>
              <w:rPr>
                <w:rFonts w:ascii="Times New Roman" w:hAnsi="Times New Roman"/>
                <w:sz w:val="22"/>
                <w:szCs w:val="22"/>
              </w:rPr>
            </w:pPr>
            <w:proofErr w:type="spellStart"/>
            <w:r w:rsidRPr="005F2E75">
              <w:rPr>
                <w:rFonts w:ascii="Times New Roman" w:hAnsi="Times New Roman"/>
                <w:sz w:val="22"/>
                <w:szCs w:val="22"/>
              </w:rPr>
              <w:t>Tím</w:t>
            </w:r>
            <w:proofErr w:type="spellEnd"/>
          </w:p>
        </w:tc>
        <w:tc>
          <w:tcPr>
            <w:tcW w:w="925" w:type="pct"/>
            <w:vAlign w:val="center"/>
          </w:tcPr>
          <w:p w14:paraId="35895921" w14:textId="77777777" w:rsidR="00181EBE" w:rsidRPr="005F2E75" w:rsidRDefault="00181EBE" w:rsidP="001C5A51">
            <w:pPr>
              <w:widowControl w:val="0"/>
              <w:spacing w:before="10" w:after="10"/>
              <w:jc w:val="center"/>
              <w:rPr>
                <w:rFonts w:ascii="Times New Roman" w:hAnsi="Times New Roman"/>
                <w:sz w:val="22"/>
                <w:szCs w:val="22"/>
                <w:lang w:val="vi-VN"/>
              </w:rPr>
            </w:pPr>
            <w:r w:rsidRPr="005F2E75">
              <w:rPr>
                <w:rFonts w:ascii="Times New Roman" w:hAnsi="Times New Roman"/>
                <w:sz w:val="22"/>
                <w:szCs w:val="22"/>
              </w:rPr>
              <w:t>12</w:t>
            </w:r>
          </w:p>
        </w:tc>
        <w:tc>
          <w:tcPr>
            <w:tcW w:w="852" w:type="pct"/>
            <w:vAlign w:val="center"/>
          </w:tcPr>
          <w:p w14:paraId="712D064D" w14:textId="77777777" w:rsidR="00181EBE" w:rsidRPr="005F2E75" w:rsidRDefault="00181EBE" w:rsidP="001C5A51">
            <w:pPr>
              <w:widowControl w:val="0"/>
              <w:spacing w:before="10" w:after="10"/>
              <w:jc w:val="center"/>
              <w:rPr>
                <w:rFonts w:ascii="Times New Roman" w:hAnsi="Times New Roman"/>
                <w:sz w:val="22"/>
                <w:szCs w:val="22"/>
              </w:rPr>
            </w:pPr>
            <w:r w:rsidRPr="005F2E75">
              <w:rPr>
                <w:rFonts w:ascii="Times New Roman" w:hAnsi="Times New Roman"/>
                <w:sz w:val="22"/>
                <w:szCs w:val="22"/>
              </w:rPr>
              <w:t>1</w:t>
            </w:r>
          </w:p>
        </w:tc>
        <w:tc>
          <w:tcPr>
            <w:tcW w:w="938" w:type="pct"/>
            <w:tcBorders>
              <w:right w:val="single" w:sz="4" w:space="0" w:color="auto"/>
            </w:tcBorders>
            <w:vAlign w:val="center"/>
          </w:tcPr>
          <w:p w14:paraId="6757A477" w14:textId="77777777" w:rsidR="00181EBE" w:rsidRPr="005F2E75" w:rsidRDefault="00181EBE" w:rsidP="001C5A51">
            <w:pPr>
              <w:widowControl w:val="0"/>
              <w:spacing w:before="10" w:after="10"/>
              <w:jc w:val="center"/>
              <w:rPr>
                <w:rFonts w:ascii="Times New Roman" w:hAnsi="Times New Roman"/>
                <w:sz w:val="22"/>
                <w:szCs w:val="22"/>
              </w:rPr>
            </w:pPr>
            <w:r w:rsidRPr="005F2E75">
              <w:rPr>
                <w:rFonts w:ascii="Times New Roman" w:hAnsi="Times New Roman"/>
                <w:sz w:val="22"/>
                <w:szCs w:val="22"/>
              </w:rPr>
              <w:t>13 (10,7)</w:t>
            </w:r>
          </w:p>
        </w:tc>
      </w:tr>
      <w:tr w:rsidR="00181EBE" w:rsidRPr="005F2E75" w14:paraId="145D8553" w14:textId="77777777" w:rsidTr="00181EBE">
        <w:trPr>
          <w:trHeight w:val="143"/>
          <w:jc w:val="center"/>
        </w:trPr>
        <w:tc>
          <w:tcPr>
            <w:tcW w:w="582" w:type="pct"/>
            <w:vMerge/>
          </w:tcPr>
          <w:p w14:paraId="3CE997F6" w14:textId="77777777" w:rsidR="00181EBE" w:rsidRPr="005F2E75" w:rsidRDefault="00181EBE" w:rsidP="001C5A51">
            <w:pPr>
              <w:widowControl w:val="0"/>
              <w:spacing w:before="10" w:after="10"/>
              <w:jc w:val="both"/>
              <w:rPr>
                <w:rFonts w:ascii="Times New Roman" w:hAnsi="Times New Roman"/>
                <w:sz w:val="22"/>
                <w:szCs w:val="22"/>
              </w:rPr>
            </w:pPr>
          </w:p>
        </w:tc>
        <w:tc>
          <w:tcPr>
            <w:tcW w:w="1703" w:type="pct"/>
            <w:vAlign w:val="center"/>
          </w:tcPr>
          <w:p w14:paraId="68779726" w14:textId="77777777" w:rsidR="00181EBE" w:rsidRPr="005F2E75" w:rsidRDefault="00181EBE" w:rsidP="001C5A51">
            <w:pPr>
              <w:widowControl w:val="0"/>
              <w:spacing w:before="10" w:after="10"/>
              <w:rPr>
                <w:rFonts w:ascii="Times New Roman" w:hAnsi="Times New Roman"/>
                <w:sz w:val="22"/>
                <w:szCs w:val="22"/>
              </w:rPr>
            </w:pPr>
            <w:proofErr w:type="spellStart"/>
            <w:r w:rsidRPr="005F2E75">
              <w:rPr>
                <w:rFonts w:ascii="Times New Roman" w:hAnsi="Times New Roman"/>
                <w:sz w:val="22"/>
                <w:szCs w:val="22"/>
              </w:rPr>
              <w:t>Tím</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sẫm</w:t>
            </w:r>
            <w:proofErr w:type="spellEnd"/>
          </w:p>
        </w:tc>
        <w:tc>
          <w:tcPr>
            <w:tcW w:w="925" w:type="pct"/>
            <w:vAlign w:val="center"/>
          </w:tcPr>
          <w:p w14:paraId="4EEE8464" w14:textId="77777777" w:rsidR="00181EBE" w:rsidRPr="005F2E75" w:rsidRDefault="00181EBE" w:rsidP="001C5A51">
            <w:pPr>
              <w:widowControl w:val="0"/>
              <w:spacing w:before="10" w:after="10"/>
              <w:jc w:val="center"/>
              <w:rPr>
                <w:rFonts w:ascii="Times New Roman" w:hAnsi="Times New Roman"/>
                <w:sz w:val="22"/>
                <w:szCs w:val="22"/>
              </w:rPr>
            </w:pPr>
            <w:r w:rsidRPr="005F2E75">
              <w:rPr>
                <w:rFonts w:ascii="Times New Roman" w:hAnsi="Times New Roman"/>
                <w:sz w:val="22"/>
                <w:szCs w:val="22"/>
              </w:rPr>
              <w:t>5</w:t>
            </w:r>
          </w:p>
        </w:tc>
        <w:tc>
          <w:tcPr>
            <w:tcW w:w="852" w:type="pct"/>
            <w:vAlign w:val="center"/>
          </w:tcPr>
          <w:p w14:paraId="2F59C646" w14:textId="77777777" w:rsidR="00181EBE" w:rsidRPr="005F2E75" w:rsidRDefault="00181EBE" w:rsidP="001C5A51">
            <w:pPr>
              <w:widowControl w:val="0"/>
              <w:spacing w:before="10" w:after="10"/>
              <w:jc w:val="center"/>
              <w:rPr>
                <w:rFonts w:ascii="Times New Roman" w:hAnsi="Times New Roman"/>
                <w:sz w:val="22"/>
                <w:szCs w:val="22"/>
              </w:rPr>
            </w:pPr>
            <w:r w:rsidRPr="005F2E75">
              <w:rPr>
                <w:rFonts w:ascii="Times New Roman" w:hAnsi="Times New Roman"/>
                <w:sz w:val="22"/>
                <w:szCs w:val="22"/>
              </w:rPr>
              <w:t>6</w:t>
            </w:r>
          </w:p>
        </w:tc>
        <w:tc>
          <w:tcPr>
            <w:tcW w:w="938" w:type="pct"/>
            <w:tcBorders>
              <w:right w:val="single" w:sz="4" w:space="0" w:color="auto"/>
            </w:tcBorders>
            <w:vAlign w:val="center"/>
          </w:tcPr>
          <w:p w14:paraId="22182C05" w14:textId="77777777" w:rsidR="00181EBE" w:rsidRPr="005F2E75" w:rsidRDefault="00181EBE" w:rsidP="001C5A51">
            <w:pPr>
              <w:widowControl w:val="0"/>
              <w:spacing w:before="10" w:after="10"/>
              <w:jc w:val="center"/>
              <w:rPr>
                <w:rFonts w:ascii="Times New Roman" w:hAnsi="Times New Roman"/>
                <w:sz w:val="22"/>
                <w:szCs w:val="22"/>
              </w:rPr>
            </w:pPr>
            <w:r w:rsidRPr="005F2E75">
              <w:rPr>
                <w:rFonts w:ascii="Times New Roman" w:hAnsi="Times New Roman"/>
                <w:sz w:val="22"/>
                <w:szCs w:val="22"/>
              </w:rPr>
              <w:t>11 (9,9)</w:t>
            </w:r>
          </w:p>
        </w:tc>
      </w:tr>
      <w:tr w:rsidR="00181EBE" w:rsidRPr="005F2E75" w14:paraId="5FB857C3" w14:textId="77777777" w:rsidTr="00181EBE">
        <w:trPr>
          <w:trHeight w:val="143"/>
          <w:jc w:val="center"/>
        </w:trPr>
        <w:tc>
          <w:tcPr>
            <w:tcW w:w="582" w:type="pct"/>
            <w:vMerge/>
          </w:tcPr>
          <w:p w14:paraId="62D07BE5" w14:textId="77777777" w:rsidR="00181EBE" w:rsidRPr="005F2E75" w:rsidRDefault="00181EBE" w:rsidP="001C5A51">
            <w:pPr>
              <w:widowControl w:val="0"/>
              <w:spacing w:before="10" w:after="10"/>
              <w:jc w:val="both"/>
              <w:rPr>
                <w:rFonts w:ascii="Times New Roman" w:hAnsi="Times New Roman"/>
                <w:sz w:val="22"/>
                <w:szCs w:val="22"/>
              </w:rPr>
            </w:pPr>
          </w:p>
        </w:tc>
        <w:tc>
          <w:tcPr>
            <w:tcW w:w="1703" w:type="pct"/>
            <w:vAlign w:val="center"/>
          </w:tcPr>
          <w:p w14:paraId="732DE99D" w14:textId="77777777" w:rsidR="00181EBE" w:rsidRPr="005F2E75" w:rsidRDefault="00181EBE" w:rsidP="001C5A51">
            <w:pPr>
              <w:widowControl w:val="0"/>
              <w:spacing w:before="10" w:after="10"/>
              <w:rPr>
                <w:rFonts w:ascii="Times New Roman" w:hAnsi="Times New Roman"/>
                <w:sz w:val="22"/>
                <w:szCs w:val="22"/>
              </w:rPr>
            </w:pPr>
            <w:proofErr w:type="spellStart"/>
            <w:r w:rsidRPr="005F2E75">
              <w:rPr>
                <w:rFonts w:ascii="Times New Roman" w:hAnsi="Times New Roman"/>
                <w:sz w:val="22"/>
                <w:szCs w:val="22"/>
              </w:rPr>
              <w:t>Đỏ</w:t>
            </w:r>
            <w:proofErr w:type="spellEnd"/>
          </w:p>
        </w:tc>
        <w:tc>
          <w:tcPr>
            <w:tcW w:w="925" w:type="pct"/>
            <w:vAlign w:val="center"/>
          </w:tcPr>
          <w:p w14:paraId="43681BAE" w14:textId="77777777" w:rsidR="00181EBE" w:rsidRPr="005F2E75" w:rsidRDefault="00181EBE" w:rsidP="001C5A51">
            <w:pPr>
              <w:widowControl w:val="0"/>
              <w:spacing w:before="10" w:after="10"/>
              <w:jc w:val="center"/>
              <w:rPr>
                <w:rFonts w:ascii="Times New Roman" w:hAnsi="Times New Roman"/>
                <w:sz w:val="22"/>
                <w:szCs w:val="22"/>
              </w:rPr>
            </w:pPr>
            <w:r w:rsidRPr="005F2E75">
              <w:rPr>
                <w:rFonts w:ascii="Times New Roman" w:hAnsi="Times New Roman"/>
                <w:sz w:val="22"/>
                <w:szCs w:val="22"/>
              </w:rPr>
              <w:t>0</w:t>
            </w:r>
          </w:p>
        </w:tc>
        <w:tc>
          <w:tcPr>
            <w:tcW w:w="852" w:type="pct"/>
            <w:vAlign w:val="center"/>
          </w:tcPr>
          <w:p w14:paraId="0BFAAE91" w14:textId="77777777" w:rsidR="00181EBE" w:rsidRPr="005F2E75" w:rsidRDefault="00181EBE" w:rsidP="001C5A51">
            <w:pPr>
              <w:widowControl w:val="0"/>
              <w:spacing w:before="10" w:after="10"/>
              <w:jc w:val="center"/>
              <w:rPr>
                <w:rFonts w:ascii="Times New Roman" w:hAnsi="Times New Roman"/>
                <w:sz w:val="22"/>
                <w:szCs w:val="22"/>
              </w:rPr>
            </w:pPr>
            <w:r w:rsidRPr="005F2E75">
              <w:rPr>
                <w:rFonts w:ascii="Times New Roman" w:hAnsi="Times New Roman"/>
                <w:sz w:val="22"/>
                <w:szCs w:val="22"/>
              </w:rPr>
              <w:t>6</w:t>
            </w:r>
          </w:p>
        </w:tc>
        <w:tc>
          <w:tcPr>
            <w:tcW w:w="938" w:type="pct"/>
            <w:tcBorders>
              <w:right w:val="single" w:sz="4" w:space="0" w:color="auto"/>
            </w:tcBorders>
            <w:vAlign w:val="center"/>
          </w:tcPr>
          <w:p w14:paraId="2B07A7AD" w14:textId="77777777" w:rsidR="00181EBE" w:rsidRPr="005F2E75" w:rsidRDefault="00181EBE" w:rsidP="001C5A51">
            <w:pPr>
              <w:widowControl w:val="0"/>
              <w:spacing w:before="10" w:after="10"/>
              <w:jc w:val="center"/>
              <w:rPr>
                <w:rFonts w:ascii="Times New Roman" w:hAnsi="Times New Roman"/>
                <w:sz w:val="22"/>
                <w:szCs w:val="22"/>
              </w:rPr>
            </w:pPr>
            <w:r w:rsidRPr="005F2E75">
              <w:rPr>
                <w:rFonts w:ascii="Times New Roman" w:hAnsi="Times New Roman"/>
                <w:sz w:val="22"/>
                <w:szCs w:val="22"/>
              </w:rPr>
              <w:t>6 (5,4)</w:t>
            </w:r>
          </w:p>
        </w:tc>
      </w:tr>
      <w:tr w:rsidR="00181EBE" w:rsidRPr="005F2E75" w14:paraId="57996CFD" w14:textId="77777777" w:rsidTr="00181EBE">
        <w:trPr>
          <w:trHeight w:val="143"/>
          <w:jc w:val="center"/>
        </w:trPr>
        <w:tc>
          <w:tcPr>
            <w:tcW w:w="582" w:type="pct"/>
            <w:vMerge/>
          </w:tcPr>
          <w:p w14:paraId="3E0BAB5B" w14:textId="77777777" w:rsidR="00181EBE" w:rsidRPr="005F2E75" w:rsidRDefault="00181EBE" w:rsidP="001C5A51">
            <w:pPr>
              <w:widowControl w:val="0"/>
              <w:spacing w:before="10" w:after="10"/>
              <w:jc w:val="both"/>
              <w:rPr>
                <w:rFonts w:ascii="Times New Roman" w:hAnsi="Times New Roman"/>
                <w:sz w:val="22"/>
                <w:szCs w:val="22"/>
              </w:rPr>
            </w:pPr>
          </w:p>
        </w:tc>
        <w:tc>
          <w:tcPr>
            <w:tcW w:w="1703" w:type="pct"/>
            <w:vAlign w:val="center"/>
          </w:tcPr>
          <w:p w14:paraId="60B9A1E4" w14:textId="77777777" w:rsidR="00181EBE" w:rsidRPr="005F2E75" w:rsidRDefault="00181EBE" w:rsidP="001C5A51">
            <w:pPr>
              <w:widowControl w:val="0"/>
              <w:spacing w:before="10" w:after="10"/>
              <w:rPr>
                <w:rFonts w:ascii="Times New Roman" w:hAnsi="Times New Roman"/>
                <w:sz w:val="22"/>
                <w:szCs w:val="22"/>
              </w:rPr>
            </w:pPr>
            <w:proofErr w:type="spellStart"/>
            <w:r w:rsidRPr="005F2E75">
              <w:rPr>
                <w:rFonts w:ascii="Times New Roman" w:hAnsi="Times New Roman"/>
                <w:sz w:val="22"/>
                <w:szCs w:val="22"/>
              </w:rPr>
              <w:t>Bình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thường</w:t>
            </w:r>
            <w:proofErr w:type="spellEnd"/>
          </w:p>
        </w:tc>
        <w:tc>
          <w:tcPr>
            <w:tcW w:w="925" w:type="pct"/>
            <w:vAlign w:val="center"/>
          </w:tcPr>
          <w:p w14:paraId="4C848DE1" w14:textId="77777777" w:rsidR="00181EBE" w:rsidRPr="005F2E75" w:rsidRDefault="00181EBE" w:rsidP="001C5A51">
            <w:pPr>
              <w:widowControl w:val="0"/>
              <w:spacing w:before="10" w:after="10"/>
              <w:jc w:val="center"/>
              <w:rPr>
                <w:rFonts w:ascii="Times New Roman" w:hAnsi="Times New Roman"/>
                <w:sz w:val="22"/>
                <w:szCs w:val="22"/>
              </w:rPr>
            </w:pPr>
            <w:r w:rsidRPr="005F2E75">
              <w:rPr>
                <w:rFonts w:ascii="Times New Roman" w:hAnsi="Times New Roman"/>
                <w:sz w:val="22"/>
                <w:szCs w:val="22"/>
              </w:rPr>
              <w:t>24</w:t>
            </w:r>
          </w:p>
        </w:tc>
        <w:tc>
          <w:tcPr>
            <w:tcW w:w="852" w:type="pct"/>
            <w:vAlign w:val="center"/>
          </w:tcPr>
          <w:p w14:paraId="1443D9B7" w14:textId="77777777" w:rsidR="00181EBE" w:rsidRPr="005F2E75" w:rsidRDefault="00181EBE" w:rsidP="001C5A51">
            <w:pPr>
              <w:widowControl w:val="0"/>
              <w:spacing w:before="10" w:after="10"/>
              <w:jc w:val="center"/>
              <w:rPr>
                <w:rFonts w:ascii="Times New Roman" w:hAnsi="Times New Roman"/>
                <w:sz w:val="22"/>
                <w:szCs w:val="22"/>
              </w:rPr>
            </w:pPr>
            <w:r w:rsidRPr="005F2E75">
              <w:rPr>
                <w:rFonts w:ascii="Times New Roman" w:hAnsi="Times New Roman"/>
                <w:sz w:val="22"/>
                <w:szCs w:val="22"/>
              </w:rPr>
              <w:t>1</w:t>
            </w:r>
          </w:p>
        </w:tc>
        <w:tc>
          <w:tcPr>
            <w:tcW w:w="938" w:type="pct"/>
            <w:tcBorders>
              <w:right w:val="single" w:sz="4" w:space="0" w:color="auto"/>
            </w:tcBorders>
            <w:vAlign w:val="center"/>
          </w:tcPr>
          <w:p w14:paraId="0A040751" w14:textId="77777777" w:rsidR="00181EBE" w:rsidRPr="005F2E75" w:rsidRDefault="00181EBE" w:rsidP="001C5A51">
            <w:pPr>
              <w:widowControl w:val="0"/>
              <w:spacing w:before="10" w:after="10"/>
              <w:jc w:val="center"/>
              <w:rPr>
                <w:rFonts w:ascii="Times New Roman" w:hAnsi="Times New Roman"/>
                <w:sz w:val="22"/>
                <w:szCs w:val="22"/>
              </w:rPr>
            </w:pPr>
            <w:r w:rsidRPr="005F2E75">
              <w:rPr>
                <w:rFonts w:ascii="Times New Roman" w:hAnsi="Times New Roman"/>
                <w:sz w:val="22"/>
                <w:szCs w:val="22"/>
              </w:rPr>
              <w:t>25 (22,5)</w:t>
            </w:r>
          </w:p>
        </w:tc>
      </w:tr>
      <w:tr w:rsidR="00181EBE" w:rsidRPr="005F2E75" w14:paraId="725B5EA9" w14:textId="77777777" w:rsidTr="00181EBE">
        <w:trPr>
          <w:trHeight w:val="143"/>
          <w:jc w:val="center"/>
        </w:trPr>
        <w:tc>
          <w:tcPr>
            <w:tcW w:w="582" w:type="pct"/>
            <w:vMerge/>
          </w:tcPr>
          <w:p w14:paraId="33F71973" w14:textId="77777777" w:rsidR="00181EBE" w:rsidRPr="005F2E75" w:rsidRDefault="00181EBE" w:rsidP="001C5A51">
            <w:pPr>
              <w:widowControl w:val="0"/>
              <w:spacing w:before="10" w:after="10"/>
              <w:jc w:val="both"/>
              <w:rPr>
                <w:rFonts w:ascii="Times New Roman" w:hAnsi="Times New Roman"/>
                <w:sz w:val="22"/>
                <w:szCs w:val="22"/>
              </w:rPr>
            </w:pPr>
          </w:p>
        </w:tc>
        <w:tc>
          <w:tcPr>
            <w:tcW w:w="1703" w:type="pct"/>
            <w:vAlign w:val="center"/>
          </w:tcPr>
          <w:p w14:paraId="29982E11" w14:textId="77777777" w:rsidR="00181EBE" w:rsidRPr="005F2E75" w:rsidRDefault="00181EBE" w:rsidP="001C5A51">
            <w:pPr>
              <w:widowControl w:val="0"/>
              <w:spacing w:before="10" w:after="10"/>
              <w:rPr>
                <w:rFonts w:ascii="Times New Roman" w:hAnsi="Times New Roman"/>
                <w:sz w:val="22"/>
                <w:szCs w:val="22"/>
              </w:rPr>
            </w:pPr>
            <w:proofErr w:type="spellStart"/>
            <w:r w:rsidRPr="005F2E75">
              <w:rPr>
                <w:rFonts w:ascii="Times New Roman" w:hAnsi="Times New Roman"/>
                <w:sz w:val="22"/>
                <w:szCs w:val="22"/>
              </w:rPr>
              <w:t>Xanh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nhạt</w:t>
            </w:r>
            <w:proofErr w:type="spellEnd"/>
            <w:r w:rsidRPr="005F2E75">
              <w:rPr>
                <w:rFonts w:ascii="Times New Roman" w:hAnsi="Times New Roman"/>
                <w:sz w:val="22"/>
                <w:szCs w:val="22"/>
              </w:rPr>
              <w:t xml:space="preserve"> + </w:t>
            </w:r>
            <w:proofErr w:type="spellStart"/>
            <w:r w:rsidRPr="005F2E75">
              <w:rPr>
                <w:rFonts w:ascii="Times New Roman" w:hAnsi="Times New Roman"/>
                <w:sz w:val="22"/>
                <w:szCs w:val="22"/>
              </w:rPr>
              <w:t>Xanh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đậm</w:t>
            </w:r>
            <w:proofErr w:type="spellEnd"/>
          </w:p>
        </w:tc>
        <w:tc>
          <w:tcPr>
            <w:tcW w:w="925" w:type="pct"/>
            <w:vAlign w:val="center"/>
          </w:tcPr>
          <w:p w14:paraId="4E2BFB1F" w14:textId="77777777" w:rsidR="00181EBE" w:rsidRPr="005F2E75" w:rsidRDefault="00181EBE" w:rsidP="001C5A51">
            <w:pPr>
              <w:widowControl w:val="0"/>
              <w:spacing w:before="10" w:after="10"/>
              <w:jc w:val="center"/>
              <w:rPr>
                <w:rFonts w:ascii="Times New Roman" w:hAnsi="Times New Roman"/>
                <w:sz w:val="22"/>
                <w:szCs w:val="22"/>
              </w:rPr>
            </w:pPr>
            <w:r w:rsidRPr="005F2E75">
              <w:rPr>
                <w:rFonts w:ascii="Times New Roman" w:hAnsi="Times New Roman"/>
                <w:sz w:val="22"/>
                <w:szCs w:val="22"/>
              </w:rPr>
              <w:t>3</w:t>
            </w:r>
          </w:p>
        </w:tc>
        <w:tc>
          <w:tcPr>
            <w:tcW w:w="852" w:type="pct"/>
            <w:vAlign w:val="center"/>
          </w:tcPr>
          <w:p w14:paraId="084DAFE7" w14:textId="77777777" w:rsidR="00181EBE" w:rsidRPr="005F2E75" w:rsidRDefault="00181EBE" w:rsidP="001C5A51">
            <w:pPr>
              <w:widowControl w:val="0"/>
              <w:spacing w:before="10" w:after="10"/>
              <w:jc w:val="center"/>
              <w:rPr>
                <w:rFonts w:ascii="Times New Roman" w:hAnsi="Times New Roman"/>
                <w:sz w:val="22"/>
                <w:szCs w:val="22"/>
              </w:rPr>
            </w:pPr>
            <w:r w:rsidRPr="005F2E75">
              <w:rPr>
                <w:rFonts w:ascii="Times New Roman" w:hAnsi="Times New Roman"/>
                <w:sz w:val="22"/>
                <w:szCs w:val="22"/>
              </w:rPr>
              <w:t>0</w:t>
            </w:r>
          </w:p>
        </w:tc>
        <w:tc>
          <w:tcPr>
            <w:tcW w:w="938" w:type="pct"/>
            <w:tcBorders>
              <w:right w:val="single" w:sz="4" w:space="0" w:color="auto"/>
            </w:tcBorders>
            <w:vAlign w:val="center"/>
          </w:tcPr>
          <w:p w14:paraId="2761EA04" w14:textId="77777777" w:rsidR="00181EBE" w:rsidRPr="005F2E75" w:rsidRDefault="00181EBE" w:rsidP="001C5A51">
            <w:pPr>
              <w:widowControl w:val="0"/>
              <w:spacing w:before="10" w:after="10"/>
              <w:jc w:val="center"/>
              <w:rPr>
                <w:rFonts w:ascii="Times New Roman" w:hAnsi="Times New Roman"/>
                <w:sz w:val="22"/>
                <w:szCs w:val="22"/>
              </w:rPr>
            </w:pPr>
            <w:r w:rsidRPr="005F2E75">
              <w:rPr>
                <w:rFonts w:ascii="Times New Roman" w:hAnsi="Times New Roman"/>
                <w:sz w:val="22"/>
                <w:szCs w:val="22"/>
              </w:rPr>
              <w:t>3 (2,7)</w:t>
            </w:r>
          </w:p>
        </w:tc>
      </w:tr>
      <w:tr w:rsidR="00181EBE" w:rsidRPr="005F2E75" w14:paraId="278ABDED" w14:textId="77777777" w:rsidTr="00181EBE">
        <w:trPr>
          <w:trHeight w:val="143"/>
          <w:jc w:val="center"/>
        </w:trPr>
        <w:tc>
          <w:tcPr>
            <w:tcW w:w="582" w:type="pct"/>
            <w:vMerge/>
          </w:tcPr>
          <w:p w14:paraId="364B76FA" w14:textId="77777777" w:rsidR="00181EBE" w:rsidRPr="005F2E75" w:rsidRDefault="00181EBE" w:rsidP="001C5A51">
            <w:pPr>
              <w:widowControl w:val="0"/>
              <w:spacing w:before="10" w:after="10"/>
              <w:jc w:val="both"/>
              <w:rPr>
                <w:rFonts w:ascii="Times New Roman" w:hAnsi="Times New Roman"/>
                <w:sz w:val="22"/>
                <w:szCs w:val="22"/>
              </w:rPr>
            </w:pPr>
          </w:p>
        </w:tc>
        <w:tc>
          <w:tcPr>
            <w:tcW w:w="1703" w:type="pct"/>
            <w:vAlign w:val="center"/>
          </w:tcPr>
          <w:p w14:paraId="082018C9" w14:textId="77777777" w:rsidR="00181EBE" w:rsidRPr="005F2E75" w:rsidRDefault="00181EBE" w:rsidP="001C5A51">
            <w:pPr>
              <w:widowControl w:val="0"/>
              <w:spacing w:before="10" w:after="10"/>
              <w:rPr>
                <w:rFonts w:ascii="Times New Roman" w:hAnsi="Times New Roman"/>
                <w:sz w:val="22"/>
                <w:szCs w:val="22"/>
              </w:rPr>
            </w:pPr>
            <w:proofErr w:type="spellStart"/>
            <w:r w:rsidRPr="005F2E75">
              <w:rPr>
                <w:rFonts w:ascii="Times New Roman" w:hAnsi="Times New Roman"/>
                <w:sz w:val="22"/>
                <w:szCs w:val="22"/>
              </w:rPr>
              <w:t>Xanh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nhạt</w:t>
            </w:r>
            <w:proofErr w:type="spellEnd"/>
            <w:r w:rsidRPr="005F2E75">
              <w:rPr>
                <w:rFonts w:ascii="Times New Roman" w:hAnsi="Times New Roman"/>
                <w:sz w:val="22"/>
                <w:szCs w:val="22"/>
              </w:rPr>
              <w:t xml:space="preserve"> + </w:t>
            </w:r>
            <w:proofErr w:type="spellStart"/>
            <w:r w:rsidRPr="005F2E75">
              <w:rPr>
                <w:rFonts w:ascii="Times New Roman" w:hAnsi="Times New Roman"/>
                <w:sz w:val="22"/>
                <w:szCs w:val="22"/>
              </w:rPr>
              <w:t>Tím</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sẫm</w:t>
            </w:r>
            <w:proofErr w:type="spellEnd"/>
          </w:p>
        </w:tc>
        <w:tc>
          <w:tcPr>
            <w:tcW w:w="925" w:type="pct"/>
            <w:vAlign w:val="center"/>
          </w:tcPr>
          <w:p w14:paraId="526380D4" w14:textId="77777777" w:rsidR="00181EBE" w:rsidRPr="005F2E75" w:rsidRDefault="00181EBE" w:rsidP="001C5A51">
            <w:pPr>
              <w:widowControl w:val="0"/>
              <w:spacing w:before="10" w:after="10"/>
              <w:jc w:val="center"/>
              <w:rPr>
                <w:rFonts w:ascii="Times New Roman" w:hAnsi="Times New Roman"/>
                <w:sz w:val="22"/>
                <w:szCs w:val="22"/>
              </w:rPr>
            </w:pPr>
            <w:r w:rsidRPr="005F2E75">
              <w:rPr>
                <w:rFonts w:ascii="Times New Roman" w:hAnsi="Times New Roman"/>
                <w:sz w:val="22"/>
                <w:szCs w:val="22"/>
              </w:rPr>
              <w:t>1</w:t>
            </w:r>
          </w:p>
        </w:tc>
        <w:tc>
          <w:tcPr>
            <w:tcW w:w="852" w:type="pct"/>
            <w:vAlign w:val="center"/>
          </w:tcPr>
          <w:p w14:paraId="4E522C7E" w14:textId="77777777" w:rsidR="00181EBE" w:rsidRPr="005F2E75" w:rsidRDefault="00181EBE" w:rsidP="001C5A51">
            <w:pPr>
              <w:widowControl w:val="0"/>
              <w:spacing w:before="10" w:after="10"/>
              <w:jc w:val="center"/>
              <w:rPr>
                <w:rFonts w:ascii="Times New Roman" w:hAnsi="Times New Roman"/>
                <w:sz w:val="22"/>
                <w:szCs w:val="22"/>
              </w:rPr>
            </w:pPr>
            <w:r w:rsidRPr="005F2E75">
              <w:rPr>
                <w:rFonts w:ascii="Times New Roman" w:hAnsi="Times New Roman"/>
                <w:sz w:val="22"/>
                <w:szCs w:val="22"/>
              </w:rPr>
              <w:t>1</w:t>
            </w:r>
          </w:p>
        </w:tc>
        <w:tc>
          <w:tcPr>
            <w:tcW w:w="938" w:type="pct"/>
            <w:tcBorders>
              <w:right w:val="single" w:sz="4" w:space="0" w:color="auto"/>
            </w:tcBorders>
            <w:vAlign w:val="center"/>
          </w:tcPr>
          <w:p w14:paraId="4181B1B1" w14:textId="77777777" w:rsidR="00181EBE" w:rsidRPr="005F2E75" w:rsidRDefault="00181EBE" w:rsidP="001C5A51">
            <w:pPr>
              <w:widowControl w:val="0"/>
              <w:spacing w:before="10" w:after="10"/>
              <w:jc w:val="center"/>
              <w:rPr>
                <w:rFonts w:ascii="Times New Roman" w:hAnsi="Times New Roman"/>
                <w:sz w:val="22"/>
                <w:szCs w:val="22"/>
              </w:rPr>
            </w:pPr>
            <w:r w:rsidRPr="005F2E75">
              <w:rPr>
                <w:rFonts w:ascii="Times New Roman" w:hAnsi="Times New Roman"/>
                <w:sz w:val="22"/>
                <w:szCs w:val="22"/>
              </w:rPr>
              <w:t>2 (1,8)</w:t>
            </w:r>
          </w:p>
        </w:tc>
      </w:tr>
      <w:tr w:rsidR="00181EBE" w:rsidRPr="005F2E75" w14:paraId="0AE7535D" w14:textId="77777777" w:rsidTr="00181EBE">
        <w:trPr>
          <w:trHeight w:val="143"/>
          <w:jc w:val="center"/>
        </w:trPr>
        <w:tc>
          <w:tcPr>
            <w:tcW w:w="582" w:type="pct"/>
            <w:vMerge/>
          </w:tcPr>
          <w:p w14:paraId="10A4F2C9" w14:textId="77777777" w:rsidR="00181EBE" w:rsidRPr="005F2E75" w:rsidRDefault="00181EBE" w:rsidP="001C5A51">
            <w:pPr>
              <w:widowControl w:val="0"/>
              <w:spacing w:before="10" w:after="10"/>
              <w:jc w:val="both"/>
              <w:rPr>
                <w:rFonts w:ascii="Times New Roman" w:hAnsi="Times New Roman"/>
                <w:sz w:val="22"/>
                <w:szCs w:val="22"/>
              </w:rPr>
            </w:pPr>
          </w:p>
        </w:tc>
        <w:tc>
          <w:tcPr>
            <w:tcW w:w="1703" w:type="pct"/>
            <w:vAlign w:val="center"/>
          </w:tcPr>
          <w:p w14:paraId="2302B9A6" w14:textId="77777777" w:rsidR="00181EBE" w:rsidRPr="005F2E75" w:rsidRDefault="00181EBE" w:rsidP="001C5A51">
            <w:pPr>
              <w:widowControl w:val="0"/>
              <w:spacing w:before="10" w:after="10"/>
              <w:rPr>
                <w:rFonts w:ascii="Times New Roman" w:hAnsi="Times New Roman"/>
                <w:sz w:val="22"/>
                <w:szCs w:val="22"/>
              </w:rPr>
            </w:pPr>
            <w:proofErr w:type="spellStart"/>
            <w:r w:rsidRPr="005F2E75">
              <w:rPr>
                <w:rFonts w:ascii="Times New Roman" w:hAnsi="Times New Roman"/>
                <w:sz w:val="22"/>
                <w:szCs w:val="22"/>
              </w:rPr>
              <w:t>Xanh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nhạt</w:t>
            </w:r>
            <w:proofErr w:type="spellEnd"/>
            <w:r w:rsidRPr="005F2E75">
              <w:rPr>
                <w:rFonts w:ascii="Times New Roman" w:hAnsi="Times New Roman"/>
                <w:sz w:val="22"/>
                <w:szCs w:val="22"/>
              </w:rPr>
              <w:t xml:space="preserve"> + </w:t>
            </w:r>
            <w:proofErr w:type="spellStart"/>
            <w:r w:rsidRPr="005F2E75">
              <w:rPr>
                <w:rFonts w:ascii="Times New Roman" w:hAnsi="Times New Roman"/>
                <w:sz w:val="22"/>
                <w:szCs w:val="22"/>
              </w:rPr>
              <w:t>Đỏ</w:t>
            </w:r>
            <w:proofErr w:type="spellEnd"/>
          </w:p>
        </w:tc>
        <w:tc>
          <w:tcPr>
            <w:tcW w:w="925" w:type="pct"/>
            <w:vAlign w:val="center"/>
          </w:tcPr>
          <w:p w14:paraId="3A98EAB9" w14:textId="77777777" w:rsidR="00181EBE" w:rsidRPr="005F2E75" w:rsidRDefault="00181EBE" w:rsidP="001C5A51">
            <w:pPr>
              <w:widowControl w:val="0"/>
              <w:spacing w:before="10" w:after="10"/>
              <w:jc w:val="center"/>
              <w:rPr>
                <w:rFonts w:ascii="Times New Roman" w:hAnsi="Times New Roman"/>
                <w:sz w:val="22"/>
                <w:szCs w:val="22"/>
              </w:rPr>
            </w:pPr>
            <w:r w:rsidRPr="005F2E75">
              <w:rPr>
                <w:rFonts w:ascii="Times New Roman" w:hAnsi="Times New Roman"/>
                <w:sz w:val="22"/>
                <w:szCs w:val="22"/>
              </w:rPr>
              <w:t>0</w:t>
            </w:r>
          </w:p>
        </w:tc>
        <w:tc>
          <w:tcPr>
            <w:tcW w:w="852" w:type="pct"/>
            <w:vAlign w:val="center"/>
          </w:tcPr>
          <w:p w14:paraId="177197BF" w14:textId="77777777" w:rsidR="00181EBE" w:rsidRPr="005F2E75" w:rsidRDefault="00181EBE" w:rsidP="001C5A51">
            <w:pPr>
              <w:widowControl w:val="0"/>
              <w:spacing w:before="10" w:after="10"/>
              <w:jc w:val="center"/>
              <w:rPr>
                <w:rFonts w:ascii="Times New Roman" w:hAnsi="Times New Roman"/>
                <w:sz w:val="22"/>
                <w:szCs w:val="22"/>
              </w:rPr>
            </w:pPr>
            <w:r w:rsidRPr="005F2E75">
              <w:rPr>
                <w:rFonts w:ascii="Times New Roman" w:hAnsi="Times New Roman"/>
                <w:sz w:val="22"/>
                <w:szCs w:val="22"/>
              </w:rPr>
              <w:t>3</w:t>
            </w:r>
          </w:p>
        </w:tc>
        <w:tc>
          <w:tcPr>
            <w:tcW w:w="938" w:type="pct"/>
            <w:tcBorders>
              <w:right w:val="single" w:sz="4" w:space="0" w:color="auto"/>
            </w:tcBorders>
            <w:vAlign w:val="center"/>
          </w:tcPr>
          <w:p w14:paraId="7BD73A5F" w14:textId="77777777" w:rsidR="00181EBE" w:rsidRPr="005F2E75" w:rsidRDefault="00181EBE" w:rsidP="001C5A51">
            <w:pPr>
              <w:widowControl w:val="0"/>
              <w:spacing w:before="10" w:after="10"/>
              <w:jc w:val="center"/>
              <w:rPr>
                <w:rFonts w:ascii="Times New Roman" w:hAnsi="Times New Roman"/>
                <w:sz w:val="22"/>
                <w:szCs w:val="22"/>
              </w:rPr>
            </w:pPr>
            <w:r w:rsidRPr="005F2E75">
              <w:rPr>
                <w:rFonts w:ascii="Times New Roman" w:hAnsi="Times New Roman"/>
                <w:sz w:val="22"/>
                <w:szCs w:val="22"/>
              </w:rPr>
              <w:t>3 (2,7)</w:t>
            </w:r>
          </w:p>
        </w:tc>
      </w:tr>
      <w:tr w:rsidR="00181EBE" w:rsidRPr="005F2E75" w14:paraId="7CE3F456" w14:textId="77777777" w:rsidTr="00181EBE">
        <w:trPr>
          <w:trHeight w:val="143"/>
          <w:jc w:val="center"/>
        </w:trPr>
        <w:tc>
          <w:tcPr>
            <w:tcW w:w="582" w:type="pct"/>
            <w:vMerge/>
          </w:tcPr>
          <w:p w14:paraId="6775CC35" w14:textId="77777777" w:rsidR="00181EBE" w:rsidRPr="005F2E75" w:rsidRDefault="00181EBE" w:rsidP="001C5A51">
            <w:pPr>
              <w:widowControl w:val="0"/>
              <w:spacing w:before="10" w:after="10"/>
              <w:jc w:val="both"/>
              <w:rPr>
                <w:rFonts w:ascii="Times New Roman" w:hAnsi="Times New Roman"/>
                <w:sz w:val="22"/>
                <w:szCs w:val="22"/>
              </w:rPr>
            </w:pPr>
          </w:p>
        </w:tc>
        <w:tc>
          <w:tcPr>
            <w:tcW w:w="1703" w:type="pct"/>
            <w:vAlign w:val="center"/>
          </w:tcPr>
          <w:p w14:paraId="2D27FAA7" w14:textId="77777777" w:rsidR="00181EBE" w:rsidRPr="005F2E75" w:rsidRDefault="00181EBE" w:rsidP="001C5A51">
            <w:pPr>
              <w:widowControl w:val="0"/>
              <w:spacing w:before="10" w:after="10"/>
              <w:rPr>
                <w:rFonts w:ascii="Times New Roman" w:hAnsi="Times New Roman"/>
                <w:sz w:val="22"/>
                <w:szCs w:val="22"/>
              </w:rPr>
            </w:pPr>
            <w:proofErr w:type="spellStart"/>
            <w:r w:rsidRPr="005F2E75">
              <w:rPr>
                <w:rFonts w:ascii="Times New Roman" w:hAnsi="Times New Roman"/>
                <w:sz w:val="22"/>
                <w:szCs w:val="22"/>
              </w:rPr>
              <w:t>Xanh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đậm</w:t>
            </w:r>
            <w:proofErr w:type="spellEnd"/>
            <w:r w:rsidRPr="005F2E75">
              <w:rPr>
                <w:rFonts w:ascii="Times New Roman" w:hAnsi="Times New Roman"/>
                <w:sz w:val="22"/>
                <w:szCs w:val="22"/>
              </w:rPr>
              <w:t xml:space="preserve"> + </w:t>
            </w:r>
            <w:proofErr w:type="spellStart"/>
            <w:r w:rsidRPr="005F2E75">
              <w:rPr>
                <w:rFonts w:ascii="Times New Roman" w:hAnsi="Times New Roman"/>
                <w:sz w:val="22"/>
                <w:szCs w:val="22"/>
              </w:rPr>
              <w:t>Đỏ</w:t>
            </w:r>
            <w:proofErr w:type="spellEnd"/>
          </w:p>
        </w:tc>
        <w:tc>
          <w:tcPr>
            <w:tcW w:w="925" w:type="pct"/>
            <w:vAlign w:val="center"/>
          </w:tcPr>
          <w:p w14:paraId="71C793A2" w14:textId="77777777" w:rsidR="00181EBE" w:rsidRPr="005F2E75" w:rsidRDefault="00181EBE" w:rsidP="001C5A51">
            <w:pPr>
              <w:widowControl w:val="0"/>
              <w:spacing w:before="10" w:after="10"/>
              <w:jc w:val="center"/>
              <w:rPr>
                <w:rFonts w:ascii="Times New Roman" w:hAnsi="Times New Roman"/>
                <w:sz w:val="22"/>
                <w:szCs w:val="22"/>
              </w:rPr>
            </w:pPr>
            <w:r w:rsidRPr="005F2E75">
              <w:rPr>
                <w:rFonts w:ascii="Times New Roman" w:hAnsi="Times New Roman"/>
                <w:sz w:val="22"/>
                <w:szCs w:val="22"/>
              </w:rPr>
              <w:t>0</w:t>
            </w:r>
          </w:p>
        </w:tc>
        <w:tc>
          <w:tcPr>
            <w:tcW w:w="852" w:type="pct"/>
            <w:vAlign w:val="center"/>
          </w:tcPr>
          <w:p w14:paraId="1077AC2F" w14:textId="77777777" w:rsidR="00181EBE" w:rsidRPr="005F2E75" w:rsidRDefault="00181EBE" w:rsidP="001C5A51">
            <w:pPr>
              <w:widowControl w:val="0"/>
              <w:spacing w:before="10" w:after="10"/>
              <w:jc w:val="center"/>
              <w:rPr>
                <w:rFonts w:ascii="Times New Roman" w:hAnsi="Times New Roman"/>
                <w:sz w:val="22"/>
                <w:szCs w:val="22"/>
              </w:rPr>
            </w:pPr>
            <w:r w:rsidRPr="005F2E75">
              <w:rPr>
                <w:rFonts w:ascii="Times New Roman" w:hAnsi="Times New Roman"/>
                <w:sz w:val="22"/>
                <w:szCs w:val="22"/>
              </w:rPr>
              <w:t>1</w:t>
            </w:r>
          </w:p>
        </w:tc>
        <w:tc>
          <w:tcPr>
            <w:tcW w:w="938" w:type="pct"/>
            <w:tcBorders>
              <w:right w:val="single" w:sz="4" w:space="0" w:color="auto"/>
            </w:tcBorders>
            <w:vAlign w:val="center"/>
          </w:tcPr>
          <w:p w14:paraId="5A154424" w14:textId="77777777" w:rsidR="00181EBE" w:rsidRPr="005F2E75" w:rsidRDefault="00181EBE" w:rsidP="001C5A51">
            <w:pPr>
              <w:widowControl w:val="0"/>
              <w:spacing w:before="10" w:after="10"/>
              <w:jc w:val="center"/>
              <w:rPr>
                <w:rFonts w:ascii="Times New Roman" w:hAnsi="Times New Roman"/>
                <w:sz w:val="22"/>
                <w:szCs w:val="22"/>
              </w:rPr>
            </w:pPr>
            <w:r w:rsidRPr="005F2E75">
              <w:rPr>
                <w:rFonts w:ascii="Times New Roman" w:hAnsi="Times New Roman"/>
                <w:sz w:val="22"/>
                <w:szCs w:val="22"/>
              </w:rPr>
              <w:t>1 (0,9)</w:t>
            </w:r>
          </w:p>
        </w:tc>
      </w:tr>
      <w:tr w:rsidR="00181EBE" w:rsidRPr="005F2E75" w14:paraId="63A9B820" w14:textId="77777777" w:rsidTr="00181EBE">
        <w:trPr>
          <w:trHeight w:val="107"/>
          <w:jc w:val="center"/>
        </w:trPr>
        <w:tc>
          <w:tcPr>
            <w:tcW w:w="582" w:type="pct"/>
            <w:vMerge w:val="restart"/>
            <w:vAlign w:val="center"/>
          </w:tcPr>
          <w:p w14:paraId="50219096" w14:textId="77777777" w:rsidR="00181EBE" w:rsidRPr="005F2E75" w:rsidRDefault="00181EBE" w:rsidP="001C5A51">
            <w:pPr>
              <w:widowControl w:val="0"/>
              <w:spacing w:before="10" w:after="10"/>
              <w:jc w:val="center"/>
              <w:rPr>
                <w:rFonts w:ascii="Times New Roman" w:hAnsi="Times New Roman"/>
                <w:sz w:val="22"/>
                <w:szCs w:val="22"/>
              </w:rPr>
            </w:pPr>
            <w:proofErr w:type="spellStart"/>
            <w:r w:rsidRPr="005F2E75">
              <w:rPr>
                <w:rFonts w:ascii="Times New Roman" w:hAnsi="Times New Roman"/>
                <w:sz w:val="22"/>
                <w:szCs w:val="22"/>
              </w:rPr>
              <w:t>Hình</w:t>
            </w:r>
            <w:proofErr w:type="spellEnd"/>
          </w:p>
          <w:p w14:paraId="32B4A262" w14:textId="77777777" w:rsidR="00181EBE" w:rsidRPr="005F2E75" w:rsidRDefault="00181EBE" w:rsidP="001C5A51">
            <w:pPr>
              <w:widowControl w:val="0"/>
              <w:spacing w:before="10" w:after="10"/>
              <w:jc w:val="center"/>
              <w:rPr>
                <w:rFonts w:ascii="Times New Roman" w:hAnsi="Times New Roman"/>
                <w:sz w:val="22"/>
                <w:szCs w:val="22"/>
              </w:rPr>
            </w:pPr>
            <w:proofErr w:type="spellStart"/>
            <w:r w:rsidRPr="005F2E75">
              <w:rPr>
                <w:rFonts w:ascii="Times New Roman" w:hAnsi="Times New Roman"/>
                <w:sz w:val="22"/>
                <w:szCs w:val="22"/>
              </w:rPr>
              <w:t>thể</w:t>
            </w:r>
            <w:proofErr w:type="spellEnd"/>
          </w:p>
        </w:tc>
        <w:tc>
          <w:tcPr>
            <w:tcW w:w="1703" w:type="pct"/>
            <w:vAlign w:val="center"/>
          </w:tcPr>
          <w:p w14:paraId="56C665EA" w14:textId="77777777" w:rsidR="00181EBE" w:rsidRPr="005F2E75" w:rsidRDefault="00181EBE" w:rsidP="001C5A51">
            <w:pPr>
              <w:widowControl w:val="0"/>
              <w:spacing w:before="10" w:after="10"/>
              <w:rPr>
                <w:rFonts w:ascii="Times New Roman" w:hAnsi="Times New Roman"/>
                <w:sz w:val="22"/>
                <w:szCs w:val="22"/>
              </w:rPr>
            </w:pPr>
            <w:proofErr w:type="spellStart"/>
            <w:r w:rsidRPr="005F2E75">
              <w:rPr>
                <w:rFonts w:ascii="Times New Roman" w:hAnsi="Times New Roman"/>
                <w:sz w:val="22"/>
                <w:szCs w:val="22"/>
              </w:rPr>
              <w:t>Lồi</w:t>
            </w:r>
            <w:proofErr w:type="spellEnd"/>
          </w:p>
        </w:tc>
        <w:tc>
          <w:tcPr>
            <w:tcW w:w="925" w:type="pct"/>
            <w:vAlign w:val="center"/>
          </w:tcPr>
          <w:p w14:paraId="14409375" w14:textId="77777777" w:rsidR="00181EBE" w:rsidRPr="005F2E75" w:rsidRDefault="00181EBE" w:rsidP="001C5A51">
            <w:pPr>
              <w:widowControl w:val="0"/>
              <w:spacing w:before="10" w:after="10"/>
              <w:jc w:val="center"/>
              <w:rPr>
                <w:rFonts w:ascii="Times New Roman" w:hAnsi="Times New Roman"/>
                <w:sz w:val="22"/>
                <w:szCs w:val="22"/>
              </w:rPr>
            </w:pPr>
            <w:r w:rsidRPr="005F2E75">
              <w:rPr>
                <w:rFonts w:ascii="Times New Roman" w:hAnsi="Times New Roman"/>
                <w:sz w:val="22"/>
                <w:szCs w:val="22"/>
              </w:rPr>
              <w:t>86</w:t>
            </w:r>
          </w:p>
        </w:tc>
        <w:tc>
          <w:tcPr>
            <w:tcW w:w="852" w:type="pct"/>
            <w:vAlign w:val="center"/>
          </w:tcPr>
          <w:p w14:paraId="0C65B3FE" w14:textId="77777777" w:rsidR="00181EBE" w:rsidRPr="005F2E75" w:rsidRDefault="00181EBE" w:rsidP="001C5A51">
            <w:pPr>
              <w:widowControl w:val="0"/>
              <w:spacing w:before="10" w:after="10"/>
              <w:jc w:val="center"/>
              <w:rPr>
                <w:rFonts w:ascii="Times New Roman" w:hAnsi="Times New Roman"/>
                <w:sz w:val="22"/>
                <w:szCs w:val="22"/>
              </w:rPr>
            </w:pPr>
            <w:r w:rsidRPr="005F2E75">
              <w:rPr>
                <w:rFonts w:ascii="Times New Roman" w:hAnsi="Times New Roman"/>
                <w:sz w:val="22"/>
                <w:szCs w:val="22"/>
              </w:rPr>
              <w:t>22</w:t>
            </w:r>
          </w:p>
        </w:tc>
        <w:tc>
          <w:tcPr>
            <w:tcW w:w="938" w:type="pct"/>
            <w:tcBorders>
              <w:right w:val="single" w:sz="4" w:space="0" w:color="auto"/>
            </w:tcBorders>
            <w:vAlign w:val="center"/>
          </w:tcPr>
          <w:p w14:paraId="34B6CB80" w14:textId="77777777" w:rsidR="00181EBE" w:rsidRPr="005F2E75" w:rsidRDefault="00181EBE" w:rsidP="001C5A51">
            <w:pPr>
              <w:widowControl w:val="0"/>
              <w:spacing w:before="10" w:after="10"/>
              <w:jc w:val="center"/>
              <w:rPr>
                <w:rFonts w:ascii="Times New Roman" w:hAnsi="Times New Roman"/>
                <w:sz w:val="22"/>
                <w:szCs w:val="22"/>
              </w:rPr>
            </w:pPr>
            <w:r w:rsidRPr="005F2E75">
              <w:rPr>
                <w:rFonts w:ascii="Times New Roman" w:hAnsi="Times New Roman"/>
                <w:sz w:val="22"/>
                <w:szCs w:val="22"/>
              </w:rPr>
              <w:t>108 (97,3)</w:t>
            </w:r>
          </w:p>
        </w:tc>
      </w:tr>
      <w:tr w:rsidR="00181EBE" w:rsidRPr="005F2E75" w14:paraId="0C3219A9" w14:textId="77777777" w:rsidTr="00181EBE">
        <w:trPr>
          <w:trHeight w:val="143"/>
          <w:jc w:val="center"/>
        </w:trPr>
        <w:tc>
          <w:tcPr>
            <w:tcW w:w="582" w:type="pct"/>
            <w:vMerge/>
            <w:vAlign w:val="center"/>
          </w:tcPr>
          <w:p w14:paraId="0109A089" w14:textId="77777777" w:rsidR="00181EBE" w:rsidRPr="005F2E75" w:rsidRDefault="00181EBE" w:rsidP="001C5A51">
            <w:pPr>
              <w:widowControl w:val="0"/>
              <w:spacing w:before="10" w:after="10"/>
              <w:jc w:val="center"/>
              <w:rPr>
                <w:rFonts w:ascii="Times New Roman" w:hAnsi="Times New Roman"/>
                <w:sz w:val="22"/>
                <w:szCs w:val="22"/>
              </w:rPr>
            </w:pPr>
          </w:p>
        </w:tc>
        <w:tc>
          <w:tcPr>
            <w:tcW w:w="1703" w:type="pct"/>
            <w:vAlign w:val="center"/>
          </w:tcPr>
          <w:p w14:paraId="69605360" w14:textId="77777777" w:rsidR="00181EBE" w:rsidRPr="005F2E75" w:rsidRDefault="00181EBE" w:rsidP="001C5A51">
            <w:pPr>
              <w:widowControl w:val="0"/>
              <w:spacing w:before="10" w:after="10"/>
              <w:rPr>
                <w:rFonts w:ascii="Times New Roman" w:hAnsi="Times New Roman"/>
                <w:sz w:val="22"/>
                <w:szCs w:val="22"/>
              </w:rPr>
            </w:pPr>
            <w:proofErr w:type="spellStart"/>
            <w:r w:rsidRPr="005F2E75">
              <w:rPr>
                <w:rFonts w:ascii="Times New Roman" w:hAnsi="Times New Roman"/>
                <w:sz w:val="22"/>
                <w:szCs w:val="22"/>
              </w:rPr>
              <w:t>Lõm</w:t>
            </w:r>
            <w:proofErr w:type="spellEnd"/>
          </w:p>
        </w:tc>
        <w:tc>
          <w:tcPr>
            <w:tcW w:w="925" w:type="pct"/>
            <w:vAlign w:val="center"/>
          </w:tcPr>
          <w:p w14:paraId="2F6B7F24" w14:textId="77777777" w:rsidR="00181EBE" w:rsidRPr="005F2E75" w:rsidRDefault="00181EBE" w:rsidP="001C5A51">
            <w:pPr>
              <w:widowControl w:val="0"/>
              <w:spacing w:before="10" w:after="10"/>
              <w:jc w:val="center"/>
              <w:rPr>
                <w:rFonts w:ascii="Times New Roman" w:hAnsi="Times New Roman"/>
                <w:sz w:val="22"/>
                <w:szCs w:val="22"/>
              </w:rPr>
            </w:pPr>
            <w:r w:rsidRPr="005F2E75">
              <w:rPr>
                <w:rFonts w:ascii="Times New Roman" w:hAnsi="Times New Roman"/>
                <w:sz w:val="22"/>
                <w:szCs w:val="22"/>
              </w:rPr>
              <w:t>0</w:t>
            </w:r>
          </w:p>
        </w:tc>
        <w:tc>
          <w:tcPr>
            <w:tcW w:w="852" w:type="pct"/>
            <w:vAlign w:val="center"/>
          </w:tcPr>
          <w:p w14:paraId="49F95148" w14:textId="77777777" w:rsidR="00181EBE" w:rsidRPr="005F2E75" w:rsidRDefault="00181EBE" w:rsidP="001C5A51">
            <w:pPr>
              <w:widowControl w:val="0"/>
              <w:spacing w:before="10" w:after="10"/>
              <w:jc w:val="center"/>
              <w:rPr>
                <w:rFonts w:ascii="Times New Roman" w:hAnsi="Times New Roman"/>
                <w:sz w:val="22"/>
                <w:szCs w:val="22"/>
              </w:rPr>
            </w:pPr>
            <w:r w:rsidRPr="005F2E75">
              <w:rPr>
                <w:rFonts w:ascii="Times New Roman" w:hAnsi="Times New Roman"/>
                <w:sz w:val="22"/>
                <w:szCs w:val="22"/>
              </w:rPr>
              <w:t>1</w:t>
            </w:r>
          </w:p>
        </w:tc>
        <w:tc>
          <w:tcPr>
            <w:tcW w:w="938" w:type="pct"/>
            <w:tcBorders>
              <w:right w:val="single" w:sz="4" w:space="0" w:color="auto"/>
            </w:tcBorders>
            <w:vAlign w:val="center"/>
          </w:tcPr>
          <w:p w14:paraId="7CB022C0" w14:textId="77777777" w:rsidR="00181EBE" w:rsidRPr="005F2E75" w:rsidRDefault="00181EBE" w:rsidP="001C5A51">
            <w:pPr>
              <w:widowControl w:val="0"/>
              <w:spacing w:before="10" w:after="10"/>
              <w:jc w:val="center"/>
              <w:rPr>
                <w:rFonts w:ascii="Times New Roman" w:hAnsi="Times New Roman"/>
                <w:sz w:val="22"/>
                <w:szCs w:val="22"/>
              </w:rPr>
            </w:pPr>
            <w:r w:rsidRPr="005F2E75">
              <w:rPr>
                <w:rFonts w:ascii="Times New Roman" w:hAnsi="Times New Roman"/>
                <w:sz w:val="22"/>
                <w:szCs w:val="22"/>
              </w:rPr>
              <w:t>1 (0,9)</w:t>
            </w:r>
          </w:p>
        </w:tc>
      </w:tr>
      <w:tr w:rsidR="00181EBE" w:rsidRPr="005F2E75" w14:paraId="0CA23D7D" w14:textId="77777777" w:rsidTr="00181EBE">
        <w:trPr>
          <w:trHeight w:val="143"/>
          <w:jc w:val="center"/>
        </w:trPr>
        <w:tc>
          <w:tcPr>
            <w:tcW w:w="582" w:type="pct"/>
            <w:vMerge/>
            <w:vAlign w:val="center"/>
          </w:tcPr>
          <w:p w14:paraId="790F303F" w14:textId="77777777" w:rsidR="00181EBE" w:rsidRPr="005F2E75" w:rsidRDefault="00181EBE" w:rsidP="001C5A51">
            <w:pPr>
              <w:widowControl w:val="0"/>
              <w:spacing w:before="10" w:after="10"/>
              <w:jc w:val="center"/>
              <w:rPr>
                <w:rFonts w:ascii="Times New Roman" w:hAnsi="Times New Roman"/>
                <w:sz w:val="22"/>
                <w:szCs w:val="22"/>
              </w:rPr>
            </w:pPr>
          </w:p>
        </w:tc>
        <w:tc>
          <w:tcPr>
            <w:tcW w:w="1703" w:type="pct"/>
            <w:vAlign w:val="center"/>
          </w:tcPr>
          <w:p w14:paraId="56BAE882" w14:textId="77777777" w:rsidR="00181EBE" w:rsidRPr="005F2E75" w:rsidRDefault="00181EBE" w:rsidP="001C5A51">
            <w:pPr>
              <w:widowControl w:val="0"/>
              <w:spacing w:before="10" w:after="10"/>
              <w:rPr>
                <w:rFonts w:ascii="Times New Roman" w:hAnsi="Times New Roman"/>
                <w:sz w:val="22"/>
                <w:szCs w:val="22"/>
              </w:rPr>
            </w:pPr>
            <w:proofErr w:type="spellStart"/>
            <w:r w:rsidRPr="005F2E75">
              <w:rPr>
                <w:rFonts w:ascii="Times New Roman" w:hAnsi="Times New Roman"/>
                <w:sz w:val="22"/>
                <w:szCs w:val="22"/>
              </w:rPr>
              <w:t>Phẳng</w:t>
            </w:r>
            <w:proofErr w:type="spellEnd"/>
          </w:p>
        </w:tc>
        <w:tc>
          <w:tcPr>
            <w:tcW w:w="925" w:type="pct"/>
            <w:vAlign w:val="center"/>
          </w:tcPr>
          <w:p w14:paraId="5B76945F" w14:textId="77777777" w:rsidR="00181EBE" w:rsidRPr="005F2E75" w:rsidRDefault="00181EBE" w:rsidP="001C5A51">
            <w:pPr>
              <w:widowControl w:val="0"/>
              <w:spacing w:before="10" w:after="10"/>
              <w:jc w:val="center"/>
              <w:rPr>
                <w:rFonts w:ascii="Times New Roman" w:hAnsi="Times New Roman"/>
                <w:sz w:val="22"/>
                <w:szCs w:val="22"/>
              </w:rPr>
            </w:pPr>
            <w:r w:rsidRPr="005F2E75">
              <w:rPr>
                <w:rFonts w:ascii="Times New Roman" w:hAnsi="Times New Roman"/>
                <w:sz w:val="22"/>
                <w:szCs w:val="22"/>
              </w:rPr>
              <w:t>2</w:t>
            </w:r>
          </w:p>
        </w:tc>
        <w:tc>
          <w:tcPr>
            <w:tcW w:w="852" w:type="pct"/>
            <w:vAlign w:val="center"/>
          </w:tcPr>
          <w:p w14:paraId="6F26F5D9" w14:textId="77777777" w:rsidR="00181EBE" w:rsidRPr="005F2E75" w:rsidRDefault="00181EBE" w:rsidP="001C5A51">
            <w:pPr>
              <w:widowControl w:val="0"/>
              <w:spacing w:before="10" w:after="10"/>
              <w:jc w:val="center"/>
              <w:rPr>
                <w:rFonts w:ascii="Times New Roman" w:hAnsi="Times New Roman"/>
                <w:sz w:val="22"/>
                <w:szCs w:val="22"/>
              </w:rPr>
            </w:pPr>
            <w:r w:rsidRPr="005F2E75">
              <w:rPr>
                <w:rFonts w:ascii="Times New Roman" w:hAnsi="Times New Roman"/>
                <w:sz w:val="22"/>
                <w:szCs w:val="22"/>
              </w:rPr>
              <w:t>0</w:t>
            </w:r>
          </w:p>
        </w:tc>
        <w:tc>
          <w:tcPr>
            <w:tcW w:w="938" w:type="pct"/>
            <w:tcBorders>
              <w:right w:val="single" w:sz="4" w:space="0" w:color="auto"/>
            </w:tcBorders>
            <w:vAlign w:val="center"/>
          </w:tcPr>
          <w:p w14:paraId="44B270E8" w14:textId="77777777" w:rsidR="00181EBE" w:rsidRPr="005F2E75" w:rsidRDefault="00181EBE" w:rsidP="001C5A51">
            <w:pPr>
              <w:widowControl w:val="0"/>
              <w:spacing w:before="10" w:after="10"/>
              <w:jc w:val="center"/>
              <w:rPr>
                <w:rFonts w:ascii="Times New Roman" w:hAnsi="Times New Roman"/>
                <w:sz w:val="22"/>
                <w:szCs w:val="22"/>
              </w:rPr>
            </w:pPr>
            <w:r w:rsidRPr="005F2E75">
              <w:rPr>
                <w:rFonts w:ascii="Times New Roman" w:hAnsi="Times New Roman"/>
                <w:sz w:val="22"/>
                <w:szCs w:val="22"/>
              </w:rPr>
              <w:t>2 (1,8)</w:t>
            </w:r>
          </w:p>
        </w:tc>
      </w:tr>
      <w:tr w:rsidR="00181EBE" w:rsidRPr="005F2E75" w14:paraId="68443218" w14:textId="77777777" w:rsidTr="00181EBE">
        <w:trPr>
          <w:trHeight w:val="70"/>
          <w:jc w:val="center"/>
        </w:trPr>
        <w:tc>
          <w:tcPr>
            <w:tcW w:w="582" w:type="pct"/>
            <w:vMerge w:val="restart"/>
            <w:vAlign w:val="center"/>
          </w:tcPr>
          <w:p w14:paraId="471DA9A5" w14:textId="77777777" w:rsidR="00181EBE" w:rsidRPr="005F2E75" w:rsidRDefault="00181EBE" w:rsidP="001C5A51">
            <w:pPr>
              <w:widowControl w:val="0"/>
              <w:spacing w:before="10" w:after="10"/>
              <w:jc w:val="center"/>
              <w:rPr>
                <w:rFonts w:ascii="Times New Roman" w:hAnsi="Times New Roman"/>
                <w:sz w:val="22"/>
                <w:szCs w:val="22"/>
              </w:rPr>
            </w:pPr>
            <w:proofErr w:type="spellStart"/>
            <w:r w:rsidRPr="005F2E75">
              <w:rPr>
                <w:rFonts w:ascii="Times New Roman" w:hAnsi="Times New Roman"/>
                <w:sz w:val="22"/>
                <w:szCs w:val="22"/>
              </w:rPr>
              <w:t>Số</w:t>
            </w:r>
            <w:proofErr w:type="spellEnd"/>
          </w:p>
          <w:p w14:paraId="5801F27C" w14:textId="77777777" w:rsidR="00181EBE" w:rsidRPr="005F2E75" w:rsidRDefault="00181EBE" w:rsidP="001C5A51">
            <w:pPr>
              <w:widowControl w:val="0"/>
              <w:spacing w:before="10" w:after="10"/>
              <w:jc w:val="center"/>
              <w:rPr>
                <w:rFonts w:ascii="Times New Roman" w:hAnsi="Times New Roman"/>
                <w:sz w:val="22"/>
                <w:szCs w:val="22"/>
              </w:rPr>
            </w:pPr>
            <w:proofErr w:type="spellStart"/>
            <w:r w:rsidRPr="005F2E75">
              <w:rPr>
                <w:rFonts w:ascii="Times New Roman" w:hAnsi="Times New Roman"/>
                <w:sz w:val="22"/>
                <w:szCs w:val="22"/>
              </w:rPr>
              <w:t>lượng</w:t>
            </w:r>
            <w:proofErr w:type="spellEnd"/>
          </w:p>
        </w:tc>
        <w:tc>
          <w:tcPr>
            <w:tcW w:w="1703" w:type="pct"/>
            <w:vAlign w:val="center"/>
          </w:tcPr>
          <w:p w14:paraId="5DC06D31" w14:textId="77777777" w:rsidR="00181EBE" w:rsidRPr="005F2E75" w:rsidRDefault="00181EBE" w:rsidP="001C5A51">
            <w:pPr>
              <w:widowControl w:val="0"/>
              <w:spacing w:before="10" w:after="10"/>
              <w:rPr>
                <w:rFonts w:ascii="Times New Roman" w:hAnsi="Times New Roman"/>
                <w:sz w:val="22"/>
                <w:szCs w:val="22"/>
              </w:rPr>
            </w:pPr>
            <w:r w:rsidRPr="005F2E75">
              <w:rPr>
                <w:rFonts w:ascii="Times New Roman" w:hAnsi="Times New Roman"/>
                <w:sz w:val="22"/>
                <w:szCs w:val="22"/>
              </w:rPr>
              <w:t xml:space="preserve">1 </w:t>
            </w:r>
            <w:proofErr w:type="spellStart"/>
            <w:r w:rsidRPr="005F2E75">
              <w:rPr>
                <w:rFonts w:ascii="Times New Roman" w:hAnsi="Times New Roman"/>
                <w:sz w:val="22"/>
                <w:szCs w:val="22"/>
              </w:rPr>
              <w:t>khối</w:t>
            </w:r>
            <w:proofErr w:type="spellEnd"/>
          </w:p>
        </w:tc>
        <w:tc>
          <w:tcPr>
            <w:tcW w:w="925" w:type="pct"/>
            <w:vAlign w:val="center"/>
          </w:tcPr>
          <w:p w14:paraId="3A29CB17" w14:textId="77777777" w:rsidR="00181EBE" w:rsidRPr="005F2E75" w:rsidRDefault="00181EBE" w:rsidP="001C5A51">
            <w:pPr>
              <w:widowControl w:val="0"/>
              <w:spacing w:before="10" w:after="10"/>
              <w:jc w:val="center"/>
              <w:rPr>
                <w:rFonts w:ascii="Times New Roman" w:hAnsi="Times New Roman"/>
                <w:sz w:val="22"/>
                <w:szCs w:val="22"/>
              </w:rPr>
            </w:pPr>
            <w:r w:rsidRPr="005F2E75">
              <w:rPr>
                <w:rFonts w:ascii="Times New Roman" w:hAnsi="Times New Roman"/>
                <w:sz w:val="22"/>
                <w:szCs w:val="22"/>
              </w:rPr>
              <w:t>83</w:t>
            </w:r>
          </w:p>
        </w:tc>
        <w:tc>
          <w:tcPr>
            <w:tcW w:w="852" w:type="pct"/>
            <w:vAlign w:val="center"/>
          </w:tcPr>
          <w:p w14:paraId="70610679" w14:textId="77777777" w:rsidR="00181EBE" w:rsidRPr="005F2E75" w:rsidRDefault="00181EBE" w:rsidP="001C5A51">
            <w:pPr>
              <w:widowControl w:val="0"/>
              <w:spacing w:before="10" w:after="10"/>
              <w:jc w:val="center"/>
              <w:rPr>
                <w:rFonts w:ascii="Times New Roman" w:hAnsi="Times New Roman"/>
                <w:sz w:val="22"/>
                <w:szCs w:val="22"/>
              </w:rPr>
            </w:pPr>
            <w:r w:rsidRPr="005F2E75">
              <w:rPr>
                <w:rFonts w:ascii="Times New Roman" w:hAnsi="Times New Roman"/>
                <w:sz w:val="22"/>
                <w:szCs w:val="22"/>
              </w:rPr>
              <w:t>22</w:t>
            </w:r>
          </w:p>
        </w:tc>
        <w:tc>
          <w:tcPr>
            <w:tcW w:w="938" w:type="pct"/>
            <w:tcBorders>
              <w:right w:val="single" w:sz="4" w:space="0" w:color="auto"/>
            </w:tcBorders>
            <w:vAlign w:val="center"/>
          </w:tcPr>
          <w:p w14:paraId="554236FC" w14:textId="77777777" w:rsidR="00181EBE" w:rsidRPr="005F2E75" w:rsidRDefault="00181EBE" w:rsidP="001C5A51">
            <w:pPr>
              <w:widowControl w:val="0"/>
              <w:spacing w:before="10" w:after="10"/>
              <w:jc w:val="center"/>
              <w:rPr>
                <w:rFonts w:ascii="Times New Roman" w:hAnsi="Times New Roman"/>
                <w:sz w:val="22"/>
                <w:szCs w:val="22"/>
              </w:rPr>
            </w:pPr>
            <w:r w:rsidRPr="005F2E75">
              <w:rPr>
                <w:rFonts w:ascii="Times New Roman" w:hAnsi="Times New Roman"/>
                <w:sz w:val="22"/>
                <w:szCs w:val="22"/>
              </w:rPr>
              <w:t>105 (94,6)</w:t>
            </w:r>
          </w:p>
        </w:tc>
      </w:tr>
      <w:tr w:rsidR="00181EBE" w:rsidRPr="005F2E75" w14:paraId="6B1F31C2" w14:textId="77777777" w:rsidTr="00181EBE">
        <w:trPr>
          <w:trHeight w:val="143"/>
          <w:jc w:val="center"/>
        </w:trPr>
        <w:tc>
          <w:tcPr>
            <w:tcW w:w="582" w:type="pct"/>
            <w:vMerge/>
          </w:tcPr>
          <w:p w14:paraId="1B42A6AD" w14:textId="77777777" w:rsidR="00181EBE" w:rsidRPr="005F2E75" w:rsidRDefault="00181EBE" w:rsidP="001C5A51">
            <w:pPr>
              <w:widowControl w:val="0"/>
              <w:spacing w:before="10" w:after="10"/>
              <w:jc w:val="both"/>
              <w:rPr>
                <w:rFonts w:ascii="Times New Roman" w:hAnsi="Times New Roman"/>
                <w:sz w:val="22"/>
                <w:szCs w:val="22"/>
              </w:rPr>
            </w:pPr>
          </w:p>
        </w:tc>
        <w:tc>
          <w:tcPr>
            <w:tcW w:w="1703" w:type="pct"/>
            <w:vAlign w:val="center"/>
          </w:tcPr>
          <w:p w14:paraId="6700FA29" w14:textId="77777777" w:rsidR="00181EBE" w:rsidRPr="005F2E75" w:rsidRDefault="00181EBE" w:rsidP="001C5A51">
            <w:pPr>
              <w:widowControl w:val="0"/>
              <w:spacing w:before="10" w:after="10"/>
              <w:rPr>
                <w:rFonts w:ascii="Times New Roman" w:hAnsi="Times New Roman"/>
                <w:sz w:val="22"/>
                <w:szCs w:val="22"/>
              </w:rPr>
            </w:pPr>
            <w:proofErr w:type="spellStart"/>
            <w:r w:rsidRPr="005F2E75">
              <w:rPr>
                <w:rFonts w:ascii="Times New Roman" w:hAnsi="Times New Roman"/>
                <w:sz w:val="22"/>
                <w:szCs w:val="22"/>
              </w:rPr>
              <w:t>Nhiều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hơn</w:t>
            </w:r>
            <w:proofErr w:type="spellEnd"/>
            <w:r w:rsidRPr="005F2E75">
              <w:rPr>
                <w:rFonts w:ascii="Times New Roman" w:hAnsi="Times New Roman"/>
                <w:sz w:val="22"/>
                <w:szCs w:val="22"/>
              </w:rPr>
              <w:t xml:space="preserve"> 1 </w:t>
            </w:r>
            <w:proofErr w:type="spellStart"/>
            <w:r w:rsidRPr="005F2E75">
              <w:rPr>
                <w:rFonts w:ascii="Times New Roman" w:hAnsi="Times New Roman"/>
                <w:sz w:val="22"/>
                <w:szCs w:val="22"/>
              </w:rPr>
              <w:t>khối</w:t>
            </w:r>
            <w:proofErr w:type="spellEnd"/>
          </w:p>
        </w:tc>
        <w:tc>
          <w:tcPr>
            <w:tcW w:w="925" w:type="pct"/>
            <w:vAlign w:val="center"/>
          </w:tcPr>
          <w:p w14:paraId="2B89E364" w14:textId="77777777" w:rsidR="00181EBE" w:rsidRPr="005F2E75" w:rsidRDefault="00181EBE" w:rsidP="001C5A51">
            <w:pPr>
              <w:widowControl w:val="0"/>
              <w:spacing w:before="10" w:after="10"/>
              <w:jc w:val="center"/>
              <w:rPr>
                <w:rFonts w:ascii="Times New Roman" w:hAnsi="Times New Roman"/>
                <w:sz w:val="22"/>
                <w:szCs w:val="22"/>
              </w:rPr>
            </w:pPr>
            <w:r w:rsidRPr="005F2E75">
              <w:rPr>
                <w:rFonts w:ascii="Times New Roman" w:hAnsi="Times New Roman"/>
                <w:sz w:val="22"/>
                <w:szCs w:val="22"/>
              </w:rPr>
              <w:t>5</w:t>
            </w:r>
          </w:p>
        </w:tc>
        <w:tc>
          <w:tcPr>
            <w:tcW w:w="852" w:type="pct"/>
            <w:vAlign w:val="center"/>
          </w:tcPr>
          <w:p w14:paraId="63E54DC4" w14:textId="77777777" w:rsidR="00181EBE" w:rsidRPr="005F2E75" w:rsidRDefault="00181EBE" w:rsidP="001C5A51">
            <w:pPr>
              <w:widowControl w:val="0"/>
              <w:spacing w:before="10" w:after="10"/>
              <w:jc w:val="center"/>
              <w:rPr>
                <w:rFonts w:ascii="Times New Roman" w:hAnsi="Times New Roman"/>
                <w:sz w:val="22"/>
                <w:szCs w:val="22"/>
              </w:rPr>
            </w:pPr>
            <w:r w:rsidRPr="005F2E75">
              <w:rPr>
                <w:rFonts w:ascii="Times New Roman" w:hAnsi="Times New Roman"/>
                <w:sz w:val="22"/>
                <w:szCs w:val="22"/>
              </w:rPr>
              <w:t>1</w:t>
            </w:r>
          </w:p>
        </w:tc>
        <w:tc>
          <w:tcPr>
            <w:tcW w:w="938" w:type="pct"/>
            <w:tcBorders>
              <w:right w:val="single" w:sz="4" w:space="0" w:color="auto"/>
            </w:tcBorders>
            <w:vAlign w:val="center"/>
          </w:tcPr>
          <w:p w14:paraId="6EE53B41" w14:textId="77777777" w:rsidR="00181EBE" w:rsidRPr="005F2E75" w:rsidRDefault="00181EBE" w:rsidP="001C5A51">
            <w:pPr>
              <w:widowControl w:val="0"/>
              <w:spacing w:before="10" w:after="10"/>
              <w:jc w:val="center"/>
              <w:rPr>
                <w:rFonts w:ascii="Times New Roman" w:hAnsi="Times New Roman"/>
                <w:sz w:val="22"/>
                <w:szCs w:val="22"/>
              </w:rPr>
            </w:pPr>
            <w:r w:rsidRPr="005F2E75">
              <w:rPr>
                <w:rFonts w:ascii="Times New Roman" w:hAnsi="Times New Roman"/>
                <w:sz w:val="22"/>
                <w:szCs w:val="22"/>
              </w:rPr>
              <w:t>6 (5,4)</w:t>
            </w:r>
          </w:p>
        </w:tc>
      </w:tr>
      <w:tr w:rsidR="00181EBE" w:rsidRPr="005F2E75" w14:paraId="297A55E4" w14:textId="77777777" w:rsidTr="00181EBE">
        <w:trPr>
          <w:trHeight w:val="107"/>
          <w:jc w:val="center"/>
        </w:trPr>
        <w:tc>
          <w:tcPr>
            <w:tcW w:w="2285" w:type="pct"/>
            <w:gridSpan w:val="2"/>
            <w:vAlign w:val="center"/>
          </w:tcPr>
          <w:p w14:paraId="26C4D724" w14:textId="77777777" w:rsidR="00181EBE" w:rsidRPr="005F2E75" w:rsidRDefault="00181EBE" w:rsidP="001C5A51">
            <w:pPr>
              <w:widowControl w:val="0"/>
              <w:spacing w:before="10" w:after="10"/>
              <w:rPr>
                <w:rFonts w:ascii="Times New Roman" w:hAnsi="Times New Roman"/>
                <w:sz w:val="22"/>
                <w:szCs w:val="22"/>
              </w:rPr>
            </w:pPr>
            <w:proofErr w:type="spellStart"/>
            <w:r w:rsidRPr="005F2E75">
              <w:rPr>
                <w:rFonts w:ascii="Times New Roman" w:hAnsi="Times New Roman"/>
                <w:sz w:val="22"/>
                <w:szCs w:val="22"/>
              </w:rPr>
              <w:t>Tổng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số</w:t>
            </w:r>
            <w:proofErr w:type="spellEnd"/>
          </w:p>
        </w:tc>
        <w:tc>
          <w:tcPr>
            <w:tcW w:w="925" w:type="pct"/>
            <w:vAlign w:val="center"/>
          </w:tcPr>
          <w:p w14:paraId="687E36B3" w14:textId="77777777" w:rsidR="00181EBE" w:rsidRPr="005F2E75" w:rsidRDefault="00181EBE" w:rsidP="001C5A51">
            <w:pPr>
              <w:widowControl w:val="0"/>
              <w:spacing w:before="10" w:after="10"/>
              <w:jc w:val="center"/>
              <w:rPr>
                <w:rFonts w:ascii="Times New Roman" w:hAnsi="Times New Roman"/>
                <w:sz w:val="22"/>
                <w:szCs w:val="22"/>
              </w:rPr>
            </w:pPr>
            <w:r w:rsidRPr="005F2E75">
              <w:rPr>
                <w:rFonts w:ascii="Times New Roman" w:hAnsi="Times New Roman"/>
                <w:sz w:val="22"/>
                <w:szCs w:val="22"/>
              </w:rPr>
              <w:t>88</w:t>
            </w:r>
          </w:p>
        </w:tc>
        <w:tc>
          <w:tcPr>
            <w:tcW w:w="852" w:type="pct"/>
            <w:vAlign w:val="center"/>
          </w:tcPr>
          <w:p w14:paraId="4D055AD3" w14:textId="77777777" w:rsidR="00181EBE" w:rsidRPr="005F2E75" w:rsidRDefault="00181EBE" w:rsidP="001C5A51">
            <w:pPr>
              <w:widowControl w:val="0"/>
              <w:spacing w:before="10" w:after="10"/>
              <w:jc w:val="center"/>
              <w:rPr>
                <w:rFonts w:ascii="Times New Roman" w:hAnsi="Times New Roman"/>
                <w:sz w:val="22"/>
                <w:szCs w:val="22"/>
              </w:rPr>
            </w:pPr>
            <w:r w:rsidRPr="005F2E75">
              <w:rPr>
                <w:rFonts w:ascii="Times New Roman" w:hAnsi="Times New Roman"/>
                <w:sz w:val="22"/>
                <w:szCs w:val="22"/>
              </w:rPr>
              <w:t>23</w:t>
            </w:r>
          </w:p>
        </w:tc>
        <w:tc>
          <w:tcPr>
            <w:tcW w:w="938" w:type="pct"/>
            <w:tcBorders>
              <w:right w:val="single" w:sz="4" w:space="0" w:color="auto"/>
            </w:tcBorders>
            <w:vAlign w:val="center"/>
          </w:tcPr>
          <w:p w14:paraId="617A3CC6" w14:textId="77777777" w:rsidR="00181EBE" w:rsidRPr="005F2E75" w:rsidRDefault="00181EBE" w:rsidP="001C5A51">
            <w:pPr>
              <w:widowControl w:val="0"/>
              <w:spacing w:before="10" w:after="10"/>
              <w:jc w:val="center"/>
              <w:rPr>
                <w:rFonts w:ascii="Times New Roman" w:hAnsi="Times New Roman"/>
                <w:sz w:val="22"/>
                <w:szCs w:val="22"/>
              </w:rPr>
            </w:pPr>
            <w:r w:rsidRPr="005F2E75">
              <w:rPr>
                <w:rFonts w:ascii="Times New Roman" w:hAnsi="Times New Roman"/>
                <w:sz w:val="22"/>
                <w:szCs w:val="22"/>
              </w:rPr>
              <w:t>111 (100)</w:t>
            </w:r>
          </w:p>
        </w:tc>
      </w:tr>
    </w:tbl>
    <w:p w14:paraId="1D757F6C" w14:textId="6CE9299B" w:rsidR="008D78E0" w:rsidRPr="005F2E75" w:rsidRDefault="00181EBE" w:rsidP="001C5A51">
      <w:pPr>
        <w:pStyle w:val="b"/>
        <w:spacing w:line="276" w:lineRule="auto"/>
        <w:ind w:firstLine="426"/>
        <w:jc w:val="both"/>
        <w:rPr>
          <w:b w:val="0"/>
          <w:i w:val="0"/>
          <w:sz w:val="22"/>
          <w:szCs w:val="22"/>
        </w:rPr>
      </w:pPr>
      <w:proofErr w:type="spellStart"/>
      <w:r w:rsidRPr="005F2E75">
        <w:rPr>
          <w:b w:val="0"/>
          <w:i w:val="0"/>
          <w:sz w:val="22"/>
          <w:szCs w:val="22"/>
        </w:rPr>
        <w:lastRenderedPageBreak/>
        <w:t>Đặc</w:t>
      </w:r>
      <w:proofErr w:type="spellEnd"/>
      <w:r w:rsidRPr="005F2E75">
        <w:rPr>
          <w:b w:val="0"/>
          <w:i w:val="0"/>
          <w:sz w:val="22"/>
          <w:szCs w:val="22"/>
        </w:rPr>
        <w:t xml:space="preserve"> </w:t>
      </w:r>
      <w:proofErr w:type="spellStart"/>
      <w:r w:rsidRPr="005F2E75">
        <w:rPr>
          <w:b w:val="0"/>
          <w:i w:val="0"/>
          <w:sz w:val="22"/>
          <w:szCs w:val="22"/>
        </w:rPr>
        <w:t>điểm</w:t>
      </w:r>
      <w:proofErr w:type="spellEnd"/>
      <w:r w:rsidRPr="005F2E75">
        <w:rPr>
          <w:b w:val="0"/>
          <w:i w:val="0"/>
          <w:sz w:val="22"/>
          <w:szCs w:val="22"/>
        </w:rPr>
        <w:t xml:space="preserve"> </w:t>
      </w:r>
      <w:proofErr w:type="spellStart"/>
      <w:r w:rsidRPr="005F2E75">
        <w:rPr>
          <w:b w:val="0"/>
          <w:i w:val="0"/>
          <w:sz w:val="22"/>
          <w:szCs w:val="22"/>
        </w:rPr>
        <w:t>lâm</w:t>
      </w:r>
      <w:proofErr w:type="spellEnd"/>
      <w:r w:rsidRPr="005F2E75">
        <w:rPr>
          <w:b w:val="0"/>
          <w:i w:val="0"/>
          <w:sz w:val="22"/>
          <w:szCs w:val="22"/>
        </w:rPr>
        <w:t xml:space="preserve"> </w:t>
      </w:r>
      <w:proofErr w:type="spellStart"/>
      <w:r w:rsidRPr="005F2E75">
        <w:rPr>
          <w:b w:val="0"/>
          <w:i w:val="0"/>
          <w:sz w:val="22"/>
          <w:szCs w:val="22"/>
        </w:rPr>
        <w:t>sàng</w:t>
      </w:r>
      <w:proofErr w:type="spellEnd"/>
      <w:r w:rsidRPr="005F2E75">
        <w:rPr>
          <w:b w:val="0"/>
          <w:i w:val="0"/>
          <w:sz w:val="22"/>
          <w:szCs w:val="22"/>
        </w:rPr>
        <w:t xml:space="preserve"> </w:t>
      </w:r>
      <w:proofErr w:type="spellStart"/>
      <w:r w:rsidRPr="005F2E75">
        <w:rPr>
          <w:b w:val="0"/>
          <w:i w:val="0"/>
          <w:sz w:val="22"/>
          <w:szCs w:val="22"/>
        </w:rPr>
        <w:t>khối</w:t>
      </w:r>
      <w:proofErr w:type="spellEnd"/>
      <w:r w:rsidRPr="005F2E75">
        <w:rPr>
          <w:b w:val="0"/>
          <w:i w:val="0"/>
          <w:sz w:val="22"/>
          <w:szCs w:val="22"/>
        </w:rPr>
        <w:t xml:space="preserve"> DDTM </w:t>
      </w:r>
      <w:proofErr w:type="spellStart"/>
      <w:r w:rsidRPr="005F2E75">
        <w:rPr>
          <w:b w:val="0"/>
          <w:i w:val="0"/>
          <w:sz w:val="22"/>
          <w:szCs w:val="22"/>
        </w:rPr>
        <w:t>thời</w:t>
      </w:r>
      <w:proofErr w:type="spellEnd"/>
      <w:r w:rsidRPr="005F2E75">
        <w:rPr>
          <w:b w:val="0"/>
          <w:i w:val="0"/>
          <w:sz w:val="22"/>
          <w:szCs w:val="22"/>
        </w:rPr>
        <w:t xml:space="preserve"> </w:t>
      </w:r>
      <w:proofErr w:type="spellStart"/>
      <w:r w:rsidRPr="005F2E75">
        <w:rPr>
          <w:b w:val="0"/>
          <w:i w:val="0"/>
          <w:sz w:val="22"/>
          <w:szCs w:val="22"/>
        </w:rPr>
        <w:t>điểm</w:t>
      </w:r>
      <w:proofErr w:type="spellEnd"/>
      <w:r w:rsidRPr="005F2E75">
        <w:rPr>
          <w:b w:val="0"/>
          <w:i w:val="0"/>
          <w:sz w:val="22"/>
          <w:szCs w:val="22"/>
        </w:rPr>
        <w:t xml:space="preserve"> </w:t>
      </w:r>
      <w:proofErr w:type="spellStart"/>
      <w:r w:rsidRPr="005F2E75">
        <w:rPr>
          <w:b w:val="0"/>
          <w:i w:val="0"/>
          <w:sz w:val="22"/>
          <w:szCs w:val="22"/>
        </w:rPr>
        <w:t>thăm</w:t>
      </w:r>
      <w:proofErr w:type="spellEnd"/>
      <w:r w:rsidRPr="005F2E75">
        <w:rPr>
          <w:b w:val="0"/>
          <w:i w:val="0"/>
          <w:sz w:val="22"/>
          <w:szCs w:val="22"/>
        </w:rPr>
        <w:t xml:space="preserve"> </w:t>
      </w:r>
      <w:proofErr w:type="spellStart"/>
      <w:r w:rsidRPr="005F2E75">
        <w:rPr>
          <w:b w:val="0"/>
          <w:i w:val="0"/>
          <w:sz w:val="22"/>
          <w:szCs w:val="22"/>
        </w:rPr>
        <w:t>khám</w:t>
      </w:r>
      <w:proofErr w:type="spellEnd"/>
      <w:r w:rsidRPr="005F2E75">
        <w:rPr>
          <w:b w:val="0"/>
          <w:i w:val="0"/>
          <w:sz w:val="22"/>
          <w:szCs w:val="22"/>
        </w:rPr>
        <w:t xml:space="preserve"> </w:t>
      </w:r>
      <w:proofErr w:type="spellStart"/>
      <w:r w:rsidRPr="005F2E75">
        <w:rPr>
          <w:b w:val="0"/>
          <w:i w:val="0"/>
          <w:sz w:val="22"/>
          <w:szCs w:val="22"/>
        </w:rPr>
        <w:t>tại</w:t>
      </w:r>
      <w:proofErr w:type="spellEnd"/>
      <w:r w:rsidRPr="005F2E75">
        <w:rPr>
          <w:b w:val="0"/>
          <w:i w:val="0"/>
          <w:sz w:val="22"/>
          <w:szCs w:val="22"/>
        </w:rPr>
        <w:t xml:space="preserve"> </w:t>
      </w:r>
      <w:proofErr w:type="spellStart"/>
      <w:r w:rsidRPr="005F2E75">
        <w:rPr>
          <w:b w:val="0"/>
          <w:i w:val="0"/>
          <w:sz w:val="22"/>
          <w:szCs w:val="22"/>
        </w:rPr>
        <w:t>Việt</w:t>
      </w:r>
      <w:proofErr w:type="spellEnd"/>
      <w:r w:rsidRPr="005F2E75">
        <w:rPr>
          <w:b w:val="0"/>
          <w:i w:val="0"/>
          <w:sz w:val="22"/>
          <w:szCs w:val="22"/>
        </w:rPr>
        <w:t xml:space="preserve"> </w:t>
      </w:r>
      <w:proofErr w:type="spellStart"/>
      <w:r w:rsidRPr="005F2E75">
        <w:rPr>
          <w:b w:val="0"/>
          <w:i w:val="0"/>
          <w:sz w:val="22"/>
          <w:szCs w:val="22"/>
        </w:rPr>
        <w:t>Đức</w:t>
      </w:r>
      <w:proofErr w:type="spellEnd"/>
      <w:r w:rsidRPr="005F2E75">
        <w:rPr>
          <w:b w:val="0"/>
          <w:i w:val="0"/>
          <w:sz w:val="22"/>
          <w:szCs w:val="22"/>
        </w:rPr>
        <w:t xml:space="preserve"> </w:t>
      </w:r>
      <w:proofErr w:type="spellStart"/>
      <w:r w:rsidRPr="005F2E75">
        <w:rPr>
          <w:b w:val="0"/>
          <w:i w:val="0"/>
          <w:sz w:val="22"/>
          <w:szCs w:val="22"/>
        </w:rPr>
        <w:t>được</w:t>
      </w:r>
      <w:proofErr w:type="spellEnd"/>
      <w:r w:rsidRPr="005F2E75">
        <w:rPr>
          <w:b w:val="0"/>
          <w:i w:val="0"/>
          <w:sz w:val="22"/>
          <w:szCs w:val="22"/>
        </w:rPr>
        <w:t xml:space="preserve"> </w:t>
      </w:r>
      <w:proofErr w:type="spellStart"/>
      <w:r w:rsidRPr="005F2E75">
        <w:rPr>
          <w:b w:val="0"/>
          <w:i w:val="0"/>
          <w:sz w:val="22"/>
          <w:szCs w:val="22"/>
        </w:rPr>
        <w:t>thể</w:t>
      </w:r>
      <w:proofErr w:type="spellEnd"/>
      <w:r w:rsidRPr="005F2E75">
        <w:rPr>
          <w:b w:val="0"/>
          <w:i w:val="0"/>
          <w:sz w:val="22"/>
          <w:szCs w:val="22"/>
        </w:rPr>
        <w:t xml:space="preserve"> </w:t>
      </w:r>
      <w:proofErr w:type="spellStart"/>
      <w:r w:rsidRPr="005F2E75">
        <w:rPr>
          <w:b w:val="0"/>
          <w:i w:val="0"/>
          <w:sz w:val="22"/>
          <w:szCs w:val="22"/>
        </w:rPr>
        <w:t>hiện</w:t>
      </w:r>
      <w:proofErr w:type="spellEnd"/>
      <w:r w:rsidRPr="005F2E75">
        <w:rPr>
          <w:b w:val="0"/>
          <w:i w:val="0"/>
          <w:sz w:val="22"/>
          <w:szCs w:val="22"/>
        </w:rPr>
        <w:t xml:space="preserve"> ở </w:t>
      </w:r>
      <w:proofErr w:type="spellStart"/>
      <w:r w:rsidRPr="005F2E75">
        <w:rPr>
          <w:b w:val="0"/>
          <w:i w:val="0"/>
          <w:sz w:val="22"/>
          <w:szCs w:val="22"/>
        </w:rPr>
        <w:t>bảng</w:t>
      </w:r>
      <w:proofErr w:type="spellEnd"/>
      <w:r w:rsidRPr="005F2E75">
        <w:rPr>
          <w:b w:val="0"/>
          <w:i w:val="0"/>
          <w:sz w:val="22"/>
          <w:szCs w:val="22"/>
        </w:rPr>
        <w:t xml:space="preserve"> </w:t>
      </w:r>
      <w:proofErr w:type="spellStart"/>
      <w:r w:rsidRPr="005F2E75">
        <w:rPr>
          <w:b w:val="0"/>
          <w:i w:val="0"/>
          <w:sz w:val="22"/>
          <w:szCs w:val="22"/>
        </w:rPr>
        <w:t>trên</w:t>
      </w:r>
      <w:proofErr w:type="spellEnd"/>
      <w:r w:rsidRPr="005F2E75">
        <w:rPr>
          <w:b w:val="0"/>
          <w:i w:val="0"/>
          <w:sz w:val="22"/>
          <w:szCs w:val="22"/>
        </w:rPr>
        <w:t>.</w:t>
      </w:r>
    </w:p>
    <w:p w14:paraId="5D9EA90D" w14:textId="77777777" w:rsidR="00181EBE" w:rsidRPr="00181EBE" w:rsidRDefault="00181EBE" w:rsidP="001C5A51">
      <w:pPr>
        <w:pStyle w:val="Bang"/>
        <w:spacing w:after="120" w:line="276" w:lineRule="auto"/>
        <w:rPr>
          <w:sz w:val="22"/>
          <w:szCs w:val="22"/>
        </w:rPr>
      </w:pPr>
      <w:bookmarkStart w:id="77" w:name="_Toc56445816"/>
      <w:proofErr w:type="spellStart"/>
      <w:r w:rsidRPr="00181EBE">
        <w:rPr>
          <w:sz w:val="22"/>
          <w:szCs w:val="22"/>
        </w:rPr>
        <w:t>Bảng</w:t>
      </w:r>
      <w:proofErr w:type="spellEnd"/>
      <w:r w:rsidRPr="00181EBE">
        <w:rPr>
          <w:sz w:val="22"/>
          <w:szCs w:val="22"/>
        </w:rPr>
        <w:t xml:space="preserve"> 3.11. </w:t>
      </w:r>
      <w:proofErr w:type="spellStart"/>
      <w:r w:rsidRPr="00181EBE">
        <w:rPr>
          <w:sz w:val="22"/>
          <w:szCs w:val="22"/>
        </w:rPr>
        <w:t>Màu</w:t>
      </w:r>
      <w:proofErr w:type="spellEnd"/>
      <w:r w:rsidRPr="00181EBE">
        <w:rPr>
          <w:sz w:val="22"/>
          <w:szCs w:val="22"/>
        </w:rPr>
        <w:t xml:space="preserve"> </w:t>
      </w:r>
      <w:proofErr w:type="spellStart"/>
      <w:r w:rsidRPr="00181EBE">
        <w:rPr>
          <w:sz w:val="22"/>
          <w:szCs w:val="22"/>
        </w:rPr>
        <w:t>sắc</w:t>
      </w:r>
      <w:proofErr w:type="spellEnd"/>
      <w:r w:rsidRPr="00181EBE">
        <w:rPr>
          <w:sz w:val="22"/>
          <w:szCs w:val="22"/>
        </w:rPr>
        <w:t xml:space="preserve"> </w:t>
      </w:r>
      <w:proofErr w:type="spellStart"/>
      <w:r w:rsidRPr="00181EBE">
        <w:rPr>
          <w:sz w:val="22"/>
          <w:szCs w:val="22"/>
        </w:rPr>
        <w:t>của</w:t>
      </w:r>
      <w:proofErr w:type="spellEnd"/>
      <w:r w:rsidRPr="00181EBE">
        <w:rPr>
          <w:sz w:val="22"/>
          <w:szCs w:val="22"/>
        </w:rPr>
        <w:t xml:space="preserve"> </w:t>
      </w:r>
      <w:proofErr w:type="spellStart"/>
      <w:r w:rsidRPr="00181EBE">
        <w:rPr>
          <w:sz w:val="22"/>
          <w:szCs w:val="22"/>
        </w:rPr>
        <w:t>khối</w:t>
      </w:r>
      <w:proofErr w:type="spellEnd"/>
      <w:r w:rsidRPr="00181EBE">
        <w:rPr>
          <w:sz w:val="22"/>
          <w:szCs w:val="22"/>
        </w:rPr>
        <w:t xml:space="preserve"> DDTM </w:t>
      </w:r>
      <w:proofErr w:type="spellStart"/>
      <w:r w:rsidRPr="00181EBE">
        <w:rPr>
          <w:sz w:val="22"/>
          <w:szCs w:val="22"/>
        </w:rPr>
        <w:t>theo</w:t>
      </w:r>
      <w:proofErr w:type="spellEnd"/>
      <w:r w:rsidRPr="00181EBE">
        <w:rPr>
          <w:sz w:val="22"/>
          <w:szCs w:val="22"/>
        </w:rPr>
        <w:t xml:space="preserve"> </w:t>
      </w:r>
      <w:proofErr w:type="spellStart"/>
      <w:r w:rsidRPr="00181EBE">
        <w:rPr>
          <w:sz w:val="22"/>
          <w:szCs w:val="22"/>
        </w:rPr>
        <w:t>loại</w:t>
      </w:r>
      <w:proofErr w:type="spellEnd"/>
      <w:r w:rsidRPr="00181EBE">
        <w:rPr>
          <w:sz w:val="22"/>
          <w:szCs w:val="22"/>
        </w:rPr>
        <w:t xml:space="preserve"> DDTM (SL = 111)</w:t>
      </w:r>
      <w:bookmarkEnd w:id="77"/>
    </w:p>
    <w:tbl>
      <w:tblPr>
        <w:tblW w:w="0" w:type="auto"/>
        <w:jc w:val="center"/>
        <w:tblLook w:val="04A0" w:firstRow="1" w:lastRow="0" w:firstColumn="1" w:lastColumn="0" w:noHBand="0" w:noVBand="1"/>
      </w:tblPr>
      <w:tblGrid>
        <w:gridCol w:w="2711"/>
        <w:gridCol w:w="1554"/>
        <w:gridCol w:w="1232"/>
        <w:gridCol w:w="645"/>
      </w:tblGrid>
      <w:tr w:rsidR="00181EBE" w:rsidRPr="00181EBE" w14:paraId="347B3C72" w14:textId="77777777" w:rsidTr="00426BEC">
        <w:trPr>
          <w:jc w:val="center"/>
        </w:trPr>
        <w:tc>
          <w:tcPr>
            <w:tcW w:w="2711" w:type="dxa"/>
            <w:vMerge w:val="restart"/>
            <w:tcBorders>
              <w:top w:val="single" w:sz="4" w:space="0" w:color="auto"/>
              <w:left w:val="single" w:sz="4" w:space="0" w:color="auto"/>
              <w:bottom w:val="single" w:sz="4" w:space="0" w:color="auto"/>
              <w:right w:val="single" w:sz="4" w:space="0" w:color="auto"/>
              <w:tl2br w:val="single" w:sz="4" w:space="0" w:color="auto"/>
            </w:tcBorders>
          </w:tcPr>
          <w:p w14:paraId="2AC83D7A" w14:textId="77777777" w:rsidR="00181EBE" w:rsidRPr="00224A11" w:rsidRDefault="00181EBE" w:rsidP="001C5A51">
            <w:pPr>
              <w:pStyle w:val="b"/>
              <w:spacing w:line="276" w:lineRule="auto"/>
              <w:jc w:val="right"/>
              <w:rPr>
                <w:b w:val="0"/>
                <w:bCs/>
                <w:i w:val="0"/>
                <w:iCs/>
                <w:color w:val="000000"/>
                <w:sz w:val="20"/>
                <w:szCs w:val="20"/>
              </w:rPr>
            </w:pPr>
            <w:proofErr w:type="spellStart"/>
            <w:r w:rsidRPr="00224A11">
              <w:rPr>
                <w:b w:val="0"/>
                <w:bCs/>
                <w:i w:val="0"/>
                <w:iCs/>
                <w:color w:val="000000"/>
                <w:sz w:val="20"/>
                <w:szCs w:val="20"/>
              </w:rPr>
              <w:t>Màu</w:t>
            </w:r>
            <w:proofErr w:type="spellEnd"/>
            <w:r w:rsidRPr="00224A11">
              <w:rPr>
                <w:b w:val="0"/>
                <w:bCs/>
                <w:i w:val="0"/>
                <w:iCs/>
                <w:color w:val="000000"/>
                <w:sz w:val="20"/>
                <w:szCs w:val="20"/>
              </w:rPr>
              <w:t xml:space="preserve"> </w:t>
            </w:r>
            <w:proofErr w:type="spellStart"/>
            <w:r w:rsidRPr="00224A11">
              <w:rPr>
                <w:b w:val="0"/>
                <w:bCs/>
                <w:i w:val="0"/>
                <w:iCs/>
                <w:color w:val="000000"/>
                <w:sz w:val="20"/>
                <w:szCs w:val="20"/>
              </w:rPr>
              <w:t>sắc</w:t>
            </w:r>
            <w:proofErr w:type="spellEnd"/>
          </w:p>
          <w:p w14:paraId="5EEB3E6C" w14:textId="77777777" w:rsidR="00181EBE" w:rsidRPr="00224A11" w:rsidRDefault="00181EBE" w:rsidP="001C5A51">
            <w:pPr>
              <w:pStyle w:val="b"/>
              <w:spacing w:line="276" w:lineRule="auto"/>
              <w:jc w:val="both"/>
              <w:rPr>
                <w:b w:val="0"/>
                <w:bCs/>
                <w:i w:val="0"/>
                <w:iCs/>
                <w:color w:val="000000"/>
                <w:sz w:val="20"/>
                <w:szCs w:val="20"/>
              </w:rPr>
            </w:pPr>
          </w:p>
          <w:p w14:paraId="01C68B8E" w14:textId="77777777" w:rsidR="00181EBE" w:rsidRPr="00224A11" w:rsidRDefault="00181EBE" w:rsidP="001C5A51">
            <w:pPr>
              <w:pStyle w:val="b"/>
              <w:spacing w:line="276" w:lineRule="auto"/>
              <w:jc w:val="both"/>
              <w:rPr>
                <w:b w:val="0"/>
                <w:bCs/>
                <w:i w:val="0"/>
                <w:iCs/>
                <w:color w:val="000000"/>
                <w:sz w:val="20"/>
                <w:szCs w:val="20"/>
              </w:rPr>
            </w:pPr>
            <w:proofErr w:type="spellStart"/>
            <w:r w:rsidRPr="00224A11">
              <w:rPr>
                <w:b w:val="0"/>
                <w:bCs/>
                <w:i w:val="0"/>
                <w:iCs/>
                <w:color w:val="000000"/>
                <w:sz w:val="20"/>
                <w:szCs w:val="20"/>
              </w:rPr>
              <w:t>Loại</w:t>
            </w:r>
            <w:proofErr w:type="spellEnd"/>
            <w:r w:rsidRPr="00224A11">
              <w:rPr>
                <w:b w:val="0"/>
                <w:bCs/>
                <w:i w:val="0"/>
                <w:iCs/>
                <w:color w:val="000000"/>
                <w:sz w:val="20"/>
                <w:szCs w:val="20"/>
              </w:rPr>
              <w:t xml:space="preserve"> DDTM</w:t>
            </w:r>
          </w:p>
        </w:tc>
        <w:tc>
          <w:tcPr>
            <w:tcW w:w="2786" w:type="dxa"/>
            <w:gridSpan w:val="2"/>
            <w:tcBorders>
              <w:top w:val="single" w:sz="4" w:space="0" w:color="auto"/>
              <w:left w:val="single" w:sz="4" w:space="0" w:color="auto"/>
              <w:bottom w:val="single" w:sz="4" w:space="0" w:color="auto"/>
              <w:right w:val="single" w:sz="4" w:space="0" w:color="auto"/>
            </w:tcBorders>
          </w:tcPr>
          <w:p w14:paraId="38E483A7" w14:textId="77777777" w:rsidR="00181EBE" w:rsidRPr="00224A11" w:rsidRDefault="00181EBE" w:rsidP="001C5A51">
            <w:pPr>
              <w:pStyle w:val="b"/>
              <w:spacing w:line="276" w:lineRule="auto"/>
              <w:jc w:val="both"/>
              <w:rPr>
                <w:b w:val="0"/>
                <w:bCs/>
                <w:i w:val="0"/>
                <w:iCs/>
                <w:color w:val="000000"/>
                <w:sz w:val="20"/>
                <w:szCs w:val="20"/>
              </w:rPr>
            </w:pPr>
            <w:proofErr w:type="spellStart"/>
            <w:r w:rsidRPr="00224A11">
              <w:rPr>
                <w:b w:val="0"/>
                <w:bCs/>
                <w:i w:val="0"/>
                <w:iCs/>
                <w:color w:val="000000"/>
                <w:sz w:val="20"/>
                <w:szCs w:val="20"/>
              </w:rPr>
              <w:t>Màu</w:t>
            </w:r>
            <w:proofErr w:type="spellEnd"/>
            <w:r w:rsidRPr="00224A11">
              <w:rPr>
                <w:b w:val="0"/>
                <w:bCs/>
                <w:i w:val="0"/>
                <w:iCs/>
                <w:color w:val="000000"/>
                <w:sz w:val="20"/>
                <w:szCs w:val="20"/>
              </w:rPr>
              <w:t xml:space="preserve"> </w:t>
            </w:r>
            <w:proofErr w:type="spellStart"/>
            <w:r w:rsidRPr="00224A11">
              <w:rPr>
                <w:b w:val="0"/>
                <w:bCs/>
                <w:i w:val="0"/>
                <w:iCs/>
                <w:color w:val="000000"/>
                <w:sz w:val="20"/>
                <w:szCs w:val="20"/>
              </w:rPr>
              <w:t>sắc</w:t>
            </w:r>
            <w:proofErr w:type="spellEnd"/>
            <w:r w:rsidRPr="00224A11">
              <w:rPr>
                <w:b w:val="0"/>
                <w:bCs/>
                <w:i w:val="0"/>
                <w:iCs/>
                <w:color w:val="000000"/>
                <w:sz w:val="20"/>
                <w:szCs w:val="20"/>
              </w:rPr>
              <w:t xml:space="preserve"> </w:t>
            </w:r>
            <w:proofErr w:type="spellStart"/>
            <w:r w:rsidRPr="00224A11">
              <w:rPr>
                <w:b w:val="0"/>
                <w:bCs/>
                <w:i w:val="0"/>
                <w:iCs/>
                <w:color w:val="000000"/>
                <w:sz w:val="20"/>
                <w:szCs w:val="20"/>
              </w:rPr>
              <w:t>khối</w:t>
            </w:r>
            <w:proofErr w:type="spellEnd"/>
            <w:r w:rsidRPr="00224A11">
              <w:rPr>
                <w:b w:val="0"/>
                <w:bCs/>
                <w:i w:val="0"/>
                <w:iCs/>
                <w:color w:val="000000"/>
                <w:sz w:val="20"/>
                <w:szCs w:val="20"/>
              </w:rPr>
              <w:t xml:space="preserve"> DDTM </w:t>
            </w:r>
            <w:proofErr w:type="spellStart"/>
            <w:r w:rsidRPr="00224A11">
              <w:rPr>
                <w:b w:val="0"/>
                <w:bCs/>
                <w:i w:val="0"/>
                <w:iCs/>
                <w:color w:val="000000"/>
                <w:sz w:val="20"/>
                <w:szCs w:val="20"/>
              </w:rPr>
              <w:t>hiện</w:t>
            </w:r>
            <w:proofErr w:type="spellEnd"/>
            <w:r w:rsidRPr="00224A11">
              <w:rPr>
                <w:b w:val="0"/>
                <w:bCs/>
                <w:i w:val="0"/>
                <w:iCs/>
                <w:color w:val="000000"/>
                <w:sz w:val="20"/>
                <w:szCs w:val="20"/>
              </w:rPr>
              <w:t xml:space="preserve"> </w:t>
            </w:r>
            <w:proofErr w:type="spellStart"/>
            <w:r w:rsidRPr="00224A11">
              <w:rPr>
                <w:b w:val="0"/>
                <w:bCs/>
                <w:i w:val="0"/>
                <w:iCs/>
                <w:color w:val="000000"/>
                <w:sz w:val="20"/>
                <w:szCs w:val="20"/>
              </w:rPr>
              <w:t>tại</w:t>
            </w:r>
            <w:proofErr w:type="spellEnd"/>
          </w:p>
        </w:tc>
        <w:tc>
          <w:tcPr>
            <w:tcW w:w="645" w:type="dxa"/>
            <w:vMerge w:val="restart"/>
            <w:tcBorders>
              <w:top w:val="single" w:sz="4" w:space="0" w:color="auto"/>
              <w:left w:val="single" w:sz="4" w:space="0" w:color="auto"/>
              <w:bottom w:val="single" w:sz="4" w:space="0" w:color="auto"/>
              <w:right w:val="single" w:sz="4" w:space="0" w:color="auto"/>
            </w:tcBorders>
          </w:tcPr>
          <w:p w14:paraId="319B78EF" w14:textId="77777777" w:rsidR="00181EBE" w:rsidRPr="00224A11" w:rsidRDefault="00181EBE" w:rsidP="001C5A51">
            <w:pPr>
              <w:pStyle w:val="b"/>
              <w:spacing w:line="276" w:lineRule="auto"/>
              <w:rPr>
                <w:b w:val="0"/>
                <w:bCs/>
                <w:i w:val="0"/>
                <w:iCs/>
                <w:color w:val="000000"/>
                <w:sz w:val="20"/>
                <w:szCs w:val="20"/>
              </w:rPr>
            </w:pPr>
            <w:r w:rsidRPr="00224A11">
              <w:rPr>
                <w:b w:val="0"/>
                <w:bCs/>
                <w:i w:val="0"/>
                <w:iCs/>
                <w:color w:val="000000"/>
                <w:sz w:val="20"/>
                <w:szCs w:val="20"/>
              </w:rPr>
              <w:t>p</w:t>
            </w:r>
          </w:p>
        </w:tc>
      </w:tr>
      <w:tr w:rsidR="00181EBE" w:rsidRPr="00181EBE" w14:paraId="7984C7A6" w14:textId="77777777" w:rsidTr="00426BEC">
        <w:trPr>
          <w:jc w:val="center"/>
        </w:trPr>
        <w:tc>
          <w:tcPr>
            <w:tcW w:w="2711" w:type="dxa"/>
            <w:vMerge/>
            <w:tcBorders>
              <w:top w:val="single" w:sz="4" w:space="0" w:color="auto"/>
              <w:left w:val="single" w:sz="4" w:space="0" w:color="auto"/>
              <w:bottom w:val="single" w:sz="4" w:space="0" w:color="auto"/>
              <w:right w:val="single" w:sz="4" w:space="0" w:color="auto"/>
              <w:tl2br w:val="single" w:sz="4" w:space="0" w:color="auto"/>
            </w:tcBorders>
          </w:tcPr>
          <w:p w14:paraId="76CAB029" w14:textId="77777777" w:rsidR="00181EBE" w:rsidRPr="00224A11" w:rsidRDefault="00181EBE" w:rsidP="001C5A51">
            <w:pPr>
              <w:pStyle w:val="b"/>
              <w:spacing w:line="276" w:lineRule="auto"/>
              <w:rPr>
                <w:b w:val="0"/>
                <w:bCs/>
                <w:i w:val="0"/>
                <w:iCs/>
                <w:color w:val="000000"/>
                <w:sz w:val="20"/>
                <w:szCs w:val="20"/>
              </w:rPr>
            </w:pPr>
          </w:p>
        </w:tc>
        <w:tc>
          <w:tcPr>
            <w:tcW w:w="1554" w:type="dxa"/>
            <w:tcBorders>
              <w:top w:val="single" w:sz="4" w:space="0" w:color="auto"/>
              <w:left w:val="single" w:sz="4" w:space="0" w:color="auto"/>
              <w:bottom w:val="single" w:sz="4" w:space="0" w:color="auto"/>
              <w:right w:val="single" w:sz="4" w:space="0" w:color="auto"/>
            </w:tcBorders>
          </w:tcPr>
          <w:p w14:paraId="58D5116D" w14:textId="77777777" w:rsidR="00181EBE" w:rsidRPr="00224A11" w:rsidRDefault="00181EBE" w:rsidP="001C5A51">
            <w:pPr>
              <w:pStyle w:val="b"/>
              <w:spacing w:line="276" w:lineRule="auto"/>
              <w:rPr>
                <w:b w:val="0"/>
                <w:bCs/>
                <w:i w:val="0"/>
                <w:iCs/>
                <w:color w:val="000000"/>
                <w:sz w:val="20"/>
                <w:szCs w:val="20"/>
              </w:rPr>
            </w:pPr>
            <w:proofErr w:type="spellStart"/>
            <w:r w:rsidRPr="00224A11">
              <w:rPr>
                <w:b w:val="0"/>
                <w:bCs/>
                <w:i w:val="0"/>
                <w:iCs/>
                <w:color w:val="000000"/>
                <w:sz w:val="20"/>
                <w:szCs w:val="20"/>
              </w:rPr>
              <w:t>Bình</w:t>
            </w:r>
            <w:proofErr w:type="spellEnd"/>
            <w:r w:rsidRPr="00224A11">
              <w:rPr>
                <w:b w:val="0"/>
                <w:bCs/>
                <w:i w:val="0"/>
                <w:iCs/>
                <w:color w:val="000000"/>
                <w:sz w:val="20"/>
                <w:szCs w:val="20"/>
              </w:rPr>
              <w:t xml:space="preserve"> </w:t>
            </w:r>
            <w:proofErr w:type="spellStart"/>
            <w:r w:rsidRPr="00224A11">
              <w:rPr>
                <w:b w:val="0"/>
                <w:bCs/>
                <w:i w:val="0"/>
                <w:iCs/>
                <w:color w:val="000000"/>
                <w:sz w:val="20"/>
                <w:szCs w:val="20"/>
              </w:rPr>
              <w:t>thường</w:t>
            </w:r>
            <w:proofErr w:type="spellEnd"/>
          </w:p>
          <w:p w14:paraId="010A583F" w14:textId="77777777" w:rsidR="00181EBE" w:rsidRPr="00224A11" w:rsidRDefault="00181EBE" w:rsidP="001C5A51">
            <w:pPr>
              <w:pStyle w:val="b"/>
              <w:spacing w:line="276" w:lineRule="auto"/>
              <w:rPr>
                <w:b w:val="0"/>
                <w:bCs/>
                <w:i w:val="0"/>
                <w:iCs/>
                <w:color w:val="000000"/>
                <w:sz w:val="20"/>
                <w:szCs w:val="20"/>
              </w:rPr>
            </w:pPr>
            <w:r w:rsidRPr="00224A11">
              <w:rPr>
                <w:b w:val="0"/>
                <w:bCs/>
                <w:i w:val="0"/>
                <w:iCs/>
                <w:color w:val="000000"/>
                <w:sz w:val="20"/>
                <w:szCs w:val="20"/>
                <w:lang w:val="vi-VN"/>
              </w:rPr>
              <w:t>SL (%)</w:t>
            </w:r>
          </w:p>
        </w:tc>
        <w:tc>
          <w:tcPr>
            <w:tcW w:w="1232" w:type="dxa"/>
            <w:tcBorders>
              <w:top w:val="single" w:sz="4" w:space="0" w:color="auto"/>
              <w:left w:val="single" w:sz="4" w:space="0" w:color="auto"/>
              <w:bottom w:val="single" w:sz="4" w:space="0" w:color="auto"/>
              <w:right w:val="single" w:sz="4" w:space="0" w:color="auto"/>
            </w:tcBorders>
          </w:tcPr>
          <w:p w14:paraId="04E80D9B" w14:textId="77777777" w:rsidR="00181EBE" w:rsidRPr="00224A11" w:rsidRDefault="00181EBE" w:rsidP="001C5A51">
            <w:pPr>
              <w:pStyle w:val="b"/>
              <w:spacing w:line="276" w:lineRule="auto"/>
              <w:rPr>
                <w:b w:val="0"/>
                <w:bCs/>
                <w:i w:val="0"/>
                <w:iCs/>
                <w:color w:val="000000"/>
                <w:sz w:val="20"/>
                <w:szCs w:val="20"/>
              </w:rPr>
            </w:pPr>
            <w:proofErr w:type="spellStart"/>
            <w:r w:rsidRPr="00224A11">
              <w:rPr>
                <w:b w:val="0"/>
                <w:bCs/>
                <w:i w:val="0"/>
                <w:iCs/>
                <w:color w:val="000000"/>
                <w:sz w:val="20"/>
                <w:szCs w:val="20"/>
              </w:rPr>
              <w:t>Bất</w:t>
            </w:r>
            <w:proofErr w:type="spellEnd"/>
            <w:r w:rsidRPr="00224A11">
              <w:rPr>
                <w:b w:val="0"/>
                <w:bCs/>
                <w:i w:val="0"/>
                <w:iCs/>
                <w:color w:val="000000"/>
                <w:sz w:val="20"/>
                <w:szCs w:val="20"/>
              </w:rPr>
              <w:t xml:space="preserve"> </w:t>
            </w:r>
            <w:proofErr w:type="spellStart"/>
            <w:r w:rsidRPr="00224A11">
              <w:rPr>
                <w:b w:val="0"/>
                <w:bCs/>
                <w:i w:val="0"/>
                <w:iCs/>
                <w:color w:val="000000"/>
                <w:sz w:val="20"/>
                <w:szCs w:val="20"/>
              </w:rPr>
              <w:t>thường</w:t>
            </w:r>
            <w:proofErr w:type="spellEnd"/>
          </w:p>
          <w:p w14:paraId="555EA6EF" w14:textId="77777777" w:rsidR="00181EBE" w:rsidRPr="00224A11" w:rsidRDefault="00181EBE" w:rsidP="001C5A51">
            <w:pPr>
              <w:pStyle w:val="b"/>
              <w:spacing w:line="276" w:lineRule="auto"/>
              <w:rPr>
                <w:b w:val="0"/>
                <w:bCs/>
                <w:i w:val="0"/>
                <w:iCs/>
                <w:color w:val="000000"/>
                <w:sz w:val="20"/>
                <w:szCs w:val="20"/>
              </w:rPr>
            </w:pPr>
            <w:r w:rsidRPr="00224A11">
              <w:rPr>
                <w:b w:val="0"/>
                <w:bCs/>
                <w:i w:val="0"/>
                <w:iCs/>
                <w:color w:val="000000"/>
                <w:sz w:val="20"/>
                <w:szCs w:val="20"/>
                <w:lang w:val="vi-VN"/>
              </w:rPr>
              <w:t>SL (%)</w:t>
            </w:r>
          </w:p>
        </w:tc>
        <w:tc>
          <w:tcPr>
            <w:tcW w:w="645" w:type="dxa"/>
            <w:vMerge/>
            <w:tcBorders>
              <w:top w:val="single" w:sz="4" w:space="0" w:color="auto"/>
              <w:left w:val="single" w:sz="4" w:space="0" w:color="auto"/>
              <w:bottom w:val="single" w:sz="4" w:space="0" w:color="auto"/>
              <w:right w:val="single" w:sz="4" w:space="0" w:color="auto"/>
            </w:tcBorders>
          </w:tcPr>
          <w:p w14:paraId="2B3709EE" w14:textId="77777777" w:rsidR="00181EBE" w:rsidRPr="00224A11" w:rsidRDefault="00181EBE" w:rsidP="001C5A51">
            <w:pPr>
              <w:pStyle w:val="b"/>
              <w:spacing w:line="276" w:lineRule="auto"/>
              <w:rPr>
                <w:b w:val="0"/>
                <w:bCs/>
                <w:i w:val="0"/>
                <w:iCs/>
                <w:color w:val="000000"/>
                <w:sz w:val="20"/>
                <w:szCs w:val="20"/>
              </w:rPr>
            </w:pPr>
          </w:p>
        </w:tc>
      </w:tr>
      <w:tr w:rsidR="00181EBE" w:rsidRPr="00181EBE" w14:paraId="75F4671B" w14:textId="77777777" w:rsidTr="00426BEC">
        <w:trPr>
          <w:jc w:val="center"/>
        </w:trPr>
        <w:tc>
          <w:tcPr>
            <w:tcW w:w="2711" w:type="dxa"/>
            <w:tcBorders>
              <w:top w:val="single" w:sz="4" w:space="0" w:color="auto"/>
              <w:left w:val="single" w:sz="4" w:space="0" w:color="auto"/>
              <w:bottom w:val="single" w:sz="4" w:space="0" w:color="auto"/>
              <w:right w:val="single" w:sz="4" w:space="0" w:color="auto"/>
            </w:tcBorders>
          </w:tcPr>
          <w:p w14:paraId="75EC237D" w14:textId="4AAF89AF" w:rsidR="00181EBE" w:rsidRPr="00224A11" w:rsidRDefault="00F75513" w:rsidP="001C5A51">
            <w:pPr>
              <w:pStyle w:val="b"/>
              <w:spacing w:line="276" w:lineRule="auto"/>
              <w:jc w:val="left"/>
              <w:rPr>
                <w:b w:val="0"/>
                <w:bCs/>
                <w:i w:val="0"/>
                <w:iCs/>
                <w:color w:val="000000"/>
                <w:sz w:val="20"/>
                <w:szCs w:val="20"/>
              </w:rPr>
            </w:pPr>
            <w:r>
              <w:rPr>
                <w:b w:val="0"/>
                <w:bCs/>
                <w:i w:val="0"/>
                <w:iCs/>
                <w:color w:val="000000"/>
                <w:sz w:val="20"/>
                <w:szCs w:val="20"/>
              </w:rPr>
              <w:t>PVM</w:t>
            </w:r>
            <w:r w:rsidR="00181EBE" w:rsidRPr="00224A11">
              <w:rPr>
                <w:b w:val="0"/>
                <w:bCs/>
                <w:i w:val="0"/>
                <w:iCs/>
                <w:color w:val="000000"/>
                <w:sz w:val="20"/>
                <w:szCs w:val="20"/>
              </w:rPr>
              <w:t xml:space="preserve"> (SL = 88)</w:t>
            </w:r>
          </w:p>
        </w:tc>
        <w:tc>
          <w:tcPr>
            <w:tcW w:w="1554" w:type="dxa"/>
            <w:tcBorders>
              <w:top w:val="single" w:sz="4" w:space="0" w:color="auto"/>
              <w:left w:val="single" w:sz="4" w:space="0" w:color="auto"/>
              <w:bottom w:val="single" w:sz="4" w:space="0" w:color="auto"/>
              <w:right w:val="single" w:sz="4" w:space="0" w:color="auto"/>
            </w:tcBorders>
          </w:tcPr>
          <w:p w14:paraId="7F1A59BC" w14:textId="77777777" w:rsidR="00181EBE" w:rsidRPr="00224A11" w:rsidRDefault="00181EBE" w:rsidP="001C5A51">
            <w:pPr>
              <w:pStyle w:val="b"/>
              <w:spacing w:line="276" w:lineRule="auto"/>
              <w:rPr>
                <w:b w:val="0"/>
                <w:bCs/>
                <w:i w:val="0"/>
                <w:iCs/>
                <w:color w:val="000000"/>
                <w:sz w:val="20"/>
                <w:szCs w:val="20"/>
              </w:rPr>
            </w:pPr>
            <w:r w:rsidRPr="00224A11">
              <w:rPr>
                <w:b w:val="0"/>
                <w:bCs/>
                <w:i w:val="0"/>
                <w:iCs/>
                <w:color w:val="000000"/>
                <w:sz w:val="20"/>
                <w:szCs w:val="20"/>
              </w:rPr>
              <w:t>24 (27,3)</w:t>
            </w:r>
          </w:p>
        </w:tc>
        <w:tc>
          <w:tcPr>
            <w:tcW w:w="1232" w:type="dxa"/>
            <w:tcBorders>
              <w:top w:val="single" w:sz="4" w:space="0" w:color="auto"/>
              <w:left w:val="single" w:sz="4" w:space="0" w:color="auto"/>
              <w:bottom w:val="single" w:sz="4" w:space="0" w:color="auto"/>
              <w:right w:val="single" w:sz="4" w:space="0" w:color="auto"/>
            </w:tcBorders>
          </w:tcPr>
          <w:p w14:paraId="30F16DB8" w14:textId="77777777" w:rsidR="00181EBE" w:rsidRPr="00224A11" w:rsidRDefault="00181EBE" w:rsidP="001C5A51">
            <w:pPr>
              <w:pStyle w:val="b"/>
              <w:spacing w:line="276" w:lineRule="auto"/>
              <w:rPr>
                <w:b w:val="0"/>
                <w:bCs/>
                <w:i w:val="0"/>
                <w:iCs/>
                <w:color w:val="000000"/>
                <w:sz w:val="20"/>
                <w:szCs w:val="20"/>
              </w:rPr>
            </w:pPr>
            <w:r w:rsidRPr="00224A11">
              <w:rPr>
                <w:b w:val="0"/>
                <w:bCs/>
                <w:i w:val="0"/>
                <w:iCs/>
                <w:color w:val="000000"/>
                <w:sz w:val="20"/>
                <w:szCs w:val="20"/>
              </w:rPr>
              <w:t>64 (72,7)</w:t>
            </w:r>
          </w:p>
        </w:tc>
        <w:tc>
          <w:tcPr>
            <w:tcW w:w="645" w:type="dxa"/>
            <w:vMerge w:val="restart"/>
            <w:tcBorders>
              <w:top w:val="single" w:sz="4" w:space="0" w:color="auto"/>
              <w:left w:val="single" w:sz="4" w:space="0" w:color="auto"/>
              <w:bottom w:val="single" w:sz="4" w:space="0" w:color="auto"/>
              <w:right w:val="single" w:sz="4" w:space="0" w:color="auto"/>
            </w:tcBorders>
            <w:vAlign w:val="center"/>
          </w:tcPr>
          <w:p w14:paraId="390AFF64" w14:textId="77777777" w:rsidR="00181EBE" w:rsidRPr="00224A11" w:rsidRDefault="00181EBE" w:rsidP="001C5A51">
            <w:pPr>
              <w:pStyle w:val="b"/>
              <w:spacing w:line="276" w:lineRule="auto"/>
              <w:rPr>
                <w:b w:val="0"/>
                <w:bCs/>
                <w:i w:val="0"/>
                <w:iCs/>
                <w:color w:val="000000"/>
                <w:sz w:val="20"/>
                <w:szCs w:val="20"/>
              </w:rPr>
            </w:pPr>
            <w:r w:rsidRPr="00224A11">
              <w:rPr>
                <w:b w:val="0"/>
                <w:bCs/>
                <w:i w:val="0"/>
                <w:iCs/>
                <w:color w:val="000000"/>
                <w:sz w:val="20"/>
                <w:szCs w:val="20"/>
              </w:rPr>
              <w:t>0,05</w:t>
            </w:r>
          </w:p>
        </w:tc>
      </w:tr>
      <w:tr w:rsidR="00181EBE" w:rsidRPr="00181EBE" w14:paraId="3AED0990" w14:textId="77777777" w:rsidTr="00426BEC">
        <w:trPr>
          <w:jc w:val="center"/>
        </w:trPr>
        <w:tc>
          <w:tcPr>
            <w:tcW w:w="2711" w:type="dxa"/>
            <w:tcBorders>
              <w:top w:val="single" w:sz="4" w:space="0" w:color="auto"/>
              <w:left w:val="single" w:sz="4" w:space="0" w:color="auto"/>
              <w:bottom w:val="single" w:sz="4" w:space="0" w:color="auto"/>
              <w:right w:val="single" w:sz="4" w:space="0" w:color="auto"/>
            </w:tcBorders>
          </w:tcPr>
          <w:p w14:paraId="3C247776" w14:textId="77777777" w:rsidR="00181EBE" w:rsidRPr="00224A11" w:rsidRDefault="00181EBE" w:rsidP="001C5A51">
            <w:pPr>
              <w:pStyle w:val="b"/>
              <w:spacing w:line="276" w:lineRule="auto"/>
              <w:jc w:val="left"/>
              <w:rPr>
                <w:b w:val="0"/>
                <w:bCs/>
                <w:i w:val="0"/>
                <w:iCs/>
                <w:color w:val="000000"/>
                <w:sz w:val="20"/>
                <w:szCs w:val="20"/>
              </w:rPr>
            </w:pPr>
            <w:r w:rsidRPr="00224A11">
              <w:rPr>
                <w:b w:val="0"/>
                <w:bCs/>
                <w:i w:val="0"/>
                <w:iCs/>
                <w:color w:val="000000"/>
                <w:sz w:val="20"/>
                <w:szCs w:val="20"/>
              </w:rPr>
              <w:t>CVM (SL = 8)</w:t>
            </w:r>
          </w:p>
        </w:tc>
        <w:tc>
          <w:tcPr>
            <w:tcW w:w="1554" w:type="dxa"/>
            <w:tcBorders>
              <w:top w:val="single" w:sz="4" w:space="0" w:color="auto"/>
              <w:left w:val="single" w:sz="4" w:space="0" w:color="auto"/>
              <w:bottom w:val="single" w:sz="4" w:space="0" w:color="auto"/>
              <w:right w:val="single" w:sz="4" w:space="0" w:color="auto"/>
            </w:tcBorders>
          </w:tcPr>
          <w:p w14:paraId="5E07BF0F" w14:textId="77777777" w:rsidR="00181EBE" w:rsidRPr="00224A11" w:rsidRDefault="00181EBE" w:rsidP="001C5A51">
            <w:pPr>
              <w:pStyle w:val="b"/>
              <w:spacing w:line="276" w:lineRule="auto"/>
              <w:rPr>
                <w:b w:val="0"/>
                <w:bCs/>
                <w:i w:val="0"/>
                <w:iCs/>
                <w:color w:val="000000"/>
                <w:sz w:val="20"/>
                <w:szCs w:val="20"/>
              </w:rPr>
            </w:pPr>
            <w:r w:rsidRPr="00224A11">
              <w:rPr>
                <w:b w:val="0"/>
                <w:bCs/>
                <w:i w:val="0"/>
                <w:iCs/>
                <w:color w:val="000000"/>
                <w:sz w:val="20"/>
                <w:szCs w:val="20"/>
              </w:rPr>
              <w:t>0 (0)</w:t>
            </w:r>
          </w:p>
        </w:tc>
        <w:tc>
          <w:tcPr>
            <w:tcW w:w="1232" w:type="dxa"/>
            <w:tcBorders>
              <w:top w:val="single" w:sz="4" w:space="0" w:color="auto"/>
              <w:left w:val="single" w:sz="4" w:space="0" w:color="auto"/>
              <w:bottom w:val="single" w:sz="4" w:space="0" w:color="auto"/>
              <w:right w:val="single" w:sz="4" w:space="0" w:color="auto"/>
            </w:tcBorders>
          </w:tcPr>
          <w:p w14:paraId="6A399071" w14:textId="77777777" w:rsidR="00181EBE" w:rsidRPr="00224A11" w:rsidRDefault="00181EBE" w:rsidP="001C5A51">
            <w:pPr>
              <w:pStyle w:val="b"/>
              <w:spacing w:line="276" w:lineRule="auto"/>
              <w:rPr>
                <w:b w:val="0"/>
                <w:bCs/>
                <w:i w:val="0"/>
                <w:iCs/>
                <w:color w:val="000000"/>
                <w:sz w:val="20"/>
                <w:szCs w:val="20"/>
              </w:rPr>
            </w:pPr>
            <w:r w:rsidRPr="00224A11">
              <w:rPr>
                <w:b w:val="0"/>
                <w:bCs/>
                <w:i w:val="0"/>
                <w:iCs/>
                <w:color w:val="000000"/>
                <w:sz w:val="20"/>
                <w:szCs w:val="20"/>
              </w:rPr>
              <w:t>8 (100)</w:t>
            </w:r>
          </w:p>
        </w:tc>
        <w:tc>
          <w:tcPr>
            <w:tcW w:w="645" w:type="dxa"/>
            <w:vMerge/>
            <w:tcBorders>
              <w:top w:val="single" w:sz="4" w:space="0" w:color="auto"/>
              <w:left w:val="single" w:sz="4" w:space="0" w:color="auto"/>
              <w:bottom w:val="single" w:sz="4" w:space="0" w:color="auto"/>
              <w:right w:val="single" w:sz="4" w:space="0" w:color="auto"/>
            </w:tcBorders>
            <w:vAlign w:val="center"/>
          </w:tcPr>
          <w:p w14:paraId="3D6731C4" w14:textId="77777777" w:rsidR="00181EBE" w:rsidRPr="00224A11" w:rsidRDefault="00181EBE" w:rsidP="001C5A51">
            <w:pPr>
              <w:pStyle w:val="b"/>
              <w:spacing w:line="276" w:lineRule="auto"/>
              <w:rPr>
                <w:b w:val="0"/>
                <w:bCs/>
                <w:i w:val="0"/>
                <w:iCs/>
                <w:color w:val="000000"/>
                <w:sz w:val="20"/>
                <w:szCs w:val="20"/>
              </w:rPr>
            </w:pPr>
          </w:p>
        </w:tc>
      </w:tr>
      <w:tr w:rsidR="00181EBE" w:rsidRPr="00181EBE" w14:paraId="2C7AE9CB" w14:textId="77777777" w:rsidTr="00426BEC">
        <w:trPr>
          <w:jc w:val="center"/>
        </w:trPr>
        <w:tc>
          <w:tcPr>
            <w:tcW w:w="2711" w:type="dxa"/>
            <w:tcBorders>
              <w:top w:val="single" w:sz="4" w:space="0" w:color="auto"/>
              <w:left w:val="single" w:sz="4" w:space="0" w:color="auto"/>
              <w:bottom w:val="single" w:sz="4" w:space="0" w:color="auto"/>
              <w:right w:val="single" w:sz="4" w:space="0" w:color="auto"/>
            </w:tcBorders>
          </w:tcPr>
          <w:p w14:paraId="3294BF97" w14:textId="77777777" w:rsidR="00181EBE" w:rsidRPr="00224A11" w:rsidRDefault="00181EBE" w:rsidP="001C5A51">
            <w:pPr>
              <w:pStyle w:val="b"/>
              <w:spacing w:line="276" w:lineRule="auto"/>
              <w:jc w:val="left"/>
              <w:rPr>
                <w:b w:val="0"/>
                <w:bCs/>
                <w:i w:val="0"/>
                <w:iCs/>
                <w:color w:val="000000"/>
                <w:sz w:val="20"/>
                <w:szCs w:val="20"/>
              </w:rPr>
            </w:pPr>
            <w:r w:rsidRPr="00224A11">
              <w:rPr>
                <w:b w:val="0"/>
                <w:bCs/>
                <w:i w:val="0"/>
                <w:iCs/>
                <w:color w:val="000000"/>
                <w:sz w:val="20"/>
                <w:szCs w:val="20"/>
              </w:rPr>
              <w:t>LVM (SL = 8)</w:t>
            </w:r>
          </w:p>
        </w:tc>
        <w:tc>
          <w:tcPr>
            <w:tcW w:w="1554" w:type="dxa"/>
            <w:tcBorders>
              <w:top w:val="single" w:sz="4" w:space="0" w:color="auto"/>
              <w:left w:val="single" w:sz="4" w:space="0" w:color="auto"/>
              <w:bottom w:val="single" w:sz="4" w:space="0" w:color="auto"/>
              <w:right w:val="single" w:sz="4" w:space="0" w:color="auto"/>
            </w:tcBorders>
          </w:tcPr>
          <w:p w14:paraId="0F86DB60" w14:textId="77777777" w:rsidR="00181EBE" w:rsidRPr="00224A11" w:rsidRDefault="00181EBE" w:rsidP="001C5A51">
            <w:pPr>
              <w:pStyle w:val="b"/>
              <w:spacing w:line="276" w:lineRule="auto"/>
              <w:rPr>
                <w:b w:val="0"/>
                <w:bCs/>
                <w:i w:val="0"/>
                <w:iCs/>
                <w:color w:val="000000"/>
                <w:sz w:val="20"/>
                <w:szCs w:val="20"/>
              </w:rPr>
            </w:pPr>
            <w:r w:rsidRPr="00224A11">
              <w:rPr>
                <w:b w:val="0"/>
                <w:bCs/>
                <w:i w:val="0"/>
                <w:iCs/>
                <w:color w:val="000000"/>
                <w:sz w:val="20"/>
                <w:szCs w:val="20"/>
              </w:rPr>
              <w:t>0 (0)</w:t>
            </w:r>
          </w:p>
        </w:tc>
        <w:tc>
          <w:tcPr>
            <w:tcW w:w="1232" w:type="dxa"/>
            <w:tcBorders>
              <w:top w:val="single" w:sz="4" w:space="0" w:color="auto"/>
              <w:left w:val="single" w:sz="4" w:space="0" w:color="auto"/>
              <w:bottom w:val="single" w:sz="4" w:space="0" w:color="auto"/>
              <w:right w:val="single" w:sz="4" w:space="0" w:color="auto"/>
            </w:tcBorders>
          </w:tcPr>
          <w:p w14:paraId="439AAB58" w14:textId="77777777" w:rsidR="00181EBE" w:rsidRPr="00224A11" w:rsidRDefault="00181EBE" w:rsidP="001C5A51">
            <w:pPr>
              <w:pStyle w:val="b"/>
              <w:spacing w:line="276" w:lineRule="auto"/>
              <w:rPr>
                <w:b w:val="0"/>
                <w:bCs/>
                <w:i w:val="0"/>
                <w:iCs/>
                <w:color w:val="000000"/>
                <w:sz w:val="20"/>
                <w:szCs w:val="20"/>
              </w:rPr>
            </w:pPr>
            <w:r w:rsidRPr="00224A11">
              <w:rPr>
                <w:b w:val="0"/>
                <w:bCs/>
                <w:i w:val="0"/>
                <w:iCs/>
                <w:color w:val="000000"/>
                <w:sz w:val="20"/>
                <w:szCs w:val="20"/>
              </w:rPr>
              <w:t>8 (100)</w:t>
            </w:r>
          </w:p>
        </w:tc>
        <w:tc>
          <w:tcPr>
            <w:tcW w:w="645" w:type="dxa"/>
            <w:vMerge/>
            <w:tcBorders>
              <w:top w:val="single" w:sz="4" w:space="0" w:color="auto"/>
              <w:left w:val="single" w:sz="4" w:space="0" w:color="auto"/>
              <w:bottom w:val="single" w:sz="4" w:space="0" w:color="auto"/>
              <w:right w:val="single" w:sz="4" w:space="0" w:color="auto"/>
            </w:tcBorders>
            <w:vAlign w:val="center"/>
          </w:tcPr>
          <w:p w14:paraId="1FAC3506" w14:textId="77777777" w:rsidR="00181EBE" w:rsidRPr="00224A11" w:rsidRDefault="00181EBE" w:rsidP="001C5A51">
            <w:pPr>
              <w:pStyle w:val="b"/>
              <w:spacing w:line="276" w:lineRule="auto"/>
              <w:rPr>
                <w:b w:val="0"/>
                <w:bCs/>
                <w:i w:val="0"/>
                <w:iCs/>
                <w:color w:val="000000"/>
                <w:sz w:val="20"/>
                <w:szCs w:val="20"/>
              </w:rPr>
            </w:pPr>
          </w:p>
        </w:tc>
      </w:tr>
      <w:tr w:rsidR="00181EBE" w:rsidRPr="00181EBE" w14:paraId="2DFF05EF" w14:textId="77777777" w:rsidTr="00426BEC">
        <w:trPr>
          <w:jc w:val="center"/>
        </w:trPr>
        <w:tc>
          <w:tcPr>
            <w:tcW w:w="2711" w:type="dxa"/>
            <w:tcBorders>
              <w:top w:val="single" w:sz="4" w:space="0" w:color="auto"/>
              <w:left w:val="single" w:sz="4" w:space="0" w:color="auto"/>
              <w:bottom w:val="single" w:sz="4" w:space="0" w:color="auto"/>
              <w:right w:val="single" w:sz="4" w:space="0" w:color="auto"/>
            </w:tcBorders>
          </w:tcPr>
          <w:p w14:paraId="0267D695" w14:textId="77777777" w:rsidR="00181EBE" w:rsidRPr="00224A11" w:rsidRDefault="00181EBE" w:rsidP="001C5A51">
            <w:pPr>
              <w:pStyle w:val="b"/>
              <w:spacing w:line="276" w:lineRule="auto"/>
              <w:jc w:val="left"/>
              <w:rPr>
                <w:b w:val="0"/>
                <w:bCs/>
                <w:i w:val="0"/>
                <w:iCs/>
                <w:color w:val="000000"/>
                <w:sz w:val="20"/>
                <w:szCs w:val="20"/>
              </w:rPr>
            </w:pPr>
            <w:r w:rsidRPr="00224A11">
              <w:rPr>
                <w:b w:val="0"/>
                <w:bCs/>
                <w:i w:val="0"/>
                <w:iCs/>
                <w:color w:val="000000"/>
                <w:sz w:val="20"/>
                <w:szCs w:val="20"/>
              </w:rPr>
              <w:t>CLVM (SL = 5)</w:t>
            </w:r>
          </w:p>
        </w:tc>
        <w:tc>
          <w:tcPr>
            <w:tcW w:w="1554" w:type="dxa"/>
            <w:tcBorders>
              <w:top w:val="single" w:sz="4" w:space="0" w:color="auto"/>
              <w:left w:val="single" w:sz="4" w:space="0" w:color="auto"/>
              <w:bottom w:val="single" w:sz="4" w:space="0" w:color="auto"/>
              <w:right w:val="single" w:sz="4" w:space="0" w:color="auto"/>
            </w:tcBorders>
          </w:tcPr>
          <w:p w14:paraId="649FD0B1" w14:textId="77777777" w:rsidR="00181EBE" w:rsidRPr="00224A11" w:rsidRDefault="00181EBE" w:rsidP="001C5A51">
            <w:pPr>
              <w:pStyle w:val="b"/>
              <w:spacing w:line="276" w:lineRule="auto"/>
              <w:rPr>
                <w:b w:val="0"/>
                <w:bCs/>
                <w:i w:val="0"/>
                <w:iCs/>
                <w:color w:val="000000"/>
                <w:sz w:val="20"/>
                <w:szCs w:val="20"/>
              </w:rPr>
            </w:pPr>
            <w:r w:rsidRPr="00224A11">
              <w:rPr>
                <w:b w:val="0"/>
                <w:bCs/>
                <w:i w:val="0"/>
                <w:iCs/>
                <w:color w:val="000000"/>
                <w:sz w:val="20"/>
                <w:szCs w:val="20"/>
              </w:rPr>
              <w:t>0 (0)</w:t>
            </w:r>
          </w:p>
        </w:tc>
        <w:tc>
          <w:tcPr>
            <w:tcW w:w="1232" w:type="dxa"/>
            <w:tcBorders>
              <w:top w:val="single" w:sz="4" w:space="0" w:color="auto"/>
              <w:left w:val="single" w:sz="4" w:space="0" w:color="auto"/>
              <w:bottom w:val="single" w:sz="4" w:space="0" w:color="auto"/>
              <w:right w:val="single" w:sz="4" w:space="0" w:color="auto"/>
            </w:tcBorders>
          </w:tcPr>
          <w:p w14:paraId="621609D7" w14:textId="77777777" w:rsidR="00181EBE" w:rsidRPr="00224A11" w:rsidRDefault="00181EBE" w:rsidP="001C5A51">
            <w:pPr>
              <w:pStyle w:val="b"/>
              <w:spacing w:line="276" w:lineRule="auto"/>
              <w:rPr>
                <w:b w:val="0"/>
                <w:bCs/>
                <w:i w:val="0"/>
                <w:iCs/>
                <w:color w:val="000000"/>
                <w:sz w:val="20"/>
                <w:szCs w:val="20"/>
              </w:rPr>
            </w:pPr>
            <w:r w:rsidRPr="00224A11">
              <w:rPr>
                <w:b w:val="0"/>
                <w:bCs/>
                <w:i w:val="0"/>
                <w:iCs/>
                <w:color w:val="000000"/>
                <w:sz w:val="20"/>
                <w:szCs w:val="20"/>
              </w:rPr>
              <w:t>5 (100)</w:t>
            </w:r>
          </w:p>
        </w:tc>
        <w:tc>
          <w:tcPr>
            <w:tcW w:w="645" w:type="dxa"/>
            <w:vMerge/>
            <w:tcBorders>
              <w:top w:val="single" w:sz="4" w:space="0" w:color="auto"/>
              <w:left w:val="single" w:sz="4" w:space="0" w:color="auto"/>
              <w:bottom w:val="single" w:sz="4" w:space="0" w:color="auto"/>
              <w:right w:val="single" w:sz="4" w:space="0" w:color="auto"/>
            </w:tcBorders>
            <w:vAlign w:val="center"/>
          </w:tcPr>
          <w:p w14:paraId="02847166" w14:textId="77777777" w:rsidR="00181EBE" w:rsidRPr="00224A11" w:rsidRDefault="00181EBE" w:rsidP="001C5A51">
            <w:pPr>
              <w:pStyle w:val="b"/>
              <w:spacing w:line="276" w:lineRule="auto"/>
              <w:rPr>
                <w:b w:val="0"/>
                <w:bCs/>
                <w:i w:val="0"/>
                <w:iCs/>
                <w:color w:val="000000"/>
                <w:sz w:val="20"/>
                <w:szCs w:val="20"/>
              </w:rPr>
            </w:pPr>
          </w:p>
        </w:tc>
      </w:tr>
      <w:tr w:rsidR="00181EBE" w:rsidRPr="00181EBE" w14:paraId="213F4AA7" w14:textId="77777777" w:rsidTr="00426BEC">
        <w:trPr>
          <w:jc w:val="center"/>
        </w:trPr>
        <w:tc>
          <w:tcPr>
            <w:tcW w:w="2711" w:type="dxa"/>
            <w:tcBorders>
              <w:top w:val="single" w:sz="4" w:space="0" w:color="auto"/>
              <w:left w:val="single" w:sz="4" w:space="0" w:color="auto"/>
              <w:bottom w:val="single" w:sz="4" w:space="0" w:color="auto"/>
              <w:right w:val="single" w:sz="4" w:space="0" w:color="auto"/>
            </w:tcBorders>
          </w:tcPr>
          <w:p w14:paraId="2B937E4A" w14:textId="77777777" w:rsidR="00181EBE" w:rsidRPr="00224A11" w:rsidRDefault="00181EBE" w:rsidP="001C5A51">
            <w:pPr>
              <w:pStyle w:val="b"/>
              <w:spacing w:line="276" w:lineRule="auto"/>
              <w:jc w:val="left"/>
              <w:rPr>
                <w:b w:val="0"/>
                <w:bCs/>
                <w:i w:val="0"/>
                <w:iCs/>
                <w:color w:val="000000"/>
                <w:sz w:val="20"/>
                <w:szCs w:val="20"/>
              </w:rPr>
            </w:pPr>
            <w:r w:rsidRPr="00224A11">
              <w:rPr>
                <w:b w:val="0"/>
                <w:bCs/>
                <w:i w:val="0"/>
                <w:iCs/>
                <w:color w:val="000000"/>
                <w:sz w:val="20"/>
                <w:szCs w:val="20"/>
              </w:rPr>
              <w:t>P (SL = 1)</w:t>
            </w:r>
          </w:p>
        </w:tc>
        <w:tc>
          <w:tcPr>
            <w:tcW w:w="1554" w:type="dxa"/>
            <w:tcBorders>
              <w:top w:val="single" w:sz="4" w:space="0" w:color="auto"/>
              <w:left w:val="single" w:sz="4" w:space="0" w:color="auto"/>
              <w:bottom w:val="single" w:sz="4" w:space="0" w:color="auto"/>
              <w:right w:val="single" w:sz="4" w:space="0" w:color="auto"/>
            </w:tcBorders>
          </w:tcPr>
          <w:p w14:paraId="5460ACE8" w14:textId="77777777" w:rsidR="00181EBE" w:rsidRPr="00224A11" w:rsidRDefault="00181EBE" w:rsidP="001C5A51">
            <w:pPr>
              <w:pStyle w:val="b"/>
              <w:spacing w:line="276" w:lineRule="auto"/>
              <w:rPr>
                <w:b w:val="0"/>
                <w:bCs/>
                <w:i w:val="0"/>
                <w:iCs/>
                <w:color w:val="000000"/>
                <w:sz w:val="20"/>
                <w:szCs w:val="20"/>
              </w:rPr>
            </w:pPr>
            <w:r w:rsidRPr="00224A11">
              <w:rPr>
                <w:b w:val="0"/>
                <w:bCs/>
                <w:i w:val="0"/>
                <w:iCs/>
                <w:color w:val="000000"/>
                <w:sz w:val="20"/>
                <w:szCs w:val="20"/>
              </w:rPr>
              <w:t>1 (100)</w:t>
            </w:r>
          </w:p>
        </w:tc>
        <w:tc>
          <w:tcPr>
            <w:tcW w:w="1232" w:type="dxa"/>
            <w:tcBorders>
              <w:top w:val="single" w:sz="4" w:space="0" w:color="auto"/>
              <w:left w:val="single" w:sz="4" w:space="0" w:color="auto"/>
              <w:bottom w:val="single" w:sz="4" w:space="0" w:color="auto"/>
              <w:right w:val="single" w:sz="4" w:space="0" w:color="auto"/>
            </w:tcBorders>
          </w:tcPr>
          <w:p w14:paraId="1BD619D3" w14:textId="77777777" w:rsidR="00181EBE" w:rsidRPr="00224A11" w:rsidRDefault="00181EBE" w:rsidP="001C5A51">
            <w:pPr>
              <w:pStyle w:val="b"/>
              <w:spacing w:line="276" w:lineRule="auto"/>
              <w:rPr>
                <w:b w:val="0"/>
                <w:bCs/>
                <w:i w:val="0"/>
                <w:iCs/>
                <w:color w:val="000000"/>
                <w:sz w:val="20"/>
                <w:szCs w:val="20"/>
              </w:rPr>
            </w:pPr>
            <w:r w:rsidRPr="00224A11">
              <w:rPr>
                <w:b w:val="0"/>
                <w:bCs/>
                <w:i w:val="0"/>
                <w:iCs/>
                <w:color w:val="000000"/>
                <w:sz w:val="20"/>
                <w:szCs w:val="20"/>
              </w:rPr>
              <w:t>0 (0)</w:t>
            </w:r>
          </w:p>
        </w:tc>
        <w:tc>
          <w:tcPr>
            <w:tcW w:w="645" w:type="dxa"/>
            <w:vMerge/>
            <w:tcBorders>
              <w:top w:val="single" w:sz="4" w:space="0" w:color="auto"/>
              <w:left w:val="single" w:sz="4" w:space="0" w:color="auto"/>
              <w:bottom w:val="single" w:sz="4" w:space="0" w:color="auto"/>
              <w:right w:val="single" w:sz="4" w:space="0" w:color="auto"/>
            </w:tcBorders>
            <w:vAlign w:val="center"/>
          </w:tcPr>
          <w:p w14:paraId="7FA96973" w14:textId="77777777" w:rsidR="00181EBE" w:rsidRPr="00224A11" w:rsidRDefault="00181EBE" w:rsidP="001C5A51">
            <w:pPr>
              <w:pStyle w:val="b"/>
              <w:spacing w:line="276" w:lineRule="auto"/>
              <w:rPr>
                <w:b w:val="0"/>
                <w:bCs/>
                <w:i w:val="0"/>
                <w:iCs/>
                <w:color w:val="000000"/>
                <w:sz w:val="20"/>
                <w:szCs w:val="20"/>
              </w:rPr>
            </w:pPr>
          </w:p>
        </w:tc>
      </w:tr>
      <w:tr w:rsidR="00181EBE" w:rsidRPr="00181EBE" w14:paraId="157206A1" w14:textId="77777777" w:rsidTr="00426BEC">
        <w:trPr>
          <w:jc w:val="center"/>
        </w:trPr>
        <w:tc>
          <w:tcPr>
            <w:tcW w:w="2711" w:type="dxa"/>
            <w:tcBorders>
              <w:top w:val="single" w:sz="4" w:space="0" w:color="auto"/>
              <w:left w:val="single" w:sz="4" w:space="0" w:color="auto"/>
              <w:bottom w:val="single" w:sz="4" w:space="0" w:color="auto"/>
              <w:right w:val="single" w:sz="4" w:space="0" w:color="auto"/>
            </w:tcBorders>
          </w:tcPr>
          <w:p w14:paraId="141FB579" w14:textId="77777777" w:rsidR="00181EBE" w:rsidRPr="00224A11" w:rsidRDefault="00181EBE" w:rsidP="001C5A51">
            <w:pPr>
              <w:pStyle w:val="b"/>
              <w:spacing w:line="276" w:lineRule="auto"/>
              <w:jc w:val="left"/>
              <w:rPr>
                <w:b w:val="0"/>
                <w:bCs/>
                <w:i w:val="0"/>
                <w:iCs/>
                <w:color w:val="000000"/>
                <w:sz w:val="20"/>
                <w:szCs w:val="20"/>
              </w:rPr>
            </w:pPr>
            <w:r w:rsidRPr="00224A11">
              <w:rPr>
                <w:b w:val="0"/>
                <w:bCs/>
                <w:i w:val="0"/>
                <w:iCs/>
                <w:color w:val="000000"/>
                <w:sz w:val="20"/>
                <w:szCs w:val="20"/>
              </w:rPr>
              <w:t>GVM (SL = 1)</w:t>
            </w:r>
          </w:p>
        </w:tc>
        <w:tc>
          <w:tcPr>
            <w:tcW w:w="1554" w:type="dxa"/>
            <w:tcBorders>
              <w:top w:val="single" w:sz="4" w:space="0" w:color="auto"/>
              <w:left w:val="single" w:sz="4" w:space="0" w:color="auto"/>
              <w:bottom w:val="single" w:sz="4" w:space="0" w:color="auto"/>
              <w:right w:val="single" w:sz="4" w:space="0" w:color="auto"/>
            </w:tcBorders>
          </w:tcPr>
          <w:p w14:paraId="1F819D67" w14:textId="77777777" w:rsidR="00181EBE" w:rsidRPr="00224A11" w:rsidRDefault="00181EBE" w:rsidP="001C5A51">
            <w:pPr>
              <w:pStyle w:val="b"/>
              <w:spacing w:line="276" w:lineRule="auto"/>
              <w:rPr>
                <w:b w:val="0"/>
                <w:bCs/>
                <w:i w:val="0"/>
                <w:iCs/>
                <w:color w:val="000000"/>
                <w:sz w:val="20"/>
                <w:szCs w:val="20"/>
              </w:rPr>
            </w:pPr>
            <w:r w:rsidRPr="00224A11">
              <w:rPr>
                <w:b w:val="0"/>
                <w:bCs/>
                <w:i w:val="0"/>
                <w:iCs/>
                <w:color w:val="000000"/>
                <w:sz w:val="20"/>
                <w:szCs w:val="20"/>
              </w:rPr>
              <w:t>0 (0)</w:t>
            </w:r>
          </w:p>
        </w:tc>
        <w:tc>
          <w:tcPr>
            <w:tcW w:w="1232" w:type="dxa"/>
            <w:tcBorders>
              <w:top w:val="single" w:sz="4" w:space="0" w:color="auto"/>
              <w:left w:val="single" w:sz="4" w:space="0" w:color="auto"/>
              <w:bottom w:val="single" w:sz="4" w:space="0" w:color="auto"/>
              <w:right w:val="single" w:sz="4" w:space="0" w:color="auto"/>
            </w:tcBorders>
          </w:tcPr>
          <w:p w14:paraId="4A8045F8" w14:textId="77777777" w:rsidR="00181EBE" w:rsidRPr="00224A11" w:rsidRDefault="00181EBE" w:rsidP="001C5A51">
            <w:pPr>
              <w:pStyle w:val="b"/>
              <w:spacing w:line="276" w:lineRule="auto"/>
              <w:rPr>
                <w:b w:val="0"/>
                <w:bCs/>
                <w:i w:val="0"/>
                <w:iCs/>
                <w:color w:val="000000"/>
                <w:sz w:val="20"/>
                <w:szCs w:val="20"/>
              </w:rPr>
            </w:pPr>
            <w:r w:rsidRPr="00224A11">
              <w:rPr>
                <w:b w:val="0"/>
                <w:bCs/>
                <w:i w:val="0"/>
                <w:iCs/>
                <w:color w:val="000000"/>
                <w:sz w:val="20"/>
                <w:szCs w:val="20"/>
              </w:rPr>
              <w:t>1 (100)</w:t>
            </w:r>
          </w:p>
        </w:tc>
        <w:tc>
          <w:tcPr>
            <w:tcW w:w="645" w:type="dxa"/>
            <w:vMerge/>
            <w:tcBorders>
              <w:top w:val="single" w:sz="4" w:space="0" w:color="auto"/>
              <w:left w:val="single" w:sz="4" w:space="0" w:color="auto"/>
              <w:bottom w:val="single" w:sz="4" w:space="0" w:color="auto"/>
              <w:right w:val="single" w:sz="4" w:space="0" w:color="auto"/>
            </w:tcBorders>
            <w:vAlign w:val="center"/>
          </w:tcPr>
          <w:p w14:paraId="360914DC" w14:textId="77777777" w:rsidR="00181EBE" w:rsidRPr="00224A11" w:rsidRDefault="00181EBE" w:rsidP="001C5A51">
            <w:pPr>
              <w:pStyle w:val="b"/>
              <w:spacing w:line="276" w:lineRule="auto"/>
              <w:rPr>
                <w:b w:val="0"/>
                <w:bCs/>
                <w:i w:val="0"/>
                <w:iCs/>
                <w:color w:val="000000"/>
                <w:sz w:val="20"/>
                <w:szCs w:val="20"/>
              </w:rPr>
            </w:pPr>
          </w:p>
        </w:tc>
      </w:tr>
      <w:tr w:rsidR="00181EBE" w:rsidRPr="00181EBE" w14:paraId="6621CCDE" w14:textId="77777777" w:rsidTr="00426BEC">
        <w:trPr>
          <w:jc w:val="center"/>
        </w:trPr>
        <w:tc>
          <w:tcPr>
            <w:tcW w:w="2711" w:type="dxa"/>
            <w:tcBorders>
              <w:top w:val="single" w:sz="4" w:space="0" w:color="auto"/>
              <w:left w:val="single" w:sz="4" w:space="0" w:color="auto"/>
              <w:bottom w:val="single" w:sz="4" w:space="0" w:color="auto"/>
              <w:right w:val="single" w:sz="4" w:space="0" w:color="auto"/>
            </w:tcBorders>
          </w:tcPr>
          <w:p w14:paraId="6E660C10" w14:textId="5883FE8D" w:rsidR="00181EBE" w:rsidRPr="00224A11" w:rsidRDefault="00181EBE" w:rsidP="001C5A51">
            <w:pPr>
              <w:pStyle w:val="b"/>
              <w:spacing w:line="276" w:lineRule="auto"/>
              <w:jc w:val="left"/>
              <w:rPr>
                <w:b w:val="0"/>
                <w:bCs/>
                <w:i w:val="0"/>
                <w:iCs/>
                <w:color w:val="000000"/>
                <w:sz w:val="20"/>
                <w:szCs w:val="20"/>
              </w:rPr>
            </w:pPr>
            <w:r w:rsidRPr="00224A11">
              <w:rPr>
                <w:b w:val="0"/>
                <w:bCs/>
                <w:i w:val="0"/>
                <w:iCs/>
                <w:color w:val="000000"/>
                <w:sz w:val="20"/>
                <w:szCs w:val="20"/>
              </w:rPr>
              <w:t xml:space="preserve">DDTM </w:t>
            </w:r>
            <w:proofErr w:type="spellStart"/>
            <w:r w:rsidRPr="00224A11">
              <w:rPr>
                <w:b w:val="0"/>
                <w:bCs/>
                <w:i w:val="0"/>
                <w:iCs/>
                <w:color w:val="000000"/>
                <w:sz w:val="20"/>
                <w:szCs w:val="20"/>
              </w:rPr>
              <w:t>đơn</w:t>
            </w:r>
            <w:proofErr w:type="spellEnd"/>
            <w:r w:rsidRPr="00224A11">
              <w:rPr>
                <w:b w:val="0"/>
                <w:bCs/>
                <w:i w:val="0"/>
                <w:iCs/>
                <w:color w:val="000000"/>
                <w:sz w:val="20"/>
                <w:szCs w:val="20"/>
              </w:rPr>
              <w:t xml:space="preserve"> </w:t>
            </w:r>
            <w:proofErr w:type="spellStart"/>
            <w:r w:rsidRPr="00224A11">
              <w:rPr>
                <w:b w:val="0"/>
                <w:bCs/>
                <w:i w:val="0"/>
                <w:iCs/>
                <w:color w:val="000000"/>
                <w:sz w:val="20"/>
                <w:szCs w:val="20"/>
              </w:rPr>
              <w:t>thuần</w:t>
            </w:r>
            <w:proofErr w:type="spellEnd"/>
            <w:r w:rsidR="00426BEC" w:rsidRPr="00224A11">
              <w:rPr>
                <w:b w:val="0"/>
                <w:bCs/>
                <w:i w:val="0"/>
                <w:iCs/>
                <w:color w:val="000000"/>
                <w:sz w:val="20"/>
                <w:szCs w:val="20"/>
              </w:rPr>
              <w:t xml:space="preserve"> </w:t>
            </w:r>
            <w:r w:rsidRPr="00224A11">
              <w:rPr>
                <w:b w:val="0"/>
                <w:bCs/>
                <w:i w:val="0"/>
                <w:iCs/>
                <w:color w:val="000000"/>
                <w:sz w:val="20"/>
                <w:szCs w:val="20"/>
              </w:rPr>
              <w:t>(SL= 88)</w:t>
            </w:r>
          </w:p>
        </w:tc>
        <w:tc>
          <w:tcPr>
            <w:tcW w:w="1554" w:type="dxa"/>
            <w:tcBorders>
              <w:top w:val="single" w:sz="4" w:space="0" w:color="auto"/>
              <w:left w:val="single" w:sz="4" w:space="0" w:color="auto"/>
              <w:bottom w:val="single" w:sz="4" w:space="0" w:color="auto"/>
              <w:right w:val="single" w:sz="4" w:space="0" w:color="auto"/>
            </w:tcBorders>
          </w:tcPr>
          <w:p w14:paraId="5BE9B773" w14:textId="77777777" w:rsidR="00181EBE" w:rsidRPr="00224A11" w:rsidRDefault="00181EBE" w:rsidP="001C5A51">
            <w:pPr>
              <w:pStyle w:val="b"/>
              <w:spacing w:line="276" w:lineRule="auto"/>
              <w:rPr>
                <w:b w:val="0"/>
                <w:bCs/>
                <w:i w:val="0"/>
                <w:iCs/>
                <w:color w:val="000000"/>
                <w:sz w:val="20"/>
                <w:szCs w:val="20"/>
              </w:rPr>
            </w:pPr>
            <w:r w:rsidRPr="00224A11">
              <w:rPr>
                <w:b w:val="0"/>
                <w:bCs/>
                <w:i w:val="0"/>
                <w:iCs/>
                <w:color w:val="000000"/>
                <w:sz w:val="20"/>
                <w:szCs w:val="20"/>
              </w:rPr>
              <w:t>24 (27,3)</w:t>
            </w:r>
          </w:p>
        </w:tc>
        <w:tc>
          <w:tcPr>
            <w:tcW w:w="1232" w:type="dxa"/>
            <w:tcBorders>
              <w:top w:val="single" w:sz="4" w:space="0" w:color="auto"/>
              <w:left w:val="single" w:sz="4" w:space="0" w:color="auto"/>
              <w:bottom w:val="single" w:sz="4" w:space="0" w:color="auto"/>
              <w:right w:val="single" w:sz="4" w:space="0" w:color="auto"/>
            </w:tcBorders>
          </w:tcPr>
          <w:p w14:paraId="302F9783" w14:textId="77777777" w:rsidR="00181EBE" w:rsidRPr="00224A11" w:rsidRDefault="00181EBE" w:rsidP="001C5A51">
            <w:pPr>
              <w:pStyle w:val="b"/>
              <w:spacing w:line="276" w:lineRule="auto"/>
              <w:rPr>
                <w:b w:val="0"/>
                <w:bCs/>
                <w:i w:val="0"/>
                <w:iCs/>
                <w:color w:val="000000"/>
                <w:sz w:val="20"/>
                <w:szCs w:val="20"/>
              </w:rPr>
            </w:pPr>
            <w:r w:rsidRPr="00224A11">
              <w:rPr>
                <w:b w:val="0"/>
                <w:bCs/>
                <w:i w:val="0"/>
                <w:iCs/>
                <w:color w:val="000000"/>
                <w:sz w:val="20"/>
                <w:szCs w:val="20"/>
              </w:rPr>
              <w:t>64 (72,7)</w:t>
            </w:r>
          </w:p>
        </w:tc>
        <w:tc>
          <w:tcPr>
            <w:tcW w:w="645" w:type="dxa"/>
            <w:vMerge w:val="restart"/>
            <w:tcBorders>
              <w:top w:val="single" w:sz="4" w:space="0" w:color="auto"/>
              <w:left w:val="single" w:sz="4" w:space="0" w:color="auto"/>
              <w:bottom w:val="single" w:sz="4" w:space="0" w:color="auto"/>
              <w:right w:val="single" w:sz="4" w:space="0" w:color="auto"/>
            </w:tcBorders>
            <w:vAlign w:val="center"/>
          </w:tcPr>
          <w:p w14:paraId="2CD4432C" w14:textId="77777777" w:rsidR="00181EBE" w:rsidRPr="00224A11" w:rsidRDefault="00181EBE" w:rsidP="001C5A51">
            <w:pPr>
              <w:pStyle w:val="b"/>
              <w:spacing w:line="276" w:lineRule="auto"/>
              <w:rPr>
                <w:b w:val="0"/>
                <w:bCs/>
                <w:i w:val="0"/>
                <w:iCs/>
                <w:color w:val="000000"/>
                <w:sz w:val="20"/>
                <w:szCs w:val="20"/>
              </w:rPr>
            </w:pPr>
            <w:r w:rsidRPr="00224A11">
              <w:rPr>
                <w:b w:val="0"/>
                <w:bCs/>
                <w:i w:val="0"/>
                <w:iCs/>
                <w:color w:val="000000"/>
                <w:sz w:val="20"/>
                <w:szCs w:val="20"/>
              </w:rPr>
              <w:t>0,02</w:t>
            </w:r>
          </w:p>
        </w:tc>
      </w:tr>
      <w:tr w:rsidR="00181EBE" w:rsidRPr="00181EBE" w14:paraId="084A9D32" w14:textId="77777777" w:rsidTr="00426BEC">
        <w:trPr>
          <w:jc w:val="center"/>
        </w:trPr>
        <w:tc>
          <w:tcPr>
            <w:tcW w:w="2711" w:type="dxa"/>
            <w:tcBorders>
              <w:top w:val="single" w:sz="4" w:space="0" w:color="auto"/>
              <w:left w:val="single" w:sz="4" w:space="0" w:color="auto"/>
              <w:bottom w:val="single" w:sz="4" w:space="0" w:color="auto"/>
              <w:right w:val="single" w:sz="4" w:space="0" w:color="auto"/>
            </w:tcBorders>
          </w:tcPr>
          <w:p w14:paraId="2EE657A4" w14:textId="7689CC34" w:rsidR="00181EBE" w:rsidRPr="00224A11" w:rsidRDefault="00181EBE" w:rsidP="001C5A51">
            <w:pPr>
              <w:pStyle w:val="b"/>
              <w:spacing w:line="276" w:lineRule="auto"/>
              <w:jc w:val="left"/>
              <w:rPr>
                <w:b w:val="0"/>
                <w:bCs/>
                <w:i w:val="0"/>
                <w:iCs/>
                <w:color w:val="000000"/>
                <w:sz w:val="20"/>
                <w:szCs w:val="20"/>
              </w:rPr>
            </w:pPr>
            <w:r w:rsidRPr="00224A11">
              <w:rPr>
                <w:b w:val="0"/>
                <w:bCs/>
                <w:i w:val="0"/>
                <w:iCs/>
                <w:color w:val="000000"/>
                <w:sz w:val="20"/>
                <w:szCs w:val="20"/>
              </w:rPr>
              <w:t xml:space="preserve">DDTM </w:t>
            </w:r>
            <w:proofErr w:type="spellStart"/>
            <w:r w:rsidRPr="00224A11">
              <w:rPr>
                <w:b w:val="0"/>
                <w:bCs/>
                <w:i w:val="0"/>
                <w:iCs/>
                <w:color w:val="000000"/>
                <w:sz w:val="20"/>
                <w:szCs w:val="20"/>
              </w:rPr>
              <w:t>phối</w:t>
            </w:r>
            <w:proofErr w:type="spellEnd"/>
            <w:r w:rsidRPr="00224A11">
              <w:rPr>
                <w:b w:val="0"/>
                <w:bCs/>
                <w:i w:val="0"/>
                <w:iCs/>
                <w:color w:val="000000"/>
                <w:sz w:val="20"/>
                <w:szCs w:val="20"/>
              </w:rPr>
              <w:t xml:space="preserve"> </w:t>
            </w:r>
            <w:proofErr w:type="spellStart"/>
            <w:r w:rsidRPr="00224A11">
              <w:rPr>
                <w:b w:val="0"/>
                <w:bCs/>
                <w:i w:val="0"/>
                <w:iCs/>
                <w:color w:val="000000"/>
                <w:sz w:val="20"/>
                <w:szCs w:val="20"/>
              </w:rPr>
              <w:t>hợp</w:t>
            </w:r>
            <w:proofErr w:type="spellEnd"/>
            <w:r w:rsidR="00426BEC" w:rsidRPr="00224A11">
              <w:rPr>
                <w:b w:val="0"/>
                <w:bCs/>
                <w:i w:val="0"/>
                <w:iCs/>
                <w:color w:val="000000"/>
                <w:sz w:val="20"/>
                <w:szCs w:val="20"/>
              </w:rPr>
              <w:t xml:space="preserve"> </w:t>
            </w:r>
            <w:r w:rsidRPr="00224A11">
              <w:rPr>
                <w:b w:val="0"/>
                <w:bCs/>
                <w:i w:val="0"/>
                <w:iCs/>
                <w:color w:val="000000"/>
                <w:sz w:val="20"/>
                <w:szCs w:val="20"/>
              </w:rPr>
              <w:t>(SL = 23)</w:t>
            </w:r>
          </w:p>
        </w:tc>
        <w:tc>
          <w:tcPr>
            <w:tcW w:w="1554" w:type="dxa"/>
            <w:tcBorders>
              <w:top w:val="single" w:sz="4" w:space="0" w:color="auto"/>
              <w:left w:val="single" w:sz="4" w:space="0" w:color="auto"/>
              <w:bottom w:val="single" w:sz="4" w:space="0" w:color="auto"/>
              <w:right w:val="single" w:sz="4" w:space="0" w:color="auto"/>
            </w:tcBorders>
          </w:tcPr>
          <w:p w14:paraId="55BCEAAB" w14:textId="77777777" w:rsidR="00181EBE" w:rsidRPr="00224A11" w:rsidRDefault="00181EBE" w:rsidP="001C5A51">
            <w:pPr>
              <w:pStyle w:val="b"/>
              <w:spacing w:line="276" w:lineRule="auto"/>
              <w:rPr>
                <w:b w:val="0"/>
                <w:bCs/>
                <w:i w:val="0"/>
                <w:iCs/>
                <w:color w:val="000000"/>
                <w:sz w:val="20"/>
                <w:szCs w:val="20"/>
              </w:rPr>
            </w:pPr>
            <w:r w:rsidRPr="00224A11">
              <w:rPr>
                <w:b w:val="0"/>
                <w:bCs/>
                <w:i w:val="0"/>
                <w:iCs/>
                <w:color w:val="000000"/>
                <w:sz w:val="20"/>
                <w:szCs w:val="20"/>
              </w:rPr>
              <w:t>1 (4,4)</w:t>
            </w:r>
          </w:p>
        </w:tc>
        <w:tc>
          <w:tcPr>
            <w:tcW w:w="1232" w:type="dxa"/>
            <w:tcBorders>
              <w:top w:val="single" w:sz="4" w:space="0" w:color="auto"/>
              <w:left w:val="single" w:sz="4" w:space="0" w:color="auto"/>
              <w:bottom w:val="single" w:sz="4" w:space="0" w:color="auto"/>
              <w:right w:val="single" w:sz="4" w:space="0" w:color="auto"/>
            </w:tcBorders>
          </w:tcPr>
          <w:p w14:paraId="4B8395E3" w14:textId="77777777" w:rsidR="00181EBE" w:rsidRPr="00224A11" w:rsidRDefault="00181EBE" w:rsidP="001C5A51">
            <w:pPr>
              <w:pStyle w:val="b"/>
              <w:spacing w:line="276" w:lineRule="auto"/>
              <w:rPr>
                <w:b w:val="0"/>
                <w:bCs/>
                <w:i w:val="0"/>
                <w:iCs/>
                <w:color w:val="000000"/>
                <w:sz w:val="20"/>
                <w:szCs w:val="20"/>
              </w:rPr>
            </w:pPr>
            <w:r w:rsidRPr="00224A11">
              <w:rPr>
                <w:b w:val="0"/>
                <w:bCs/>
                <w:i w:val="0"/>
                <w:iCs/>
                <w:color w:val="000000"/>
                <w:sz w:val="20"/>
                <w:szCs w:val="20"/>
              </w:rPr>
              <w:t>22 (95,6)</w:t>
            </w:r>
          </w:p>
        </w:tc>
        <w:tc>
          <w:tcPr>
            <w:tcW w:w="645" w:type="dxa"/>
            <w:vMerge/>
            <w:tcBorders>
              <w:top w:val="single" w:sz="4" w:space="0" w:color="auto"/>
              <w:left w:val="single" w:sz="4" w:space="0" w:color="auto"/>
              <w:bottom w:val="single" w:sz="4" w:space="0" w:color="auto"/>
              <w:right w:val="single" w:sz="4" w:space="0" w:color="auto"/>
            </w:tcBorders>
          </w:tcPr>
          <w:p w14:paraId="1219F14C" w14:textId="77777777" w:rsidR="00181EBE" w:rsidRPr="00224A11" w:rsidRDefault="00181EBE" w:rsidP="001C5A51">
            <w:pPr>
              <w:pStyle w:val="b"/>
              <w:spacing w:line="276" w:lineRule="auto"/>
              <w:jc w:val="both"/>
              <w:rPr>
                <w:b w:val="0"/>
                <w:bCs/>
                <w:i w:val="0"/>
                <w:iCs/>
                <w:color w:val="000000"/>
                <w:sz w:val="20"/>
                <w:szCs w:val="20"/>
              </w:rPr>
            </w:pPr>
          </w:p>
        </w:tc>
      </w:tr>
    </w:tbl>
    <w:p w14:paraId="47EE007E" w14:textId="71BF7BA2" w:rsidR="00181EBE" w:rsidRPr="005F2E75" w:rsidRDefault="00181EBE" w:rsidP="001C5A51">
      <w:pPr>
        <w:pStyle w:val="b"/>
        <w:spacing w:before="120" w:after="120" w:line="276" w:lineRule="auto"/>
        <w:ind w:firstLine="425"/>
        <w:jc w:val="both"/>
        <w:rPr>
          <w:b w:val="0"/>
          <w:bCs/>
          <w:i w:val="0"/>
          <w:iCs/>
          <w:color w:val="000000"/>
          <w:sz w:val="22"/>
          <w:szCs w:val="22"/>
        </w:rPr>
      </w:pPr>
      <w:proofErr w:type="spellStart"/>
      <w:r w:rsidRPr="005F2E75">
        <w:rPr>
          <w:b w:val="0"/>
          <w:bCs/>
          <w:i w:val="0"/>
          <w:iCs/>
          <w:color w:val="000000"/>
          <w:sz w:val="22"/>
          <w:szCs w:val="22"/>
        </w:rPr>
        <w:t>Có</w:t>
      </w:r>
      <w:proofErr w:type="spellEnd"/>
      <w:r w:rsidRPr="005F2E75">
        <w:rPr>
          <w:b w:val="0"/>
          <w:bCs/>
          <w:i w:val="0"/>
          <w:iCs/>
          <w:color w:val="000000"/>
          <w:sz w:val="22"/>
          <w:szCs w:val="22"/>
        </w:rPr>
        <w:t xml:space="preserve"> </w:t>
      </w:r>
      <w:proofErr w:type="spellStart"/>
      <w:r w:rsidRPr="005F2E75">
        <w:rPr>
          <w:b w:val="0"/>
          <w:bCs/>
          <w:i w:val="0"/>
          <w:iCs/>
          <w:color w:val="000000"/>
          <w:sz w:val="22"/>
          <w:szCs w:val="22"/>
        </w:rPr>
        <w:t>sự</w:t>
      </w:r>
      <w:proofErr w:type="spellEnd"/>
      <w:r w:rsidRPr="005F2E75">
        <w:rPr>
          <w:b w:val="0"/>
          <w:bCs/>
          <w:i w:val="0"/>
          <w:iCs/>
          <w:color w:val="000000"/>
          <w:sz w:val="22"/>
          <w:szCs w:val="22"/>
        </w:rPr>
        <w:t xml:space="preserve"> </w:t>
      </w:r>
      <w:proofErr w:type="spellStart"/>
      <w:r w:rsidRPr="005F2E75">
        <w:rPr>
          <w:b w:val="0"/>
          <w:bCs/>
          <w:i w:val="0"/>
          <w:iCs/>
          <w:color w:val="000000"/>
          <w:sz w:val="22"/>
          <w:szCs w:val="22"/>
        </w:rPr>
        <w:t>khác</w:t>
      </w:r>
      <w:proofErr w:type="spellEnd"/>
      <w:r w:rsidRPr="005F2E75">
        <w:rPr>
          <w:b w:val="0"/>
          <w:bCs/>
          <w:i w:val="0"/>
          <w:iCs/>
          <w:color w:val="000000"/>
          <w:sz w:val="22"/>
          <w:szCs w:val="22"/>
        </w:rPr>
        <w:t xml:space="preserve"> </w:t>
      </w:r>
      <w:proofErr w:type="spellStart"/>
      <w:r w:rsidRPr="005F2E75">
        <w:rPr>
          <w:b w:val="0"/>
          <w:bCs/>
          <w:i w:val="0"/>
          <w:iCs/>
          <w:color w:val="000000"/>
          <w:sz w:val="22"/>
          <w:szCs w:val="22"/>
        </w:rPr>
        <w:t>biệt</w:t>
      </w:r>
      <w:proofErr w:type="spellEnd"/>
      <w:r w:rsidRPr="005F2E75">
        <w:rPr>
          <w:b w:val="0"/>
          <w:bCs/>
          <w:i w:val="0"/>
          <w:iCs/>
          <w:color w:val="000000"/>
          <w:sz w:val="22"/>
          <w:szCs w:val="22"/>
        </w:rPr>
        <w:t xml:space="preserve"> </w:t>
      </w:r>
      <w:proofErr w:type="spellStart"/>
      <w:r w:rsidRPr="005F2E75">
        <w:rPr>
          <w:b w:val="0"/>
          <w:bCs/>
          <w:i w:val="0"/>
          <w:iCs/>
          <w:color w:val="000000"/>
          <w:sz w:val="22"/>
          <w:szCs w:val="22"/>
        </w:rPr>
        <w:t>có</w:t>
      </w:r>
      <w:proofErr w:type="spellEnd"/>
      <w:r w:rsidRPr="005F2E75">
        <w:rPr>
          <w:b w:val="0"/>
          <w:bCs/>
          <w:i w:val="0"/>
          <w:iCs/>
          <w:color w:val="000000"/>
          <w:sz w:val="22"/>
          <w:szCs w:val="22"/>
        </w:rPr>
        <w:t xml:space="preserve"> ý </w:t>
      </w:r>
      <w:proofErr w:type="spellStart"/>
      <w:r w:rsidRPr="005F2E75">
        <w:rPr>
          <w:b w:val="0"/>
          <w:bCs/>
          <w:i w:val="0"/>
          <w:iCs/>
          <w:color w:val="000000"/>
          <w:sz w:val="22"/>
          <w:szCs w:val="22"/>
        </w:rPr>
        <w:t>nghĩa</w:t>
      </w:r>
      <w:proofErr w:type="spellEnd"/>
      <w:r w:rsidRPr="005F2E75">
        <w:rPr>
          <w:b w:val="0"/>
          <w:bCs/>
          <w:i w:val="0"/>
          <w:iCs/>
          <w:color w:val="000000"/>
          <w:sz w:val="22"/>
          <w:szCs w:val="22"/>
        </w:rPr>
        <w:t xml:space="preserve"> </w:t>
      </w:r>
      <w:proofErr w:type="spellStart"/>
      <w:r w:rsidRPr="005F2E75">
        <w:rPr>
          <w:b w:val="0"/>
          <w:bCs/>
          <w:i w:val="0"/>
          <w:iCs/>
          <w:color w:val="000000"/>
          <w:sz w:val="22"/>
          <w:szCs w:val="22"/>
        </w:rPr>
        <w:t>thống</w:t>
      </w:r>
      <w:proofErr w:type="spellEnd"/>
      <w:r w:rsidRPr="005F2E75">
        <w:rPr>
          <w:b w:val="0"/>
          <w:bCs/>
          <w:i w:val="0"/>
          <w:iCs/>
          <w:color w:val="000000"/>
          <w:sz w:val="22"/>
          <w:szCs w:val="22"/>
        </w:rPr>
        <w:t xml:space="preserve"> </w:t>
      </w:r>
      <w:proofErr w:type="spellStart"/>
      <w:r w:rsidRPr="005F2E75">
        <w:rPr>
          <w:b w:val="0"/>
          <w:bCs/>
          <w:i w:val="0"/>
          <w:iCs/>
          <w:color w:val="000000"/>
          <w:sz w:val="22"/>
          <w:szCs w:val="22"/>
        </w:rPr>
        <w:t>kê</w:t>
      </w:r>
      <w:proofErr w:type="spellEnd"/>
      <w:r w:rsidRPr="005F2E75">
        <w:rPr>
          <w:b w:val="0"/>
          <w:bCs/>
          <w:i w:val="0"/>
          <w:iCs/>
          <w:color w:val="000000"/>
          <w:sz w:val="22"/>
          <w:szCs w:val="22"/>
        </w:rPr>
        <w:t xml:space="preserve"> </w:t>
      </w:r>
      <w:proofErr w:type="spellStart"/>
      <w:r w:rsidRPr="005F2E75">
        <w:rPr>
          <w:b w:val="0"/>
          <w:bCs/>
          <w:i w:val="0"/>
          <w:iCs/>
          <w:color w:val="000000"/>
          <w:sz w:val="22"/>
          <w:szCs w:val="22"/>
        </w:rPr>
        <w:t>giữa</w:t>
      </w:r>
      <w:proofErr w:type="spellEnd"/>
      <w:r w:rsidRPr="005F2E75">
        <w:rPr>
          <w:b w:val="0"/>
          <w:bCs/>
          <w:i w:val="0"/>
          <w:iCs/>
          <w:color w:val="000000"/>
          <w:sz w:val="22"/>
          <w:szCs w:val="22"/>
        </w:rPr>
        <w:t xml:space="preserve"> </w:t>
      </w:r>
      <w:proofErr w:type="spellStart"/>
      <w:r w:rsidRPr="005F2E75">
        <w:rPr>
          <w:b w:val="0"/>
          <w:bCs/>
          <w:i w:val="0"/>
          <w:iCs/>
          <w:color w:val="000000"/>
          <w:sz w:val="22"/>
          <w:szCs w:val="22"/>
        </w:rPr>
        <w:t>màu</w:t>
      </w:r>
      <w:proofErr w:type="spellEnd"/>
      <w:r w:rsidRPr="005F2E75">
        <w:rPr>
          <w:b w:val="0"/>
          <w:bCs/>
          <w:i w:val="0"/>
          <w:iCs/>
          <w:color w:val="000000"/>
          <w:sz w:val="22"/>
          <w:szCs w:val="22"/>
        </w:rPr>
        <w:t xml:space="preserve"> </w:t>
      </w:r>
      <w:proofErr w:type="spellStart"/>
      <w:r w:rsidRPr="005F2E75">
        <w:rPr>
          <w:b w:val="0"/>
          <w:bCs/>
          <w:i w:val="0"/>
          <w:iCs/>
          <w:color w:val="000000"/>
          <w:sz w:val="22"/>
          <w:szCs w:val="22"/>
        </w:rPr>
        <w:t>sắc</w:t>
      </w:r>
      <w:proofErr w:type="spellEnd"/>
      <w:r w:rsidRPr="005F2E75">
        <w:rPr>
          <w:b w:val="0"/>
          <w:bCs/>
          <w:i w:val="0"/>
          <w:iCs/>
          <w:color w:val="000000"/>
          <w:sz w:val="22"/>
          <w:szCs w:val="22"/>
        </w:rPr>
        <w:t xml:space="preserve"> </w:t>
      </w:r>
      <w:proofErr w:type="spellStart"/>
      <w:r w:rsidRPr="005F2E75">
        <w:rPr>
          <w:b w:val="0"/>
          <w:bCs/>
          <w:i w:val="0"/>
          <w:iCs/>
          <w:color w:val="000000"/>
          <w:sz w:val="22"/>
          <w:szCs w:val="22"/>
        </w:rPr>
        <w:t>khối</w:t>
      </w:r>
      <w:proofErr w:type="spellEnd"/>
      <w:r w:rsidRPr="005F2E75">
        <w:rPr>
          <w:b w:val="0"/>
          <w:bCs/>
          <w:i w:val="0"/>
          <w:iCs/>
          <w:color w:val="000000"/>
          <w:sz w:val="22"/>
          <w:szCs w:val="22"/>
        </w:rPr>
        <w:t xml:space="preserve"> DDTM </w:t>
      </w:r>
      <w:proofErr w:type="spellStart"/>
      <w:r w:rsidRPr="005F2E75">
        <w:rPr>
          <w:b w:val="0"/>
          <w:bCs/>
          <w:i w:val="0"/>
          <w:iCs/>
          <w:color w:val="000000"/>
          <w:sz w:val="22"/>
          <w:szCs w:val="22"/>
        </w:rPr>
        <w:t>lúc</w:t>
      </w:r>
      <w:proofErr w:type="spellEnd"/>
      <w:r w:rsidRPr="005F2E75">
        <w:rPr>
          <w:b w:val="0"/>
          <w:bCs/>
          <w:i w:val="0"/>
          <w:iCs/>
          <w:color w:val="000000"/>
          <w:sz w:val="22"/>
          <w:szCs w:val="22"/>
        </w:rPr>
        <w:t xml:space="preserve"> </w:t>
      </w:r>
      <w:proofErr w:type="spellStart"/>
      <w:r w:rsidRPr="005F2E75">
        <w:rPr>
          <w:b w:val="0"/>
          <w:bCs/>
          <w:i w:val="0"/>
          <w:iCs/>
          <w:color w:val="000000"/>
          <w:sz w:val="22"/>
          <w:szCs w:val="22"/>
        </w:rPr>
        <w:t>khám</w:t>
      </w:r>
      <w:proofErr w:type="spellEnd"/>
      <w:r w:rsidRPr="005F2E75">
        <w:rPr>
          <w:b w:val="0"/>
          <w:bCs/>
          <w:i w:val="0"/>
          <w:iCs/>
          <w:color w:val="000000"/>
          <w:sz w:val="22"/>
          <w:szCs w:val="22"/>
        </w:rPr>
        <w:t xml:space="preserve"> so </w:t>
      </w:r>
      <w:proofErr w:type="spellStart"/>
      <w:r w:rsidRPr="005F2E75">
        <w:rPr>
          <w:b w:val="0"/>
          <w:bCs/>
          <w:i w:val="0"/>
          <w:iCs/>
          <w:color w:val="000000"/>
          <w:sz w:val="22"/>
          <w:szCs w:val="22"/>
        </w:rPr>
        <w:t>với</w:t>
      </w:r>
      <w:proofErr w:type="spellEnd"/>
      <w:r w:rsidRPr="005F2E75">
        <w:rPr>
          <w:b w:val="0"/>
          <w:bCs/>
          <w:i w:val="0"/>
          <w:iCs/>
          <w:color w:val="000000"/>
          <w:sz w:val="22"/>
          <w:szCs w:val="22"/>
        </w:rPr>
        <w:t xml:space="preserve"> </w:t>
      </w:r>
      <w:proofErr w:type="spellStart"/>
      <w:r w:rsidRPr="005F2E75">
        <w:rPr>
          <w:b w:val="0"/>
          <w:bCs/>
          <w:i w:val="0"/>
          <w:iCs/>
          <w:color w:val="000000"/>
          <w:sz w:val="22"/>
          <w:szCs w:val="22"/>
        </w:rPr>
        <w:t>loại</w:t>
      </w:r>
      <w:proofErr w:type="spellEnd"/>
      <w:r w:rsidRPr="005F2E75">
        <w:rPr>
          <w:b w:val="0"/>
          <w:bCs/>
          <w:i w:val="0"/>
          <w:iCs/>
          <w:color w:val="000000"/>
          <w:sz w:val="22"/>
          <w:szCs w:val="22"/>
        </w:rPr>
        <w:t xml:space="preserve"> DDTM. </w:t>
      </w:r>
      <w:proofErr w:type="spellStart"/>
      <w:r w:rsidRPr="005F2E75">
        <w:rPr>
          <w:b w:val="0"/>
          <w:bCs/>
          <w:i w:val="0"/>
          <w:iCs/>
          <w:color w:val="000000"/>
          <w:sz w:val="22"/>
          <w:szCs w:val="22"/>
        </w:rPr>
        <w:t>Tỷ</w:t>
      </w:r>
      <w:proofErr w:type="spellEnd"/>
      <w:r w:rsidRPr="005F2E75">
        <w:rPr>
          <w:b w:val="0"/>
          <w:bCs/>
          <w:i w:val="0"/>
          <w:iCs/>
          <w:color w:val="000000"/>
          <w:sz w:val="22"/>
          <w:szCs w:val="22"/>
        </w:rPr>
        <w:t xml:space="preserve"> </w:t>
      </w:r>
      <w:proofErr w:type="spellStart"/>
      <w:r w:rsidRPr="005F2E75">
        <w:rPr>
          <w:b w:val="0"/>
          <w:bCs/>
          <w:i w:val="0"/>
          <w:iCs/>
          <w:color w:val="000000"/>
          <w:sz w:val="22"/>
          <w:szCs w:val="22"/>
        </w:rPr>
        <w:t>lệ</w:t>
      </w:r>
      <w:proofErr w:type="spellEnd"/>
      <w:r w:rsidRPr="005F2E75">
        <w:rPr>
          <w:b w:val="0"/>
          <w:bCs/>
          <w:i w:val="0"/>
          <w:iCs/>
          <w:color w:val="000000"/>
          <w:sz w:val="22"/>
          <w:szCs w:val="22"/>
        </w:rPr>
        <w:t xml:space="preserve"> </w:t>
      </w:r>
      <w:proofErr w:type="spellStart"/>
      <w:r w:rsidRPr="005F2E75">
        <w:rPr>
          <w:b w:val="0"/>
          <w:bCs/>
          <w:i w:val="0"/>
          <w:iCs/>
          <w:color w:val="000000"/>
          <w:sz w:val="22"/>
          <w:szCs w:val="22"/>
        </w:rPr>
        <w:t>màu</w:t>
      </w:r>
      <w:proofErr w:type="spellEnd"/>
      <w:r w:rsidRPr="005F2E75">
        <w:rPr>
          <w:b w:val="0"/>
          <w:bCs/>
          <w:i w:val="0"/>
          <w:iCs/>
          <w:color w:val="000000"/>
          <w:sz w:val="22"/>
          <w:szCs w:val="22"/>
        </w:rPr>
        <w:t xml:space="preserve"> </w:t>
      </w:r>
      <w:proofErr w:type="spellStart"/>
      <w:r w:rsidRPr="005F2E75">
        <w:rPr>
          <w:b w:val="0"/>
          <w:bCs/>
          <w:i w:val="0"/>
          <w:iCs/>
          <w:color w:val="000000"/>
          <w:sz w:val="22"/>
          <w:szCs w:val="22"/>
        </w:rPr>
        <w:t>sắc</w:t>
      </w:r>
      <w:proofErr w:type="spellEnd"/>
      <w:r w:rsidRPr="005F2E75">
        <w:rPr>
          <w:b w:val="0"/>
          <w:bCs/>
          <w:i w:val="0"/>
          <w:iCs/>
          <w:color w:val="000000"/>
          <w:sz w:val="22"/>
          <w:szCs w:val="22"/>
        </w:rPr>
        <w:t xml:space="preserve"> </w:t>
      </w:r>
      <w:proofErr w:type="spellStart"/>
      <w:r w:rsidRPr="005F2E75">
        <w:rPr>
          <w:b w:val="0"/>
          <w:bCs/>
          <w:i w:val="0"/>
          <w:iCs/>
          <w:color w:val="000000"/>
          <w:sz w:val="22"/>
          <w:szCs w:val="22"/>
        </w:rPr>
        <w:t>khối</w:t>
      </w:r>
      <w:proofErr w:type="spellEnd"/>
      <w:r w:rsidRPr="005F2E75">
        <w:rPr>
          <w:b w:val="0"/>
          <w:bCs/>
          <w:i w:val="0"/>
          <w:iCs/>
          <w:color w:val="000000"/>
          <w:sz w:val="22"/>
          <w:szCs w:val="22"/>
        </w:rPr>
        <w:t xml:space="preserve"> </w:t>
      </w:r>
      <w:proofErr w:type="spellStart"/>
      <w:r w:rsidRPr="005F2E75">
        <w:rPr>
          <w:b w:val="0"/>
          <w:bCs/>
          <w:i w:val="0"/>
          <w:iCs/>
          <w:color w:val="000000"/>
          <w:sz w:val="22"/>
          <w:szCs w:val="22"/>
        </w:rPr>
        <w:t>bất</w:t>
      </w:r>
      <w:proofErr w:type="spellEnd"/>
      <w:r w:rsidRPr="005F2E75">
        <w:rPr>
          <w:b w:val="0"/>
          <w:bCs/>
          <w:i w:val="0"/>
          <w:iCs/>
          <w:color w:val="000000"/>
          <w:sz w:val="22"/>
          <w:szCs w:val="22"/>
        </w:rPr>
        <w:t xml:space="preserve"> </w:t>
      </w:r>
      <w:proofErr w:type="spellStart"/>
      <w:r w:rsidRPr="005F2E75">
        <w:rPr>
          <w:b w:val="0"/>
          <w:bCs/>
          <w:i w:val="0"/>
          <w:iCs/>
          <w:color w:val="000000"/>
          <w:sz w:val="22"/>
          <w:szCs w:val="22"/>
        </w:rPr>
        <w:t>thường</w:t>
      </w:r>
      <w:proofErr w:type="spellEnd"/>
      <w:r w:rsidRPr="005F2E75">
        <w:rPr>
          <w:b w:val="0"/>
          <w:bCs/>
          <w:i w:val="0"/>
          <w:iCs/>
          <w:color w:val="000000"/>
          <w:sz w:val="22"/>
          <w:szCs w:val="22"/>
        </w:rPr>
        <w:t xml:space="preserve"> </w:t>
      </w:r>
      <w:proofErr w:type="spellStart"/>
      <w:r w:rsidRPr="005F2E75">
        <w:rPr>
          <w:b w:val="0"/>
          <w:bCs/>
          <w:i w:val="0"/>
          <w:iCs/>
          <w:color w:val="000000"/>
          <w:sz w:val="22"/>
          <w:szCs w:val="22"/>
        </w:rPr>
        <w:t>cao</w:t>
      </w:r>
      <w:proofErr w:type="spellEnd"/>
      <w:r w:rsidRPr="005F2E75">
        <w:rPr>
          <w:b w:val="0"/>
          <w:bCs/>
          <w:i w:val="0"/>
          <w:iCs/>
          <w:color w:val="000000"/>
          <w:sz w:val="22"/>
          <w:szCs w:val="22"/>
        </w:rPr>
        <w:t xml:space="preserve"> </w:t>
      </w:r>
      <w:proofErr w:type="spellStart"/>
      <w:r w:rsidRPr="005F2E75">
        <w:rPr>
          <w:b w:val="0"/>
          <w:bCs/>
          <w:i w:val="0"/>
          <w:iCs/>
          <w:color w:val="000000"/>
          <w:sz w:val="22"/>
          <w:szCs w:val="22"/>
        </w:rPr>
        <w:t>hơn</w:t>
      </w:r>
      <w:proofErr w:type="spellEnd"/>
      <w:r w:rsidRPr="005F2E75">
        <w:rPr>
          <w:b w:val="0"/>
          <w:bCs/>
          <w:i w:val="0"/>
          <w:iCs/>
          <w:color w:val="000000"/>
          <w:sz w:val="22"/>
          <w:szCs w:val="22"/>
        </w:rPr>
        <w:t xml:space="preserve"> ở </w:t>
      </w:r>
      <w:proofErr w:type="spellStart"/>
      <w:r w:rsidRPr="005F2E75">
        <w:rPr>
          <w:b w:val="0"/>
          <w:bCs/>
          <w:i w:val="0"/>
          <w:iCs/>
          <w:color w:val="000000"/>
          <w:sz w:val="22"/>
          <w:szCs w:val="22"/>
        </w:rPr>
        <w:t>nhóm</w:t>
      </w:r>
      <w:proofErr w:type="spellEnd"/>
      <w:r w:rsidRPr="005F2E75">
        <w:rPr>
          <w:b w:val="0"/>
          <w:bCs/>
          <w:i w:val="0"/>
          <w:iCs/>
          <w:color w:val="000000"/>
          <w:sz w:val="22"/>
          <w:szCs w:val="22"/>
        </w:rPr>
        <w:t xml:space="preserve"> DDTM </w:t>
      </w:r>
      <w:proofErr w:type="spellStart"/>
      <w:r w:rsidRPr="005F2E75">
        <w:rPr>
          <w:b w:val="0"/>
          <w:bCs/>
          <w:i w:val="0"/>
          <w:iCs/>
          <w:color w:val="000000"/>
          <w:sz w:val="22"/>
          <w:szCs w:val="22"/>
        </w:rPr>
        <w:t>phối</w:t>
      </w:r>
      <w:proofErr w:type="spellEnd"/>
      <w:r w:rsidRPr="005F2E75">
        <w:rPr>
          <w:b w:val="0"/>
          <w:bCs/>
          <w:i w:val="0"/>
          <w:iCs/>
          <w:color w:val="000000"/>
          <w:sz w:val="22"/>
          <w:szCs w:val="22"/>
        </w:rPr>
        <w:t xml:space="preserve"> </w:t>
      </w:r>
      <w:proofErr w:type="spellStart"/>
      <w:r w:rsidRPr="005F2E75">
        <w:rPr>
          <w:b w:val="0"/>
          <w:bCs/>
          <w:i w:val="0"/>
          <w:iCs/>
          <w:color w:val="000000"/>
          <w:sz w:val="22"/>
          <w:szCs w:val="22"/>
        </w:rPr>
        <w:t>hợp</w:t>
      </w:r>
      <w:proofErr w:type="spellEnd"/>
      <w:r w:rsidRPr="005F2E75">
        <w:rPr>
          <w:b w:val="0"/>
          <w:bCs/>
          <w:i w:val="0"/>
          <w:iCs/>
          <w:color w:val="000000"/>
          <w:sz w:val="22"/>
          <w:szCs w:val="22"/>
        </w:rPr>
        <w:t xml:space="preserve"> so </w:t>
      </w:r>
      <w:proofErr w:type="spellStart"/>
      <w:r w:rsidRPr="005F2E75">
        <w:rPr>
          <w:b w:val="0"/>
          <w:bCs/>
          <w:i w:val="0"/>
          <w:iCs/>
          <w:color w:val="000000"/>
          <w:sz w:val="22"/>
          <w:szCs w:val="22"/>
        </w:rPr>
        <w:t>với</w:t>
      </w:r>
      <w:proofErr w:type="spellEnd"/>
      <w:r w:rsidRPr="005F2E75">
        <w:rPr>
          <w:b w:val="0"/>
          <w:bCs/>
          <w:i w:val="0"/>
          <w:iCs/>
          <w:color w:val="000000"/>
          <w:sz w:val="22"/>
          <w:szCs w:val="22"/>
        </w:rPr>
        <w:t xml:space="preserve"> DDTM </w:t>
      </w:r>
      <w:proofErr w:type="spellStart"/>
      <w:r w:rsidRPr="005F2E75">
        <w:rPr>
          <w:b w:val="0"/>
          <w:bCs/>
          <w:i w:val="0"/>
          <w:iCs/>
          <w:color w:val="000000"/>
          <w:sz w:val="22"/>
          <w:szCs w:val="22"/>
        </w:rPr>
        <w:t>đơn</w:t>
      </w:r>
      <w:proofErr w:type="spellEnd"/>
      <w:r w:rsidRPr="005F2E75">
        <w:rPr>
          <w:b w:val="0"/>
          <w:bCs/>
          <w:i w:val="0"/>
          <w:iCs/>
          <w:color w:val="000000"/>
          <w:sz w:val="22"/>
          <w:szCs w:val="22"/>
        </w:rPr>
        <w:t xml:space="preserve"> </w:t>
      </w:r>
      <w:proofErr w:type="spellStart"/>
      <w:r w:rsidRPr="005F2E75">
        <w:rPr>
          <w:b w:val="0"/>
          <w:bCs/>
          <w:i w:val="0"/>
          <w:iCs/>
          <w:color w:val="000000"/>
          <w:sz w:val="22"/>
          <w:szCs w:val="22"/>
        </w:rPr>
        <w:t>thuần</w:t>
      </w:r>
      <w:proofErr w:type="spellEnd"/>
      <w:r w:rsidRPr="005F2E75">
        <w:rPr>
          <w:b w:val="0"/>
          <w:bCs/>
          <w:i w:val="0"/>
          <w:iCs/>
          <w:color w:val="000000"/>
          <w:sz w:val="22"/>
          <w:szCs w:val="22"/>
        </w:rPr>
        <w:t>.</w:t>
      </w:r>
    </w:p>
    <w:p w14:paraId="5255E626" w14:textId="77777777" w:rsidR="00181EBE" w:rsidRPr="00181EBE" w:rsidRDefault="00181EBE" w:rsidP="001C5A51">
      <w:pPr>
        <w:pStyle w:val="b"/>
        <w:spacing w:line="276" w:lineRule="auto"/>
        <w:rPr>
          <w:bCs/>
          <w:iCs/>
          <w:color w:val="000000"/>
          <w:sz w:val="22"/>
          <w:szCs w:val="22"/>
          <w:lang w:val="x-none"/>
        </w:rPr>
      </w:pPr>
      <w:proofErr w:type="spellStart"/>
      <w:r w:rsidRPr="00181EBE">
        <w:rPr>
          <w:bCs/>
          <w:iCs/>
          <w:color w:val="000000"/>
          <w:sz w:val="22"/>
          <w:szCs w:val="22"/>
          <w:lang w:val="x-none"/>
        </w:rPr>
        <w:t>Bảng</w:t>
      </w:r>
      <w:proofErr w:type="spellEnd"/>
      <w:r w:rsidRPr="00181EBE">
        <w:rPr>
          <w:bCs/>
          <w:iCs/>
          <w:color w:val="000000"/>
          <w:sz w:val="22"/>
          <w:szCs w:val="22"/>
          <w:lang w:val="x-none"/>
        </w:rPr>
        <w:t xml:space="preserve"> 3.1</w:t>
      </w:r>
      <w:r w:rsidRPr="00181EBE">
        <w:rPr>
          <w:bCs/>
          <w:iCs/>
          <w:color w:val="000000"/>
          <w:sz w:val="22"/>
          <w:szCs w:val="22"/>
          <w:lang w:val="vi-VN"/>
        </w:rPr>
        <w:t>2</w:t>
      </w:r>
      <w:r w:rsidRPr="00181EBE">
        <w:rPr>
          <w:bCs/>
          <w:iCs/>
          <w:color w:val="000000"/>
          <w:sz w:val="22"/>
          <w:szCs w:val="22"/>
          <w:lang w:val="x-none"/>
        </w:rPr>
        <w:t xml:space="preserve">. </w:t>
      </w:r>
      <w:proofErr w:type="spellStart"/>
      <w:r w:rsidRPr="00181EBE">
        <w:rPr>
          <w:bCs/>
          <w:iCs/>
          <w:color w:val="000000"/>
          <w:sz w:val="22"/>
          <w:szCs w:val="22"/>
          <w:lang w:val="x-none"/>
        </w:rPr>
        <w:t>Đặc</w:t>
      </w:r>
      <w:proofErr w:type="spellEnd"/>
      <w:r w:rsidRPr="00181EBE">
        <w:rPr>
          <w:bCs/>
          <w:iCs/>
          <w:color w:val="000000"/>
          <w:sz w:val="22"/>
          <w:szCs w:val="22"/>
          <w:lang w:val="x-none"/>
        </w:rPr>
        <w:t xml:space="preserve"> </w:t>
      </w:r>
      <w:proofErr w:type="spellStart"/>
      <w:r w:rsidRPr="00181EBE">
        <w:rPr>
          <w:bCs/>
          <w:iCs/>
          <w:color w:val="000000"/>
          <w:sz w:val="22"/>
          <w:szCs w:val="22"/>
          <w:lang w:val="x-none"/>
        </w:rPr>
        <w:t>điểm</w:t>
      </w:r>
      <w:proofErr w:type="spellEnd"/>
      <w:r w:rsidRPr="00181EBE">
        <w:rPr>
          <w:bCs/>
          <w:iCs/>
          <w:color w:val="000000"/>
          <w:sz w:val="22"/>
          <w:szCs w:val="22"/>
          <w:lang w:val="x-none"/>
        </w:rPr>
        <w:t xml:space="preserve"> </w:t>
      </w:r>
      <w:proofErr w:type="spellStart"/>
      <w:r w:rsidRPr="00181EBE">
        <w:rPr>
          <w:bCs/>
          <w:iCs/>
          <w:color w:val="000000"/>
          <w:sz w:val="22"/>
          <w:szCs w:val="22"/>
          <w:lang w:val="x-none"/>
        </w:rPr>
        <w:t>lâm</w:t>
      </w:r>
      <w:proofErr w:type="spellEnd"/>
      <w:r w:rsidRPr="00181EBE">
        <w:rPr>
          <w:bCs/>
          <w:iCs/>
          <w:color w:val="000000"/>
          <w:sz w:val="22"/>
          <w:szCs w:val="22"/>
          <w:lang w:val="x-none"/>
        </w:rPr>
        <w:t xml:space="preserve"> </w:t>
      </w:r>
      <w:proofErr w:type="spellStart"/>
      <w:r w:rsidRPr="00181EBE">
        <w:rPr>
          <w:bCs/>
          <w:iCs/>
          <w:color w:val="000000"/>
          <w:sz w:val="22"/>
          <w:szCs w:val="22"/>
          <w:lang w:val="x-none"/>
        </w:rPr>
        <w:t>sàng</w:t>
      </w:r>
      <w:proofErr w:type="spellEnd"/>
      <w:r w:rsidRPr="00181EBE">
        <w:rPr>
          <w:bCs/>
          <w:iCs/>
          <w:color w:val="000000"/>
          <w:sz w:val="22"/>
          <w:szCs w:val="22"/>
          <w:lang w:val="x-none"/>
        </w:rPr>
        <w:t xml:space="preserve"> </w:t>
      </w:r>
      <w:proofErr w:type="spellStart"/>
      <w:r w:rsidRPr="00181EBE">
        <w:rPr>
          <w:bCs/>
          <w:iCs/>
          <w:color w:val="000000"/>
          <w:sz w:val="22"/>
          <w:szCs w:val="22"/>
          <w:lang w:val="x-none"/>
        </w:rPr>
        <w:t>theo</w:t>
      </w:r>
      <w:proofErr w:type="spellEnd"/>
      <w:r w:rsidRPr="00181EBE">
        <w:rPr>
          <w:bCs/>
          <w:iCs/>
          <w:color w:val="000000"/>
          <w:sz w:val="22"/>
          <w:szCs w:val="22"/>
          <w:lang w:val="x-none"/>
        </w:rPr>
        <w:t xml:space="preserve"> </w:t>
      </w:r>
      <w:proofErr w:type="spellStart"/>
      <w:r w:rsidRPr="00181EBE">
        <w:rPr>
          <w:bCs/>
          <w:iCs/>
          <w:color w:val="000000"/>
          <w:sz w:val="22"/>
          <w:szCs w:val="22"/>
          <w:lang w:val="x-none"/>
        </w:rPr>
        <w:t>thể</w:t>
      </w:r>
      <w:proofErr w:type="spellEnd"/>
      <w:r w:rsidRPr="00181EBE">
        <w:rPr>
          <w:bCs/>
          <w:iCs/>
          <w:color w:val="000000"/>
          <w:sz w:val="22"/>
          <w:szCs w:val="22"/>
          <w:lang w:val="x-none"/>
        </w:rPr>
        <w:t xml:space="preserve"> DDTM (SL=111)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7"/>
        <w:gridCol w:w="972"/>
        <w:gridCol w:w="1389"/>
        <w:gridCol w:w="1303"/>
        <w:gridCol w:w="831"/>
      </w:tblGrid>
      <w:tr w:rsidR="00181EBE" w:rsidRPr="00224A11" w14:paraId="03F34910" w14:textId="77777777" w:rsidTr="00181EBE">
        <w:trPr>
          <w:jc w:val="center"/>
        </w:trPr>
        <w:tc>
          <w:tcPr>
            <w:tcW w:w="2718" w:type="dxa"/>
            <w:gridSpan w:val="2"/>
            <w:vMerge w:val="restart"/>
            <w:vAlign w:val="center"/>
          </w:tcPr>
          <w:p w14:paraId="446B0FC1" w14:textId="77777777" w:rsidR="00181EBE" w:rsidRPr="00224A11" w:rsidRDefault="00181EBE" w:rsidP="001C5A51">
            <w:pPr>
              <w:pStyle w:val="b"/>
              <w:spacing w:before="10" w:after="10" w:line="240" w:lineRule="auto"/>
              <w:jc w:val="both"/>
              <w:rPr>
                <w:b w:val="0"/>
                <w:i w:val="0"/>
                <w:color w:val="000000"/>
                <w:sz w:val="20"/>
                <w:szCs w:val="20"/>
              </w:rPr>
            </w:pPr>
            <w:proofErr w:type="spellStart"/>
            <w:r w:rsidRPr="00224A11">
              <w:rPr>
                <w:b w:val="0"/>
                <w:i w:val="0"/>
                <w:color w:val="000000"/>
                <w:sz w:val="20"/>
                <w:szCs w:val="20"/>
              </w:rPr>
              <w:t>Đặc</w:t>
            </w:r>
            <w:proofErr w:type="spellEnd"/>
            <w:r w:rsidRPr="00224A11">
              <w:rPr>
                <w:b w:val="0"/>
                <w:i w:val="0"/>
                <w:color w:val="000000"/>
                <w:sz w:val="20"/>
                <w:szCs w:val="20"/>
              </w:rPr>
              <w:t xml:space="preserve"> </w:t>
            </w:r>
            <w:proofErr w:type="spellStart"/>
            <w:r w:rsidRPr="00224A11">
              <w:rPr>
                <w:b w:val="0"/>
                <w:i w:val="0"/>
                <w:color w:val="000000"/>
                <w:sz w:val="20"/>
                <w:szCs w:val="20"/>
              </w:rPr>
              <w:t>điểm</w:t>
            </w:r>
            <w:proofErr w:type="spellEnd"/>
            <w:r w:rsidRPr="00224A11">
              <w:rPr>
                <w:b w:val="0"/>
                <w:i w:val="0"/>
                <w:color w:val="000000"/>
                <w:sz w:val="20"/>
                <w:szCs w:val="20"/>
              </w:rPr>
              <w:t xml:space="preserve"> </w:t>
            </w:r>
            <w:proofErr w:type="spellStart"/>
            <w:r w:rsidRPr="00224A11">
              <w:rPr>
                <w:b w:val="0"/>
                <w:i w:val="0"/>
                <w:color w:val="000000"/>
                <w:sz w:val="20"/>
                <w:szCs w:val="20"/>
              </w:rPr>
              <w:t>lâm</w:t>
            </w:r>
            <w:proofErr w:type="spellEnd"/>
            <w:r w:rsidRPr="00224A11">
              <w:rPr>
                <w:b w:val="0"/>
                <w:i w:val="0"/>
                <w:color w:val="000000"/>
                <w:sz w:val="20"/>
                <w:szCs w:val="20"/>
              </w:rPr>
              <w:t xml:space="preserve"> </w:t>
            </w:r>
            <w:proofErr w:type="spellStart"/>
            <w:r w:rsidRPr="00224A11">
              <w:rPr>
                <w:b w:val="0"/>
                <w:i w:val="0"/>
                <w:color w:val="000000"/>
                <w:sz w:val="20"/>
                <w:szCs w:val="20"/>
              </w:rPr>
              <w:t>sàng</w:t>
            </w:r>
            <w:proofErr w:type="spellEnd"/>
            <w:r w:rsidRPr="00224A11">
              <w:rPr>
                <w:b w:val="0"/>
                <w:i w:val="0"/>
                <w:color w:val="000000"/>
                <w:sz w:val="20"/>
                <w:szCs w:val="20"/>
              </w:rPr>
              <w:t xml:space="preserve"> </w:t>
            </w:r>
            <w:proofErr w:type="spellStart"/>
            <w:r w:rsidRPr="00224A11">
              <w:rPr>
                <w:b w:val="0"/>
                <w:i w:val="0"/>
                <w:color w:val="000000"/>
                <w:sz w:val="20"/>
                <w:szCs w:val="20"/>
              </w:rPr>
              <w:t>khi</w:t>
            </w:r>
            <w:proofErr w:type="spellEnd"/>
            <w:r w:rsidRPr="00224A11">
              <w:rPr>
                <w:b w:val="0"/>
                <w:i w:val="0"/>
                <w:color w:val="000000"/>
                <w:sz w:val="20"/>
                <w:szCs w:val="20"/>
              </w:rPr>
              <w:t xml:space="preserve"> </w:t>
            </w:r>
            <w:proofErr w:type="spellStart"/>
            <w:r w:rsidRPr="00224A11">
              <w:rPr>
                <w:b w:val="0"/>
                <w:i w:val="0"/>
                <w:color w:val="000000"/>
                <w:sz w:val="20"/>
                <w:szCs w:val="20"/>
              </w:rPr>
              <w:t>đến</w:t>
            </w:r>
            <w:proofErr w:type="spellEnd"/>
            <w:r w:rsidRPr="00224A11">
              <w:rPr>
                <w:b w:val="0"/>
                <w:i w:val="0"/>
                <w:color w:val="000000"/>
                <w:sz w:val="20"/>
                <w:szCs w:val="20"/>
              </w:rPr>
              <w:t xml:space="preserve"> </w:t>
            </w:r>
            <w:proofErr w:type="spellStart"/>
            <w:r w:rsidRPr="00224A11">
              <w:rPr>
                <w:b w:val="0"/>
                <w:i w:val="0"/>
                <w:color w:val="000000"/>
                <w:sz w:val="20"/>
                <w:szCs w:val="20"/>
              </w:rPr>
              <w:t>khám</w:t>
            </w:r>
            <w:proofErr w:type="spellEnd"/>
            <w:r w:rsidRPr="00224A11">
              <w:rPr>
                <w:b w:val="0"/>
                <w:i w:val="0"/>
                <w:color w:val="000000"/>
                <w:sz w:val="20"/>
                <w:szCs w:val="20"/>
              </w:rPr>
              <w:t xml:space="preserve"> </w:t>
            </w:r>
            <w:proofErr w:type="spellStart"/>
            <w:r w:rsidRPr="00224A11">
              <w:rPr>
                <w:b w:val="0"/>
                <w:i w:val="0"/>
                <w:color w:val="000000"/>
                <w:sz w:val="20"/>
                <w:szCs w:val="20"/>
              </w:rPr>
              <w:t>tại</w:t>
            </w:r>
            <w:proofErr w:type="spellEnd"/>
            <w:r w:rsidRPr="00224A11">
              <w:rPr>
                <w:b w:val="0"/>
                <w:i w:val="0"/>
                <w:color w:val="000000"/>
                <w:sz w:val="20"/>
                <w:szCs w:val="20"/>
              </w:rPr>
              <w:t xml:space="preserve"> </w:t>
            </w:r>
            <w:proofErr w:type="spellStart"/>
            <w:r w:rsidRPr="00224A11">
              <w:rPr>
                <w:b w:val="0"/>
                <w:i w:val="0"/>
                <w:color w:val="000000"/>
                <w:sz w:val="20"/>
                <w:szCs w:val="20"/>
              </w:rPr>
              <w:t>Bệnh</w:t>
            </w:r>
            <w:proofErr w:type="spellEnd"/>
            <w:r w:rsidRPr="00224A11">
              <w:rPr>
                <w:b w:val="0"/>
                <w:i w:val="0"/>
                <w:color w:val="000000"/>
                <w:sz w:val="20"/>
                <w:szCs w:val="20"/>
              </w:rPr>
              <w:t xml:space="preserve"> </w:t>
            </w:r>
            <w:proofErr w:type="spellStart"/>
            <w:r w:rsidRPr="00224A11">
              <w:rPr>
                <w:b w:val="0"/>
                <w:i w:val="0"/>
                <w:color w:val="000000"/>
                <w:sz w:val="20"/>
                <w:szCs w:val="20"/>
              </w:rPr>
              <w:t>viện</w:t>
            </w:r>
            <w:proofErr w:type="spellEnd"/>
            <w:r w:rsidRPr="00224A11">
              <w:rPr>
                <w:b w:val="0"/>
                <w:i w:val="0"/>
                <w:color w:val="000000"/>
                <w:sz w:val="20"/>
                <w:szCs w:val="20"/>
              </w:rPr>
              <w:t xml:space="preserve"> </w:t>
            </w:r>
            <w:proofErr w:type="spellStart"/>
            <w:r w:rsidRPr="00224A11">
              <w:rPr>
                <w:b w:val="0"/>
                <w:i w:val="0"/>
                <w:color w:val="000000"/>
                <w:sz w:val="20"/>
                <w:szCs w:val="20"/>
              </w:rPr>
              <w:t>Hữu</w:t>
            </w:r>
            <w:proofErr w:type="spellEnd"/>
            <w:r w:rsidRPr="00224A11">
              <w:rPr>
                <w:b w:val="0"/>
                <w:i w:val="0"/>
                <w:color w:val="000000"/>
                <w:sz w:val="20"/>
                <w:szCs w:val="20"/>
              </w:rPr>
              <w:t xml:space="preserve"> </w:t>
            </w:r>
            <w:proofErr w:type="spellStart"/>
            <w:r w:rsidRPr="00224A11">
              <w:rPr>
                <w:b w:val="0"/>
                <w:i w:val="0"/>
                <w:color w:val="000000"/>
                <w:sz w:val="20"/>
                <w:szCs w:val="20"/>
              </w:rPr>
              <w:t>nghị</w:t>
            </w:r>
            <w:proofErr w:type="spellEnd"/>
            <w:r w:rsidRPr="00224A11">
              <w:rPr>
                <w:b w:val="0"/>
                <w:i w:val="0"/>
                <w:color w:val="000000"/>
                <w:sz w:val="20"/>
                <w:szCs w:val="20"/>
              </w:rPr>
              <w:t xml:space="preserve"> </w:t>
            </w:r>
            <w:proofErr w:type="spellStart"/>
            <w:r w:rsidRPr="00224A11">
              <w:rPr>
                <w:b w:val="0"/>
                <w:i w:val="0"/>
                <w:color w:val="000000"/>
                <w:sz w:val="20"/>
                <w:szCs w:val="20"/>
              </w:rPr>
              <w:t>Việt</w:t>
            </w:r>
            <w:proofErr w:type="spellEnd"/>
            <w:r w:rsidRPr="00224A11">
              <w:rPr>
                <w:b w:val="0"/>
                <w:i w:val="0"/>
                <w:color w:val="000000"/>
                <w:sz w:val="20"/>
                <w:szCs w:val="20"/>
              </w:rPr>
              <w:t xml:space="preserve"> </w:t>
            </w:r>
            <w:proofErr w:type="spellStart"/>
            <w:r w:rsidRPr="00224A11">
              <w:rPr>
                <w:b w:val="0"/>
                <w:i w:val="0"/>
                <w:color w:val="000000"/>
                <w:sz w:val="20"/>
                <w:szCs w:val="20"/>
              </w:rPr>
              <w:t>Đức</w:t>
            </w:r>
            <w:proofErr w:type="spellEnd"/>
          </w:p>
        </w:tc>
        <w:tc>
          <w:tcPr>
            <w:tcW w:w="2786" w:type="dxa"/>
            <w:gridSpan w:val="2"/>
            <w:vAlign w:val="center"/>
          </w:tcPr>
          <w:p w14:paraId="5A4831AF" w14:textId="77777777" w:rsidR="00181EBE" w:rsidRPr="00224A11" w:rsidRDefault="00181EBE" w:rsidP="001C5A51">
            <w:pPr>
              <w:pStyle w:val="b"/>
              <w:spacing w:before="10" w:after="10" w:line="240" w:lineRule="auto"/>
              <w:rPr>
                <w:b w:val="0"/>
                <w:i w:val="0"/>
                <w:color w:val="000000"/>
                <w:sz w:val="20"/>
                <w:szCs w:val="20"/>
              </w:rPr>
            </w:pPr>
            <w:proofErr w:type="spellStart"/>
            <w:r w:rsidRPr="00224A11">
              <w:rPr>
                <w:b w:val="0"/>
                <w:i w:val="0"/>
                <w:color w:val="000000"/>
                <w:sz w:val="20"/>
                <w:szCs w:val="20"/>
              </w:rPr>
              <w:t>Loại</w:t>
            </w:r>
            <w:proofErr w:type="spellEnd"/>
            <w:r w:rsidRPr="00224A11">
              <w:rPr>
                <w:b w:val="0"/>
                <w:i w:val="0"/>
                <w:color w:val="000000"/>
                <w:sz w:val="20"/>
                <w:szCs w:val="20"/>
              </w:rPr>
              <w:t xml:space="preserve"> DDTM</w:t>
            </w:r>
          </w:p>
        </w:tc>
        <w:tc>
          <w:tcPr>
            <w:tcW w:w="836" w:type="dxa"/>
            <w:vMerge w:val="restart"/>
            <w:vAlign w:val="center"/>
          </w:tcPr>
          <w:p w14:paraId="1EA6E6DC" w14:textId="77777777" w:rsidR="00181EBE" w:rsidRPr="00224A11" w:rsidRDefault="00181EBE" w:rsidP="001C5A51">
            <w:pPr>
              <w:pStyle w:val="b"/>
              <w:spacing w:before="10" w:after="10" w:line="240" w:lineRule="auto"/>
              <w:rPr>
                <w:b w:val="0"/>
                <w:i w:val="0"/>
                <w:color w:val="000000"/>
                <w:sz w:val="20"/>
                <w:szCs w:val="20"/>
              </w:rPr>
            </w:pPr>
            <w:r w:rsidRPr="00224A11">
              <w:rPr>
                <w:b w:val="0"/>
                <w:i w:val="0"/>
                <w:color w:val="000000"/>
                <w:sz w:val="20"/>
                <w:szCs w:val="20"/>
              </w:rPr>
              <w:t>p</w:t>
            </w:r>
          </w:p>
        </w:tc>
      </w:tr>
      <w:tr w:rsidR="00181EBE" w:rsidRPr="00224A11" w14:paraId="0C6689B5" w14:textId="77777777" w:rsidTr="00181EBE">
        <w:trPr>
          <w:jc w:val="center"/>
        </w:trPr>
        <w:tc>
          <w:tcPr>
            <w:tcW w:w="2718" w:type="dxa"/>
            <w:gridSpan w:val="2"/>
            <w:vMerge/>
            <w:vAlign w:val="center"/>
          </w:tcPr>
          <w:p w14:paraId="274694B3" w14:textId="77777777" w:rsidR="00181EBE" w:rsidRPr="00224A11" w:rsidRDefault="00181EBE" w:rsidP="001C5A51">
            <w:pPr>
              <w:pStyle w:val="b"/>
              <w:spacing w:before="10" w:after="10" w:line="240" w:lineRule="auto"/>
              <w:jc w:val="both"/>
              <w:rPr>
                <w:b w:val="0"/>
                <w:i w:val="0"/>
                <w:color w:val="000000"/>
                <w:sz w:val="20"/>
                <w:szCs w:val="20"/>
              </w:rPr>
            </w:pPr>
          </w:p>
        </w:tc>
        <w:tc>
          <w:tcPr>
            <w:tcW w:w="1440" w:type="dxa"/>
            <w:vAlign w:val="center"/>
          </w:tcPr>
          <w:p w14:paraId="372484F9" w14:textId="2B4D185F" w:rsidR="00181EBE" w:rsidRPr="00224A11" w:rsidRDefault="00181EBE" w:rsidP="001C5A51">
            <w:pPr>
              <w:pStyle w:val="b"/>
              <w:spacing w:before="10" w:after="10" w:line="240" w:lineRule="auto"/>
              <w:rPr>
                <w:b w:val="0"/>
                <w:i w:val="0"/>
                <w:color w:val="000000"/>
                <w:sz w:val="20"/>
                <w:szCs w:val="20"/>
              </w:rPr>
            </w:pPr>
            <w:r w:rsidRPr="00224A11">
              <w:rPr>
                <w:b w:val="0"/>
                <w:i w:val="0"/>
                <w:color w:val="000000"/>
                <w:sz w:val="20"/>
                <w:szCs w:val="20"/>
              </w:rPr>
              <w:t xml:space="preserve">DDTM </w:t>
            </w:r>
            <w:proofErr w:type="spellStart"/>
            <w:r w:rsidRPr="00224A11">
              <w:rPr>
                <w:b w:val="0"/>
                <w:i w:val="0"/>
                <w:color w:val="000000"/>
                <w:sz w:val="20"/>
                <w:szCs w:val="20"/>
              </w:rPr>
              <w:t>đơn</w:t>
            </w:r>
            <w:proofErr w:type="spellEnd"/>
            <w:r w:rsidRPr="00224A11">
              <w:rPr>
                <w:b w:val="0"/>
                <w:i w:val="0"/>
                <w:color w:val="000000"/>
                <w:sz w:val="20"/>
                <w:szCs w:val="20"/>
              </w:rPr>
              <w:t xml:space="preserve"> </w:t>
            </w:r>
            <w:proofErr w:type="spellStart"/>
            <w:r w:rsidRPr="00224A11">
              <w:rPr>
                <w:b w:val="0"/>
                <w:i w:val="0"/>
                <w:color w:val="000000"/>
                <w:sz w:val="20"/>
                <w:szCs w:val="20"/>
              </w:rPr>
              <w:t>thuần</w:t>
            </w:r>
            <w:proofErr w:type="spellEnd"/>
            <w:r w:rsidRPr="00224A11">
              <w:rPr>
                <w:b w:val="0"/>
                <w:i w:val="0"/>
                <w:color w:val="000000"/>
                <w:sz w:val="20"/>
                <w:szCs w:val="20"/>
              </w:rPr>
              <w:t xml:space="preserve"> SL (%)</w:t>
            </w:r>
          </w:p>
        </w:tc>
        <w:tc>
          <w:tcPr>
            <w:tcW w:w="1346" w:type="dxa"/>
            <w:vAlign w:val="center"/>
          </w:tcPr>
          <w:p w14:paraId="287F9FE2" w14:textId="52EA7B0F" w:rsidR="00181EBE" w:rsidRPr="00224A11" w:rsidRDefault="00181EBE" w:rsidP="001C5A51">
            <w:pPr>
              <w:pStyle w:val="b"/>
              <w:spacing w:before="10" w:after="10" w:line="240" w:lineRule="auto"/>
              <w:rPr>
                <w:b w:val="0"/>
                <w:i w:val="0"/>
                <w:color w:val="000000"/>
                <w:sz w:val="20"/>
                <w:szCs w:val="20"/>
              </w:rPr>
            </w:pPr>
            <w:r w:rsidRPr="00224A11">
              <w:rPr>
                <w:b w:val="0"/>
                <w:i w:val="0"/>
                <w:color w:val="000000"/>
                <w:sz w:val="20"/>
                <w:szCs w:val="20"/>
              </w:rPr>
              <w:t xml:space="preserve">DDTM </w:t>
            </w:r>
            <w:proofErr w:type="spellStart"/>
            <w:r w:rsidRPr="00224A11">
              <w:rPr>
                <w:b w:val="0"/>
                <w:i w:val="0"/>
                <w:color w:val="000000"/>
                <w:sz w:val="20"/>
                <w:szCs w:val="20"/>
              </w:rPr>
              <w:t>phối</w:t>
            </w:r>
            <w:proofErr w:type="spellEnd"/>
            <w:r w:rsidRPr="00224A11">
              <w:rPr>
                <w:b w:val="0"/>
                <w:i w:val="0"/>
                <w:color w:val="000000"/>
                <w:sz w:val="20"/>
                <w:szCs w:val="20"/>
              </w:rPr>
              <w:t xml:space="preserve"> </w:t>
            </w:r>
            <w:proofErr w:type="spellStart"/>
            <w:r w:rsidRPr="00224A11">
              <w:rPr>
                <w:b w:val="0"/>
                <w:i w:val="0"/>
                <w:color w:val="000000"/>
                <w:sz w:val="20"/>
                <w:szCs w:val="20"/>
              </w:rPr>
              <w:t>hợp</w:t>
            </w:r>
            <w:proofErr w:type="spellEnd"/>
            <w:r w:rsidRPr="00224A11">
              <w:rPr>
                <w:b w:val="0"/>
                <w:i w:val="0"/>
                <w:color w:val="000000"/>
                <w:sz w:val="20"/>
                <w:szCs w:val="20"/>
              </w:rPr>
              <w:t xml:space="preserve"> SL (%)</w:t>
            </w:r>
          </w:p>
        </w:tc>
        <w:tc>
          <w:tcPr>
            <w:tcW w:w="836" w:type="dxa"/>
            <w:vMerge/>
            <w:vAlign w:val="center"/>
          </w:tcPr>
          <w:p w14:paraId="4325637D" w14:textId="77777777" w:rsidR="00181EBE" w:rsidRPr="00224A11" w:rsidRDefault="00181EBE" w:rsidP="001C5A51">
            <w:pPr>
              <w:pStyle w:val="b"/>
              <w:spacing w:before="10" w:after="10" w:line="240" w:lineRule="auto"/>
              <w:rPr>
                <w:b w:val="0"/>
                <w:i w:val="0"/>
                <w:color w:val="000000"/>
                <w:sz w:val="20"/>
                <w:szCs w:val="20"/>
              </w:rPr>
            </w:pPr>
          </w:p>
        </w:tc>
      </w:tr>
      <w:tr w:rsidR="00181EBE" w:rsidRPr="00224A11" w14:paraId="3849353F" w14:textId="77777777" w:rsidTr="00181EBE">
        <w:trPr>
          <w:jc w:val="center"/>
        </w:trPr>
        <w:tc>
          <w:tcPr>
            <w:tcW w:w="1728" w:type="dxa"/>
            <w:vMerge w:val="restart"/>
            <w:vAlign w:val="center"/>
          </w:tcPr>
          <w:p w14:paraId="54BD8951" w14:textId="77777777" w:rsidR="00181EBE" w:rsidRPr="00224A11" w:rsidRDefault="00181EBE" w:rsidP="001C5A51">
            <w:pPr>
              <w:pStyle w:val="b"/>
              <w:spacing w:before="10" w:after="10" w:line="240" w:lineRule="auto"/>
              <w:jc w:val="both"/>
              <w:rPr>
                <w:b w:val="0"/>
                <w:i w:val="0"/>
                <w:color w:val="000000"/>
                <w:sz w:val="20"/>
                <w:szCs w:val="20"/>
              </w:rPr>
            </w:pPr>
            <w:proofErr w:type="spellStart"/>
            <w:r w:rsidRPr="00224A11">
              <w:rPr>
                <w:b w:val="0"/>
                <w:i w:val="0"/>
                <w:color w:val="000000"/>
                <w:sz w:val="20"/>
                <w:szCs w:val="20"/>
              </w:rPr>
              <w:t>Căng</w:t>
            </w:r>
            <w:proofErr w:type="spellEnd"/>
            <w:r w:rsidRPr="00224A11">
              <w:rPr>
                <w:b w:val="0"/>
                <w:i w:val="0"/>
                <w:color w:val="000000"/>
                <w:sz w:val="20"/>
                <w:szCs w:val="20"/>
              </w:rPr>
              <w:t xml:space="preserve"> </w:t>
            </w:r>
            <w:proofErr w:type="spellStart"/>
            <w:r w:rsidRPr="00224A11">
              <w:rPr>
                <w:b w:val="0"/>
                <w:i w:val="0"/>
                <w:color w:val="000000"/>
                <w:sz w:val="20"/>
                <w:szCs w:val="20"/>
              </w:rPr>
              <w:t>tức</w:t>
            </w:r>
            <w:proofErr w:type="spellEnd"/>
          </w:p>
        </w:tc>
        <w:tc>
          <w:tcPr>
            <w:tcW w:w="990" w:type="dxa"/>
          </w:tcPr>
          <w:p w14:paraId="0649DAD8" w14:textId="77777777" w:rsidR="00181EBE" w:rsidRPr="00224A11" w:rsidRDefault="00181EBE" w:rsidP="001C5A51">
            <w:pPr>
              <w:pStyle w:val="b"/>
              <w:spacing w:before="10" w:after="10" w:line="240" w:lineRule="auto"/>
              <w:rPr>
                <w:b w:val="0"/>
                <w:i w:val="0"/>
                <w:color w:val="000000"/>
                <w:sz w:val="20"/>
                <w:szCs w:val="20"/>
              </w:rPr>
            </w:pPr>
            <w:proofErr w:type="spellStart"/>
            <w:r w:rsidRPr="00224A11">
              <w:rPr>
                <w:b w:val="0"/>
                <w:i w:val="0"/>
                <w:color w:val="000000"/>
                <w:sz w:val="20"/>
                <w:szCs w:val="20"/>
              </w:rPr>
              <w:t>Không</w:t>
            </w:r>
            <w:proofErr w:type="spellEnd"/>
          </w:p>
        </w:tc>
        <w:tc>
          <w:tcPr>
            <w:tcW w:w="1440" w:type="dxa"/>
          </w:tcPr>
          <w:p w14:paraId="5A5D51F4" w14:textId="77777777" w:rsidR="00181EBE" w:rsidRPr="00224A11" w:rsidRDefault="00181EBE" w:rsidP="001C5A51">
            <w:pPr>
              <w:pStyle w:val="b"/>
              <w:spacing w:before="10" w:after="10" w:line="240" w:lineRule="auto"/>
              <w:rPr>
                <w:b w:val="0"/>
                <w:i w:val="0"/>
                <w:color w:val="000000"/>
                <w:sz w:val="20"/>
                <w:szCs w:val="20"/>
              </w:rPr>
            </w:pPr>
            <w:r w:rsidRPr="00224A11">
              <w:rPr>
                <w:b w:val="0"/>
                <w:i w:val="0"/>
                <w:color w:val="000000"/>
                <w:sz w:val="20"/>
                <w:szCs w:val="20"/>
              </w:rPr>
              <w:t>23 (26,1)</w:t>
            </w:r>
          </w:p>
        </w:tc>
        <w:tc>
          <w:tcPr>
            <w:tcW w:w="1346" w:type="dxa"/>
          </w:tcPr>
          <w:p w14:paraId="491DF467" w14:textId="77777777" w:rsidR="00181EBE" w:rsidRPr="00224A11" w:rsidRDefault="00181EBE" w:rsidP="001C5A51">
            <w:pPr>
              <w:pStyle w:val="b"/>
              <w:spacing w:before="10" w:after="10" w:line="240" w:lineRule="auto"/>
              <w:rPr>
                <w:b w:val="0"/>
                <w:i w:val="0"/>
                <w:color w:val="000000"/>
                <w:sz w:val="20"/>
                <w:szCs w:val="20"/>
              </w:rPr>
            </w:pPr>
            <w:r w:rsidRPr="00224A11">
              <w:rPr>
                <w:b w:val="0"/>
                <w:i w:val="0"/>
                <w:color w:val="000000"/>
                <w:sz w:val="20"/>
                <w:szCs w:val="20"/>
              </w:rPr>
              <w:t>9 (39,1)</w:t>
            </w:r>
          </w:p>
        </w:tc>
        <w:tc>
          <w:tcPr>
            <w:tcW w:w="836" w:type="dxa"/>
            <w:vMerge w:val="restart"/>
            <w:vAlign w:val="center"/>
          </w:tcPr>
          <w:p w14:paraId="1D35E970" w14:textId="77777777" w:rsidR="00181EBE" w:rsidRPr="00224A11" w:rsidRDefault="00181EBE" w:rsidP="001C5A51">
            <w:pPr>
              <w:pStyle w:val="b"/>
              <w:spacing w:before="10" w:after="10" w:line="240" w:lineRule="auto"/>
              <w:rPr>
                <w:b w:val="0"/>
                <w:i w:val="0"/>
                <w:color w:val="000000"/>
                <w:sz w:val="20"/>
                <w:szCs w:val="20"/>
              </w:rPr>
            </w:pPr>
            <w:r w:rsidRPr="00224A11">
              <w:rPr>
                <w:b w:val="0"/>
                <w:i w:val="0"/>
                <w:color w:val="000000"/>
                <w:sz w:val="20"/>
                <w:szCs w:val="20"/>
              </w:rPr>
              <w:t>0,22</w:t>
            </w:r>
          </w:p>
        </w:tc>
      </w:tr>
      <w:tr w:rsidR="00181EBE" w:rsidRPr="00224A11" w14:paraId="25C0DEF2" w14:textId="77777777" w:rsidTr="00181EBE">
        <w:trPr>
          <w:jc w:val="center"/>
        </w:trPr>
        <w:tc>
          <w:tcPr>
            <w:tcW w:w="1728" w:type="dxa"/>
            <w:vMerge/>
            <w:vAlign w:val="center"/>
          </w:tcPr>
          <w:p w14:paraId="6B8C7745" w14:textId="77777777" w:rsidR="00181EBE" w:rsidRPr="00224A11" w:rsidRDefault="00181EBE" w:rsidP="001C5A51">
            <w:pPr>
              <w:pStyle w:val="b"/>
              <w:spacing w:before="10" w:after="10" w:line="240" w:lineRule="auto"/>
              <w:jc w:val="both"/>
              <w:rPr>
                <w:b w:val="0"/>
                <w:i w:val="0"/>
                <w:color w:val="000000"/>
                <w:sz w:val="20"/>
                <w:szCs w:val="20"/>
              </w:rPr>
            </w:pPr>
          </w:p>
        </w:tc>
        <w:tc>
          <w:tcPr>
            <w:tcW w:w="990" w:type="dxa"/>
          </w:tcPr>
          <w:p w14:paraId="06C8738D" w14:textId="77777777" w:rsidR="00181EBE" w:rsidRPr="00224A11" w:rsidRDefault="00181EBE" w:rsidP="001C5A51">
            <w:pPr>
              <w:pStyle w:val="b"/>
              <w:spacing w:before="10" w:after="10" w:line="240" w:lineRule="auto"/>
              <w:rPr>
                <w:b w:val="0"/>
                <w:i w:val="0"/>
                <w:color w:val="000000"/>
                <w:sz w:val="20"/>
                <w:szCs w:val="20"/>
              </w:rPr>
            </w:pPr>
            <w:proofErr w:type="spellStart"/>
            <w:r w:rsidRPr="00224A11">
              <w:rPr>
                <w:b w:val="0"/>
                <w:i w:val="0"/>
                <w:color w:val="000000"/>
                <w:sz w:val="20"/>
                <w:szCs w:val="20"/>
              </w:rPr>
              <w:t>Có</w:t>
            </w:r>
            <w:proofErr w:type="spellEnd"/>
          </w:p>
        </w:tc>
        <w:tc>
          <w:tcPr>
            <w:tcW w:w="1440" w:type="dxa"/>
          </w:tcPr>
          <w:p w14:paraId="5305A7D6" w14:textId="77777777" w:rsidR="00181EBE" w:rsidRPr="00224A11" w:rsidRDefault="00181EBE" w:rsidP="001C5A51">
            <w:pPr>
              <w:pStyle w:val="b"/>
              <w:spacing w:before="10" w:after="10" w:line="240" w:lineRule="auto"/>
              <w:rPr>
                <w:b w:val="0"/>
                <w:i w:val="0"/>
                <w:color w:val="000000"/>
                <w:sz w:val="20"/>
                <w:szCs w:val="20"/>
              </w:rPr>
            </w:pPr>
            <w:r w:rsidRPr="00224A11">
              <w:rPr>
                <w:b w:val="0"/>
                <w:i w:val="0"/>
                <w:color w:val="000000"/>
                <w:sz w:val="20"/>
                <w:szCs w:val="20"/>
              </w:rPr>
              <w:t>65 (73,9)</w:t>
            </w:r>
          </w:p>
        </w:tc>
        <w:tc>
          <w:tcPr>
            <w:tcW w:w="1346" w:type="dxa"/>
          </w:tcPr>
          <w:p w14:paraId="1B049EC0" w14:textId="77777777" w:rsidR="00181EBE" w:rsidRPr="00224A11" w:rsidRDefault="00181EBE" w:rsidP="001C5A51">
            <w:pPr>
              <w:pStyle w:val="b"/>
              <w:spacing w:before="10" w:after="10" w:line="240" w:lineRule="auto"/>
              <w:rPr>
                <w:b w:val="0"/>
                <w:i w:val="0"/>
                <w:color w:val="000000"/>
                <w:sz w:val="20"/>
                <w:szCs w:val="20"/>
              </w:rPr>
            </w:pPr>
            <w:r w:rsidRPr="00224A11">
              <w:rPr>
                <w:b w:val="0"/>
                <w:i w:val="0"/>
                <w:color w:val="000000"/>
                <w:sz w:val="20"/>
                <w:szCs w:val="20"/>
              </w:rPr>
              <w:t>14 (60,9)</w:t>
            </w:r>
          </w:p>
        </w:tc>
        <w:tc>
          <w:tcPr>
            <w:tcW w:w="836" w:type="dxa"/>
            <w:vMerge/>
            <w:vAlign w:val="center"/>
          </w:tcPr>
          <w:p w14:paraId="1B4AF5B5" w14:textId="77777777" w:rsidR="00181EBE" w:rsidRPr="00224A11" w:rsidRDefault="00181EBE" w:rsidP="001C5A51">
            <w:pPr>
              <w:pStyle w:val="b"/>
              <w:spacing w:before="10" w:after="10" w:line="240" w:lineRule="auto"/>
              <w:rPr>
                <w:b w:val="0"/>
                <w:i w:val="0"/>
                <w:color w:val="000000"/>
                <w:sz w:val="20"/>
                <w:szCs w:val="20"/>
              </w:rPr>
            </w:pPr>
          </w:p>
        </w:tc>
      </w:tr>
      <w:tr w:rsidR="00181EBE" w:rsidRPr="00224A11" w14:paraId="7D9C71FB" w14:textId="77777777" w:rsidTr="00181EBE">
        <w:trPr>
          <w:jc w:val="center"/>
        </w:trPr>
        <w:tc>
          <w:tcPr>
            <w:tcW w:w="1728" w:type="dxa"/>
            <w:vMerge w:val="restart"/>
            <w:vAlign w:val="center"/>
          </w:tcPr>
          <w:p w14:paraId="7335BA9C" w14:textId="77777777" w:rsidR="00181EBE" w:rsidRPr="00224A11" w:rsidRDefault="00181EBE" w:rsidP="001C5A51">
            <w:pPr>
              <w:pStyle w:val="b"/>
              <w:spacing w:before="10" w:after="10" w:line="240" w:lineRule="auto"/>
              <w:jc w:val="both"/>
              <w:rPr>
                <w:b w:val="0"/>
                <w:i w:val="0"/>
                <w:color w:val="000000"/>
                <w:sz w:val="20"/>
                <w:szCs w:val="20"/>
              </w:rPr>
            </w:pPr>
            <w:proofErr w:type="spellStart"/>
            <w:r w:rsidRPr="00224A11">
              <w:rPr>
                <w:b w:val="0"/>
                <w:i w:val="0"/>
                <w:color w:val="000000"/>
                <w:sz w:val="20"/>
                <w:szCs w:val="20"/>
              </w:rPr>
              <w:t>Đau</w:t>
            </w:r>
            <w:proofErr w:type="spellEnd"/>
          </w:p>
        </w:tc>
        <w:tc>
          <w:tcPr>
            <w:tcW w:w="990" w:type="dxa"/>
          </w:tcPr>
          <w:p w14:paraId="6F44E48F" w14:textId="77777777" w:rsidR="00181EBE" w:rsidRPr="00224A11" w:rsidRDefault="00181EBE" w:rsidP="001C5A51">
            <w:pPr>
              <w:pStyle w:val="b"/>
              <w:spacing w:before="10" w:after="10" w:line="240" w:lineRule="auto"/>
              <w:rPr>
                <w:b w:val="0"/>
                <w:i w:val="0"/>
                <w:color w:val="000000"/>
                <w:sz w:val="20"/>
                <w:szCs w:val="20"/>
              </w:rPr>
            </w:pPr>
            <w:proofErr w:type="spellStart"/>
            <w:r w:rsidRPr="00224A11">
              <w:rPr>
                <w:b w:val="0"/>
                <w:i w:val="0"/>
                <w:color w:val="000000"/>
                <w:sz w:val="20"/>
                <w:szCs w:val="20"/>
              </w:rPr>
              <w:t>Không</w:t>
            </w:r>
            <w:proofErr w:type="spellEnd"/>
          </w:p>
        </w:tc>
        <w:tc>
          <w:tcPr>
            <w:tcW w:w="1440" w:type="dxa"/>
          </w:tcPr>
          <w:p w14:paraId="410145C0" w14:textId="77777777" w:rsidR="00181EBE" w:rsidRPr="00224A11" w:rsidRDefault="00181EBE" w:rsidP="001C5A51">
            <w:pPr>
              <w:pStyle w:val="b"/>
              <w:spacing w:before="10" w:after="10" w:line="240" w:lineRule="auto"/>
              <w:rPr>
                <w:b w:val="0"/>
                <w:i w:val="0"/>
                <w:color w:val="000000"/>
                <w:sz w:val="20"/>
                <w:szCs w:val="20"/>
              </w:rPr>
            </w:pPr>
            <w:r w:rsidRPr="00224A11">
              <w:rPr>
                <w:b w:val="0"/>
                <w:i w:val="0"/>
                <w:color w:val="000000"/>
                <w:sz w:val="20"/>
                <w:szCs w:val="20"/>
              </w:rPr>
              <w:t>49 (55,7)</w:t>
            </w:r>
          </w:p>
        </w:tc>
        <w:tc>
          <w:tcPr>
            <w:tcW w:w="1346" w:type="dxa"/>
          </w:tcPr>
          <w:p w14:paraId="68DD9DB4" w14:textId="77777777" w:rsidR="00181EBE" w:rsidRPr="00224A11" w:rsidRDefault="00181EBE" w:rsidP="001C5A51">
            <w:pPr>
              <w:pStyle w:val="b"/>
              <w:spacing w:before="10" w:after="10" w:line="240" w:lineRule="auto"/>
              <w:rPr>
                <w:b w:val="0"/>
                <w:i w:val="0"/>
                <w:color w:val="000000"/>
                <w:sz w:val="20"/>
                <w:szCs w:val="20"/>
              </w:rPr>
            </w:pPr>
            <w:r w:rsidRPr="00224A11">
              <w:rPr>
                <w:b w:val="0"/>
                <w:i w:val="0"/>
                <w:color w:val="000000"/>
                <w:sz w:val="20"/>
                <w:szCs w:val="20"/>
              </w:rPr>
              <w:t>15 (65,2)</w:t>
            </w:r>
          </w:p>
        </w:tc>
        <w:tc>
          <w:tcPr>
            <w:tcW w:w="836" w:type="dxa"/>
            <w:vMerge w:val="restart"/>
            <w:vAlign w:val="center"/>
          </w:tcPr>
          <w:p w14:paraId="18F8031F" w14:textId="77777777" w:rsidR="00181EBE" w:rsidRPr="00224A11" w:rsidRDefault="00181EBE" w:rsidP="001C5A51">
            <w:pPr>
              <w:pStyle w:val="b"/>
              <w:spacing w:before="10" w:after="10" w:line="240" w:lineRule="auto"/>
              <w:rPr>
                <w:b w:val="0"/>
                <w:i w:val="0"/>
                <w:color w:val="000000"/>
                <w:sz w:val="20"/>
                <w:szCs w:val="20"/>
              </w:rPr>
            </w:pPr>
            <w:r w:rsidRPr="00224A11">
              <w:rPr>
                <w:b w:val="0"/>
                <w:i w:val="0"/>
                <w:color w:val="000000"/>
                <w:sz w:val="20"/>
                <w:szCs w:val="20"/>
              </w:rPr>
              <w:t>0,41</w:t>
            </w:r>
          </w:p>
        </w:tc>
      </w:tr>
      <w:tr w:rsidR="00181EBE" w:rsidRPr="00224A11" w14:paraId="1215C095" w14:textId="77777777" w:rsidTr="00181EBE">
        <w:trPr>
          <w:jc w:val="center"/>
        </w:trPr>
        <w:tc>
          <w:tcPr>
            <w:tcW w:w="1728" w:type="dxa"/>
            <w:vMerge/>
            <w:vAlign w:val="center"/>
          </w:tcPr>
          <w:p w14:paraId="75CDB373" w14:textId="77777777" w:rsidR="00181EBE" w:rsidRPr="00224A11" w:rsidRDefault="00181EBE" w:rsidP="001C5A51">
            <w:pPr>
              <w:pStyle w:val="b"/>
              <w:spacing w:before="10" w:after="10" w:line="240" w:lineRule="auto"/>
              <w:jc w:val="both"/>
              <w:rPr>
                <w:b w:val="0"/>
                <w:i w:val="0"/>
                <w:color w:val="000000"/>
                <w:sz w:val="20"/>
                <w:szCs w:val="20"/>
              </w:rPr>
            </w:pPr>
          </w:p>
        </w:tc>
        <w:tc>
          <w:tcPr>
            <w:tcW w:w="990" w:type="dxa"/>
          </w:tcPr>
          <w:p w14:paraId="6F6A39FC" w14:textId="77777777" w:rsidR="00181EBE" w:rsidRPr="00224A11" w:rsidRDefault="00181EBE" w:rsidP="001C5A51">
            <w:pPr>
              <w:pStyle w:val="b"/>
              <w:spacing w:before="10" w:after="10" w:line="240" w:lineRule="auto"/>
              <w:rPr>
                <w:b w:val="0"/>
                <w:i w:val="0"/>
                <w:color w:val="000000"/>
                <w:sz w:val="20"/>
                <w:szCs w:val="20"/>
              </w:rPr>
            </w:pPr>
            <w:proofErr w:type="spellStart"/>
            <w:r w:rsidRPr="00224A11">
              <w:rPr>
                <w:b w:val="0"/>
                <w:i w:val="0"/>
                <w:color w:val="000000"/>
                <w:sz w:val="20"/>
                <w:szCs w:val="20"/>
              </w:rPr>
              <w:t>Có</w:t>
            </w:r>
            <w:proofErr w:type="spellEnd"/>
          </w:p>
        </w:tc>
        <w:tc>
          <w:tcPr>
            <w:tcW w:w="1440" w:type="dxa"/>
          </w:tcPr>
          <w:p w14:paraId="593F7873" w14:textId="77777777" w:rsidR="00181EBE" w:rsidRPr="00224A11" w:rsidRDefault="00181EBE" w:rsidP="001C5A51">
            <w:pPr>
              <w:pStyle w:val="b"/>
              <w:spacing w:before="10" w:after="10" w:line="240" w:lineRule="auto"/>
              <w:rPr>
                <w:b w:val="0"/>
                <w:i w:val="0"/>
                <w:color w:val="000000"/>
                <w:sz w:val="20"/>
                <w:szCs w:val="20"/>
              </w:rPr>
            </w:pPr>
            <w:r w:rsidRPr="00224A11">
              <w:rPr>
                <w:b w:val="0"/>
                <w:i w:val="0"/>
                <w:color w:val="000000"/>
                <w:sz w:val="20"/>
                <w:szCs w:val="20"/>
              </w:rPr>
              <w:t>39 (44,3)</w:t>
            </w:r>
          </w:p>
        </w:tc>
        <w:tc>
          <w:tcPr>
            <w:tcW w:w="1346" w:type="dxa"/>
          </w:tcPr>
          <w:p w14:paraId="72FCB003" w14:textId="77777777" w:rsidR="00181EBE" w:rsidRPr="00224A11" w:rsidRDefault="00181EBE" w:rsidP="001C5A51">
            <w:pPr>
              <w:pStyle w:val="b"/>
              <w:spacing w:before="10" w:after="10" w:line="240" w:lineRule="auto"/>
              <w:rPr>
                <w:b w:val="0"/>
                <w:i w:val="0"/>
                <w:color w:val="000000"/>
                <w:sz w:val="20"/>
                <w:szCs w:val="20"/>
              </w:rPr>
            </w:pPr>
            <w:r w:rsidRPr="00224A11">
              <w:rPr>
                <w:b w:val="0"/>
                <w:i w:val="0"/>
                <w:color w:val="000000"/>
                <w:sz w:val="20"/>
                <w:szCs w:val="20"/>
              </w:rPr>
              <w:t>8 (34,8)</w:t>
            </w:r>
          </w:p>
        </w:tc>
        <w:tc>
          <w:tcPr>
            <w:tcW w:w="836" w:type="dxa"/>
            <w:vMerge/>
          </w:tcPr>
          <w:p w14:paraId="62F953EE" w14:textId="77777777" w:rsidR="00181EBE" w:rsidRPr="00224A11" w:rsidRDefault="00181EBE" w:rsidP="001C5A51">
            <w:pPr>
              <w:pStyle w:val="b"/>
              <w:spacing w:before="10" w:after="10" w:line="240" w:lineRule="auto"/>
              <w:rPr>
                <w:b w:val="0"/>
                <w:i w:val="0"/>
                <w:color w:val="000000"/>
                <w:sz w:val="20"/>
                <w:szCs w:val="20"/>
              </w:rPr>
            </w:pPr>
          </w:p>
        </w:tc>
      </w:tr>
      <w:tr w:rsidR="00181EBE" w:rsidRPr="00224A11" w14:paraId="71257EA1" w14:textId="77777777" w:rsidTr="00181EBE">
        <w:trPr>
          <w:jc w:val="center"/>
        </w:trPr>
        <w:tc>
          <w:tcPr>
            <w:tcW w:w="1728" w:type="dxa"/>
            <w:vMerge w:val="restart"/>
            <w:vAlign w:val="center"/>
          </w:tcPr>
          <w:p w14:paraId="6789D5EA" w14:textId="77777777" w:rsidR="00181EBE" w:rsidRPr="00224A11" w:rsidRDefault="00181EBE" w:rsidP="001C5A51">
            <w:pPr>
              <w:pStyle w:val="b"/>
              <w:spacing w:before="10" w:after="10" w:line="240" w:lineRule="auto"/>
              <w:jc w:val="both"/>
              <w:rPr>
                <w:b w:val="0"/>
                <w:i w:val="0"/>
                <w:color w:val="000000"/>
                <w:sz w:val="20"/>
                <w:szCs w:val="20"/>
              </w:rPr>
            </w:pPr>
            <w:r w:rsidRPr="00224A11">
              <w:rPr>
                <w:b w:val="0"/>
                <w:i w:val="0"/>
                <w:color w:val="000000"/>
                <w:sz w:val="20"/>
                <w:szCs w:val="20"/>
              </w:rPr>
              <w:t xml:space="preserve">Chi </w:t>
            </w:r>
            <w:proofErr w:type="spellStart"/>
            <w:r w:rsidRPr="00224A11">
              <w:rPr>
                <w:b w:val="0"/>
                <w:i w:val="0"/>
                <w:color w:val="000000"/>
                <w:sz w:val="20"/>
                <w:szCs w:val="20"/>
              </w:rPr>
              <w:t>bệnh</w:t>
            </w:r>
            <w:proofErr w:type="spellEnd"/>
            <w:r w:rsidRPr="00224A11">
              <w:rPr>
                <w:b w:val="0"/>
                <w:i w:val="0"/>
                <w:color w:val="000000"/>
                <w:sz w:val="20"/>
                <w:szCs w:val="20"/>
              </w:rPr>
              <w:t xml:space="preserve"> to</w:t>
            </w:r>
          </w:p>
        </w:tc>
        <w:tc>
          <w:tcPr>
            <w:tcW w:w="990" w:type="dxa"/>
          </w:tcPr>
          <w:p w14:paraId="2DE05E48" w14:textId="77777777" w:rsidR="00181EBE" w:rsidRPr="00224A11" w:rsidRDefault="00181EBE" w:rsidP="001C5A51">
            <w:pPr>
              <w:pStyle w:val="b"/>
              <w:spacing w:before="10" w:after="10" w:line="240" w:lineRule="auto"/>
              <w:rPr>
                <w:b w:val="0"/>
                <w:i w:val="0"/>
                <w:color w:val="000000"/>
                <w:sz w:val="20"/>
                <w:szCs w:val="20"/>
              </w:rPr>
            </w:pPr>
            <w:proofErr w:type="spellStart"/>
            <w:r w:rsidRPr="00224A11">
              <w:rPr>
                <w:b w:val="0"/>
                <w:i w:val="0"/>
                <w:color w:val="000000"/>
                <w:sz w:val="20"/>
                <w:szCs w:val="20"/>
              </w:rPr>
              <w:t>Không</w:t>
            </w:r>
            <w:proofErr w:type="spellEnd"/>
          </w:p>
        </w:tc>
        <w:tc>
          <w:tcPr>
            <w:tcW w:w="1440" w:type="dxa"/>
          </w:tcPr>
          <w:p w14:paraId="138DB5B1" w14:textId="77777777" w:rsidR="00181EBE" w:rsidRPr="00224A11" w:rsidRDefault="00181EBE" w:rsidP="001C5A51">
            <w:pPr>
              <w:pStyle w:val="b"/>
              <w:spacing w:before="10" w:after="10" w:line="240" w:lineRule="auto"/>
              <w:rPr>
                <w:b w:val="0"/>
                <w:i w:val="0"/>
                <w:color w:val="000000"/>
                <w:sz w:val="20"/>
                <w:szCs w:val="20"/>
              </w:rPr>
            </w:pPr>
            <w:r w:rsidRPr="00224A11">
              <w:rPr>
                <w:b w:val="0"/>
                <w:i w:val="0"/>
                <w:color w:val="000000"/>
                <w:sz w:val="20"/>
                <w:szCs w:val="20"/>
              </w:rPr>
              <w:t>82 (93,2)</w:t>
            </w:r>
          </w:p>
        </w:tc>
        <w:tc>
          <w:tcPr>
            <w:tcW w:w="1346" w:type="dxa"/>
          </w:tcPr>
          <w:p w14:paraId="3E80105B" w14:textId="77777777" w:rsidR="00181EBE" w:rsidRPr="00224A11" w:rsidRDefault="00181EBE" w:rsidP="001C5A51">
            <w:pPr>
              <w:pStyle w:val="b"/>
              <w:spacing w:before="10" w:after="10" w:line="240" w:lineRule="auto"/>
              <w:rPr>
                <w:b w:val="0"/>
                <w:i w:val="0"/>
                <w:color w:val="000000"/>
                <w:sz w:val="20"/>
                <w:szCs w:val="20"/>
              </w:rPr>
            </w:pPr>
            <w:r w:rsidRPr="00224A11">
              <w:rPr>
                <w:b w:val="0"/>
                <w:i w:val="0"/>
                <w:color w:val="000000"/>
                <w:sz w:val="20"/>
                <w:szCs w:val="20"/>
              </w:rPr>
              <w:t>19 (82,6)</w:t>
            </w:r>
          </w:p>
        </w:tc>
        <w:tc>
          <w:tcPr>
            <w:tcW w:w="836" w:type="dxa"/>
            <w:vMerge w:val="restart"/>
            <w:vAlign w:val="center"/>
          </w:tcPr>
          <w:p w14:paraId="520050B8" w14:textId="77777777" w:rsidR="00181EBE" w:rsidRPr="00224A11" w:rsidRDefault="00181EBE" w:rsidP="001C5A51">
            <w:pPr>
              <w:pStyle w:val="b"/>
              <w:spacing w:before="10" w:after="10" w:line="240" w:lineRule="auto"/>
              <w:rPr>
                <w:b w:val="0"/>
                <w:i w:val="0"/>
                <w:color w:val="000000"/>
                <w:sz w:val="20"/>
                <w:szCs w:val="20"/>
              </w:rPr>
            </w:pPr>
            <w:r w:rsidRPr="00224A11">
              <w:rPr>
                <w:b w:val="0"/>
                <w:i w:val="0"/>
                <w:color w:val="000000"/>
                <w:sz w:val="20"/>
                <w:szCs w:val="20"/>
              </w:rPr>
              <w:t>0,12</w:t>
            </w:r>
          </w:p>
        </w:tc>
      </w:tr>
      <w:tr w:rsidR="00181EBE" w:rsidRPr="00224A11" w14:paraId="455DBD22" w14:textId="77777777" w:rsidTr="00181EBE">
        <w:trPr>
          <w:jc w:val="center"/>
        </w:trPr>
        <w:tc>
          <w:tcPr>
            <w:tcW w:w="1728" w:type="dxa"/>
            <w:vMerge/>
            <w:vAlign w:val="center"/>
          </w:tcPr>
          <w:p w14:paraId="4677D3E2" w14:textId="77777777" w:rsidR="00181EBE" w:rsidRPr="00224A11" w:rsidRDefault="00181EBE" w:rsidP="001C5A51">
            <w:pPr>
              <w:pStyle w:val="b"/>
              <w:spacing w:before="10" w:after="10" w:line="240" w:lineRule="auto"/>
              <w:jc w:val="both"/>
              <w:rPr>
                <w:b w:val="0"/>
                <w:i w:val="0"/>
                <w:color w:val="000000"/>
                <w:sz w:val="20"/>
                <w:szCs w:val="20"/>
              </w:rPr>
            </w:pPr>
          </w:p>
        </w:tc>
        <w:tc>
          <w:tcPr>
            <w:tcW w:w="990" w:type="dxa"/>
          </w:tcPr>
          <w:p w14:paraId="7E08666E" w14:textId="77777777" w:rsidR="00181EBE" w:rsidRPr="00224A11" w:rsidRDefault="00181EBE" w:rsidP="001C5A51">
            <w:pPr>
              <w:pStyle w:val="b"/>
              <w:spacing w:before="10" w:after="10" w:line="240" w:lineRule="auto"/>
              <w:rPr>
                <w:b w:val="0"/>
                <w:i w:val="0"/>
                <w:color w:val="000000"/>
                <w:sz w:val="20"/>
                <w:szCs w:val="20"/>
              </w:rPr>
            </w:pPr>
            <w:proofErr w:type="spellStart"/>
            <w:r w:rsidRPr="00224A11">
              <w:rPr>
                <w:b w:val="0"/>
                <w:i w:val="0"/>
                <w:color w:val="000000"/>
                <w:sz w:val="20"/>
                <w:szCs w:val="20"/>
              </w:rPr>
              <w:t>Có</w:t>
            </w:r>
            <w:proofErr w:type="spellEnd"/>
          </w:p>
        </w:tc>
        <w:tc>
          <w:tcPr>
            <w:tcW w:w="1440" w:type="dxa"/>
          </w:tcPr>
          <w:p w14:paraId="234E884B" w14:textId="77777777" w:rsidR="00181EBE" w:rsidRPr="00224A11" w:rsidRDefault="00181EBE" w:rsidP="001C5A51">
            <w:pPr>
              <w:pStyle w:val="b"/>
              <w:spacing w:before="10" w:after="10" w:line="240" w:lineRule="auto"/>
              <w:rPr>
                <w:b w:val="0"/>
                <w:i w:val="0"/>
                <w:color w:val="000000"/>
                <w:sz w:val="20"/>
                <w:szCs w:val="20"/>
              </w:rPr>
            </w:pPr>
            <w:r w:rsidRPr="00224A11">
              <w:rPr>
                <w:b w:val="0"/>
                <w:i w:val="0"/>
                <w:color w:val="000000"/>
                <w:sz w:val="20"/>
                <w:szCs w:val="20"/>
              </w:rPr>
              <w:t>6 (6,8)</w:t>
            </w:r>
          </w:p>
        </w:tc>
        <w:tc>
          <w:tcPr>
            <w:tcW w:w="1346" w:type="dxa"/>
          </w:tcPr>
          <w:p w14:paraId="16CF6251" w14:textId="77777777" w:rsidR="00181EBE" w:rsidRPr="00224A11" w:rsidRDefault="00181EBE" w:rsidP="001C5A51">
            <w:pPr>
              <w:pStyle w:val="b"/>
              <w:spacing w:before="10" w:after="10" w:line="240" w:lineRule="auto"/>
              <w:rPr>
                <w:b w:val="0"/>
                <w:i w:val="0"/>
                <w:color w:val="000000"/>
                <w:sz w:val="20"/>
                <w:szCs w:val="20"/>
              </w:rPr>
            </w:pPr>
            <w:r w:rsidRPr="00224A11">
              <w:rPr>
                <w:b w:val="0"/>
                <w:i w:val="0"/>
                <w:color w:val="000000"/>
                <w:sz w:val="20"/>
                <w:szCs w:val="20"/>
              </w:rPr>
              <w:t>4 (17,4)</w:t>
            </w:r>
          </w:p>
        </w:tc>
        <w:tc>
          <w:tcPr>
            <w:tcW w:w="836" w:type="dxa"/>
            <w:vMerge/>
            <w:vAlign w:val="center"/>
          </w:tcPr>
          <w:p w14:paraId="2CFB7254" w14:textId="77777777" w:rsidR="00181EBE" w:rsidRPr="00224A11" w:rsidRDefault="00181EBE" w:rsidP="001C5A51">
            <w:pPr>
              <w:pStyle w:val="b"/>
              <w:spacing w:before="10" w:after="10" w:line="240" w:lineRule="auto"/>
              <w:rPr>
                <w:b w:val="0"/>
                <w:i w:val="0"/>
                <w:color w:val="000000"/>
                <w:sz w:val="20"/>
                <w:szCs w:val="20"/>
              </w:rPr>
            </w:pPr>
          </w:p>
        </w:tc>
      </w:tr>
      <w:tr w:rsidR="00181EBE" w:rsidRPr="00224A11" w14:paraId="27118EE5" w14:textId="77777777" w:rsidTr="00181EBE">
        <w:trPr>
          <w:jc w:val="center"/>
        </w:trPr>
        <w:tc>
          <w:tcPr>
            <w:tcW w:w="1728" w:type="dxa"/>
            <w:vMerge w:val="restart"/>
            <w:vAlign w:val="center"/>
          </w:tcPr>
          <w:p w14:paraId="382D992B" w14:textId="77777777" w:rsidR="00181EBE" w:rsidRPr="00224A11" w:rsidRDefault="00181EBE" w:rsidP="001C5A51">
            <w:pPr>
              <w:pStyle w:val="b"/>
              <w:spacing w:before="10" w:after="10" w:line="240" w:lineRule="auto"/>
              <w:jc w:val="both"/>
              <w:rPr>
                <w:b w:val="0"/>
                <w:i w:val="0"/>
                <w:color w:val="000000"/>
                <w:sz w:val="20"/>
                <w:szCs w:val="20"/>
              </w:rPr>
            </w:pPr>
            <w:r w:rsidRPr="00224A11">
              <w:rPr>
                <w:b w:val="0"/>
                <w:i w:val="0"/>
                <w:color w:val="000000"/>
                <w:sz w:val="20"/>
                <w:szCs w:val="20"/>
              </w:rPr>
              <w:t xml:space="preserve">Chi </w:t>
            </w:r>
            <w:proofErr w:type="spellStart"/>
            <w:r w:rsidRPr="00224A11">
              <w:rPr>
                <w:b w:val="0"/>
                <w:i w:val="0"/>
                <w:color w:val="000000"/>
                <w:sz w:val="20"/>
                <w:szCs w:val="20"/>
              </w:rPr>
              <w:t>bệnh</w:t>
            </w:r>
            <w:proofErr w:type="spellEnd"/>
            <w:r w:rsidRPr="00224A11">
              <w:rPr>
                <w:b w:val="0"/>
                <w:i w:val="0"/>
                <w:color w:val="000000"/>
                <w:sz w:val="20"/>
                <w:szCs w:val="20"/>
              </w:rPr>
              <w:t xml:space="preserve"> </w:t>
            </w:r>
            <w:proofErr w:type="spellStart"/>
            <w:r w:rsidRPr="00224A11">
              <w:rPr>
                <w:b w:val="0"/>
                <w:i w:val="0"/>
                <w:color w:val="000000"/>
                <w:sz w:val="20"/>
                <w:szCs w:val="20"/>
              </w:rPr>
              <w:t>nhỏ</w:t>
            </w:r>
            <w:proofErr w:type="spellEnd"/>
          </w:p>
        </w:tc>
        <w:tc>
          <w:tcPr>
            <w:tcW w:w="990" w:type="dxa"/>
          </w:tcPr>
          <w:p w14:paraId="4859DBF7" w14:textId="77777777" w:rsidR="00181EBE" w:rsidRPr="00224A11" w:rsidRDefault="00181EBE" w:rsidP="001C5A51">
            <w:pPr>
              <w:pStyle w:val="b"/>
              <w:spacing w:before="10" w:after="10" w:line="240" w:lineRule="auto"/>
              <w:rPr>
                <w:b w:val="0"/>
                <w:i w:val="0"/>
                <w:color w:val="000000"/>
                <w:sz w:val="20"/>
                <w:szCs w:val="20"/>
              </w:rPr>
            </w:pPr>
            <w:proofErr w:type="spellStart"/>
            <w:r w:rsidRPr="00224A11">
              <w:rPr>
                <w:b w:val="0"/>
                <w:i w:val="0"/>
                <w:color w:val="000000"/>
                <w:sz w:val="20"/>
                <w:szCs w:val="20"/>
              </w:rPr>
              <w:t>Không</w:t>
            </w:r>
            <w:proofErr w:type="spellEnd"/>
          </w:p>
        </w:tc>
        <w:tc>
          <w:tcPr>
            <w:tcW w:w="1440" w:type="dxa"/>
          </w:tcPr>
          <w:p w14:paraId="3A58684D" w14:textId="77777777" w:rsidR="00181EBE" w:rsidRPr="00224A11" w:rsidRDefault="00181EBE" w:rsidP="001C5A51">
            <w:pPr>
              <w:pStyle w:val="b"/>
              <w:spacing w:before="10" w:after="10" w:line="240" w:lineRule="auto"/>
              <w:rPr>
                <w:b w:val="0"/>
                <w:i w:val="0"/>
                <w:color w:val="000000"/>
                <w:sz w:val="20"/>
                <w:szCs w:val="20"/>
              </w:rPr>
            </w:pPr>
            <w:r w:rsidRPr="00224A11">
              <w:rPr>
                <w:b w:val="0"/>
                <w:i w:val="0"/>
                <w:color w:val="000000"/>
                <w:sz w:val="20"/>
                <w:szCs w:val="20"/>
              </w:rPr>
              <w:t>85 (96,6)</w:t>
            </w:r>
          </w:p>
        </w:tc>
        <w:tc>
          <w:tcPr>
            <w:tcW w:w="1346" w:type="dxa"/>
          </w:tcPr>
          <w:p w14:paraId="6CA61614" w14:textId="77777777" w:rsidR="00181EBE" w:rsidRPr="00224A11" w:rsidRDefault="00181EBE" w:rsidP="001C5A51">
            <w:pPr>
              <w:pStyle w:val="b"/>
              <w:spacing w:before="10" w:after="10" w:line="240" w:lineRule="auto"/>
              <w:rPr>
                <w:b w:val="0"/>
                <w:i w:val="0"/>
                <w:color w:val="000000"/>
                <w:sz w:val="20"/>
                <w:szCs w:val="20"/>
              </w:rPr>
            </w:pPr>
            <w:r w:rsidRPr="00224A11">
              <w:rPr>
                <w:b w:val="0"/>
                <w:i w:val="0"/>
                <w:color w:val="000000"/>
                <w:sz w:val="20"/>
                <w:szCs w:val="20"/>
              </w:rPr>
              <w:t>20 (86,9)</w:t>
            </w:r>
          </w:p>
        </w:tc>
        <w:tc>
          <w:tcPr>
            <w:tcW w:w="836" w:type="dxa"/>
            <w:vMerge w:val="restart"/>
            <w:vAlign w:val="center"/>
          </w:tcPr>
          <w:p w14:paraId="3AAA01BD" w14:textId="77777777" w:rsidR="00181EBE" w:rsidRPr="00224A11" w:rsidRDefault="00181EBE" w:rsidP="001C5A51">
            <w:pPr>
              <w:pStyle w:val="b"/>
              <w:spacing w:before="10" w:after="10" w:line="240" w:lineRule="auto"/>
              <w:rPr>
                <w:b w:val="0"/>
                <w:i w:val="0"/>
                <w:color w:val="000000"/>
                <w:sz w:val="20"/>
                <w:szCs w:val="20"/>
              </w:rPr>
            </w:pPr>
            <w:r w:rsidRPr="00224A11">
              <w:rPr>
                <w:b w:val="0"/>
                <w:i w:val="0"/>
                <w:color w:val="000000"/>
                <w:sz w:val="20"/>
                <w:szCs w:val="20"/>
              </w:rPr>
              <w:t>0,1</w:t>
            </w:r>
          </w:p>
        </w:tc>
      </w:tr>
      <w:tr w:rsidR="00181EBE" w:rsidRPr="00224A11" w14:paraId="499780DE" w14:textId="77777777" w:rsidTr="00181EBE">
        <w:trPr>
          <w:jc w:val="center"/>
        </w:trPr>
        <w:tc>
          <w:tcPr>
            <w:tcW w:w="1728" w:type="dxa"/>
            <w:vMerge/>
            <w:vAlign w:val="center"/>
          </w:tcPr>
          <w:p w14:paraId="67A3BBDC" w14:textId="77777777" w:rsidR="00181EBE" w:rsidRPr="00224A11" w:rsidRDefault="00181EBE" w:rsidP="001C5A51">
            <w:pPr>
              <w:pStyle w:val="b"/>
              <w:spacing w:before="10" w:after="10" w:line="240" w:lineRule="auto"/>
              <w:jc w:val="both"/>
              <w:rPr>
                <w:b w:val="0"/>
                <w:i w:val="0"/>
                <w:color w:val="000000"/>
                <w:sz w:val="20"/>
                <w:szCs w:val="20"/>
              </w:rPr>
            </w:pPr>
          </w:p>
        </w:tc>
        <w:tc>
          <w:tcPr>
            <w:tcW w:w="990" w:type="dxa"/>
          </w:tcPr>
          <w:p w14:paraId="0F6ACA81" w14:textId="77777777" w:rsidR="00181EBE" w:rsidRPr="00224A11" w:rsidRDefault="00181EBE" w:rsidP="001C5A51">
            <w:pPr>
              <w:pStyle w:val="b"/>
              <w:spacing w:before="10" w:after="10" w:line="240" w:lineRule="auto"/>
              <w:rPr>
                <w:b w:val="0"/>
                <w:i w:val="0"/>
                <w:color w:val="000000"/>
                <w:sz w:val="20"/>
                <w:szCs w:val="20"/>
              </w:rPr>
            </w:pPr>
            <w:proofErr w:type="spellStart"/>
            <w:r w:rsidRPr="00224A11">
              <w:rPr>
                <w:b w:val="0"/>
                <w:i w:val="0"/>
                <w:color w:val="000000"/>
                <w:sz w:val="20"/>
                <w:szCs w:val="20"/>
              </w:rPr>
              <w:t>Có</w:t>
            </w:r>
            <w:proofErr w:type="spellEnd"/>
          </w:p>
        </w:tc>
        <w:tc>
          <w:tcPr>
            <w:tcW w:w="1440" w:type="dxa"/>
          </w:tcPr>
          <w:p w14:paraId="0EE779B4" w14:textId="77777777" w:rsidR="00181EBE" w:rsidRPr="00224A11" w:rsidRDefault="00181EBE" w:rsidP="001C5A51">
            <w:pPr>
              <w:pStyle w:val="b"/>
              <w:spacing w:before="10" w:after="10" w:line="240" w:lineRule="auto"/>
              <w:rPr>
                <w:b w:val="0"/>
                <w:i w:val="0"/>
                <w:color w:val="000000"/>
                <w:sz w:val="20"/>
                <w:szCs w:val="20"/>
              </w:rPr>
            </w:pPr>
            <w:r w:rsidRPr="00224A11">
              <w:rPr>
                <w:b w:val="0"/>
                <w:i w:val="0"/>
                <w:color w:val="000000"/>
                <w:sz w:val="20"/>
                <w:szCs w:val="20"/>
              </w:rPr>
              <w:t>3 (3,4)</w:t>
            </w:r>
          </w:p>
        </w:tc>
        <w:tc>
          <w:tcPr>
            <w:tcW w:w="1346" w:type="dxa"/>
          </w:tcPr>
          <w:p w14:paraId="6134A2C4" w14:textId="77777777" w:rsidR="00181EBE" w:rsidRPr="00224A11" w:rsidRDefault="00181EBE" w:rsidP="001C5A51">
            <w:pPr>
              <w:pStyle w:val="b"/>
              <w:spacing w:before="10" w:after="10" w:line="240" w:lineRule="auto"/>
              <w:rPr>
                <w:b w:val="0"/>
                <w:i w:val="0"/>
                <w:color w:val="000000"/>
                <w:sz w:val="20"/>
                <w:szCs w:val="20"/>
              </w:rPr>
            </w:pPr>
            <w:r w:rsidRPr="00224A11">
              <w:rPr>
                <w:b w:val="0"/>
                <w:i w:val="0"/>
                <w:color w:val="000000"/>
                <w:sz w:val="20"/>
                <w:szCs w:val="20"/>
              </w:rPr>
              <w:t>3 (13,1)</w:t>
            </w:r>
          </w:p>
        </w:tc>
        <w:tc>
          <w:tcPr>
            <w:tcW w:w="836" w:type="dxa"/>
            <w:vMerge/>
            <w:vAlign w:val="center"/>
          </w:tcPr>
          <w:p w14:paraId="3B5511C5" w14:textId="77777777" w:rsidR="00181EBE" w:rsidRPr="00224A11" w:rsidRDefault="00181EBE" w:rsidP="001C5A51">
            <w:pPr>
              <w:pStyle w:val="b"/>
              <w:spacing w:before="10" w:after="10" w:line="240" w:lineRule="auto"/>
              <w:rPr>
                <w:b w:val="0"/>
                <w:i w:val="0"/>
                <w:color w:val="000000"/>
                <w:sz w:val="20"/>
                <w:szCs w:val="20"/>
              </w:rPr>
            </w:pPr>
          </w:p>
        </w:tc>
      </w:tr>
      <w:tr w:rsidR="00181EBE" w:rsidRPr="00224A11" w14:paraId="21CD7A66" w14:textId="77777777" w:rsidTr="00181EBE">
        <w:trPr>
          <w:jc w:val="center"/>
        </w:trPr>
        <w:tc>
          <w:tcPr>
            <w:tcW w:w="1728" w:type="dxa"/>
            <w:vMerge w:val="restart"/>
            <w:vAlign w:val="center"/>
          </w:tcPr>
          <w:p w14:paraId="5437975E" w14:textId="77777777" w:rsidR="00181EBE" w:rsidRPr="00224A11" w:rsidRDefault="00181EBE" w:rsidP="001C5A51">
            <w:pPr>
              <w:pStyle w:val="b"/>
              <w:spacing w:before="10" w:after="10" w:line="240" w:lineRule="auto"/>
              <w:jc w:val="both"/>
              <w:rPr>
                <w:b w:val="0"/>
                <w:i w:val="0"/>
                <w:color w:val="000000"/>
                <w:sz w:val="20"/>
                <w:szCs w:val="20"/>
              </w:rPr>
            </w:pPr>
            <w:proofErr w:type="spellStart"/>
            <w:r w:rsidRPr="00224A11">
              <w:rPr>
                <w:b w:val="0"/>
                <w:i w:val="0"/>
                <w:color w:val="000000"/>
                <w:sz w:val="20"/>
                <w:szCs w:val="20"/>
              </w:rPr>
              <w:t>Ấn</w:t>
            </w:r>
            <w:proofErr w:type="spellEnd"/>
            <w:r w:rsidRPr="00224A11">
              <w:rPr>
                <w:b w:val="0"/>
                <w:i w:val="0"/>
                <w:color w:val="000000"/>
                <w:sz w:val="20"/>
                <w:szCs w:val="20"/>
              </w:rPr>
              <w:t xml:space="preserve"> </w:t>
            </w:r>
            <w:proofErr w:type="spellStart"/>
            <w:r w:rsidRPr="00224A11">
              <w:rPr>
                <w:b w:val="0"/>
                <w:i w:val="0"/>
                <w:color w:val="000000"/>
                <w:sz w:val="20"/>
                <w:szCs w:val="20"/>
              </w:rPr>
              <w:t>xẹp</w:t>
            </w:r>
            <w:proofErr w:type="spellEnd"/>
            <w:r w:rsidRPr="00224A11">
              <w:rPr>
                <w:b w:val="0"/>
                <w:i w:val="0"/>
                <w:color w:val="000000"/>
                <w:sz w:val="20"/>
                <w:szCs w:val="20"/>
              </w:rPr>
              <w:t xml:space="preserve"> </w:t>
            </w:r>
            <w:proofErr w:type="spellStart"/>
            <w:r w:rsidRPr="00224A11">
              <w:rPr>
                <w:b w:val="0"/>
                <w:i w:val="0"/>
                <w:color w:val="000000"/>
                <w:sz w:val="20"/>
                <w:szCs w:val="20"/>
              </w:rPr>
              <w:t>đầy</w:t>
            </w:r>
            <w:proofErr w:type="spellEnd"/>
            <w:r w:rsidRPr="00224A11">
              <w:rPr>
                <w:b w:val="0"/>
                <w:i w:val="0"/>
                <w:color w:val="000000"/>
                <w:sz w:val="20"/>
                <w:szCs w:val="20"/>
              </w:rPr>
              <w:t xml:space="preserve"> </w:t>
            </w:r>
            <w:proofErr w:type="spellStart"/>
            <w:r w:rsidRPr="00224A11">
              <w:rPr>
                <w:b w:val="0"/>
                <w:i w:val="0"/>
                <w:color w:val="000000"/>
                <w:sz w:val="20"/>
                <w:szCs w:val="20"/>
              </w:rPr>
              <w:t>nhanh</w:t>
            </w:r>
            <w:proofErr w:type="spellEnd"/>
          </w:p>
        </w:tc>
        <w:tc>
          <w:tcPr>
            <w:tcW w:w="990" w:type="dxa"/>
          </w:tcPr>
          <w:p w14:paraId="73B6DF5D" w14:textId="77777777" w:rsidR="00181EBE" w:rsidRPr="00224A11" w:rsidRDefault="00181EBE" w:rsidP="001C5A51">
            <w:pPr>
              <w:pStyle w:val="b"/>
              <w:spacing w:before="10" w:after="10" w:line="240" w:lineRule="auto"/>
              <w:rPr>
                <w:b w:val="0"/>
                <w:i w:val="0"/>
                <w:color w:val="000000"/>
                <w:sz w:val="20"/>
                <w:szCs w:val="20"/>
              </w:rPr>
            </w:pPr>
            <w:proofErr w:type="spellStart"/>
            <w:r w:rsidRPr="00224A11">
              <w:rPr>
                <w:b w:val="0"/>
                <w:i w:val="0"/>
                <w:color w:val="000000"/>
                <w:sz w:val="20"/>
                <w:szCs w:val="20"/>
              </w:rPr>
              <w:t>Không</w:t>
            </w:r>
            <w:proofErr w:type="spellEnd"/>
          </w:p>
        </w:tc>
        <w:tc>
          <w:tcPr>
            <w:tcW w:w="1440" w:type="dxa"/>
          </w:tcPr>
          <w:p w14:paraId="49A3FA68" w14:textId="77777777" w:rsidR="00181EBE" w:rsidRPr="00224A11" w:rsidRDefault="00181EBE" w:rsidP="001C5A51">
            <w:pPr>
              <w:pStyle w:val="b"/>
              <w:spacing w:before="10" w:after="10" w:line="240" w:lineRule="auto"/>
              <w:rPr>
                <w:b w:val="0"/>
                <w:i w:val="0"/>
                <w:color w:val="000000"/>
                <w:sz w:val="20"/>
                <w:szCs w:val="20"/>
              </w:rPr>
            </w:pPr>
            <w:r w:rsidRPr="00224A11">
              <w:rPr>
                <w:b w:val="0"/>
                <w:i w:val="0"/>
                <w:color w:val="000000"/>
                <w:sz w:val="20"/>
                <w:szCs w:val="20"/>
              </w:rPr>
              <w:t>22 (25)</w:t>
            </w:r>
          </w:p>
        </w:tc>
        <w:tc>
          <w:tcPr>
            <w:tcW w:w="1346" w:type="dxa"/>
          </w:tcPr>
          <w:p w14:paraId="32CA38EE" w14:textId="77777777" w:rsidR="00181EBE" w:rsidRPr="00224A11" w:rsidRDefault="00181EBE" w:rsidP="001C5A51">
            <w:pPr>
              <w:pStyle w:val="b"/>
              <w:spacing w:before="10" w:after="10" w:line="240" w:lineRule="auto"/>
              <w:rPr>
                <w:b w:val="0"/>
                <w:i w:val="0"/>
                <w:color w:val="000000"/>
                <w:sz w:val="20"/>
                <w:szCs w:val="20"/>
              </w:rPr>
            </w:pPr>
            <w:r w:rsidRPr="00224A11">
              <w:rPr>
                <w:b w:val="0"/>
                <w:i w:val="0"/>
                <w:color w:val="000000"/>
                <w:sz w:val="20"/>
                <w:szCs w:val="20"/>
              </w:rPr>
              <w:t>21 (91,3)</w:t>
            </w:r>
          </w:p>
        </w:tc>
        <w:tc>
          <w:tcPr>
            <w:tcW w:w="836" w:type="dxa"/>
            <w:vMerge w:val="restart"/>
            <w:vAlign w:val="center"/>
          </w:tcPr>
          <w:p w14:paraId="12F6D170" w14:textId="77777777" w:rsidR="00181EBE" w:rsidRPr="00224A11" w:rsidRDefault="00181EBE" w:rsidP="001C5A51">
            <w:pPr>
              <w:pStyle w:val="b"/>
              <w:spacing w:before="10" w:after="10" w:line="240" w:lineRule="auto"/>
              <w:rPr>
                <w:b w:val="0"/>
                <w:i w:val="0"/>
                <w:color w:val="000000"/>
                <w:sz w:val="20"/>
                <w:szCs w:val="20"/>
              </w:rPr>
            </w:pPr>
            <w:r w:rsidRPr="00224A11">
              <w:rPr>
                <w:b w:val="0"/>
                <w:i w:val="0"/>
                <w:color w:val="000000"/>
                <w:sz w:val="20"/>
                <w:szCs w:val="20"/>
              </w:rPr>
              <w:t>&lt;0,001</w:t>
            </w:r>
          </w:p>
        </w:tc>
      </w:tr>
      <w:tr w:rsidR="00181EBE" w:rsidRPr="00224A11" w14:paraId="0DCB10E0" w14:textId="77777777" w:rsidTr="00181EBE">
        <w:trPr>
          <w:jc w:val="center"/>
        </w:trPr>
        <w:tc>
          <w:tcPr>
            <w:tcW w:w="1728" w:type="dxa"/>
            <w:vMerge/>
            <w:vAlign w:val="center"/>
          </w:tcPr>
          <w:p w14:paraId="62DD642F" w14:textId="77777777" w:rsidR="00181EBE" w:rsidRPr="00224A11" w:rsidRDefault="00181EBE" w:rsidP="001C5A51">
            <w:pPr>
              <w:pStyle w:val="b"/>
              <w:spacing w:before="10" w:after="10" w:line="240" w:lineRule="auto"/>
              <w:jc w:val="both"/>
              <w:rPr>
                <w:b w:val="0"/>
                <w:i w:val="0"/>
                <w:color w:val="000000"/>
                <w:sz w:val="20"/>
                <w:szCs w:val="20"/>
              </w:rPr>
            </w:pPr>
          </w:p>
        </w:tc>
        <w:tc>
          <w:tcPr>
            <w:tcW w:w="990" w:type="dxa"/>
          </w:tcPr>
          <w:p w14:paraId="625943B3" w14:textId="77777777" w:rsidR="00181EBE" w:rsidRPr="00224A11" w:rsidRDefault="00181EBE" w:rsidP="001C5A51">
            <w:pPr>
              <w:pStyle w:val="b"/>
              <w:spacing w:before="10" w:after="10" w:line="240" w:lineRule="auto"/>
              <w:rPr>
                <w:b w:val="0"/>
                <w:i w:val="0"/>
                <w:color w:val="000000"/>
                <w:sz w:val="20"/>
                <w:szCs w:val="20"/>
              </w:rPr>
            </w:pPr>
            <w:proofErr w:type="spellStart"/>
            <w:r w:rsidRPr="00224A11">
              <w:rPr>
                <w:b w:val="0"/>
                <w:i w:val="0"/>
                <w:color w:val="000000"/>
                <w:sz w:val="20"/>
                <w:szCs w:val="20"/>
              </w:rPr>
              <w:t>Có</w:t>
            </w:r>
            <w:proofErr w:type="spellEnd"/>
          </w:p>
        </w:tc>
        <w:tc>
          <w:tcPr>
            <w:tcW w:w="1440" w:type="dxa"/>
          </w:tcPr>
          <w:p w14:paraId="1587280F" w14:textId="77777777" w:rsidR="00181EBE" w:rsidRPr="00224A11" w:rsidRDefault="00181EBE" w:rsidP="001C5A51">
            <w:pPr>
              <w:pStyle w:val="b"/>
              <w:spacing w:before="10" w:after="10" w:line="240" w:lineRule="auto"/>
              <w:rPr>
                <w:b w:val="0"/>
                <w:i w:val="0"/>
                <w:color w:val="000000"/>
                <w:sz w:val="20"/>
                <w:szCs w:val="20"/>
              </w:rPr>
            </w:pPr>
            <w:r w:rsidRPr="00224A11">
              <w:rPr>
                <w:b w:val="0"/>
                <w:i w:val="0"/>
                <w:color w:val="000000"/>
                <w:sz w:val="20"/>
                <w:szCs w:val="20"/>
              </w:rPr>
              <w:t>66 (75)</w:t>
            </w:r>
          </w:p>
        </w:tc>
        <w:tc>
          <w:tcPr>
            <w:tcW w:w="1346" w:type="dxa"/>
          </w:tcPr>
          <w:p w14:paraId="7D188EDA" w14:textId="77777777" w:rsidR="00181EBE" w:rsidRPr="00224A11" w:rsidRDefault="00181EBE" w:rsidP="001C5A51">
            <w:pPr>
              <w:pStyle w:val="b"/>
              <w:spacing w:before="10" w:after="10" w:line="240" w:lineRule="auto"/>
              <w:rPr>
                <w:b w:val="0"/>
                <w:i w:val="0"/>
                <w:color w:val="000000"/>
                <w:sz w:val="20"/>
                <w:szCs w:val="20"/>
              </w:rPr>
            </w:pPr>
            <w:r w:rsidRPr="00224A11">
              <w:rPr>
                <w:b w:val="0"/>
                <w:i w:val="0"/>
                <w:color w:val="000000"/>
                <w:sz w:val="20"/>
                <w:szCs w:val="20"/>
              </w:rPr>
              <w:t>2 (8,7)</w:t>
            </w:r>
          </w:p>
        </w:tc>
        <w:tc>
          <w:tcPr>
            <w:tcW w:w="836" w:type="dxa"/>
            <w:vMerge/>
            <w:vAlign w:val="center"/>
          </w:tcPr>
          <w:p w14:paraId="322D455F" w14:textId="77777777" w:rsidR="00181EBE" w:rsidRPr="00224A11" w:rsidRDefault="00181EBE" w:rsidP="001C5A51">
            <w:pPr>
              <w:pStyle w:val="b"/>
              <w:spacing w:before="10" w:after="10" w:line="240" w:lineRule="auto"/>
              <w:rPr>
                <w:b w:val="0"/>
                <w:i w:val="0"/>
                <w:color w:val="000000"/>
                <w:sz w:val="20"/>
                <w:szCs w:val="20"/>
              </w:rPr>
            </w:pPr>
          </w:p>
        </w:tc>
      </w:tr>
      <w:tr w:rsidR="00181EBE" w:rsidRPr="00224A11" w14:paraId="0213D1B4" w14:textId="77777777" w:rsidTr="00181EBE">
        <w:trPr>
          <w:jc w:val="center"/>
        </w:trPr>
        <w:tc>
          <w:tcPr>
            <w:tcW w:w="1728" w:type="dxa"/>
            <w:vMerge w:val="restart"/>
            <w:vAlign w:val="center"/>
          </w:tcPr>
          <w:p w14:paraId="4253202A" w14:textId="77777777" w:rsidR="00181EBE" w:rsidRPr="00224A11" w:rsidRDefault="00181EBE" w:rsidP="001C5A51">
            <w:pPr>
              <w:pStyle w:val="b"/>
              <w:spacing w:before="10" w:after="10" w:line="240" w:lineRule="auto"/>
              <w:jc w:val="both"/>
              <w:rPr>
                <w:b w:val="0"/>
                <w:i w:val="0"/>
                <w:color w:val="000000"/>
                <w:sz w:val="20"/>
                <w:szCs w:val="20"/>
              </w:rPr>
            </w:pPr>
            <w:proofErr w:type="spellStart"/>
            <w:r w:rsidRPr="00224A11">
              <w:rPr>
                <w:b w:val="0"/>
                <w:i w:val="0"/>
                <w:color w:val="000000"/>
                <w:sz w:val="20"/>
                <w:szCs w:val="20"/>
              </w:rPr>
              <w:t>Ấn</w:t>
            </w:r>
            <w:proofErr w:type="spellEnd"/>
            <w:r w:rsidRPr="00224A11">
              <w:rPr>
                <w:b w:val="0"/>
                <w:i w:val="0"/>
                <w:color w:val="000000"/>
                <w:sz w:val="20"/>
                <w:szCs w:val="20"/>
              </w:rPr>
              <w:t xml:space="preserve"> </w:t>
            </w:r>
            <w:proofErr w:type="spellStart"/>
            <w:r w:rsidRPr="00224A11">
              <w:rPr>
                <w:b w:val="0"/>
                <w:i w:val="0"/>
                <w:color w:val="000000"/>
                <w:sz w:val="20"/>
                <w:szCs w:val="20"/>
              </w:rPr>
              <w:t>căng</w:t>
            </w:r>
            <w:proofErr w:type="spellEnd"/>
          </w:p>
        </w:tc>
        <w:tc>
          <w:tcPr>
            <w:tcW w:w="990" w:type="dxa"/>
          </w:tcPr>
          <w:p w14:paraId="0A05CD58" w14:textId="77777777" w:rsidR="00181EBE" w:rsidRPr="00224A11" w:rsidRDefault="00181EBE" w:rsidP="001C5A51">
            <w:pPr>
              <w:pStyle w:val="b"/>
              <w:spacing w:before="10" w:after="10" w:line="240" w:lineRule="auto"/>
              <w:rPr>
                <w:b w:val="0"/>
                <w:i w:val="0"/>
                <w:color w:val="000000"/>
                <w:sz w:val="20"/>
                <w:szCs w:val="20"/>
              </w:rPr>
            </w:pPr>
            <w:proofErr w:type="spellStart"/>
            <w:r w:rsidRPr="00224A11">
              <w:rPr>
                <w:b w:val="0"/>
                <w:i w:val="0"/>
                <w:color w:val="000000"/>
                <w:sz w:val="20"/>
                <w:szCs w:val="20"/>
              </w:rPr>
              <w:t>Không</w:t>
            </w:r>
            <w:proofErr w:type="spellEnd"/>
          </w:p>
        </w:tc>
        <w:tc>
          <w:tcPr>
            <w:tcW w:w="1440" w:type="dxa"/>
          </w:tcPr>
          <w:p w14:paraId="1BA35388" w14:textId="77777777" w:rsidR="00181EBE" w:rsidRPr="00224A11" w:rsidRDefault="00181EBE" w:rsidP="001C5A51">
            <w:pPr>
              <w:pStyle w:val="b"/>
              <w:spacing w:before="10" w:after="10" w:line="240" w:lineRule="auto"/>
              <w:rPr>
                <w:b w:val="0"/>
                <w:i w:val="0"/>
                <w:color w:val="000000"/>
                <w:sz w:val="20"/>
                <w:szCs w:val="20"/>
              </w:rPr>
            </w:pPr>
            <w:r w:rsidRPr="00224A11">
              <w:rPr>
                <w:b w:val="0"/>
                <w:i w:val="0"/>
                <w:color w:val="000000"/>
                <w:sz w:val="20"/>
                <w:szCs w:val="20"/>
              </w:rPr>
              <w:t>79 (89,8)</w:t>
            </w:r>
          </w:p>
        </w:tc>
        <w:tc>
          <w:tcPr>
            <w:tcW w:w="1346" w:type="dxa"/>
          </w:tcPr>
          <w:p w14:paraId="63C84279" w14:textId="77777777" w:rsidR="00181EBE" w:rsidRPr="00224A11" w:rsidRDefault="00181EBE" w:rsidP="001C5A51">
            <w:pPr>
              <w:pStyle w:val="b"/>
              <w:spacing w:before="10" w:after="10" w:line="240" w:lineRule="auto"/>
              <w:rPr>
                <w:b w:val="0"/>
                <w:i w:val="0"/>
                <w:color w:val="000000"/>
                <w:sz w:val="20"/>
                <w:szCs w:val="20"/>
              </w:rPr>
            </w:pPr>
            <w:r w:rsidRPr="00224A11">
              <w:rPr>
                <w:b w:val="0"/>
                <w:i w:val="0"/>
                <w:color w:val="000000"/>
                <w:sz w:val="20"/>
                <w:szCs w:val="20"/>
              </w:rPr>
              <w:t>5 (21,7)</w:t>
            </w:r>
          </w:p>
        </w:tc>
        <w:tc>
          <w:tcPr>
            <w:tcW w:w="836" w:type="dxa"/>
            <w:vMerge w:val="restart"/>
            <w:vAlign w:val="center"/>
          </w:tcPr>
          <w:p w14:paraId="14AB1365" w14:textId="77777777" w:rsidR="00181EBE" w:rsidRPr="00224A11" w:rsidRDefault="00181EBE" w:rsidP="001C5A51">
            <w:pPr>
              <w:pStyle w:val="b"/>
              <w:spacing w:before="10" w:after="10" w:line="240" w:lineRule="auto"/>
              <w:rPr>
                <w:b w:val="0"/>
                <w:i w:val="0"/>
                <w:color w:val="000000"/>
                <w:sz w:val="20"/>
                <w:szCs w:val="20"/>
              </w:rPr>
            </w:pPr>
            <w:r w:rsidRPr="00224A11">
              <w:rPr>
                <w:b w:val="0"/>
                <w:i w:val="0"/>
                <w:color w:val="000000"/>
                <w:sz w:val="20"/>
                <w:szCs w:val="20"/>
              </w:rPr>
              <w:t>&lt;0,001</w:t>
            </w:r>
          </w:p>
        </w:tc>
      </w:tr>
      <w:tr w:rsidR="00181EBE" w:rsidRPr="00224A11" w14:paraId="25844A04" w14:textId="77777777" w:rsidTr="00181EBE">
        <w:trPr>
          <w:jc w:val="center"/>
        </w:trPr>
        <w:tc>
          <w:tcPr>
            <w:tcW w:w="1728" w:type="dxa"/>
            <w:vMerge/>
            <w:vAlign w:val="center"/>
          </w:tcPr>
          <w:p w14:paraId="4D6088DB" w14:textId="77777777" w:rsidR="00181EBE" w:rsidRPr="00224A11" w:rsidRDefault="00181EBE" w:rsidP="001C5A51">
            <w:pPr>
              <w:pStyle w:val="b"/>
              <w:spacing w:before="10" w:after="10" w:line="240" w:lineRule="auto"/>
              <w:jc w:val="both"/>
              <w:rPr>
                <w:b w:val="0"/>
                <w:i w:val="0"/>
                <w:color w:val="000000"/>
                <w:sz w:val="20"/>
                <w:szCs w:val="20"/>
              </w:rPr>
            </w:pPr>
          </w:p>
        </w:tc>
        <w:tc>
          <w:tcPr>
            <w:tcW w:w="990" w:type="dxa"/>
          </w:tcPr>
          <w:p w14:paraId="0B6F28AF" w14:textId="77777777" w:rsidR="00181EBE" w:rsidRPr="00224A11" w:rsidRDefault="00181EBE" w:rsidP="001C5A51">
            <w:pPr>
              <w:pStyle w:val="b"/>
              <w:spacing w:before="10" w:after="10" w:line="240" w:lineRule="auto"/>
              <w:rPr>
                <w:b w:val="0"/>
                <w:i w:val="0"/>
                <w:color w:val="000000"/>
                <w:sz w:val="20"/>
                <w:szCs w:val="20"/>
              </w:rPr>
            </w:pPr>
            <w:proofErr w:type="spellStart"/>
            <w:r w:rsidRPr="00224A11">
              <w:rPr>
                <w:b w:val="0"/>
                <w:i w:val="0"/>
                <w:color w:val="000000"/>
                <w:sz w:val="20"/>
                <w:szCs w:val="20"/>
              </w:rPr>
              <w:t>Có</w:t>
            </w:r>
            <w:proofErr w:type="spellEnd"/>
          </w:p>
        </w:tc>
        <w:tc>
          <w:tcPr>
            <w:tcW w:w="1440" w:type="dxa"/>
          </w:tcPr>
          <w:p w14:paraId="42787400" w14:textId="77777777" w:rsidR="00181EBE" w:rsidRPr="00224A11" w:rsidRDefault="00181EBE" w:rsidP="001C5A51">
            <w:pPr>
              <w:pStyle w:val="b"/>
              <w:spacing w:before="10" w:after="10" w:line="240" w:lineRule="auto"/>
              <w:rPr>
                <w:b w:val="0"/>
                <w:i w:val="0"/>
                <w:color w:val="000000"/>
                <w:sz w:val="20"/>
                <w:szCs w:val="20"/>
              </w:rPr>
            </w:pPr>
            <w:r w:rsidRPr="00224A11">
              <w:rPr>
                <w:b w:val="0"/>
                <w:i w:val="0"/>
                <w:color w:val="000000"/>
                <w:sz w:val="20"/>
                <w:szCs w:val="20"/>
              </w:rPr>
              <w:t>9 (10,2)</w:t>
            </w:r>
          </w:p>
        </w:tc>
        <w:tc>
          <w:tcPr>
            <w:tcW w:w="1346" w:type="dxa"/>
          </w:tcPr>
          <w:p w14:paraId="22070735" w14:textId="77777777" w:rsidR="00181EBE" w:rsidRPr="00224A11" w:rsidRDefault="00181EBE" w:rsidP="001C5A51">
            <w:pPr>
              <w:pStyle w:val="b"/>
              <w:spacing w:before="10" w:after="10" w:line="240" w:lineRule="auto"/>
              <w:rPr>
                <w:b w:val="0"/>
                <w:i w:val="0"/>
                <w:color w:val="000000"/>
                <w:sz w:val="20"/>
                <w:szCs w:val="20"/>
              </w:rPr>
            </w:pPr>
            <w:r w:rsidRPr="00224A11">
              <w:rPr>
                <w:b w:val="0"/>
                <w:i w:val="0"/>
                <w:color w:val="000000"/>
                <w:sz w:val="20"/>
                <w:szCs w:val="20"/>
              </w:rPr>
              <w:t>18 (78,3)</w:t>
            </w:r>
          </w:p>
        </w:tc>
        <w:tc>
          <w:tcPr>
            <w:tcW w:w="836" w:type="dxa"/>
            <w:vMerge/>
            <w:vAlign w:val="center"/>
          </w:tcPr>
          <w:p w14:paraId="02AC429E" w14:textId="77777777" w:rsidR="00181EBE" w:rsidRPr="00224A11" w:rsidRDefault="00181EBE" w:rsidP="001C5A51">
            <w:pPr>
              <w:pStyle w:val="b"/>
              <w:spacing w:before="10" w:after="10" w:line="240" w:lineRule="auto"/>
              <w:rPr>
                <w:b w:val="0"/>
                <w:i w:val="0"/>
                <w:color w:val="000000"/>
                <w:sz w:val="20"/>
                <w:szCs w:val="20"/>
              </w:rPr>
            </w:pPr>
          </w:p>
        </w:tc>
      </w:tr>
      <w:tr w:rsidR="00181EBE" w:rsidRPr="00224A11" w14:paraId="5B9E2B85" w14:textId="77777777" w:rsidTr="00181EBE">
        <w:trPr>
          <w:jc w:val="center"/>
        </w:trPr>
        <w:tc>
          <w:tcPr>
            <w:tcW w:w="1728" w:type="dxa"/>
            <w:vMerge w:val="restart"/>
            <w:vAlign w:val="center"/>
          </w:tcPr>
          <w:p w14:paraId="5F185225" w14:textId="77777777" w:rsidR="00181EBE" w:rsidRPr="00224A11" w:rsidRDefault="00181EBE" w:rsidP="001C5A51">
            <w:pPr>
              <w:pStyle w:val="b"/>
              <w:spacing w:before="10" w:after="10" w:line="240" w:lineRule="auto"/>
              <w:jc w:val="both"/>
              <w:rPr>
                <w:b w:val="0"/>
                <w:i w:val="0"/>
                <w:color w:val="000000"/>
                <w:sz w:val="20"/>
                <w:szCs w:val="20"/>
              </w:rPr>
            </w:pPr>
            <w:proofErr w:type="spellStart"/>
            <w:r w:rsidRPr="00224A11">
              <w:rPr>
                <w:b w:val="0"/>
                <w:i w:val="0"/>
                <w:color w:val="000000"/>
                <w:sz w:val="20"/>
                <w:szCs w:val="20"/>
              </w:rPr>
              <w:t>Tăng</w:t>
            </w:r>
            <w:proofErr w:type="spellEnd"/>
            <w:r w:rsidRPr="00224A11">
              <w:rPr>
                <w:b w:val="0"/>
                <w:i w:val="0"/>
                <w:color w:val="000000"/>
                <w:sz w:val="20"/>
                <w:szCs w:val="20"/>
              </w:rPr>
              <w:t xml:space="preserve"> </w:t>
            </w:r>
            <w:proofErr w:type="spellStart"/>
            <w:r w:rsidRPr="00224A11">
              <w:rPr>
                <w:b w:val="0"/>
                <w:i w:val="0"/>
                <w:color w:val="000000"/>
                <w:sz w:val="20"/>
                <w:szCs w:val="20"/>
              </w:rPr>
              <w:t>kích</w:t>
            </w:r>
            <w:proofErr w:type="spellEnd"/>
            <w:r w:rsidRPr="00224A11">
              <w:rPr>
                <w:b w:val="0"/>
                <w:i w:val="0"/>
                <w:color w:val="000000"/>
                <w:sz w:val="20"/>
                <w:szCs w:val="20"/>
              </w:rPr>
              <w:t xml:space="preserve"> </w:t>
            </w:r>
            <w:proofErr w:type="spellStart"/>
            <w:r w:rsidRPr="00224A11">
              <w:rPr>
                <w:b w:val="0"/>
                <w:i w:val="0"/>
                <w:color w:val="000000"/>
                <w:sz w:val="20"/>
                <w:szCs w:val="20"/>
              </w:rPr>
              <w:t>thước</w:t>
            </w:r>
            <w:proofErr w:type="spellEnd"/>
            <w:r w:rsidRPr="00224A11">
              <w:rPr>
                <w:b w:val="0"/>
                <w:i w:val="0"/>
                <w:color w:val="000000"/>
                <w:sz w:val="20"/>
                <w:szCs w:val="20"/>
              </w:rPr>
              <w:t xml:space="preserve"> </w:t>
            </w:r>
            <w:r w:rsidRPr="00224A11">
              <w:rPr>
                <w:b w:val="0"/>
                <w:i w:val="0"/>
                <w:color w:val="000000"/>
                <w:sz w:val="20"/>
                <w:szCs w:val="20"/>
              </w:rPr>
              <w:lastRenderedPageBreak/>
              <w:t xml:space="preserve">ở </w:t>
            </w:r>
            <w:proofErr w:type="spellStart"/>
            <w:r w:rsidRPr="00224A11">
              <w:rPr>
                <w:b w:val="0"/>
                <w:i w:val="0"/>
                <w:color w:val="000000"/>
                <w:sz w:val="20"/>
                <w:szCs w:val="20"/>
              </w:rPr>
              <w:t>tư</w:t>
            </w:r>
            <w:proofErr w:type="spellEnd"/>
            <w:r w:rsidRPr="00224A11">
              <w:rPr>
                <w:b w:val="0"/>
                <w:i w:val="0"/>
                <w:color w:val="000000"/>
                <w:sz w:val="20"/>
                <w:szCs w:val="20"/>
              </w:rPr>
              <w:t xml:space="preserve"> </w:t>
            </w:r>
            <w:proofErr w:type="spellStart"/>
            <w:r w:rsidRPr="00224A11">
              <w:rPr>
                <w:b w:val="0"/>
                <w:i w:val="0"/>
                <w:color w:val="000000"/>
                <w:sz w:val="20"/>
                <w:szCs w:val="20"/>
              </w:rPr>
              <w:t>thế</w:t>
            </w:r>
            <w:proofErr w:type="spellEnd"/>
            <w:r w:rsidRPr="00224A11">
              <w:rPr>
                <w:b w:val="0"/>
                <w:i w:val="0"/>
                <w:color w:val="000000"/>
                <w:sz w:val="20"/>
                <w:szCs w:val="20"/>
              </w:rPr>
              <w:t xml:space="preserve"> </w:t>
            </w:r>
            <w:proofErr w:type="spellStart"/>
            <w:r w:rsidRPr="00224A11">
              <w:rPr>
                <w:b w:val="0"/>
                <w:i w:val="0"/>
                <w:color w:val="000000"/>
                <w:sz w:val="20"/>
                <w:szCs w:val="20"/>
              </w:rPr>
              <w:t>thấp</w:t>
            </w:r>
            <w:proofErr w:type="spellEnd"/>
          </w:p>
        </w:tc>
        <w:tc>
          <w:tcPr>
            <w:tcW w:w="990" w:type="dxa"/>
          </w:tcPr>
          <w:p w14:paraId="43144C5A" w14:textId="77777777" w:rsidR="00181EBE" w:rsidRPr="00224A11" w:rsidRDefault="00181EBE" w:rsidP="001C5A51">
            <w:pPr>
              <w:pStyle w:val="b"/>
              <w:spacing w:before="10" w:after="10" w:line="240" w:lineRule="auto"/>
              <w:rPr>
                <w:b w:val="0"/>
                <w:i w:val="0"/>
                <w:color w:val="000000"/>
                <w:sz w:val="20"/>
                <w:szCs w:val="20"/>
              </w:rPr>
            </w:pPr>
            <w:proofErr w:type="spellStart"/>
            <w:r w:rsidRPr="00224A11">
              <w:rPr>
                <w:b w:val="0"/>
                <w:i w:val="0"/>
                <w:color w:val="000000"/>
                <w:sz w:val="20"/>
                <w:szCs w:val="20"/>
              </w:rPr>
              <w:lastRenderedPageBreak/>
              <w:t>Không</w:t>
            </w:r>
            <w:proofErr w:type="spellEnd"/>
          </w:p>
        </w:tc>
        <w:tc>
          <w:tcPr>
            <w:tcW w:w="1440" w:type="dxa"/>
          </w:tcPr>
          <w:p w14:paraId="7CC1FCA5" w14:textId="77777777" w:rsidR="00181EBE" w:rsidRPr="00224A11" w:rsidRDefault="00181EBE" w:rsidP="001C5A51">
            <w:pPr>
              <w:pStyle w:val="b"/>
              <w:spacing w:before="10" w:after="10" w:line="240" w:lineRule="auto"/>
              <w:rPr>
                <w:b w:val="0"/>
                <w:i w:val="0"/>
                <w:color w:val="000000"/>
                <w:sz w:val="20"/>
                <w:szCs w:val="20"/>
              </w:rPr>
            </w:pPr>
            <w:r w:rsidRPr="00224A11">
              <w:rPr>
                <w:b w:val="0"/>
                <w:i w:val="0"/>
                <w:color w:val="000000"/>
                <w:sz w:val="20"/>
                <w:szCs w:val="20"/>
              </w:rPr>
              <w:t>23 (26,1)</w:t>
            </w:r>
          </w:p>
        </w:tc>
        <w:tc>
          <w:tcPr>
            <w:tcW w:w="1346" w:type="dxa"/>
          </w:tcPr>
          <w:p w14:paraId="390651FC" w14:textId="77777777" w:rsidR="00181EBE" w:rsidRPr="00224A11" w:rsidRDefault="00181EBE" w:rsidP="001C5A51">
            <w:pPr>
              <w:pStyle w:val="b"/>
              <w:spacing w:before="10" w:after="10" w:line="240" w:lineRule="auto"/>
              <w:rPr>
                <w:b w:val="0"/>
                <w:i w:val="0"/>
                <w:color w:val="000000"/>
                <w:sz w:val="20"/>
                <w:szCs w:val="20"/>
              </w:rPr>
            </w:pPr>
            <w:r w:rsidRPr="00224A11">
              <w:rPr>
                <w:b w:val="0"/>
                <w:i w:val="0"/>
                <w:color w:val="000000"/>
                <w:sz w:val="20"/>
                <w:szCs w:val="20"/>
              </w:rPr>
              <w:t>21 (91,3)</w:t>
            </w:r>
          </w:p>
        </w:tc>
        <w:tc>
          <w:tcPr>
            <w:tcW w:w="836" w:type="dxa"/>
            <w:vMerge w:val="restart"/>
            <w:vAlign w:val="center"/>
          </w:tcPr>
          <w:p w14:paraId="4283F6C1" w14:textId="77777777" w:rsidR="00181EBE" w:rsidRPr="00224A11" w:rsidRDefault="00181EBE" w:rsidP="001C5A51">
            <w:pPr>
              <w:pStyle w:val="b"/>
              <w:spacing w:before="10" w:after="10" w:line="240" w:lineRule="auto"/>
              <w:rPr>
                <w:b w:val="0"/>
                <w:i w:val="0"/>
                <w:color w:val="000000"/>
                <w:sz w:val="20"/>
                <w:szCs w:val="20"/>
              </w:rPr>
            </w:pPr>
            <w:r w:rsidRPr="00224A11">
              <w:rPr>
                <w:b w:val="0"/>
                <w:i w:val="0"/>
                <w:color w:val="000000"/>
                <w:sz w:val="20"/>
                <w:szCs w:val="20"/>
              </w:rPr>
              <w:t>&lt;0,001</w:t>
            </w:r>
          </w:p>
        </w:tc>
      </w:tr>
      <w:tr w:rsidR="00181EBE" w:rsidRPr="00224A11" w14:paraId="486E9AAD" w14:textId="77777777" w:rsidTr="00181EBE">
        <w:trPr>
          <w:jc w:val="center"/>
        </w:trPr>
        <w:tc>
          <w:tcPr>
            <w:tcW w:w="1728" w:type="dxa"/>
            <w:vMerge/>
          </w:tcPr>
          <w:p w14:paraId="5DF86C40" w14:textId="77777777" w:rsidR="00181EBE" w:rsidRPr="00224A11" w:rsidRDefault="00181EBE" w:rsidP="001C5A51">
            <w:pPr>
              <w:pStyle w:val="b"/>
              <w:spacing w:before="10" w:after="10" w:line="240" w:lineRule="auto"/>
              <w:rPr>
                <w:b w:val="0"/>
                <w:i w:val="0"/>
                <w:color w:val="000000"/>
                <w:sz w:val="20"/>
                <w:szCs w:val="20"/>
              </w:rPr>
            </w:pPr>
          </w:p>
        </w:tc>
        <w:tc>
          <w:tcPr>
            <w:tcW w:w="990" w:type="dxa"/>
          </w:tcPr>
          <w:p w14:paraId="1E5DB269" w14:textId="77777777" w:rsidR="00181EBE" w:rsidRPr="00224A11" w:rsidRDefault="00181EBE" w:rsidP="001C5A51">
            <w:pPr>
              <w:pStyle w:val="b"/>
              <w:spacing w:before="10" w:after="10" w:line="240" w:lineRule="auto"/>
              <w:rPr>
                <w:b w:val="0"/>
                <w:i w:val="0"/>
                <w:color w:val="000000"/>
                <w:sz w:val="20"/>
                <w:szCs w:val="20"/>
              </w:rPr>
            </w:pPr>
            <w:proofErr w:type="spellStart"/>
            <w:r w:rsidRPr="00224A11">
              <w:rPr>
                <w:b w:val="0"/>
                <w:i w:val="0"/>
                <w:color w:val="000000"/>
                <w:sz w:val="20"/>
                <w:szCs w:val="20"/>
              </w:rPr>
              <w:t>Có</w:t>
            </w:r>
            <w:proofErr w:type="spellEnd"/>
          </w:p>
        </w:tc>
        <w:tc>
          <w:tcPr>
            <w:tcW w:w="1440" w:type="dxa"/>
          </w:tcPr>
          <w:p w14:paraId="0B9233D9" w14:textId="77777777" w:rsidR="00181EBE" w:rsidRPr="00224A11" w:rsidRDefault="00181EBE" w:rsidP="001C5A51">
            <w:pPr>
              <w:pStyle w:val="b"/>
              <w:spacing w:before="10" w:after="10" w:line="240" w:lineRule="auto"/>
              <w:rPr>
                <w:b w:val="0"/>
                <w:i w:val="0"/>
                <w:color w:val="000000"/>
                <w:sz w:val="20"/>
                <w:szCs w:val="20"/>
              </w:rPr>
            </w:pPr>
            <w:r w:rsidRPr="00224A11">
              <w:rPr>
                <w:b w:val="0"/>
                <w:i w:val="0"/>
                <w:color w:val="000000"/>
                <w:sz w:val="20"/>
                <w:szCs w:val="20"/>
              </w:rPr>
              <w:t>65 (73,9)</w:t>
            </w:r>
          </w:p>
        </w:tc>
        <w:tc>
          <w:tcPr>
            <w:tcW w:w="1346" w:type="dxa"/>
          </w:tcPr>
          <w:p w14:paraId="02DBCD2C" w14:textId="77777777" w:rsidR="00181EBE" w:rsidRPr="00224A11" w:rsidRDefault="00181EBE" w:rsidP="001C5A51">
            <w:pPr>
              <w:pStyle w:val="b"/>
              <w:spacing w:before="10" w:after="10" w:line="240" w:lineRule="auto"/>
              <w:rPr>
                <w:b w:val="0"/>
                <w:i w:val="0"/>
                <w:color w:val="000000"/>
                <w:sz w:val="20"/>
                <w:szCs w:val="20"/>
              </w:rPr>
            </w:pPr>
            <w:r w:rsidRPr="00224A11">
              <w:rPr>
                <w:b w:val="0"/>
                <w:i w:val="0"/>
                <w:color w:val="000000"/>
                <w:sz w:val="20"/>
                <w:szCs w:val="20"/>
              </w:rPr>
              <w:t>2 (8,7)</w:t>
            </w:r>
          </w:p>
        </w:tc>
        <w:tc>
          <w:tcPr>
            <w:tcW w:w="836" w:type="dxa"/>
            <w:vMerge/>
          </w:tcPr>
          <w:p w14:paraId="455AD372" w14:textId="77777777" w:rsidR="00181EBE" w:rsidRPr="00224A11" w:rsidRDefault="00181EBE" w:rsidP="001C5A51">
            <w:pPr>
              <w:pStyle w:val="b"/>
              <w:spacing w:before="10" w:after="10" w:line="240" w:lineRule="auto"/>
              <w:rPr>
                <w:b w:val="0"/>
                <w:i w:val="0"/>
                <w:color w:val="000000"/>
                <w:sz w:val="20"/>
                <w:szCs w:val="20"/>
              </w:rPr>
            </w:pPr>
          </w:p>
        </w:tc>
      </w:tr>
      <w:tr w:rsidR="00181EBE" w:rsidRPr="00224A11" w14:paraId="65B67CF1" w14:textId="77777777" w:rsidTr="00181EBE">
        <w:trPr>
          <w:jc w:val="center"/>
        </w:trPr>
        <w:tc>
          <w:tcPr>
            <w:tcW w:w="2718" w:type="dxa"/>
            <w:gridSpan w:val="2"/>
          </w:tcPr>
          <w:p w14:paraId="5630BCA8" w14:textId="77777777" w:rsidR="00181EBE" w:rsidRPr="00224A11" w:rsidRDefault="00181EBE" w:rsidP="001C5A51">
            <w:pPr>
              <w:pStyle w:val="b"/>
              <w:spacing w:before="10" w:after="10" w:line="240" w:lineRule="auto"/>
              <w:rPr>
                <w:b w:val="0"/>
                <w:i w:val="0"/>
                <w:color w:val="000000"/>
                <w:sz w:val="20"/>
                <w:szCs w:val="20"/>
              </w:rPr>
            </w:pPr>
            <w:proofErr w:type="spellStart"/>
            <w:r w:rsidRPr="00224A11">
              <w:rPr>
                <w:b w:val="0"/>
                <w:i w:val="0"/>
                <w:color w:val="000000"/>
                <w:sz w:val="20"/>
                <w:szCs w:val="20"/>
              </w:rPr>
              <w:t>Tổng</w:t>
            </w:r>
            <w:proofErr w:type="spellEnd"/>
            <w:r w:rsidRPr="00224A11">
              <w:rPr>
                <w:b w:val="0"/>
                <w:i w:val="0"/>
                <w:color w:val="000000"/>
                <w:sz w:val="20"/>
                <w:szCs w:val="20"/>
              </w:rPr>
              <w:t xml:space="preserve"> </w:t>
            </w:r>
            <w:proofErr w:type="spellStart"/>
            <w:r w:rsidRPr="00224A11">
              <w:rPr>
                <w:b w:val="0"/>
                <w:i w:val="0"/>
                <w:color w:val="000000"/>
                <w:sz w:val="20"/>
                <w:szCs w:val="20"/>
              </w:rPr>
              <w:t>số</w:t>
            </w:r>
            <w:proofErr w:type="spellEnd"/>
            <w:r w:rsidRPr="00224A11">
              <w:rPr>
                <w:b w:val="0"/>
                <w:i w:val="0"/>
                <w:color w:val="000000"/>
                <w:sz w:val="20"/>
                <w:szCs w:val="20"/>
              </w:rPr>
              <w:t xml:space="preserve"> (SL = 111)</w:t>
            </w:r>
          </w:p>
        </w:tc>
        <w:tc>
          <w:tcPr>
            <w:tcW w:w="1440" w:type="dxa"/>
          </w:tcPr>
          <w:p w14:paraId="26C262C2" w14:textId="77777777" w:rsidR="00181EBE" w:rsidRPr="00224A11" w:rsidRDefault="00181EBE" w:rsidP="001C5A51">
            <w:pPr>
              <w:pStyle w:val="b"/>
              <w:spacing w:before="10" w:after="10" w:line="240" w:lineRule="auto"/>
              <w:jc w:val="both"/>
              <w:rPr>
                <w:b w:val="0"/>
                <w:i w:val="0"/>
                <w:color w:val="000000"/>
                <w:sz w:val="20"/>
                <w:szCs w:val="20"/>
              </w:rPr>
            </w:pPr>
            <w:r w:rsidRPr="00224A11">
              <w:rPr>
                <w:b w:val="0"/>
                <w:i w:val="0"/>
                <w:color w:val="000000"/>
                <w:sz w:val="20"/>
                <w:szCs w:val="20"/>
              </w:rPr>
              <w:t>88</w:t>
            </w:r>
          </w:p>
        </w:tc>
        <w:tc>
          <w:tcPr>
            <w:tcW w:w="1346" w:type="dxa"/>
          </w:tcPr>
          <w:p w14:paraId="0A536B45" w14:textId="77777777" w:rsidR="00181EBE" w:rsidRPr="00224A11" w:rsidRDefault="00181EBE" w:rsidP="001C5A51">
            <w:pPr>
              <w:pStyle w:val="b"/>
              <w:spacing w:before="10" w:after="10" w:line="240" w:lineRule="auto"/>
              <w:jc w:val="both"/>
              <w:rPr>
                <w:b w:val="0"/>
                <w:i w:val="0"/>
                <w:color w:val="000000"/>
                <w:sz w:val="20"/>
                <w:szCs w:val="20"/>
              </w:rPr>
            </w:pPr>
            <w:r w:rsidRPr="00224A11">
              <w:rPr>
                <w:b w:val="0"/>
                <w:i w:val="0"/>
                <w:color w:val="000000"/>
                <w:sz w:val="20"/>
                <w:szCs w:val="20"/>
              </w:rPr>
              <w:t>23</w:t>
            </w:r>
          </w:p>
        </w:tc>
        <w:tc>
          <w:tcPr>
            <w:tcW w:w="836" w:type="dxa"/>
          </w:tcPr>
          <w:p w14:paraId="3D46F1C9" w14:textId="77777777" w:rsidR="00181EBE" w:rsidRPr="00224A11" w:rsidRDefault="00181EBE" w:rsidP="001C5A51">
            <w:pPr>
              <w:pStyle w:val="b"/>
              <w:spacing w:before="10" w:after="10" w:line="240" w:lineRule="auto"/>
              <w:rPr>
                <w:b w:val="0"/>
                <w:i w:val="0"/>
                <w:color w:val="000000"/>
                <w:sz w:val="20"/>
                <w:szCs w:val="20"/>
              </w:rPr>
            </w:pPr>
          </w:p>
        </w:tc>
      </w:tr>
    </w:tbl>
    <w:p w14:paraId="59F6EBDD" w14:textId="76655D58" w:rsidR="00181EBE" w:rsidRPr="00D1129E" w:rsidRDefault="00181EBE" w:rsidP="001C5A51">
      <w:pPr>
        <w:pStyle w:val="b"/>
        <w:spacing w:line="276" w:lineRule="auto"/>
        <w:ind w:firstLine="426"/>
        <w:jc w:val="both"/>
        <w:rPr>
          <w:b w:val="0"/>
          <w:i w:val="0"/>
          <w:color w:val="000000"/>
          <w:sz w:val="22"/>
          <w:szCs w:val="22"/>
          <w:lang w:val="vi-VN"/>
        </w:rPr>
      </w:pPr>
      <w:proofErr w:type="spellStart"/>
      <w:r w:rsidRPr="005F2E75">
        <w:rPr>
          <w:b w:val="0"/>
          <w:i w:val="0"/>
          <w:color w:val="000000"/>
          <w:sz w:val="22"/>
          <w:szCs w:val="22"/>
        </w:rPr>
        <w:t>Có</w:t>
      </w:r>
      <w:proofErr w:type="spellEnd"/>
      <w:r w:rsidRPr="005F2E75">
        <w:rPr>
          <w:b w:val="0"/>
          <w:i w:val="0"/>
          <w:color w:val="000000"/>
          <w:sz w:val="22"/>
          <w:szCs w:val="22"/>
        </w:rPr>
        <w:t xml:space="preserve"> </w:t>
      </w:r>
      <w:proofErr w:type="spellStart"/>
      <w:r w:rsidRPr="005F2E75">
        <w:rPr>
          <w:b w:val="0"/>
          <w:i w:val="0"/>
          <w:color w:val="000000"/>
          <w:sz w:val="22"/>
          <w:szCs w:val="22"/>
        </w:rPr>
        <w:t>sự</w:t>
      </w:r>
      <w:proofErr w:type="spellEnd"/>
      <w:r w:rsidRPr="005F2E75">
        <w:rPr>
          <w:b w:val="0"/>
          <w:i w:val="0"/>
          <w:color w:val="000000"/>
          <w:sz w:val="22"/>
          <w:szCs w:val="22"/>
        </w:rPr>
        <w:t xml:space="preserve"> </w:t>
      </w:r>
      <w:proofErr w:type="spellStart"/>
      <w:r w:rsidRPr="005F2E75">
        <w:rPr>
          <w:b w:val="0"/>
          <w:i w:val="0"/>
          <w:color w:val="000000"/>
          <w:sz w:val="22"/>
          <w:szCs w:val="22"/>
        </w:rPr>
        <w:t>khác</w:t>
      </w:r>
      <w:proofErr w:type="spellEnd"/>
      <w:r w:rsidRPr="005F2E75">
        <w:rPr>
          <w:b w:val="0"/>
          <w:i w:val="0"/>
          <w:color w:val="000000"/>
          <w:sz w:val="22"/>
          <w:szCs w:val="22"/>
        </w:rPr>
        <w:t xml:space="preserve"> </w:t>
      </w:r>
      <w:proofErr w:type="spellStart"/>
      <w:r w:rsidRPr="005F2E75">
        <w:rPr>
          <w:b w:val="0"/>
          <w:i w:val="0"/>
          <w:color w:val="000000"/>
          <w:sz w:val="22"/>
          <w:szCs w:val="22"/>
        </w:rPr>
        <w:t>biệt</w:t>
      </w:r>
      <w:proofErr w:type="spellEnd"/>
      <w:r w:rsidRPr="005F2E75">
        <w:rPr>
          <w:b w:val="0"/>
          <w:i w:val="0"/>
          <w:color w:val="000000"/>
          <w:sz w:val="22"/>
          <w:szCs w:val="22"/>
        </w:rPr>
        <w:t xml:space="preserve"> </w:t>
      </w:r>
      <w:proofErr w:type="spellStart"/>
      <w:r w:rsidRPr="005F2E75">
        <w:rPr>
          <w:b w:val="0"/>
          <w:i w:val="0"/>
          <w:color w:val="000000"/>
          <w:sz w:val="22"/>
          <w:szCs w:val="22"/>
        </w:rPr>
        <w:t>có</w:t>
      </w:r>
      <w:proofErr w:type="spellEnd"/>
      <w:r w:rsidRPr="005F2E75">
        <w:rPr>
          <w:b w:val="0"/>
          <w:i w:val="0"/>
          <w:color w:val="000000"/>
          <w:sz w:val="22"/>
          <w:szCs w:val="22"/>
        </w:rPr>
        <w:t xml:space="preserve"> ý </w:t>
      </w:r>
      <w:proofErr w:type="spellStart"/>
      <w:r w:rsidRPr="005F2E75">
        <w:rPr>
          <w:b w:val="0"/>
          <w:i w:val="0"/>
          <w:color w:val="000000"/>
          <w:sz w:val="22"/>
          <w:szCs w:val="22"/>
        </w:rPr>
        <w:t>nghĩa</w:t>
      </w:r>
      <w:proofErr w:type="spellEnd"/>
      <w:r w:rsidRPr="005F2E75">
        <w:rPr>
          <w:b w:val="0"/>
          <w:i w:val="0"/>
          <w:color w:val="000000"/>
          <w:sz w:val="22"/>
          <w:szCs w:val="22"/>
        </w:rPr>
        <w:t xml:space="preserve"> </w:t>
      </w:r>
      <w:proofErr w:type="spellStart"/>
      <w:r w:rsidRPr="005F2E75">
        <w:rPr>
          <w:b w:val="0"/>
          <w:i w:val="0"/>
          <w:color w:val="000000"/>
          <w:sz w:val="22"/>
          <w:szCs w:val="22"/>
        </w:rPr>
        <w:t>thống</w:t>
      </w:r>
      <w:proofErr w:type="spellEnd"/>
      <w:r w:rsidRPr="005F2E75">
        <w:rPr>
          <w:b w:val="0"/>
          <w:i w:val="0"/>
          <w:color w:val="000000"/>
          <w:sz w:val="22"/>
          <w:szCs w:val="22"/>
        </w:rPr>
        <w:t xml:space="preserve"> </w:t>
      </w:r>
      <w:proofErr w:type="spellStart"/>
      <w:r w:rsidRPr="005F2E75">
        <w:rPr>
          <w:b w:val="0"/>
          <w:i w:val="0"/>
          <w:color w:val="000000"/>
          <w:sz w:val="22"/>
          <w:szCs w:val="22"/>
        </w:rPr>
        <w:t>kê</w:t>
      </w:r>
      <w:proofErr w:type="spellEnd"/>
      <w:r w:rsidRPr="005F2E75">
        <w:rPr>
          <w:b w:val="0"/>
          <w:i w:val="0"/>
          <w:color w:val="000000"/>
          <w:sz w:val="22"/>
          <w:szCs w:val="22"/>
        </w:rPr>
        <w:t xml:space="preserve"> </w:t>
      </w:r>
      <w:proofErr w:type="spellStart"/>
      <w:r w:rsidRPr="005F2E75">
        <w:rPr>
          <w:b w:val="0"/>
          <w:i w:val="0"/>
          <w:color w:val="000000"/>
          <w:sz w:val="22"/>
          <w:szCs w:val="22"/>
        </w:rPr>
        <w:t>giữa</w:t>
      </w:r>
      <w:proofErr w:type="spellEnd"/>
      <w:r w:rsidRPr="005F2E75">
        <w:rPr>
          <w:b w:val="0"/>
          <w:i w:val="0"/>
          <w:color w:val="000000"/>
          <w:sz w:val="22"/>
          <w:szCs w:val="22"/>
        </w:rPr>
        <w:t xml:space="preserve"> </w:t>
      </w:r>
      <w:proofErr w:type="spellStart"/>
      <w:r w:rsidRPr="005F2E75">
        <w:rPr>
          <w:b w:val="0"/>
          <w:i w:val="0"/>
          <w:color w:val="000000"/>
          <w:sz w:val="22"/>
          <w:szCs w:val="22"/>
        </w:rPr>
        <w:t>đặc</w:t>
      </w:r>
      <w:proofErr w:type="spellEnd"/>
      <w:r w:rsidRPr="005F2E75">
        <w:rPr>
          <w:b w:val="0"/>
          <w:i w:val="0"/>
          <w:color w:val="000000"/>
          <w:sz w:val="22"/>
          <w:szCs w:val="22"/>
        </w:rPr>
        <w:t xml:space="preserve"> </w:t>
      </w:r>
      <w:proofErr w:type="spellStart"/>
      <w:r w:rsidRPr="005F2E75">
        <w:rPr>
          <w:b w:val="0"/>
          <w:i w:val="0"/>
          <w:color w:val="000000"/>
          <w:sz w:val="22"/>
          <w:szCs w:val="22"/>
        </w:rPr>
        <w:t>điểm</w:t>
      </w:r>
      <w:proofErr w:type="spellEnd"/>
      <w:r w:rsidRPr="005F2E75">
        <w:rPr>
          <w:b w:val="0"/>
          <w:i w:val="0"/>
          <w:color w:val="000000"/>
          <w:sz w:val="22"/>
          <w:szCs w:val="22"/>
        </w:rPr>
        <w:t xml:space="preserve"> </w:t>
      </w:r>
      <w:proofErr w:type="spellStart"/>
      <w:r w:rsidRPr="005F2E75">
        <w:rPr>
          <w:b w:val="0"/>
          <w:i w:val="0"/>
          <w:color w:val="000000"/>
          <w:sz w:val="22"/>
          <w:szCs w:val="22"/>
        </w:rPr>
        <w:t>ấn</w:t>
      </w:r>
      <w:proofErr w:type="spellEnd"/>
      <w:r w:rsidRPr="005F2E75">
        <w:rPr>
          <w:b w:val="0"/>
          <w:i w:val="0"/>
          <w:color w:val="000000"/>
          <w:sz w:val="22"/>
          <w:szCs w:val="22"/>
        </w:rPr>
        <w:t xml:space="preserve"> </w:t>
      </w:r>
      <w:proofErr w:type="spellStart"/>
      <w:r w:rsidRPr="005F2E75">
        <w:rPr>
          <w:b w:val="0"/>
          <w:i w:val="0"/>
          <w:color w:val="000000"/>
          <w:sz w:val="22"/>
          <w:szCs w:val="22"/>
        </w:rPr>
        <w:t>xẹ</w:t>
      </w:r>
      <w:proofErr w:type="spellEnd"/>
      <w:r w:rsidRPr="005F2E75">
        <w:rPr>
          <w:b w:val="0"/>
          <w:i w:val="0"/>
          <w:color w:val="000000"/>
          <w:sz w:val="22"/>
          <w:szCs w:val="22"/>
          <w:lang w:val="vi-VN"/>
        </w:rPr>
        <w:t>p</w:t>
      </w:r>
      <w:r w:rsidRPr="005F2E75">
        <w:rPr>
          <w:b w:val="0"/>
          <w:i w:val="0"/>
          <w:color w:val="000000"/>
          <w:sz w:val="22"/>
          <w:szCs w:val="22"/>
        </w:rPr>
        <w:t xml:space="preserve"> </w:t>
      </w:r>
      <w:proofErr w:type="spellStart"/>
      <w:r w:rsidRPr="005F2E75">
        <w:rPr>
          <w:b w:val="0"/>
          <w:i w:val="0"/>
          <w:color w:val="000000"/>
          <w:sz w:val="22"/>
          <w:szCs w:val="22"/>
        </w:rPr>
        <w:t>đầy</w:t>
      </w:r>
      <w:proofErr w:type="spellEnd"/>
      <w:r w:rsidRPr="005F2E75">
        <w:rPr>
          <w:b w:val="0"/>
          <w:i w:val="0"/>
          <w:color w:val="000000"/>
          <w:sz w:val="22"/>
          <w:szCs w:val="22"/>
        </w:rPr>
        <w:t xml:space="preserve"> </w:t>
      </w:r>
      <w:proofErr w:type="spellStart"/>
      <w:r w:rsidRPr="005F2E75">
        <w:rPr>
          <w:b w:val="0"/>
          <w:i w:val="0"/>
          <w:color w:val="000000"/>
          <w:sz w:val="22"/>
          <w:szCs w:val="22"/>
        </w:rPr>
        <w:t>nhanh</w:t>
      </w:r>
      <w:proofErr w:type="spellEnd"/>
      <w:r w:rsidRPr="005F2E75">
        <w:rPr>
          <w:b w:val="0"/>
          <w:i w:val="0"/>
          <w:color w:val="000000"/>
          <w:sz w:val="22"/>
          <w:szCs w:val="22"/>
        </w:rPr>
        <w:t xml:space="preserve">, </w:t>
      </w:r>
      <w:proofErr w:type="spellStart"/>
      <w:r w:rsidRPr="005F2E75">
        <w:rPr>
          <w:b w:val="0"/>
          <w:i w:val="0"/>
          <w:color w:val="000000"/>
          <w:sz w:val="22"/>
          <w:szCs w:val="22"/>
        </w:rPr>
        <w:t>ấn</w:t>
      </w:r>
      <w:proofErr w:type="spellEnd"/>
      <w:r w:rsidRPr="005F2E75">
        <w:rPr>
          <w:b w:val="0"/>
          <w:i w:val="0"/>
          <w:color w:val="000000"/>
          <w:sz w:val="22"/>
          <w:szCs w:val="22"/>
        </w:rPr>
        <w:t xml:space="preserve"> </w:t>
      </w:r>
      <w:proofErr w:type="spellStart"/>
      <w:r w:rsidRPr="005F2E75">
        <w:rPr>
          <w:b w:val="0"/>
          <w:i w:val="0"/>
          <w:color w:val="000000"/>
          <w:sz w:val="22"/>
          <w:szCs w:val="22"/>
        </w:rPr>
        <w:t>căng</w:t>
      </w:r>
      <w:proofErr w:type="spellEnd"/>
      <w:r w:rsidRPr="005F2E75">
        <w:rPr>
          <w:b w:val="0"/>
          <w:i w:val="0"/>
          <w:color w:val="000000"/>
          <w:sz w:val="22"/>
          <w:szCs w:val="22"/>
        </w:rPr>
        <w:t xml:space="preserve"> </w:t>
      </w:r>
      <w:proofErr w:type="spellStart"/>
      <w:r w:rsidRPr="005F2E75">
        <w:rPr>
          <w:b w:val="0"/>
          <w:i w:val="0"/>
          <w:color w:val="000000"/>
          <w:sz w:val="22"/>
          <w:szCs w:val="22"/>
        </w:rPr>
        <w:t>và</w:t>
      </w:r>
      <w:proofErr w:type="spellEnd"/>
      <w:r w:rsidRPr="005F2E75">
        <w:rPr>
          <w:b w:val="0"/>
          <w:i w:val="0"/>
          <w:color w:val="000000"/>
          <w:sz w:val="22"/>
          <w:szCs w:val="22"/>
        </w:rPr>
        <w:t xml:space="preserve"> </w:t>
      </w:r>
      <w:proofErr w:type="spellStart"/>
      <w:r w:rsidRPr="005F2E75">
        <w:rPr>
          <w:b w:val="0"/>
          <w:i w:val="0"/>
          <w:color w:val="000000"/>
          <w:sz w:val="22"/>
          <w:szCs w:val="22"/>
        </w:rPr>
        <w:t>tăn</w:t>
      </w:r>
      <w:proofErr w:type="spellEnd"/>
      <w:r w:rsidRPr="005F2E75">
        <w:rPr>
          <w:b w:val="0"/>
          <w:i w:val="0"/>
          <w:color w:val="000000"/>
          <w:sz w:val="22"/>
          <w:szCs w:val="22"/>
          <w:lang w:val="vi-VN"/>
        </w:rPr>
        <w:t>g</w:t>
      </w:r>
      <w:r w:rsidRPr="005F2E75">
        <w:rPr>
          <w:b w:val="0"/>
          <w:i w:val="0"/>
          <w:color w:val="000000"/>
          <w:sz w:val="22"/>
          <w:szCs w:val="22"/>
        </w:rPr>
        <w:t xml:space="preserve"> </w:t>
      </w:r>
      <w:proofErr w:type="spellStart"/>
      <w:r w:rsidRPr="005F2E75">
        <w:rPr>
          <w:b w:val="0"/>
          <w:i w:val="0"/>
          <w:color w:val="000000"/>
          <w:sz w:val="22"/>
          <w:szCs w:val="22"/>
        </w:rPr>
        <w:t>kích</w:t>
      </w:r>
      <w:proofErr w:type="spellEnd"/>
      <w:r w:rsidRPr="005F2E75">
        <w:rPr>
          <w:b w:val="0"/>
          <w:i w:val="0"/>
          <w:color w:val="000000"/>
          <w:sz w:val="22"/>
          <w:szCs w:val="22"/>
        </w:rPr>
        <w:t xml:space="preserve"> </w:t>
      </w:r>
      <w:proofErr w:type="spellStart"/>
      <w:r w:rsidRPr="005F2E75">
        <w:rPr>
          <w:b w:val="0"/>
          <w:i w:val="0"/>
          <w:color w:val="000000"/>
          <w:sz w:val="22"/>
          <w:szCs w:val="22"/>
        </w:rPr>
        <w:t>thước</w:t>
      </w:r>
      <w:proofErr w:type="spellEnd"/>
      <w:r w:rsidRPr="005F2E75">
        <w:rPr>
          <w:b w:val="0"/>
          <w:i w:val="0"/>
          <w:color w:val="000000"/>
          <w:sz w:val="22"/>
          <w:szCs w:val="22"/>
        </w:rPr>
        <w:t xml:space="preserve"> ở </w:t>
      </w:r>
      <w:proofErr w:type="spellStart"/>
      <w:r w:rsidRPr="005F2E75">
        <w:rPr>
          <w:b w:val="0"/>
          <w:i w:val="0"/>
          <w:color w:val="000000"/>
          <w:sz w:val="22"/>
          <w:szCs w:val="22"/>
        </w:rPr>
        <w:t>tư</w:t>
      </w:r>
      <w:proofErr w:type="spellEnd"/>
      <w:r w:rsidRPr="005F2E75">
        <w:rPr>
          <w:b w:val="0"/>
          <w:i w:val="0"/>
          <w:color w:val="000000"/>
          <w:sz w:val="22"/>
          <w:szCs w:val="22"/>
        </w:rPr>
        <w:t xml:space="preserve"> </w:t>
      </w:r>
      <w:proofErr w:type="spellStart"/>
      <w:r w:rsidRPr="005F2E75">
        <w:rPr>
          <w:b w:val="0"/>
          <w:i w:val="0"/>
          <w:color w:val="000000"/>
          <w:sz w:val="22"/>
          <w:szCs w:val="22"/>
        </w:rPr>
        <w:t>thế</w:t>
      </w:r>
      <w:proofErr w:type="spellEnd"/>
      <w:r w:rsidRPr="005F2E75">
        <w:rPr>
          <w:b w:val="0"/>
          <w:i w:val="0"/>
          <w:color w:val="000000"/>
          <w:sz w:val="22"/>
          <w:szCs w:val="22"/>
        </w:rPr>
        <w:t xml:space="preserve"> </w:t>
      </w:r>
      <w:proofErr w:type="spellStart"/>
      <w:r w:rsidRPr="005F2E75">
        <w:rPr>
          <w:b w:val="0"/>
          <w:i w:val="0"/>
          <w:color w:val="000000"/>
          <w:sz w:val="22"/>
          <w:szCs w:val="22"/>
        </w:rPr>
        <w:t>thấp</w:t>
      </w:r>
      <w:proofErr w:type="spellEnd"/>
      <w:r w:rsidRPr="005F2E75">
        <w:rPr>
          <w:b w:val="0"/>
          <w:i w:val="0"/>
          <w:color w:val="000000"/>
          <w:sz w:val="22"/>
          <w:szCs w:val="22"/>
        </w:rPr>
        <w:t xml:space="preserve"> </w:t>
      </w:r>
      <w:proofErr w:type="spellStart"/>
      <w:r w:rsidRPr="005F2E75">
        <w:rPr>
          <w:b w:val="0"/>
          <w:i w:val="0"/>
          <w:color w:val="000000"/>
          <w:sz w:val="22"/>
          <w:szCs w:val="22"/>
        </w:rPr>
        <w:t>với</w:t>
      </w:r>
      <w:proofErr w:type="spellEnd"/>
      <w:r w:rsidRPr="005F2E75">
        <w:rPr>
          <w:b w:val="0"/>
          <w:i w:val="0"/>
          <w:color w:val="000000"/>
          <w:sz w:val="22"/>
          <w:szCs w:val="22"/>
        </w:rPr>
        <w:t xml:space="preserve"> </w:t>
      </w:r>
      <w:proofErr w:type="spellStart"/>
      <w:r w:rsidRPr="005F2E75">
        <w:rPr>
          <w:b w:val="0"/>
          <w:i w:val="0"/>
          <w:color w:val="000000"/>
          <w:sz w:val="22"/>
          <w:szCs w:val="22"/>
        </w:rPr>
        <w:t>loại</w:t>
      </w:r>
      <w:proofErr w:type="spellEnd"/>
      <w:r w:rsidRPr="005F2E75">
        <w:rPr>
          <w:b w:val="0"/>
          <w:i w:val="0"/>
          <w:color w:val="000000"/>
          <w:sz w:val="22"/>
          <w:szCs w:val="22"/>
        </w:rPr>
        <w:t xml:space="preserve"> DDTM. </w:t>
      </w:r>
      <w:proofErr w:type="spellStart"/>
      <w:r w:rsidRPr="005F2E75">
        <w:rPr>
          <w:b w:val="0"/>
          <w:i w:val="0"/>
          <w:color w:val="000000"/>
          <w:sz w:val="22"/>
          <w:szCs w:val="22"/>
        </w:rPr>
        <w:t>Tỷ</w:t>
      </w:r>
      <w:proofErr w:type="spellEnd"/>
      <w:r w:rsidRPr="005F2E75">
        <w:rPr>
          <w:b w:val="0"/>
          <w:i w:val="0"/>
          <w:color w:val="000000"/>
          <w:sz w:val="22"/>
          <w:szCs w:val="22"/>
        </w:rPr>
        <w:t xml:space="preserve"> </w:t>
      </w:r>
      <w:proofErr w:type="spellStart"/>
      <w:r w:rsidRPr="005F2E75">
        <w:rPr>
          <w:b w:val="0"/>
          <w:i w:val="0"/>
          <w:color w:val="000000"/>
          <w:sz w:val="22"/>
          <w:szCs w:val="22"/>
        </w:rPr>
        <w:t>lệ</w:t>
      </w:r>
      <w:proofErr w:type="spellEnd"/>
      <w:r w:rsidRPr="005F2E75">
        <w:rPr>
          <w:b w:val="0"/>
          <w:i w:val="0"/>
          <w:color w:val="000000"/>
          <w:sz w:val="22"/>
          <w:szCs w:val="22"/>
        </w:rPr>
        <w:t xml:space="preserve"> </w:t>
      </w:r>
      <w:proofErr w:type="spellStart"/>
      <w:r w:rsidRPr="005F2E75">
        <w:rPr>
          <w:b w:val="0"/>
          <w:i w:val="0"/>
          <w:color w:val="000000"/>
          <w:sz w:val="22"/>
          <w:szCs w:val="22"/>
        </w:rPr>
        <w:t>bệnh</w:t>
      </w:r>
      <w:proofErr w:type="spellEnd"/>
      <w:r w:rsidRPr="005F2E75">
        <w:rPr>
          <w:b w:val="0"/>
          <w:i w:val="0"/>
          <w:color w:val="000000"/>
          <w:sz w:val="22"/>
          <w:szCs w:val="22"/>
        </w:rPr>
        <w:t xml:space="preserve"> </w:t>
      </w:r>
      <w:proofErr w:type="spellStart"/>
      <w:r w:rsidRPr="005F2E75">
        <w:rPr>
          <w:b w:val="0"/>
          <w:i w:val="0"/>
          <w:color w:val="000000"/>
          <w:sz w:val="22"/>
          <w:szCs w:val="22"/>
        </w:rPr>
        <w:t>nhân</w:t>
      </w:r>
      <w:proofErr w:type="spellEnd"/>
      <w:r w:rsidRPr="005F2E75">
        <w:rPr>
          <w:b w:val="0"/>
          <w:i w:val="0"/>
          <w:color w:val="000000"/>
          <w:sz w:val="22"/>
          <w:szCs w:val="22"/>
        </w:rPr>
        <w:t xml:space="preserve"> </w:t>
      </w:r>
      <w:proofErr w:type="spellStart"/>
      <w:r w:rsidRPr="005F2E75">
        <w:rPr>
          <w:b w:val="0"/>
          <w:i w:val="0"/>
          <w:color w:val="000000"/>
          <w:sz w:val="22"/>
          <w:szCs w:val="22"/>
        </w:rPr>
        <w:t>có</w:t>
      </w:r>
      <w:proofErr w:type="spellEnd"/>
      <w:r w:rsidRPr="005F2E75">
        <w:rPr>
          <w:b w:val="0"/>
          <w:i w:val="0"/>
          <w:color w:val="000000"/>
          <w:sz w:val="22"/>
          <w:szCs w:val="22"/>
        </w:rPr>
        <w:t xml:space="preserve"> </w:t>
      </w:r>
      <w:proofErr w:type="spellStart"/>
      <w:r w:rsidRPr="005F2E75">
        <w:rPr>
          <w:b w:val="0"/>
          <w:i w:val="0"/>
          <w:color w:val="000000"/>
          <w:sz w:val="22"/>
          <w:szCs w:val="22"/>
        </w:rPr>
        <w:t>đặc</w:t>
      </w:r>
      <w:proofErr w:type="spellEnd"/>
      <w:r w:rsidRPr="005F2E75">
        <w:rPr>
          <w:b w:val="0"/>
          <w:i w:val="0"/>
          <w:color w:val="000000"/>
          <w:sz w:val="22"/>
          <w:szCs w:val="22"/>
        </w:rPr>
        <w:t xml:space="preserve"> </w:t>
      </w:r>
      <w:proofErr w:type="spellStart"/>
      <w:r w:rsidRPr="005F2E75">
        <w:rPr>
          <w:b w:val="0"/>
          <w:i w:val="0"/>
          <w:color w:val="000000"/>
          <w:sz w:val="22"/>
          <w:szCs w:val="22"/>
        </w:rPr>
        <w:t>điểm</w:t>
      </w:r>
      <w:proofErr w:type="spellEnd"/>
      <w:r w:rsidRPr="005F2E75">
        <w:rPr>
          <w:b w:val="0"/>
          <w:i w:val="0"/>
          <w:color w:val="000000"/>
          <w:sz w:val="22"/>
          <w:szCs w:val="22"/>
        </w:rPr>
        <w:t xml:space="preserve"> </w:t>
      </w:r>
      <w:proofErr w:type="spellStart"/>
      <w:r w:rsidRPr="005F2E75">
        <w:rPr>
          <w:b w:val="0"/>
          <w:i w:val="0"/>
          <w:color w:val="000000"/>
          <w:sz w:val="22"/>
          <w:szCs w:val="22"/>
        </w:rPr>
        <w:t>ấn</w:t>
      </w:r>
      <w:proofErr w:type="spellEnd"/>
      <w:r w:rsidRPr="005F2E75">
        <w:rPr>
          <w:b w:val="0"/>
          <w:i w:val="0"/>
          <w:color w:val="000000"/>
          <w:sz w:val="22"/>
          <w:szCs w:val="22"/>
        </w:rPr>
        <w:t xml:space="preserve"> </w:t>
      </w:r>
      <w:proofErr w:type="spellStart"/>
      <w:r w:rsidRPr="005F2E75">
        <w:rPr>
          <w:b w:val="0"/>
          <w:i w:val="0"/>
          <w:color w:val="000000"/>
          <w:sz w:val="22"/>
          <w:szCs w:val="22"/>
        </w:rPr>
        <w:t>xẹp</w:t>
      </w:r>
      <w:proofErr w:type="spellEnd"/>
      <w:r w:rsidRPr="005F2E75">
        <w:rPr>
          <w:b w:val="0"/>
          <w:i w:val="0"/>
          <w:color w:val="000000"/>
          <w:sz w:val="22"/>
          <w:szCs w:val="22"/>
        </w:rPr>
        <w:t xml:space="preserve"> </w:t>
      </w:r>
      <w:proofErr w:type="spellStart"/>
      <w:r w:rsidRPr="005F2E75">
        <w:rPr>
          <w:b w:val="0"/>
          <w:i w:val="0"/>
          <w:color w:val="000000"/>
          <w:sz w:val="22"/>
          <w:szCs w:val="22"/>
        </w:rPr>
        <w:t>đầy</w:t>
      </w:r>
      <w:proofErr w:type="spellEnd"/>
      <w:r w:rsidRPr="005F2E75">
        <w:rPr>
          <w:b w:val="0"/>
          <w:i w:val="0"/>
          <w:color w:val="000000"/>
          <w:sz w:val="22"/>
          <w:szCs w:val="22"/>
        </w:rPr>
        <w:t xml:space="preserve"> </w:t>
      </w:r>
      <w:proofErr w:type="spellStart"/>
      <w:r w:rsidRPr="005F2E75">
        <w:rPr>
          <w:b w:val="0"/>
          <w:i w:val="0"/>
          <w:color w:val="000000"/>
          <w:sz w:val="22"/>
          <w:szCs w:val="22"/>
        </w:rPr>
        <w:t>nhanh</w:t>
      </w:r>
      <w:proofErr w:type="spellEnd"/>
      <w:r w:rsidRPr="005F2E75">
        <w:rPr>
          <w:b w:val="0"/>
          <w:i w:val="0"/>
          <w:color w:val="000000"/>
          <w:sz w:val="22"/>
          <w:szCs w:val="22"/>
        </w:rPr>
        <w:t xml:space="preserve"> ở </w:t>
      </w:r>
      <w:proofErr w:type="spellStart"/>
      <w:r w:rsidRPr="005F2E75">
        <w:rPr>
          <w:b w:val="0"/>
          <w:i w:val="0"/>
          <w:color w:val="000000"/>
          <w:sz w:val="22"/>
          <w:szCs w:val="22"/>
        </w:rPr>
        <w:t>nhóm</w:t>
      </w:r>
      <w:proofErr w:type="spellEnd"/>
      <w:r w:rsidRPr="005F2E75">
        <w:rPr>
          <w:b w:val="0"/>
          <w:i w:val="0"/>
          <w:color w:val="000000"/>
          <w:sz w:val="22"/>
          <w:szCs w:val="22"/>
        </w:rPr>
        <w:t xml:space="preserve"> DDTM </w:t>
      </w:r>
      <w:proofErr w:type="spellStart"/>
      <w:r w:rsidRPr="005F2E75">
        <w:rPr>
          <w:b w:val="0"/>
          <w:i w:val="0"/>
          <w:color w:val="000000"/>
          <w:sz w:val="22"/>
          <w:szCs w:val="22"/>
        </w:rPr>
        <w:t>đơn</w:t>
      </w:r>
      <w:proofErr w:type="spellEnd"/>
      <w:r w:rsidRPr="005F2E75">
        <w:rPr>
          <w:b w:val="0"/>
          <w:i w:val="0"/>
          <w:color w:val="000000"/>
          <w:sz w:val="22"/>
          <w:szCs w:val="22"/>
        </w:rPr>
        <w:t xml:space="preserve"> </w:t>
      </w:r>
      <w:proofErr w:type="spellStart"/>
      <w:r w:rsidRPr="005F2E75">
        <w:rPr>
          <w:b w:val="0"/>
          <w:i w:val="0"/>
          <w:color w:val="000000"/>
          <w:sz w:val="22"/>
          <w:szCs w:val="22"/>
        </w:rPr>
        <w:t>thuần</w:t>
      </w:r>
      <w:proofErr w:type="spellEnd"/>
      <w:r w:rsidRPr="005F2E75">
        <w:rPr>
          <w:b w:val="0"/>
          <w:i w:val="0"/>
          <w:color w:val="000000"/>
          <w:sz w:val="22"/>
          <w:szCs w:val="22"/>
        </w:rPr>
        <w:t xml:space="preserve"> </w:t>
      </w:r>
      <w:proofErr w:type="spellStart"/>
      <w:r w:rsidRPr="005F2E75">
        <w:rPr>
          <w:b w:val="0"/>
          <w:i w:val="0"/>
          <w:color w:val="000000"/>
          <w:sz w:val="22"/>
          <w:szCs w:val="22"/>
        </w:rPr>
        <w:t>cao</w:t>
      </w:r>
      <w:proofErr w:type="spellEnd"/>
      <w:r w:rsidRPr="005F2E75">
        <w:rPr>
          <w:b w:val="0"/>
          <w:i w:val="0"/>
          <w:color w:val="000000"/>
          <w:sz w:val="22"/>
          <w:szCs w:val="22"/>
        </w:rPr>
        <w:t xml:space="preserve"> </w:t>
      </w:r>
      <w:proofErr w:type="spellStart"/>
      <w:r w:rsidRPr="005F2E75">
        <w:rPr>
          <w:b w:val="0"/>
          <w:i w:val="0"/>
          <w:color w:val="000000"/>
          <w:sz w:val="22"/>
          <w:szCs w:val="22"/>
        </w:rPr>
        <w:t>hơn</w:t>
      </w:r>
      <w:proofErr w:type="spellEnd"/>
      <w:r w:rsidRPr="005F2E75">
        <w:rPr>
          <w:b w:val="0"/>
          <w:i w:val="0"/>
          <w:color w:val="000000"/>
          <w:sz w:val="22"/>
          <w:szCs w:val="22"/>
        </w:rPr>
        <w:t xml:space="preserve"> </w:t>
      </w:r>
      <w:proofErr w:type="spellStart"/>
      <w:r w:rsidRPr="005F2E75">
        <w:rPr>
          <w:b w:val="0"/>
          <w:i w:val="0"/>
          <w:color w:val="000000"/>
          <w:sz w:val="22"/>
          <w:szCs w:val="22"/>
        </w:rPr>
        <w:t>nhóm</w:t>
      </w:r>
      <w:proofErr w:type="spellEnd"/>
      <w:r w:rsidRPr="005F2E75">
        <w:rPr>
          <w:b w:val="0"/>
          <w:i w:val="0"/>
          <w:color w:val="000000"/>
          <w:sz w:val="22"/>
          <w:szCs w:val="22"/>
        </w:rPr>
        <w:t xml:space="preserve"> DDTM </w:t>
      </w:r>
      <w:proofErr w:type="spellStart"/>
      <w:r w:rsidRPr="005F2E75">
        <w:rPr>
          <w:b w:val="0"/>
          <w:i w:val="0"/>
          <w:color w:val="000000"/>
          <w:sz w:val="22"/>
          <w:szCs w:val="22"/>
        </w:rPr>
        <w:t>phối</w:t>
      </w:r>
      <w:proofErr w:type="spellEnd"/>
      <w:r w:rsidRPr="005F2E75">
        <w:rPr>
          <w:b w:val="0"/>
          <w:i w:val="0"/>
          <w:color w:val="000000"/>
          <w:sz w:val="22"/>
          <w:szCs w:val="22"/>
        </w:rPr>
        <w:t xml:space="preserve"> </w:t>
      </w:r>
      <w:proofErr w:type="spellStart"/>
      <w:r w:rsidRPr="005F2E75">
        <w:rPr>
          <w:b w:val="0"/>
          <w:i w:val="0"/>
          <w:color w:val="000000"/>
          <w:sz w:val="22"/>
          <w:szCs w:val="22"/>
        </w:rPr>
        <w:t>hợp</w:t>
      </w:r>
      <w:proofErr w:type="spellEnd"/>
      <w:r w:rsidRPr="005F2E75">
        <w:rPr>
          <w:b w:val="0"/>
          <w:i w:val="0"/>
          <w:color w:val="000000"/>
          <w:sz w:val="22"/>
          <w:szCs w:val="22"/>
        </w:rPr>
        <w:t xml:space="preserve">. </w:t>
      </w:r>
      <w:proofErr w:type="spellStart"/>
      <w:r w:rsidRPr="005F2E75">
        <w:rPr>
          <w:b w:val="0"/>
          <w:i w:val="0"/>
          <w:color w:val="000000"/>
          <w:sz w:val="22"/>
          <w:szCs w:val="22"/>
        </w:rPr>
        <w:t>Tỷ</w:t>
      </w:r>
      <w:proofErr w:type="spellEnd"/>
      <w:r w:rsidRPr="005F2E75">
        <w:rPr>
          <w:b w:val="0"/>
          <w:i w:val="0"/>
          <w:color w:val="000000"/>
          <w:sz w:val="22"/>
          <w:szCs w:val="22"/>
        </w:rPr>
        <w:t xml:space="preserve"> </w:t>
      </w:r>
      <w:proofErr w:type="spellStart"/>
      <w:r w:rsidRPr="005F2E75">
        <w:rPr>
          <w:b w:val="0"/>
          <w:i w:val="0"/>
          <w:color w:val="000000"/>
          <w:sz w:val="22"/>
          <w:szCs w:val="22"/>
        </w:rPr>
        <w:t>lệ</w:t>
      </w:r>
      <w:proofErr w:type="spellEnd"/>
      <w:r w:rsidRPr="005F2E75">
        <w:rPr>
          <w:b w:val="0"/>
          <w:i w:val="0"/>
          <w:color w:val="000000"/>
          <w:sz w:val="22"/>
          <w:szCs w:val="22"/>
        </w:rPr>
        <w:t xml:space="preserve"> </w:t>
      </w:r>
      <w:proofErr w:type="spellStart"/>
      <w:r w:rsidRPr="005F2E75">
        <w:rPr>
          <w:b w:val="0"/>
          <w:i w:val="0"/>
          <w:color w:val="000000"/>
          <w:sz w:val="22"/>
          <w:szCs w:val="22"/>
        </w:rPr>
        <w:t>bệnh</w:t>
      </w:r>
      <w:proofErr w:type="spellEnd"/>
      <w:r w:rsidRPr="005F2E75">
        <w:rPr>
          <w:b w:val="0"/>
          <w:i w:val="0"/>
          <w:color w:val="000000"/>
          <w:sz w:val="22"/>
          <w:szCs w:val="22"/>
        </w:rPr>
        <w:t xml:space="preserve"> </w:t>
      </w:r>
      <w:proofErr w:type="spellStart"/>
      <w:r w:rsidRPr="005F2E75">
        <w:rPr>
          <w:b w:val="0"/>
          <w:i w:val="0"/>
          <w:color w:val="000000"/>
          <w:sz w:val="22"/>
          <w:szCs w:val="22"/>
        </w:rPr>
        <w:t>nhân</w:t>
      </w:r>
      <w:proofErr w:type="spellEnd"/>
      <w:r w:rsidRPr="005F2E75">
        <w:rPr>
          <w:b w:val="0"/>
          <w:i w:val="0"/>
          <w:color w:val="000000"/>
          <w:sz w:val="22"/>
          <w:szCs w:val="22"/>
        </w:rPr>
        <w:t xml:space="preserve"> </w:t>
      </w:r>
      <w:proofErr w:type="spellStart"/>
      <w:r w:rsidRPr="005F2E75">
        <w:rPr>
          <w:b w:val="0"/>
          <w:i w:val="0"/>
          <w:color w:val="000000"/>
          <w:sz w:val="22"/>
          <w:szCs w:val="22"/>
        </w:rPr>
        <w:t>có</w:t>
      </w:r>
      <w:proofErr w:type="spellEnd"/>
      <w:r w:rsidRPr="005F2E75">
        <w:rPr>
          <w:b w:val="0"/>
          <w:i w:val="0"/>
          <w:color w:val="000000"/>
          <w:sz w:val="22"/>
          <w:szCs w:val="22"/>
        </w:rPr>
        <w:t xml:space="preserve"> </w:t>
      </w:r>
      <w:proofErr w:type="spellStart"/>
      <w:r w:rsidRPr="005F2E75">
        <w:rPr>
          <w:b w:val="0"/>
          <w:i w:val="0"/>
          <w:color w:val="000000"/>
          <w:sz w:val="22"/>
          <w:szCs w:val="22"/>
        </w:rPr>
        <w:t>ấn</w:t>
      </w:r>
      <w:proofErr w:type="spellEnd"/>
      <w:r w:rsidRPr="005F2E75">
        <w:rPr>
          <w:b w:val="0"/>
          <w:i w:val="0"/>
          <w:color w:val="000000"/>
          <w:sz w:val="22"/>
          <w:szCs w:val="22"/>
        </w:rPr>
        <w:t xml:space="preserve"> </w:t>
      </w:r>
      <w:proofErr w:type="spellStart"/>
      <w:r w:rsidRPr="005F2E75">
        <w:rPr>
          <w:b w:val="0"/>
          <w:i w:val="0"/>
          <w:color w:val="000000"/>
          <w:sz w:val="22"/>
          <w:szCs w:val="22"/>
        </w:rPr>
        <w:t>căng</w:t>
      </w:r>
      <w:proofErr w:type="spellEnd"/>
      <w:r w:rsidRPr="005F2E75">
        <w:rPr>
          <w:b w:val="0"/>
          <w:i w:val="0"/>
          <w:color w:val="000000"/>
          <w:sz w:val="22"/>
          <w:szCs w:val="22"/>
        </w:rPr>
        <w:t xml:space="preserve"> ở </w:t>
      </w:r>
      <w:proofErr w:type="spellStart"/>
      <w:r w:rsidRPr="005F2E75">
        <w:rPr>
          <w:b w:val="0"/>
          <w:i w:val="0"/>
          <w:color w:val="000000"/>
          <w:sz w:val="22"/>
          <w:szCs w:val="22"/>
        </w:rPr>
        <w:t>nhóm</w:t>
      </w:r>
      <w:proofErr w:type="spellEnd"/>
      <w:r w:rsidRPr="005F2E75">
        <w:rPr>
          <w:b w:val="0"/>
          <w:i w:val="0"/>
          <w:color w:val="000000"/>
          <w:sz w:val="22"/>
          <w:szCs w:val="22"/>
        </w:rPr>
        <w:t xml:space="preserve"> DDTM </w:t>
      </w:r>
      <w:proofErr w:type="spellStart"/>
      <w:r w:rsidRPr="005F2E75">
        <w:rPr>
          <w:b w:val="0"/>
          <w:i w:val="0"/>
          <w:color w:val="000000"/>
          <w:sz w:val="22"/>
          <w:szCs w:val="22"/>
        </w:rPr>
        <w:t>phối</w:t>
      </w:r>
      <w:proofErr w:type="spellEnd"/>
      <w:r w:rsidRPr="005F2E75">
        <w:rPr>
          <w:b w:val="0"/>
          <w:i w:val="0"/>
          <w:color w:val="000000"/>
          <w:sz w:val="22"/>
          <w:szCs w:val="22"/>
        </w:rPr>
        <w:t xml:space="preserve"> </w:t>
      </w:r>
      <w:proofErr w:type="spellStart"/>
      <w:r w:rsidRPr="005F2E75">
        <w:rPr>
          <w:b w:val="0"/>
          <w:i w:val="0"/>
          <w:color w:val="000000"/>
          <w:sz w:val="22"/>
          <w:szCs w:val="22"/>
        </w:rPr>
        <w:t>hợp</w:t>
      </w:r>
      <w:proofErr w:type="spellEnd"/>
      <w:r w:rsidRPr="005F2E75">
        <w:rPr>
          <w:b w:val="0"/>
          <w:i w:val="0"/>
          <w:color w:val="000000"/>
          <w:sz w:val="22"/>
          <w:szCs w:val="22"/>
        </w:rPr>
        <w:t xml:space="preserve"> </w:t>
      </w:r>
      <w:proofErr w:type="spellStart"/>
      <w:r w:rsidRPr="005F2E75">
        <w:rPr>
          <w:b w:val="0"/>
          <w:i w:val="0"/>
          <w:color w:val="000000"/>
          <w:sz w:val="22"/>
          <w:szCs w:val="22"/>
        </w:rPr>
        <w:t>cao</w:t>
      </w:r>
      <w:proofErr w:type="spellEnd"/>
      <w:r w:rsidRPr="005F2E75">
        <w:rPr>
          <w:b w:val="0"/>
          <w:i w:val="0"/>
          <w:color w:val="000000"/>
          <w:sz w:val="22"/>
          <w:szCs w:val="22"/>
        </w:rPr>
        <w:t xml:space="preserve"> </w:t>
      </w:r>
      <w:proofErr w:type="spellStart"/>
      <w:r w:rsidRPr="005F2E75">
        <w:rPr>
          <w:b w:val="0"/>
          <w:i w:val="0"/>
          <w:color w:val="000000"/>
          <w:sz w:val="22"/>
          <w:szCs w:val="22"/>
        </w:rPr>
        <w:t>hơn</w:t>
      </w:r>
      <w:proofErr w:type="spellEnd"/>
      <w:r w:rsidRPr="005F2E75">
        <w:rPr>
          <w:b w:val="0"/>
          <w:i w:val="0"/>
          <w:color w:val="000000"/>
          <w:sz w:val="22"/>
          <w:szCs w:val="22"/>
        </w:rPr>
        <w:t xml:space="preserve"> </w:t>
      </w:r>
      <w:proofErr w:type="spellStart"/>
      <w:r w:rsidRPr="005F2E75">
        <w:rPr>
          <w:b w:val="0"/>
          <w:i w:val="0"/>
          <w:color w:val="000000"/>
          <w:sz w:val="22"/>
          <w:szCs w:val="22"/>
        </w:rPr>
        <w:t>nhóm</w:t>
      </w:r>
      <w:proofErr w:type="spellEnd"/>
      <w:r w:rsidRPr="005F2E75">
        <w:rPr>
          <w:b w:val="0"/>
          <w:i w:val="0"/>
          <w:color w:val="000000"/>
          <w:sz w:val="22"/>
          <w:szCs w:val="22"/>
        </w:rPr>
        <w:t xml:space="preserve"> DDTM </w:t>
      </w:r>
      <w:proofErr w:type="spellStart"/>
      <w:r w:rsidRPr="005F2E75">
        <w:rPr>
          <w:b w:val="0"/>
          <w:i w:val="0"/>
          <w:color w:val="000000"/>
          <w:sz w:val="22"/>
          <w:szCs w:val="22"/>
        </w:rPr>
        <w:t>đơn</w:t>
      </w:r>
      <w:proofErr w:type="spellEnd"/>
      <w:r w:rsidRPr="005F2E75">
        <w:rPr>
          <w:b w:val="0"/>
          <w:i w:val="0"/>
          <w:color w:val="000000"/>
          <w:sz w:val="22"/>
          <w:szCs w:val="22"/>
        </w:rPr>
        <w:t xml:space="preserve"> </w:t>
      </w:r>
      <w:proofErr w:type="spellStart"/>
      <w:r w:rsidRPr="005F2E75">
        <w:rPr>
          <w:b w:val="0"/>
          <w:i w:val="0"/>
          <w:color w:val="000000"/>
          <w:sz w:val="22"/>
          <w:szCs w:val="22"/>
        </w:rPr>
        <w:t>thuần</w:t>
      </w:r>
      <w:proofErr w:type="spellEnd"/>
      <w:r w:rsidRPr="005F2E75">
        <w:rPr>
          <w:b w:val="0"/>
          <w:i w:val="0"/>
          <w:color w:val="000000"/>
          <w:sz w:val="22"/>
          <w:szCs w:val="22"/>
        </w:rPr>
        <w:t xml:space="preserve">. </w:t>
      </w:r>
      <w:proofErr w:type="spellStart"/>
      <w:r w:rsidRPr="005F2E75">
        <w:rPr>
          <w:b w:val="0"/>
          <w:i w:val="0"/>
          <w:color w:val="000000"/>
          <w:sz w:val="22"/>
          <w:szCs w:val="22"/>
        </w:rPr>
        <w:t>Tỷ</w:t>
      </w:r>
      <w:proofErr w:type="spellEnd"/>
      <w:r w:rsidRPr="005F2E75">
        <w:rPr>
          <w:b w:val="0"/>
          <w:i w:val="0"/>
          <w:color w:val="000000"/>
          <w:sz w:val="22"/>
          <w:szCs w:val="22"/>
        </w:rPr>
        <w:t xml:space="preserve"> </w:t>
      </w:r>
      <w:proofErr w:type="spellStart"/>
      <w:r w:rsidRPr="005F2E75">
        <w:rPr>
          <w:b w:val="0"/>
          <w:i w:val="0"/>
          <w:color w:val="000000"/>
          <w:sz w:val="22"/>
          <w:szCs w:val="22"/>
        </w:rPr>
        <w:t>lệ</w:t>
      </w:r>
      <w:proofErr w:type="spellEnd"/>
      <w:r w:rsidRPr="005F2E75">
        <w:rPr>
          <w:b w:val="0"/>
          <w:i w:val="0"/>
          <w:color w:val="000000"/>
          <w:sz w:val="22"/>
          <w:szCs w:val="22"/>
        </w:rPr>
        <w:t xml:space="preserve"> </w:t>
      </w:r>
      <w:proofErr w:type="spellStart"/>
      <w:r w:rsidRPr="005F2E75">
        <w:rPr>
          <w:b w:val="0"/>
          <w:i w:val="0"/>
          <w:color w:val="000000"/>
          <w:sz w:val="22"/>
          <w:szCs w:val="22"/>
        </w:rPr>
        <w:t>bệnh</w:t>
      </w:r>
      <w:proofErr w:type="spellEnd"/>
      <w:r w:rsidRPr="005F2E75">
        <w:rPr>
          <w:b w:val="0"/>
          <w:i w:val="0"/>
          <w:color w:val="000000"/>
          <w:sz w:val="22"/>
          <w:szCs w:val="22"/>
        </w:rPr>
        <w:t xml:space="preserve"> </w:t>
      </w:r>
      <w:proofErr w:type="spellStart"/>
      <w:r w:rsidRPr="005F2E75">
        <w:rPr>
          <w:b w:val="0"/>
          <w:i w:val="0"/>
          <w:color w:val="000000"/>
          <w:sz w:val="22"/>
          <w:szCs w:val="22"/>
        </w:rPr>
        <w:t>nhân</w:t>
      </w:r>
      <w:proofErr w:type="spellEnd"/>
      <w:r w:rsidRPr="005F2E75">
        <w:rPr>
          <w:b w:val="0"/>
          <w:i w:val="0"/>
          <w:color w:val="000000"/>
          <w:sz w:val="22"/>
          <w:szCs w:val="22"/>
        </w:rPr>
        <w:t xml:space="preserve"> </w:t>
      </w:r>
      <w:proofErr w:type="spellStart"/>
      <w:r w:rsidRPr="005F2E75">
        <w:rPr>
          <w:b w:val="0"/>
          <w:i w:val="0"/>
          <w:color w:val="000000"/>
          <w:sz w:val="22"/>
          <w:szCs w:val="22"/>
        </w:rPr>
        <w:t>có</w:t>
      </w:r>
      <w:proofErr w:type="spellEnd"/>
      <w:r w:rsidRPr="005F2E75">
        <w:rPr>
          <w:b w:val="0"/>
          <w:i w:val="0"/>
          <w:color w:val="000000"/>
          <w:sz w:val="22"/>
          <w:szCs w:val="22"/>
        </w:rPr>
        <w:t xml:space="preserve"> </w:t>
      </w:r>
      <w:proofErr w:type="spellStart"/>
      <w:r w:rsidRPr="005F2E75">
        <w:rPr>
          <w:b w:val="0"/>
          <w:i w:val="0"/>
          <w:color w:val="000000"/>
          <w:sz w:val="22"/>
          <w:szCs w:val="22"/>
        </w:rPr>
        <w:t>tăng</w:t>
      </w:r>
      <w:proofErr w:type="spellEnd"/>
      <w:r w:rsidRPr="005F2E75">
        <w:rPr>
          <w:b w:val="0"/>
          <w:i w:val="0"/>
          <w:color w:val="000000"/>
          <w:sz w:val="22"/>
          <w:szCs w:val="22"/>
        </w:rPr>
        <w:t xml:space="preserve"> </w:t>
      </w:r>
      <w:proofErr w:type="spellStart"/>
      <w:r w:rsidRPr="005F2E75">
        <w:rPr>
          <w:b w:val="0"/>
          <w:i w:val="0"/>
          <w:color w:val="000000"/>
          <w:sz w:val="22"/>
          <w:szCs w:val="22"/>
        </w:rPr>
        <w:t>kích</w:t>
      </w:r>
      <w:proofErr w:type="spellEnd"/>
      <w:r w:rsidRPr="005F2E75">
        <w:rPr>
          <w:b w:val="0"/>
          <w:i w:val="0"/>
          <w:color w:val="000000"/>
          <w:sz w:val="22"/>
          <w:szCs w:val="22"/>
        </w:rPr>
        <w:t xml:space="preserve"> </w:t>
      </w:r>
      <w:proofErr w:type="spellStart"/>
      <w:r w:rsidRPr="005F2E75">
        <w:rPr>
          <w:b w:val="0"/>
          <w:i w:val="0"/>
          <w:color w:val="000000"/>
          <w:sz w:val="22"/>
          <w:szCs w:val="22"/>
        </w:rPr>
        <w:t>thước</w:t>
      </w:r>
      <w:proofErr w:type="spellEnd"/>
      <w:r w:rsidRPr="005F2E75">
        <w:rPr>
          <w:b w:val="0"/>
          <w:i w:val="0"/>
          <w:color w:val="000000"/>
          <w:sz w:val="22"/>
          <w:szCs w:val="22"/>
        </w:rPr>
        <w:t xml:space="preserve"> ở </w:t>
      </w:r>
      <w:proofErr w:type="spellStart"/>
      <w:r w:rsidRPr="005F2E75">
        <w:rPr>
          <w:b w:val="0"/>
          <w:i w:val="0"/>
          <w:color w:val="000000"/>
          <w:sz w:val="22"/>
          <w:szCs w:val="22"/>
        </w:rPr>
        <w:t>tư</w:t>
      </w:r>
      <w:proofErr w:type="spellEnd"/>
      <w:r w:rsidRPr="005F2E75">
        <w:rPr>
          <w:b w:val="0"/>
          <w:i w:val="0"/>
          <w:color w:val="000000"/>
          <w:sz w:val="22"/>
          <w:szCs w:val="22"/>
        </w:rPr>
        <w:t xml:space="preserve"> </w:t>
      </w:r>
      <w:proofErr w:type="spellStart"/>
      <w:r w:rsidRPr="005F2E75">
        <w:rPr>
          <w:b w:val="0"/>
          <w:i w:val="0"/>
          <w:color w:val="000000"/>
          <w:sz w:val="22"/>
          <w:szCs w:val="22"/>
        </w:rPr>
        <w:t>thế</w:t>
      </w:r>
      <w:proofErr w:type="spellEnd"/>
      <w:r w:rsidRPr="005F2E75">
        <w:rPr>
          <w:b w:val="0"/>
          <w:i w:val="0"/>
          <w:color w:val="000000"/>
          <w:sz w:val="22"/>
          <w:szCs w:val="22"/>
        </w:rPr>
        <w:t xml:space="preserve"> </w:t>
      </w:r>
      <w:proofErr w:type="spellStart"/>
      <w:r w:rsidRPr="005F2E75">
        <w:rPr>
          <w:b w:val="0"/>
          <w:i w:val="0"/>
          <w:color w:val="000000"/>
          <w:sz w:val="22"/>
          <w:szCs w:val="22"/>
        </w:rPr>
        <w:t>thấp</w:t>
      </w:r>
      <w:proofErr w:type="spellEnd"/>
      <w:r w:rsidRPr="005F2E75">
        <w:rPr>
          <w:b w:val="0"/>
          <w:i w:val="0"/>
          <w:color w:val="000000"/>
          <w:sz w:val="22"/>
          <w:szCs w:val="22"/>
        </w:rPr>
        <w:t xml:space="preserve"> ở </w:t>
      </w:r>
      <w:proofErr w:type="spellStart"/>
      <w:r w:rsidRPr="005F2E75">
        <w:rPr>
          <w:b w:val="0"/>
          <w:i w:val="0"/>
          <w:color w:val="000000"/>
          <w:sz w:val="22"/>
          <w:szCs w:val="22"/>
        </w:rPr>
        <w:t>nhóm</w:t>
      </w:r>
      <w:proofErr w:type="spellEnd"/>
      <w:r w:rsidRPr="005F2E75">
        <w:rPr>
          <w:b w:val="0"/>
          <w:i w:val="0"/>
          <w:color w:val="000000"/>
          <w:sz w:val="22"/>
          <w:szCs w:val="22"/>
        </w:rPr>
        <w:t xml:space="preserve"> DDTM </w:t>
      </w:r>
      <w:proofErr w:type="spellStart"/>
      <w:r w:rsidRPr="005F2E75">
        <w:rPr>
          <w:b w:val="0"/>
          <w:i w:val="0"/>
          <w:color w:val="000000"/>
          <w:sz w:val="22"/>
          <w:szCs w:val="22"/>
        </w:rPr>
        <w:t>đơn</w:t>
      </w:r>
      <w:proofErr w:type="spellEnd"/>
      <w:r w:rsidRPr="005F2E75">
        <w:rPr>
          <w:b w:val="0"/>
          <w:i w:val="0"/>
          <w:color w:val="000000"/>
          <w:sz w:val="22"/>
          <w:szCs w:val="22"/>
        </w:rPr>
        <w:t xml:space="preserve"> </w:t>
      </w:r>
      <w:proofErr w:type="spellStart"/>
      <w:r w:rsidRPr="005F2E75">
        <w:rPr>
          <w:b w:val="0"/>
          <w:i w:val="0"/>
          <w:color w:val="000000"/>
          <w:sz w:val="22"/>
          <w:szCs w:val="22"/>
        </w:rPr>
        <w:t>thuần</w:t>
      </w:r>
      <w:proofErr w:type="spellEnd"/>
      <w:r w:rsidRPr="005F2E75">
        <w:rPr>
          <w:b w:val="0"/>
          <w:i w:val="0"/>
          <w:color w:val="000000"/>
          <w:sz w:val="22"/>
          <w:szCs w:val="22"/>
        </w:rPr>
        <w:t xml:space="preserve"> </w:t>
      </w:r>
      <w:proofErr w:type="spellStart"/>
      <w:r w:rsidRPr="005F2E75">
        <w:rPr>
          <w:b w:val="0"/>
          <w:i w:val="0"/>
          <w:color w:val="000000"/>
          <w:sz w:val="22"/>
          <w:szCs w:val="22"/>
        </w:rPr>
        <w:t>cao</w:t>
      </w:r>
      <w:proofErr w:type="spellEnd"/>
      <w:r w:rsidRPr="005F2E75">
        <w:rPr>
          <w:b w:val="0"/>
          <w:i w:val="0"/>
          <w:color w:val="000000"/>
          <w:sz w:val="22"/>
          <w:szCs w:val="22"/>
        </w:rPr>
        <w:t xml:space="preserve"> </w:t>
      </w:r>
      <w:proofErr w:type="spellStart"/>
      <w:r w:rsidRPr="005F2E75">
        <w:rPr>
          <w:b w:val="0"/>
          <w:i w:val="0"/>
          <w:color w:val="000000"/>
          <w:sz w:val="22"/>
          <w:szCs w:val="22"/>
        </w:rPr>
        <w:t>hơn</w:t>
      </w:r>
      <w:proofErr w:type="spellEnd"/>
      <w:r w:rsidRPr="005F2E75">
        <w:rPr>
          <w:b w:val="0"/>
          <w:i w:val="0"/>
          <w:color w:val="000000"/>
          <w:sz w:val="22"/>
          <w:szCs w:val="22"/>
        </w:rPr>
        <w:t xml:space="preserve"> </w:t>
      </w:r>
      <w:proofErr w:type="spellStart"/>
      <w:r w:rsidRPr="005F2E75">
        <w:rPr>
          <w:b w:val="0"/>
          <w:i w:val="0"/>
          <w:color w:val="000000"/>
          <w:sz w:val="22"/>
          <w:szCs w:val="22"/>
        </w:rPr>
        <w:t>nhóm</w:t>
      </w:r>
      <w:proofErr w:type="spellEnd"/>
      <w:r w:rsidRPr="005F2E75">
        <w:rPr>
          <w:b w:val="0"/>
          <w:i w:val="0"/>
          <w:color w:val="000000"/>
          <w:sz w:val="22"/>
          <w:szCs w:val="22"/>
        </w:rPr>
        <w:t xml:space="preserve"> DDTM </w:t>
      </w:r>
      <w:proofErr w:type="spellStart"/>
      <w:r w:rsidRPr="005F2E75">
        <w:rPr>
          <w:b w:val="0"/>
          <w:i w:val="0"/>
          <w:color w:val="000000"/>
          <w:sz w:val="22"/>
          <w:szCs w:val="22"/>
        </w:rPr>
        <w:t>phối</w:t>
      </w:r>
      <w:proofErr w:type="spellEnd"/>
      <w:r w:rsidRPr="005F2E75">
        <w:rPr>
          <w:b w:val="0"/>
          <w:i w:val="0"/>
          <w:color w:val="000000"/>
          <w:sz w:val="22"/>
          <w:szCs w:val="22"/>
        </w:rPr>
        <w:t xml:space="preserve"> </w:t>
      </w:r>
      <w:proofErr w:type="spellStart"/>
      <w:r w:rsidRPr="005F2E75">
        <w:rPr>
          <w:b w:val="0"/>
          <w:i w:val="0"/>
          <w:color w:val="000000"/>
          <w:sz w:val="22"/>
          <w:szCs w:val="22"/>
        </w:rPr>
        <w:t>hợp</w:t>
      </w:r>
      <w:proofErr w:type="spellEnd"/>
      <w:r w:rsidR="00D1129E">
        <w:rPr>
          <w:b w:val="0"/>
          <w:i w:val="0"/>
          <w:color w:val="000000"/>
          <w:sz w:val="22"/>
          <w:szCs w:val="22"/>
          <w:lang w:val="vi-VN"/>
        </w:rPr>
        <w:t>.</w:t>
      </w:r>
    </w:p>
    <w:p w14:paraId="3FA60A35" w14:textId="5D601B7F" w:rsidR="001E7913" w:rsidRPr="005F2E75" w:rsidRDefault="003772CF" w:rsidP="001C5A51">
      <w:pPr>
        <w:pStyle w:val="3"/>
        <w:spacing w:before="120" w:line="276" w:lineRule="auto"/>
        <w:rPr>
          <w:sz w:val="22"/>
          <w:szCs w:val="22"/>
        </w:rPr>
      </w:pPr>
      <w:bookmarkStart w:id="78" w:name="_Toc401758646"/>
      <w:bookmarkStart w:id="79" w:name="_Toc424823286"/>
      <w:bookmarkStart w:id="80" w:name="_Toc301454599"/>
      <w:r w:rsidRPr="005F2E75">
        <w:rPr>
          <w:sz w:val="22"/>
          <w:szCs w:val="22"/>
        </w:rPr>
        <w:t>3.2.2</w:t>
      </w:r>
      <w:r w:rsidR="001E7913" w:rsidRPr="005F2E75">
        <w:rPr>
          <w:sz w:val="22"/>
          <w:szCs w:val="22"/>
        </w:rPr>
        <w:t xml:space="preserve">. </w:t>
      </w:r>
      <w:bookmarkEnd w:id="78"/>
      <w:bookmarkEnd w:id="79"/>
      <w:bookmarkEnd w:id="80"/>
      <w:proofErr w:type="spellStart"/>
      <w:r w:rsidR="009E56FE" w:rsidRPr="005F2E75">
        <w:rPr>
          <w:sz w:val="22"/>
          <w:szCs w:val="22"/>
        </w:rPr>
        <w:t>Đặc</w:t>
      </w:r>
      <w:proofErr w:type="spellEnd"/>
      <w:r w:rsidR="009E56FE" w:rsidRPr="005F2E75">
        <w:rPr>
          <w:sz w:val="22"/>
          <w:szCs w:val="22"/>
        </w:rPr>
        <w:t xml:space="preserve"> </w:t>
      </w:r>
      <w:proofErr w:type="spellStart"/>
      <w:r w:rsidR="009E56FE" w:rsidRPr="005F2E75">
        <w:rPr>
          <w:sz w:val="22"/>
          <w:szCs w:val="22"/>
        </w:rPr>
        <w:t>điểm</w:t>
      </w:r>
      <w:proofErr w:type="spellEnd"/>
      <w:r w:rsidR="009E56FE" w:rsidRPr="005F2E75">
        <w:rPr>
          <w:sz w:val="22"/>
          <w:szCs w:val="22"/>
        </w:rPr>
        <w:t xml:space="preserve"> </w:t>
      </w:r>
      <w:proofErr w:type="spellStart"/>
      <w:r w:rsidR="009E56FE" w:rsidRPr="005F2E75">
        <w:rPr>
          <w:sz w:val="22"/>
          <w:szCs w:val="22"/>
        </w:rPr>
        <w:t>cận</w:t>
      </w:r>
      <w:proofErr w:type="spellEnd"/>
      <w:r w:rsidR="009E56FE" w:rsidRPr="005F2E75">
        <w:rPr>
          <w:sz w:val="22"/>
          <w:szCs w:val="22"/>
        </w:rPr>
        <w:t xml:space="preserve"> </w:t>
      </w:r>
      <w:proofErr w:type="spellStart"/>
      <w:r w:rsidR="009E56FE" w:rsidRPr="005F2E75">
        <w:rPr>
          <w:sz w:val="22"/>
          <w:szCs w:val="22"/>
        </w:rPr>
        <w:t>lâm</w:t>
      </w:r>
      <w:proofErr w:type="spellEnd"/>
      <w:r w:rsidR="009E56FE" w:rsidRPr="005F2E75">
        <w:rPr>
          <w:sz w:val="22"/>
          <w:szCs w:val="22"/>
        </w:rPr>
        <w:t xml:space="preserve"> </w:t>
      </w:r>
      <w:proofErr w:type="spellStart"/>
      <w:r w:rsidR="009E56FE" w:rsidRPr="005F2E75">
        <w:rPr>
          <w:sz w:val="22"/>
          <w:szCs w:val="22"/>
        </w:rPr>
        <w:t>sàng</w:t>
      </w:r>
      <w:proofErr w:type="spellEnd"/>
    </w:p>
    <w:p w14:paraId="54E315C6" w14:textId="30ED7D09" w:rsidR="00D13D59" w:rsidRPr="005F2E75" w:rsidRDefault="00D13D59" w:rsidP="001C5A51">
      <w:pPr>
        <w:widowControl w:val="0"/>
        <w:spacing w:before="120" w:line="276" w:lineRule="auto"/>
        <w:jc w:val="both"/>
        <w:rPr>
          <w:rFonts w:ascii="Times New Roman" w:hAnsi="Times New Roman"/>
          <w:b/>
          <w:bCs/>
          <w:sz w:val="22"/>
          <w:szCs w:val="22"/>
        </w:rPr>
      </w:pPr>
      <w:bookmarkStart w:id="81" w:name="_Toc422225876"/>
      <w:bookmarkStart w:id="82" w:name="_Toc301454610"/>
      <w:proofErr w:type="spellStart"/>
      <w:r w:rsidRPr="005F2E75">
        <w:rPr>
          <w:rFonts w:ascii="Times New Roman" w:hAnsi="Times New Roman"/>
          <w:b/>
          <w:bCs/>
          <w:sz w:val="22"/>
          <w:szCs w:val="22"/>
        </w:rPr>
        <w:t>Siêu</w:t>
      </w:r>
      <w:proofErr w:type="spellEnd"/>
      <w:r w:rsidRPr="005F2E75">
        <w:rPr>
          <w:rFonts w:ascii="Times New Roman" w:hAnsi="Times New Roman"/>
          <w:b/>
          <w:bCs/>
          <w:sz w:val="22"/>
          <w:szCs w:val="22"/>
        </w:rPr>
        <w:t xml:space="preserve"> </w:t>
      </w:r>
      <w:proofErr w:type="spellStart"/>
      <w:r w:rsidRPr="005F2E75">
        <w:rPr>
          <w:rFonts w:ascii="Times New Roman" w:hAnsi="Times New Roman"/>
          <w:b/>
          <w:bCs/>
          <w:sz w:val="22"/>
          <w:szCs w:val="22"/>
        </w:rPr>
        <w:t>âm</w:t>
      </w:r>
      <w:proofErr w:type="spellEnd"/>
    </w:p>
    <w:p w14:paraId="6F11DD7E" w14:textId="3517434C" w:rsidR="00BB7268" w:rsidRPr="00BB7268" w:rsidRDefault="00BB7268" w:rsidP="001C5A51">
      <w:pPr>
        <w:widowControl w:val="0"/>
        <w:spacing w:before="120" w:after="120" w:line="276" w:lineRule="auto"/>
        <w:jc w:val="center"/>
        <w:rPr>
          <w:rFonts w:ascii="Times New Roman" w:hAnsi="Times New Roman"/>
          <w:b/>
          <w:i/>
          <w:sz w:val="22"/>
          <w:szCs w:val="22"/>
          <w:lang w:val="x-none"/>
        </w:rPr>
      </w:pPr>
      <w:bookmarkStart w:id="83" w:name="_Toc56445820"/>
      <w:proofErr w:type="spellStart"/>
      <w:r w:rsidRPr="00BB7268">
        <w:rPr>
          <w:rFonts w:ascii="Times New Roman" w:hAnsi="Times New Roman"/>
          <w:b/>
          <w:i/>
          <w:sz w:val="22"/>
          <w:szCs w:val="22"/>
          <w:lang w:val="x-none"/>
        </w:rPr>
        <w:t>Bảng</w:t>
      </w:r>
      <w:proofErr w:type="spellEnd"/>
      <w:r w:rsidRPr="00BB7268">
        <w:rPr>
          <w:rFonts w:ascii="Times New Roman" w:hAnsi="Times New Roman"/>
          <w:b/>
          <w:i/>
          <w:sz w:val="22"/>
          <w:szCs w:val="22"/>
          <w:lang w:val="x-none"/>
        </w:rPr>
        <w:t xml:space="preserve"> 3.1</w:t>
      </w:r>
      <w:r w:rsidRPr="00BB7268">
        <w:rPr>
          <w:rFonts w:ascii="Times New Roman" w:hAnsi="Times New Roman"/>
          <w:b/>
          <w:i/>
          <w:sz w:val="22"/>
          <w:szCs w:val="22"/>
          <w:lang w:val="vi-VN"/>
        </w:rPr>
        <w:t>5</w:t>
      </w:r>
      <w:r w:rsidRPr="00BB7268">
        <w:rPr>
          <w:rFonts w:ascii="Times New Roman" w:hAnsi="Times New Roman"/>
          <w:b/>
          <w:i/>
          <w:sz w:val="22"/>
          <w:szCs w:val="22"/>
          <w:lang w:val="x-none"/>
        </w:rPr>
        <w:t xml:space="preserve">. </w:t>
      </w:r>
      <w:proofErr w:type="spellStart"/>
      <w:r w:rsidRPr="00BB7268">
        <w:rPr>
          <w:rFonts w:ascii="Times New Roman" w:hAnsi="Times New Roman"/>
          <w:b/>
          <w:i/>
          <w:sz w:val="22"/>
          <w:szCs w:val="22"/>
          <w:lang w:val="x-none"/>
        </w:rPr>
        <w:t>Đặc</w:t>
      </w:r>
      <w:proofErr w:type="spellEnd"/>
      <w:r w:rsidRPr="00BB7268">
        <w:rPr>
          <w:rFonts w:ascii="Times New Roman" w:hAnsi="Times New Roman"/>
          <w:b/>
          <w:i/>
          <w:sz w:val="22"/>
          <w:szCs w:val="22"/>
          <w:lang w:val="x-none"/>
        </w:rPr>
        <w:t xml:space="preserve"> </w:t>
      </w:r>
      <w:proofErr w:type="spellStart"/>
      <w:r w:rsidRPr="00BB7268">
        <w:rPr>
          <w:rFonts w:ascii="Times New Roman" w:hAnsi="Times New Roman"/>
          <w:b/>
          <w:i/>
          <w:sz w:val="22"/>
          <w:szCs w:val="22"/>
          <w:lang w:val="x-none"/>
        </w:rPr>
        <w:t>điểm</w:t>
      </w:r>
      <w:proofErr w:type="spellEnd"/>
      <w:r w:rsidRPr="00BB7268">
        <w:rPr>
          <w:rFonts w:ascii="Times New Roman" w:hAnsi="Times New Roman"/>
          <w:b/>
          <w:i/>
          <w:sz w:val="22"/>
          <w:szCs w:val="22"/>
          <w:lang w:val="x-none"/>
        </w:rPr>
        <w:t xml:space="preserve"> </w:t>
      </w:r>
      <w:proofErr w:type="spellStart"/>
      <w:r w:rsidRPr="00BB7268">
        <w:rPr>
          <w:rFonts w:ascii="Times New Roman" w:hAnsi="Times New Roman"/>
          <w:b/>
          <w:i/>
          <w:sz w:val="22"/>
          <w:szCs w:val="22"/>
          <w:lang w:val="x-none"/>
        </w:rPr>
        <w:t>hình</w:t>
      </w:r>
      <w:proofErr w:type="spellEnd"/>
      <w:r w:rsidRPr="00BB7268">
        <w:rPr>
          <w:rFonts w:ascii="Times New Roman" w:hAnsi="Times New Roman"/>
          <w:b/>
          <w:i/>
          <w:sz w:val="22"/>
          <w:szCs w:val="22"/>
          <w:lang w:val="x-none"/>
        </w:rPr>
        <w:t xml:space="preserve"> </w:t>
      </w:r>
      <w:proofErr w:type="spellStart"/>
      <w:r w:rsidRPr="00BB7268">
        <w:rPr>
          <w:rFonts w:ascii="Times New Roman" w:hAnsi="Times New Roman"/>
          <w:b/>
          <w:i/>
          <w:sz w:val="22"/>
          <w:szCs w:val="22"/>
          <w:lang w:val="x-none"/>
        </w:rPr>
        <w:t>ảnh</w:t>
      </w:r>
      <w:proofErr w:type="spellEnd"/>
      <w:r w:rsidRPr="00BB7268">
        <w:rPr>
          <w:rFonts w:ascii="Times New Roman" w:hAnsi="Times New Roman"/>
          <w:b/>
          <w:i/>
          <w:sz w:val="22"/>
          <w:szCs w:val="22"/>
          <w:lang w:val="x-none"/>
        </w:rPr>
        <w:t xml:space="preserve"> </w:t>
      </w:r>
      <w:proofErr w:type="spellStart"/>
      <w:r w:rsidRPr="00BB7268">
        <w:rPr>
          <w:rFonts w:ascii="Times New Roman" w:hAnsi="Times New Roman"/>
          <w:b/>
          <w:i/>
          <w:sz w:val="22"/>
          <w:szCs w:val="22"/>
          <w:lang w:val="x-none"/>
        </w:rPr>
        <w:t>giảm</w:t>
      </w:r>
      <w:proofErr w:type="spellEnd"/>
      <w:r w:rsidRPr="00BB7268">
        <w:rPr>
          <w:rFonts w:ascii="Times New Roman" w:hAnsi="Times New Roman"/>
          <w:b/>
          <w:i/>
          <w:sz w:val="22"/>
          <w:szCs w:val="22"/>
          <w:lang w:val="x-none"/>
        </w:rPr>
        <w:t xml:space="preserve"> </w:t>
      </w:r>
      <w:proofErr w:type="spellStart"/>
      <w:r w:rsidRPr="00BB7268">
        <w:rPr>
          <w:rFonts w:ascii="Times New Roman" w:hAnsi="Times New Roman"/>
          <w:b/>
          <w:i/>
          <w:sz w:val="22"/>
          <w:szCs w:val="22"/>
          <w:lang w:val="x-none"/>
        </w:rPr>
        <w:t>âm</w:t>
      </w:r>
      <w:proofErr w:type="spellEnd"/>
      <w:r w:rsidRPr="00BB7268">
        <w:rPr>
          <w:rFonts w:ascii="Times New Roman" w:hAnsi="Times New Roman"/>
          <w:b/>
          <w:i/>
          <w:sz w:val="22"/>
          <w:szCs w:val="22"/>
          <w:lang w:val="x-none"/>
        </w:rPr>
        <w:t xml:space="preserve"> </w:t>
      </w:r>
      <w:proofErr w:type="spellStart"/>
      <w:r w:rsidRPr="00BB7268">
        <w:rPr>
          <w:rFonts w:ascii="Times New Roman" w:hAnsi="Times New Roman"/>
          <w:b/>
          <w:i/>
          <w:sz w:val="22"/>
          <w:szCs w:val="22"/>
          <w:lang w:val="x-none"/>
        </w:rPr>
        <w:t>trên</w:t>
      </w:r>
      <w:proofErr w:type="spellEnd"/>
      <w:r w:rsidRPr="00BB7268">
        <w:rPr>
          <w:rFonts w:ascii="Times New Roman" w:hAnsi="Times New Roman"/>
          <w:b/>
          <w:i/>
          <w:sz w:val="22"/>
          <w:szCs w:val="22"/>
          <w:lang w:val="x-none"/>
        </w:rPr>
        <w:t xml:space="preserve"> </w:t>
      </w:r>
      <w:proofErr w:type="spellStart"/>
      <w:r w:rsidRPr="00BB7268">
        <w:rPr>
          <w:rFonts w:ascii="Times New Roman" w:hAnsi="Times New Roman"/>
          <w:b/>
          <w:i/>
          <w:sz w:val="22"/>
          <w:szCs w:val="22"/>
          <w:lang w:val="x-none"/>
        </w:rPr>
        <w:t>siêu</w:t>
      </w:r>
      <w:proofErr w:type="spellEnd"/>
      <w:r w:rsidRPr="00BB7268">
        <w:rPr>
          <w:rFonts w:ascii="Times New Roman" w:hAnsi="Times New Roman"/>
          <w:b/>
          <w:i/>
          <w:sz w:val="22"/>
          <w:szCs w:val="22"/>
          <w:lang w:val="x-none"/>
        </w:rPr>
        <w:t xml:space="preserve"> </w:t>
      </w:r>
      <w:proofErr w:type="spellStart"/>
      <w:r w:rsidRPr="00BB7268">
        <w:rPr>
          <w:rFonts w:ascii="Times New Roman" w:hAnsi="Times New Roman"/>
          <w:b/>
          <w:i/>
          <w:sz w:val="22"/>
          <w:szCs w:val="22"/>
          <w:lang w:val="x-none"/>
        </w:rPr>
        <w:t>âm</w:t>
      </w:r>
      <w:proofErr w:type="spellEnd"/>
      <w:r w:rsidRPr="00BB7268">
        <w:rPr>
          <w:rFonts w:ascii="Times New Roman" w:hAnsi="Times New Roman"/>
          <w:b/>
          <w:i/>
          <w:sz w:val="22"/>
          <w:szCs w:val="22"/>
          <w:lang w:val="x-none"/>
        </w:rPr>
        <w:t xml:space="preserve"> </w:t>
      </w:r>
      <w:proofErr w:type="spellStart"/>
      <w:r w:rsidRPr="00BB7268">
        <w:rPr>
          <w:rFonts w:ascii="Times New Roman" w:hAnsi="Times New Roman"/>
          <w:b/>
          <w:i/>
          <w:sz w:val="22"/>
          <w:szCs w:val="22"/>
          <w:lang w:val="x-none"/>
        </w:rPr>
        <w:t>theo</w:t>
      </w:r>
      <w:proofErr w:type="spellEnd"/>
      <w:r w:rsidRPr="00BB7268">
        <w:rPr>
          <w:rFonts w:ascii="Times New Roman" w:hAnsi="Times New Roman"/>
          <w:b/>
          <w:i/>
          <w:sz w:val="22"/>
          <w:szCs w:val="22"/>
          <w:lang w:val="x-none"/>
        </w:rPr>
        <w:t xml:space="preserve"> </w:t>
      </w:r>
      <w:proofErr w:type="spellStart"/>
      <w:r w:rsidRPr="00BB7268">
        <w:rPr>
          <w:rFonts w:ascii="Times New Roman" w:hAnsi="Times New Roman"/>
          <w:b/>
          <w:i/>
          <w:sz w:val="22"/>
          <w:szCs w:val="22"/>
          <w:lang w:val="x-none"/>
        </w:rPr>
        <w:t>loại</w:t>
      </w:r>
      <w:proofErr w:type="spellEnd"/>
      <w:r w:rsidRPr="00BB7268">
        <w:rPr>
          <w:rFonts w:ascii="Times New Roman" w:hAnsi="Times New Roman"/>
          <w:b/>
          <w:i/>
          <w:sz w:val="22"/>
          <w:szCs w:val="22"/>
          <w:lang w:val="x-none"/>
        </w:rPr>
        <w:t xml:space="preserve"> DDTM</w:t>
      </w:r>
      <w:bookmarkStart w:id="84" w:name="_Toc56445821"/>
      <w:bookmarkEnd w:id="83"/>
      <w:r w:rsidRPr="005F2E75">
        <w:rPr>
          <w:rFonts w:ascii="Times New Roman" w:hAnsi="Times New Roman"/>
          <w:b/>
          <w:i/>
          <w:sz w:val="22"/>
          <w:szCs w:val="22"/>
        </w:rPr>
        <w:t xml:space="preserve"> </w:t>
      </w:r>
      <w:r w:rsidRPr="00BB7268">
        <w:rPr>
          <w:rFonts w:ascii="Times New Roman" w:hAnsi="Times New Roman"/>
          <w:b/>
          <w:i/>
          <w:sz w:val="22"/>
          <w:szCs w:val="22"/>
          <w:lang w:val="x-none"/>
        </w:rPr>
        <w:t>(SL = 65)</w:t>
      </w:r>
      <w:bookmarkEnd w:id="84"/>
    </w:p>
    <w:tbl>
      <w:tblPr>
        <w:tblW w:w="0" w:type="auto"/>
        <w:tblInd w:w="108" w:type="dxa"/>
        <w:tblLook w:val="04A0" w:firstRow="1" w:lastRow="0" w:firstColumn="1" w:lastColumn="0" w:noHBand="0" w:noVBand="1"/>
      </w:tblPr>
      <w:tblGrid>
        <w:gridCol w:w="2897"/>
        <w:gridCol w:w="1064"/>
        <w:gridCol w:w="960"/>
        <w:gridCol w:w="1113"/>
      </w:tblGrid>
      <w:tr w:rsidR="00BB7268" w:rsidRPr="00BB7268" w14:paraId="16418B60" w14:textId="77777777" w:rsidTr="00224A11">
        <w:tc>
          <w:tcPr>
            <w:tcW w:w="2897" w:type="dxa"/>
            <w:vMerge w:val="restart"/>
            <w:tcBorders>
              <w:top w:val="single" w:sz="4" w:space="0" w:color="auto"/>
              <w:left w:val="single" w:sz="4" w:space="0" w:color="auto"/>
              <w:bottom w:val="single" w:sz="4" w:space="0" w:color="auto"/>
              <w:right w:val="single" w:sz="4" w:space="0" w:color="auto"/>
              <w:tl2br w:val="single" w:sz="4" w:space="0" w:color="auto"/>
            </w:tcBorders>
          </w:tcPr>
          <w:p w14:paraId="1B6B103B" w14:textId="77777777" w:rsidR="00BB7268" w:rsidRPr="00BB7268" w:rsidRDefault="00BB7268" w:rsidP="001C5A51">
            <w:pPr>
              <w:widowControl w:val="0"/>
              <w:spacing w:before="40" w:after="40" w:line="276" w:lineRule="auto"/>
              <w:jc w:val="right"/>
              <w:rPr>
                <w:rFonts w:ascii="Times New Roman" w:hAnsi="Times New Roman"/>
                <w:sz w:val="22"/>
                <w:szCs w:val="22"/>
              </w:rPr>
            </w:pPr>
            <w:proofErr w:type="spellStart"/>
            <w:r w:rsidRPr="00BB7268">
              <w:rPr>
                <w:rFonts w:ascii="Times New Roman" w:hAnsi="Times New Roman"/>
                <w:sz w:val="22"/>
                <w:szCs w:val="22"/>
              </w:rPr>
              <w:t>Đặc</w:t>
            </w:r>
            <w:proofErr w:type="spellEnd"/>
            <w:r w:rsidRPr="00BB7268">
              <w:rPr>
                <w:rFonts w:ascii="Times New Roman" w:hAnsi="Times New Roman"/>
                <w:sz w:val="22"/>
                <w:szCs w:val="22"/>
              </w:rPr>
              <w:t xml:space="preserve"> </w:t>
            </w:r>
            <w:proofErr w:type="spellStart"/>
            <w:r w:rsidRPr="00BB7268">
              <w:rPr>
                <w:rFonts w:ascii="Times New Roman" w:hAnsi="Times New Roman"/>
                <w:sz w:val="22"/>
                <w:szCs w:val="22"/>
              </w:rPr>
              <w:t>điểm</w:t>
            </w:r>
            <w:proofErr w:type="spellEnd"/>
            <w:r w:rsidRPr="00BB7268">
              <w:rPr>
                <w:rFonts w:ascii="Times New Roman" w:hAnsi="Times New Roman"/>
                <w:sz w:val="22"/>
                <w:szCs w:val="22"/>
              </w:rPr>
              <w:t xml:space="preserve"> </w:t>
            </w:r>
            <w:proofErr w:type="spellStart"/>
            <w:r w:rsidRPr="00BB7268">
              <w:rPr>
                <w:rFonts w:ascii="Times New Roman" w:hAnsi="Times New Roman"/>
                <w:sz w:val="22"/>
                <w:szCs w:val="22"/>
              </w:rPr>
              <w:t>trên</w:t>
            </w:r>
            <w:proofErr w:type="spellEnd"/>
            <w:r w:rsidRPr="00BB7268">
              <w:rPr>
                <w:rFonts w:ascii="Times New Roman" w:hAnsi="Times New Roman"/>
                <w:sz w:val="22"/>
                <w:szCs w:val="22"/>
              </w:rPr>
              <w:t xml:space="preserve"> </w:t>
            </w:r>
            <w:proofErr w:type="spellStart"/>
            <w:r w:rsidRPr="00BB7268">
              <w:rPr>
                <w:rFonts w:ascii="Times New Roman" w:hAnsi="Times New Roman"/>
                <w:sz w:val="22"/>
                <w:szCs w:val="22"/>
              </w:rPr>
              <w:t>siêu</w:t>
            </w:r>
            <w:proofErr w:type="spellEnd"/>
            <w:r w:rsidRPr="00BB7268">
              <w:rPr>
                <w:rFonts w:ascii="Times New Roman" w:hAnsi="Times New Roman"/>
                <w:sz w:val="22"/>
                <w:szCs w:val="22"/>
              </w:rPr>
              <w:t xml:space="preserve"> </w:t>
            </w:r>
            <w:proofErr w:type="spellStart"/>
            <w:r w:rsidRPr="00BB7268">
              <w:rPr>
                <w:rFonts w:ascii="Times New Roman" w:hAnsi="Times New Roman"/>
                <w:sz w:val="22"/>
                <w:szCs w:val="22"/>
              </w:rPr>
              <w:t>âm</w:t>
            </w:r>
            <w:proofErr w:type="spellEnd"/>
          </w:p>
          <w:p w14:paraId="755A58CF" w14:textId="77777777" w:rsidR="00BB7268" w:rsidRPr="00BB7268" w:rsidRDefault="00BB7268" w:rsidP="001C5A51">
            <w:pPr>
              <w:widowControl w:val="0"/>
              <w:spacing w:before="40" w:after="40" w:line="276" w:lineRule="auto"/>
              <w:jc w:val="both"/>
              <w:rPr>
                <w:rFonts w:ascii="Times New Roman" w:hAnsi="Times New Roman"/>
                <w:sz w:val="22"/>
                <w:szCs w:val="22"/>
              </w:rPr>
            </w:pPr>
          </w:p>
          <w:p w14:paraId="260DF1F0" w14:textId="77777777" w:rsidR="00BB7268" w:rsidRPr="00BB7268" w:rsidRDefault="00BB7268" w:rsidP="001C5A51">
            <w:pPr>
              <w:widowControl w:val="0"/>
              <w:spacing w:before="40" w:after="40" w:line="276" w:lineRule="auto"/>
              <w:jc w:val="both"/>
              <w:rPr>
                <w:rFonts w:ascii="Times New Roman" w:hAnsi="Times New Roman"/>
                <w:sz w:val="22"/>
                <w:szCs w:val="22"/>
              </w:rPr>
            </w:pPr>
            <w:proofErr w:type="spellStart"/>
            <w:r w:rsidRPr="00BB7268">
              <w:rPr>
                <w:rFonts w:ascii="Times New Roman" w:hAnsi="Times New Roman"/>
                <w:sz w:val="22"/>
                <w:szCs w:val="22"/>
              </w:rPr>
              <w:t>Loại</w:t>
            </w:r>
            <w:proofErr w:type="spellEnd"/>
            <w:r w:rsidRPr="00BB7268">
              <w:rPr>
                <w:rFonts w:ascii="Times New Roman" w:hAnsi="Times New Roman"/>
                <w:sz w:val="22"/>
                <w:szCs w:val="22"/>
              </w:rPr>
              <w:t xml:space="preserve"> DDTM</w:t>
            </w:r>
          </w:p>
        </w:tc>
        <w:tc>
          <w:tcPr>
            <w:tcW w:w="2024" w:type="dxa"/>
            <w:gridSpan w:val="2"/>
            <w:tcBorders>
              <w:top w:val="single" w:sz="4" w:space="0" w:color="auto"/>
              <w:left w:val="single" w:sz="4" w:space="0" w:color="auto"/>
              <w:bottom w:val="single" w:sz="4" w:space="0" w:color="auto"/>
              <w:right w:val="single" w:sz="4" w:space="0" w:color="auto"/>
            </w:tcBorders>
          </w:tcPr>
          <w:p w14:paraId="00075E08" w14:textId="77777777" w:rsidR="00BB7268" w:rsidRPr="00BB7268" w:rsidRDefault="00BB7268" w:rsidP="001C5A51">
            <w:pPr>
              <w:widowControl w:val="0"/>
              <w:spacing w:before="40" w:after="40" w:line="276" w:lineRule="auto"/>
              <w:jc w:val="both"/>
              <w:rPr>
                <w:rFonts w:ascii="Times New Roman" w:hAnsi="Times New Roman"/>
                <w:sz w:val="22"/>
                <w:szCs w:val="22"/>
              </w:rPr>
            </w:pPr>
            <w:proofErr w:type="spellStart"/>
            <w:r w:rsidRPr="00BB7268">
              <w:rPr>
                <w:rFonts w:ascii="Times New Roman" w:hAnsi="Times New Roman"/>
                <w:sz w:val="22"/>
                <w:szCs w:val="22"/>
              </w:rPr>
              <w:t>Hình</w:t>
            </w:r>
            <w:proofErr w:type="spellEnd"/>
            <w:r w:rsidRPr="00BB7268">
              <w:rPr>
                <w:rFonts w:ascii="Times New Roman" w:hAnsi="Times New Roman"/>
                <w:sz w:val="22"/>
                <w:szCs w:val="22"/>
              </w:rPr>
              <w:t xml:space="preserve"> </w:t>
            </w:r>
            <w:proofErr w:type="spellStart"/>
            <w:r w:rsidRPr="00BB7268">
              <w:rPr>
                <w:rFonts w:ascii="Times New Roman" w:hAnsi="Times New Roman"/>
                <w:sz w:val="22"/>
                <w:szCs w:val="22"/>
              </w:rPr>
              <w:t>ảnh</w:t>
            </w:r>
            <w:proofErr w:type="spellEnd"/>
            <w:r w:rsidRPr="00BB7268">
              <w:rPr>
                <w:rFonts w:ascii="Times New Roman" w:hAnsi="Times New Roman"/>
                <w:sz w:val="22"/>
                <w:szCs w:val="22"/>
              </w:rPr>
              <w:t xml:space="preserve"> </w:t>
            </w:r>
            <w:proofErr w:type="spellStart"/>
            <w:r w:rsidRPr="00BB7268">
              <w:rPr>
                <w:rFonts w:ascii="Times New Roman" w:hAnsi="Times New Roman"/>
                <w:sz w:val="22"/>
                <w:szCs w:val="22"/>
              </w:rPr>
              <w:t>giảm</w:t>
            </w:r>
            <w:proofErr w:type="spellEnd"/>
            <w:r w:rsidRPr="00BB7268">
              <w:rPr>
                <w:rFonts w:ascii="Times New Roman" w:hAnsi="Times New Roman"/>
                <w:sz w:val="22"/>
                <w:szCs w:val="22"/>
              </w:rPr>
              <w:t xml:space="preserve"> </w:t>
            </w:r>
            <w:proofErr w:type="spellStart"/>
            <w:r w:rsidRPr="00BB7268">
              <w:rPr>
                <w:rFonts w:ascii="Times New Roman" w:hAnsi="Times New Roman"/>
                <w:sz w:val="22"/>
                <w:szCs w:val="22"/>
              </w:rPr>
              <w:t>âm</w:t>
            </w:r>
            <w:proofErr w:type="spellEnd"/>
          </w:p>
        </w:tc>
        <w:tc>
          <w:tcPr>
            <w:tcW w:w="1113" w:type="dxa"/>
            <w:vMerge w:val="restart"/>
            <w:tcBorders>
              <w:top w:val="single" w:sz="4" w:space="0" w:color="auto"/>
              <w:left w:val="single" w:sz="4" w:space="0" w:color="auto"/>
              <w:bottom w:val="single" w:sz="4" w:space="0" w:color="auto"/>
              <w:right w:val="single" w:sz="4" w:space="0" w:color="auto"/>
            </w:tcBorders>
          </w:tcPr>
          <w:p w14:paraId="35AF0437" w14:textId="77777777" w:rsidR="00BB7268" w:rsidRPr="00BB7268" w:rsidRDefault="00BB7268" w:rsidP="001C5A51">
            <w:pPr>
              <w:widowControl w:val="0"/>
              <w:spacing w:before="40" w:after="40" w:line="276" w:lineRule="auto"/>
              <w:jc w:val="both"/>
              <w:rPr>
                <w:rFonts w:ascii="Times New Roman" w:hAnsi="Times New Roman"/>
                <w:sz w:val="22"/>
                <w:szCs w:val="22"/>
              </w:rPr>
            </w:pPr>
            <w:r w:rsidRPr="00BB7268">
              <w:rPr>
                <w:rFonts w:ascii="Times New Roman" w:hAnsi="Times New Roman"/>
                <w:sz w:val="22"/>
                <w:szCs w:val="22"/>
              </w:rPr>
              <w:t>p</w:t>
            </w:r>
          </w:p>
        </w:tc>
      </w:tr>
      <w:tr w:rsidR="00BB7268" w:rsidRPr="00BB7268" w14:paraId="377CB972" w14:textId="77777777" w:rsidTr="00224A11">
        <w:tc>
          <w:tcPr>
            <w:tcW w:w="2897" w:type="dxa"/>
            <w:vMerge/>
            <w:tcBorders>
              <w:top w:val="single" w:sz="4" w:space="0" w:color="auto"/>
              <w:left w:val="single" w:sz="4" w:space="0" w:color="auto"/>
              <w:bottom w:val="single" w:sz="4" w:space="0" w:color="auto"/>
              <w:right w:val="single" w:sz="4" w:space="0" w:color="auto"/>
              <w:tl2br w:val="single" w:sz="4" w:space="0" w:color="auto"/>
            </w:tcBorders>
          </w:tcPr>
          <w:p w14:paraId="6B8C975F" w14:textId="77777777" w:rsidR="00BB7268" w:rsidRPr="00BB7268" w:rsidRDefault="00BB7268" w:rsidP="001C5A51">
            <w:pPr>
              <w:widowControl w:val="0"/>
              <w:spacing w:before="40" w:after="40" w:line="276" w:lineRule="auto"/>
              <w:jc w:val="both"/>
              <w:rPr>
                <w:rFonts w:ascii="Times New Roman" w:hAnsi="Times New Roman"/>
                <w:sz w:val="22"/>
                <w:szCs w:val="22"/>
              </w:rPr>
            </w:pPr>
          </w:p>
        </w:tc>
        <w:tc>
          <w:tcPr>
            <w:tcW w:w="1064" w:type="dxa"/>
            <w:tcBorders>
              <w:top w:val="single" w:sz="4" w:space="0" w:color="auto"/>
              <w:left w:val="single" w:sz="4" w:space="0" w:color="auto"/>
              <w:bottom w:val="single" w:sz="4" w:space="0" w:color="auto"/>
              <w:right w:val="single" w:sz="4" w:space="0" w:color="auto"/>
            </w:tcBorders>
          </w:tcPr>
          <w:p w14:paraId="0B980BE1" w14:textId="77777777" w:rsidR="00BB7268" w:rsidRPr="00BB7268" w:rsidRDefault="00BB7268" w:rsidP="001C5A51">
            <w:pPr>
              <w:widowControl w:val="0"/>
              <w:spacing w:before="40" w:after="40" w:line="276" w:lineRule="auto"/>
              <w:jc w:val="both"/>
              <w:rPr>
                <w:rFonts w:ascii="Times New Roman" w:hAnsi="Times New Roman"/>
                <w:sz w:val="22"/>
                <w:szCs w:val="22"/>
              </w:rPr>
            </w:pPr>
            <w:proofErr w:type="spellStart"/>
            <w:r w:rsidRPr="00BB7268">
              <w:rPr>
                <w:rFonts w:ascii="Times New Roman" w:hAnsi="Times New Roman"/>
                <w:sz w:val="22"/>
                <w:szCs w:val="22"/>
              </w:rPr>
              <w:t>Không</w:t>
            </w:r>
            <w:proofErr w:type="spellEnd"/>
          </w:p>
          <w:p w14:paraId="630C6DA9" w14:textId="77777777" w:rsidR="00BB7268" w:rsidRPr="00BB7268" w:rsidRDefault="00BB7268" w:rsidP="001C5A51">
            <w:pPr>
              <w:widowControl w:val="0"/>
              <w:spacing w:before="40" w:after="40" w:line="276" w:lineRule="auto"/>
              <w:jc w:val="both"/>
              <w:rPr>
                <w:rFonts w:ascii="Times New Roman" w:hAnsi="Times New Roman"/>
                <w:sz w:val="22"/>
                <w:szCs w:val="22"/>
                <w:lang w:val="vi-VN"/>
              </w:rPr>
            </w:pPr>
            <w:r w:rsidRPr="00BB7268">
              <w:rPr>
                <w:rFonts w:ascii="Times New Roman" w:hAnsi="Times New Roman"/>
                <w:sz w:val="22"/>
                <w:szCs w:val="22"/>
                <w:lang w:val="vi-VN"/>
              </w:rPr>
              <w:t>SL (%)</w:t>
            </w:r>
          </w:p>
        </w:tc>
        <w:tc>
          <w:tcPr>
            <w:tcW w:w="960" w:type="dxa"/>
            <w:tcBorders>
              <w:top w:val="single" w:sz="4" w:space="0" w:color="auto"/>
              <w:left w:val="single" w:sz="4" w:space="0" w:color="auto"/>
              <w:bottom w:val="single" w:sz="4" w:space="0" w:color="auto"/>
              <w:right w:val="single" w:sz="4" w:space="0" w:color="auto"/>
            </w:tcBorders>
          </w:tcPr>
          <w:p w14:paraId="6ED7CBB3" w14:textId="77777777" w:rsidR="00BB7268" w:rsidRPr="00BB7268" w:rsidRDefault="00BB7268" w:rsidP="001C5A51">
            <w:pPr>
              <w:widowControl w:val="0"/>
              <w:spacing w:before="40" w:after="40" w:line="276" w:lineRule="auto"/>
              <w:jc w:val="both"/>
              <w:rPr>
                <w:rFonts w:ascii="Times New Roman" w:hAnsi="Times New Roman"/>
                <w:sz w:val="22"/>
                <w:szCs w:val="22"/>
              </w:rPr>
            </w:pPr>
            <w:proofErr w:type="spellStart"/>
            <w:r w:rsidRPr="00BB7268">
              <w:rPr>
                <w:rFonts w:ascii="Times New Roman" w:hAnsi="Times New Roman"/>
                <w:sz w:val="22"/>
                <w:szCs w:val="22"/>
              </w:rPr>
              <w:t>Có</w:t>
            </w:r>
            <w:proofErr w:type="spellEnd"/>
          </w:p>
          <w:p w14:paraId="67AE9407" w14:textId="77777777" w:rsidR="00BB7268" w:rsidRPr="00BB7268" w:rsidRDefault="00BB7268" w:rsidP="001C5A51">
            <w:pPr>
              <w:widowControl w:val="0"/>
              <w:spacing w:before="40" w:after="40" w:line="276" w:lineRule="auto"/>
              <w:jc w:val="both"/>
              <w:rPr>
                <w:rFonts w:ascii="Times New Roman" w:hAnsi="Times New Roman"/>
                <w:sz w:val="22"/>
                <w:szCs w:val="22"/>
              </w:rPr>
            </w:pPr>
            <w:r w:rsidRPr="00BB7268">
              <w:rPr>
                <w:rFonts w:ascii="Times New Roman" w:hAnsi="Times New Roman"/>
                <w:sz w:val="22"/>
                <w:szCs w:val="22"/>
                <w:lang w:val="vi-VN"/>
              </w:rPr>
              <w:t>SL (%)</w:t>
            </w:r>
          </w:p>
        </w:tc>
        <w:tc>
          <w:tcPr>
            <w:tcW w:w="1113" w:type="dxa"/>
            <w:vMerge/>
            <w:tcBorders>
              <w:top w:val="single" w:sz="4" w:space="0" w:color="auto"/>
              <w:left w:val="single" w:sz="4" w:space="0" w:color="auto"/>
              <w:bottom w:val="single" w:sz="4" w:space="0" w:color="auto"/>
              <w:right w:val="single" w:sz="4" w:space="0" w:color="auto"/>
            </w:tcBorders>
          </w:tcPr>
          <w:p w14:paraId="2F71B014" w14:textId="77777777" w:rsidR="00BB7268" w:rsidRPr="00BB7268" w:rsidRDefault="00BB7268" w:rsidP="001C5A51">
            <w:pPr>
              <w:widowControl w:val="0"/>
              <w:spacing w:before="40" w:after="40" w:line="276" w:lineRule="auto"/>
              <w:jc w:val="both"/>
              <w:rPr>
                <w:rFonts w:ascii="Times New Roman" w:hAnsi="Times New Roman"/>
                <w:sz w:val="22"/>
                <w:szCs w:val="22"/>
              </w:rPr>
            </w:pPr>
          </w:p>
        </w:tc>
      </w:tr>
      <w:tr w:rsidR="00BB7268" w:rsidRPr="00BB7268" w14:paraId="0C9A4D27" w14:textId="77777777" w:rsidTr="00224A11">
        <w:tc>
          <w:tcPr>
            <w:tcW w:w="2897" w:type="dxa"/>
            <w:tcBorders>
              <w:top w:val="single" w:sz="4" w:space="0" w:color="auto"/>
              <w:left w:val="single" w:sz="4" w:space="0" w:color="auto"/>
              <w:bottom w:val="single" w:sz="4" w:space="0" w:color="auto"/>
              <w:right w:val="single" w:sz="4" w:space="0" w:color="auto"/>
            </w:tcBorders>
          </w:tcPr>
          <w:p w14:paraId="46E31D82" w14:textId="5C6526D8" w:rsidR="00BB7268" w:rsidRPr="00BB7268" w:rsidRDefault="00F75513" w:rsidP="001C5A51">
            <w:pPr>
              <w:widowControl w:val="0"/>
              <w:spacing w:before="40" w:after="40" w:line="276" w:lineRule="auto"/>
              <w:jc w:val="both"/>
              <w:rPr>
                <w:rFonts w:ascii="Times New Roman" w:hAnsi="Times New Roman"/>
                <w:sz w:val="22"/>
                <w:szCs w:val="22"/>
              </w:rPr>
            </w:pPr>
            <w:r>
              <w:rPr>
                <w:rFonts w:ascii="Times New Roman" w:hAnsi="Times New Roman"/>
                <w:sz w:val="22"/>
                <w:szCs w:val="22"/>
              </w:rPr>
              <w:t>PVM</w:t>
            </w:r>
            <w:r w:rsidR="00BB7268" w:rsidRPr="00BB7268">
              <w:rPr>
                <w:rFonts w:ascii="Times New Roman" w:hAnsi="Times New Roman"/>
                <w:sz w:val="22"/>
                <w:szCs w:val="22"/>
              </w:rPr>
              <w:t xml:space="preserve"> (1) (SL = 50)</w:t>
            </w:r>
          </w:p>
        </w:tc>
        <w:tc>
          <w:tcPr>
            <w:tcW w:w="1064" w:type="dxa"/>
            <w:tcBorders>
              <w:top w:val="single" w:sz="4" w:space="0" w:color="auto"/>
              <w:left w:val="single" w:sz="4" w:space="0" w:color="auto"/>
              <w:bottom w:val="single" w:sz="4" w:space="0" w:color="auto"/>
              <w:right w:val="single" w:sz="4" w:space="0" w:color="auto"/>
            </w:tcBorders>
          </w:tcPr>
          <w:p w14:paraId="11EFEEED" w14:textId="77777777" w:rsidR="00BB7268" w:rsidRPr="00BB7268" w:rsidRDefault="00BB7268" w:rsidP="001C5A51">
            <w:pPr>
              <w:widowControl w:val="0"/>
              <w:spacing w:before="40" w:after="40" w:line="276" w:lineRule="auto"/>
              <w:jc w:val="both"/>
              <w:rPr>
                <w:rFonts w:ascii="Times New Roman" w:hAnsi="Times New Roman"/>
                <w:sz w:val="22"/>
                <w:szCs w:val="22"/>
              </w:rPr>
            </w:pPr>
            <w:r w:rsidRPr="00BB7268">
              <w:rPr>
                <w:rFonts w:ascii="Times New Roman" w:hAnsi="Times New Roman"/>
                <w:sz w:val="22"/>
                <w:szCs w:val="22"/>
              </w:rPr>
              <w:t>18 (36)</w:t>
            </w:r>
          </w:p>
        </w:tc>
        <w:tc>
          <w:tcPr>
            <w:tcW w:w="960" w:type="dxa"/>
            <w:tcBorders>
              <w:top w:val="single" w:sz="4" w:space="0" w:color="auto"/>
              <w:left w:val="single" w:sz="4" w:space="0" w:color="auto"/>
              <w:bottom w:val="single" w:sz="4" w:space="0" w:color="auto"/>
              <w:right w:val="single" w:sz="4" w:space="0" w:color="auto"/>
            </w:tcBorders>
          </w:tcPr>
          <w:p w14:paraId="3CADC6C0" w14:textId="77777777" w:rsidR="00BB7268" w:rsidRPr="00BB7268" w:rsidRDefault="00BB7268" w:rsidP="001C5A51">
            <w:pPr>
              <w:widowControl w:val="0"/>
              <w:spacing w:before="40" w:after="40" w:line="276" w:lineRule="auto"/>
              <w:jc w:val="both"/>
              <w:rPr>
                <w:rFonts w:ascii="Times New Roman" w:hAnsi="Times New Roman"/>
                <w:sz w:val="22"/>
                <w:szCs w:val="22"/>
              </w:rPr>
            </w:pPr>
            <w:r w:rsidRPr="00BB7268">
              <w:rPr>
                <w:rFonts w:ascii="Times New Roman" w:hAnsi="Times New Roman"/>
                <w:sz w:val="22"/>
                <w:szCs w:val="22"/>
              </w:rPr>
              <w:t>32 (64)</w:t>
            </w:r>
          </w:p>
        </w:tc>
        <w:tc>
          <w:tcPr>
            <w:tcW w:w="1113" w:type="dxa"/>
            <w:vMerge w:val="restart"/>
            <w:tcBorders>
              <w:top w:val="single" w:sz="4" w:space="0" w:color="auto"/>
              <w:left w:val="single" w:sz="4" w:space="0" w:color="auto"/>
              <w:bottom w:val="single" w:sz="4" w:space="0" w:color="auto"/>
              <w:right w:val="single" w:sz="4" w:space="0" w:color="auto"/>
            </w:tcBorders>
          </w:tcPr>
          <w:p w14:paraId="71AE869E" w14:textId="77777777" w:rsidR="00BB7268" w:rsidRPr="00BB7268" w:rsidRDefault="00BB7268" w:rsidP="001C5A51">
            <w:pPr>
              <w:widowControl w:val="0"/>
              <w:spacing w:before="40" w:after="40" w:line="276" w:lineRule="auto"/>
              <w:jc w:val="both"/>
              <w:rPr>
                <w:rFonts w:ascii="Times New Roman" w:hAnsi="Times New Roman"/>
                <w:sz w:val="22"/>
                <w:szCs w:val="22"/>
              </w:rPr>
            </w:pPr>
            <w:r w:rsidRPr="00BB7268">
              <w:rPr>
                <w:rFonts w:ascii="Times New Roman" w:hAnsi="Times New Roman"/>
                <w:sz w:val="22"/>
                <w:szCs w:val="22"/>
              </w:rPr>
              <w:t>p=0,12</w:t>
            </w:r>
          </w:p>
          <w:p w14:paraId="4F6F578E" w14:textId="77777777" w:rsidR="00BB7268" w:rsidRPr="00BB7268" w:rsidRDefault="00BB7268" w:rsidP="001C5A51">
            <w:pPr>
              <w:widowControl w:val="0"/>
              <w:spacing w:before="40" w:after="40" w:line="276" w:lineRule="auto"/>
              <w:jc w:val="both"/>
              <w:rPr>
                <w:rFonts w:ascii="Times New Roman" w:hAnsi="Times New Roman"/>
                <w:sz w:val="22"/>
                <w:szCs w:val="22"/>
              </w:rPr>
            </w:pPr>
            <w:r w:rsidRPr="00BB7268">
              <w:rPr>
                <w:rFonts w:ascii="Times New Roman" w:hAnsi="Times New Roman"/>
                <w:sz w:val="22"/>
                <w:szCs w:val="22"/>
              </w:rPr>
              <w:t>p</w:t>
            </w:r>
            <w:r w:rsidRPr="00BB7268">
              <w:rPr>
                <w:rFonts w:ascii="Times New Roman" w:hAnsi="Times New Roman"/>
                <w:sz w:val="22"/>
                <w:szCs w:val="22"/>
                <w:vertAlign w:val="subscript"/>
              </w:rPr>
              <w:t>1-2</w:t>
            </w:r>
            <w:r w:rsidRPr="00BB7268">
              <w:rPr>
                <w:rFonts w:ascii="Times New Roman" w:hAnsi="Times New Roman"/>
                <w:sz w:val="22"/>
                <w:szCs w:val="22"/>
              </w:rPr>
              <w:t>=0,48</w:t>
            </w:r>
          </w:p>
          <w:p w14:paraId="7D7EBBAC" w14:textId="77777777" w:rsidR="00BB7268" w:rsidRPr="00BB7268" w:rsidRDefault="00BB7268" w:rsidP="001C5A51">
            <w:pPr>
              <w:widowControl w:val="0"/>
              <w:spacing w:before="40" w:after="40" w:line="276" w:lineRule="auto"/>
              <w:jc w:val="both"/>
              <w:rPr>
                <w:rFonts w:ascii="Times New Roman" w:hAnsi="Times New Roman"/>
                <w:sz w:val="22"/>
                <w:szCs w:val="22"/>
              </w:rPr>
            </w:pPr>
            <w:r w:rsidRPr="00BB7268">
              <w:rPr>
                <w:rFonts w:ascii="Times New Roman" w:hAnsi="Times New Roman"/>
                <w:sz w:val="22"/>
                <w:szCs w:val="22"/>
              </w:rPr>
              <w:t>p</w:t>
            </w:r>
            <w:r w:rsidRPr="00BB7268">
              <w:rPr>
                <w:rFonts w:ascii="Times New Roman" w:hAnsi="Times New Roman"/>
                <w:sz w:val="22"/>
                <w:szCs w:val="22"/>
                <w:vertAlign w:val="subscript"/>
              </w:rPr>
              <w:t>1-3</w:t>
            </w:r>
            <w:r w:rsidRPr="00BB7268">
              <w:rPr>
                <w:rFonts w:ascii="Times New Roman" w:hAnsi="Times New Roman"/>
                <w:sz w:val="22"/>
                <w:szCs w:val="22"/>
              </w:rPr>
              <w:t>=0,04</w:t>
            </w:r>
          </w:p>
          <w:p w14:paraId="01F2B491" w14:textId="77777777" w:rsidR="00BB7268" w:rsidRPr="00BB7268" w:rsidRDefault="00BB7268" w:rsidP="001C5A51">
            <w:pPr>
              <w:widowControl w:val="0"/>
              <w:spacing w:before="40" w:after="40" w:line="276" w:lineRule="auto"/>
              <w:jc w:val="both"/>
              <w:rPr>
                <w:rFonts w:ascii="Times New Roman" w:hAnsi="Times New Roman"/>
                <w:sz w:val="22"/>
                <w:szCs w:val="22"/>
              </w:rPr>
            </w:pPr>
            <w:r w:rsidRPr="00BB7268">
              <w:rPr>
                <w:rFonts w:ascii="Times New Roman" w:hAnsi="Times New Roman"/>
                <w:sz w:val="22"/>
                <w:szCs w:val="22"/>
              </w:rPr>
              <w:t>p</w:t>
            </w:r>
            <w:r w:rsidRPr="00BB7268">
              <w:rPr>
                <w:rFonts w:ascii="Times New Roman" w:hAnsi="Times New Roman"/>
                <w:sz w:val="22"/>
                <w:szCs w:val="22"/>
                <w:vertAlign w:val="subscript"/>
              </w:rPr>
              <w:t>1-4</w:t>
            </w:r>
            <w:r w:rsidRPr="00BB7268">
              <w:rPr>
                <w:rFonts w:ascii="Times New Roman" w:hAnsi="Times New Roman"/>
                <w:sz w:val="22"/>
                <w:szCs w:val="22"/>
              </w:rPr>
              <w:t>=0,48</w:t>
            </w:r>
          </w:p>
          <w:p w14:paraId="5705D48C" w14:textId="77777777" w:rsidR="00BB7268" w:rsidRPr="00BB7268" w:rsidRDefault="00BB7268" w:rsidP="001C5A51">
            <w:pPr>
              <w:widowControl w:val="0"/>
              <w:spacing w:before="40" w:after="40" w:line="276" w:lineRule="auto"/>
              <w:jc w:val="both"/>
              <w:rPr>
                <w:rFonts w:ascii="Times New Roman" w:hAnsi="Times New Roman"/>
                <w:sz w:val="22"/>
                <w:szCs w:val="22"/>
              </w:rPr>
            </w:pPr>
            <w:r w:rsidRPr="00BB7268">
              <w:rPr>
                <w:rFonts w:ascii="Times New Roman" w:hAnsi="Times New Roman"/>
                <w:sz w:val="22"/>
                <w:szCs w:val="22"/>
              </w:rPr>
              <w:t>p</w:t>
            </w:r>
            <w:r w:rsidRPr="00BB7268">
              <w:rPr>
                <w:rFonts w:ascii="Times New Roman" w:hAnsi="Times New Roman"/>
                <w:sz w:val="22"/>
                <w:szCs w:val="22"/>
                <w:vertAlign w:val="subscript"/>
              </w:rPr>
              <w:t>2-3</w:t>
            </w:r>
            <w:r w:rsidRPr="00BB7268">
              <w:rPr>
                <w:rFonts w:ascii="Times New Roman" w:hAnsi="Times New Roman"/>
                <w:sz w:val="22"/>
                <w:szCs w:val="22"/>
              </w:rPr>
              <w:t>=0,33</w:t>
            </w:r>
          </w:p>
          <w:p w14:paraId="15B7EFB5" w14:textId="77777777" w:rsidR="00BB7268" w:rsidRPr="00BB7268" w:rsidRDefault="00BB7268" w:rsidP="001C5A51">
            <w:pPr>
              <w:widowControl w:val="0"/>
              <w:spacing w:before="40" w:after="40" w:line="276" w:lineRule="auto"/>
              <w:jc w:val="both"/>
              <w:rPr>
                <w:rFonts w:ascii="Times New Roman" w:hAnsi="Times New Roman"/>
                <w:sz w:val="22"/>
                <w:szCs w:val="22"/>
              </w:rPr>
            </w:pPr>
            <w:r w:rsidRPr="00BB7268">
              <w:rPr>
                <w:rFonts w:ascii="Times New Roman" w:hAnsi="Times New Roman"/>
                <w:sz w:val="22"/>
                <w:szCs w:val="22"/>
              </w:rPr>
              <w:t>p</w:t>
            </w:r>
            <w:r w:rsidRPr="00BB7268">
              <w:rPr>
                <w:rFonts w:ascii="Times New Roman" w:hAnsi="Times New Roman"/>
                <w:sz w:val="22"/>
                <w:szCs w:val="22"/>
                <w:vertAlign w:val="subscript"/>
              </w:rPr>
              <w:t>2-4</w:t>
            </w:r>
            <w:r w:rsidRPr="00BB7268">
              <w:rPr>
                <w:rFonts w:ascii="Times New Roman" w:hAnsi="Times New Roman"/>
                <w:sz w:val="22"/>
                <w:szCs w:val="22"/>
              </w:rPr>
              <w:t>=0,76</w:t>
            </w:r>
          </w:p>
          <w:p w14:paraId="4C73AC00" w14:textId="77777777" w:rsidR="00BB7268" w:rsidRPr="00BB7268" w:rsidRDefault="00BB7268" w:rsidP="001C5A51">
            <w:pPr>
              <w:widowControl w:val="0"/>
              <w:spacing w:before="40" w:after="40" w:line="276" w:lineRule="auto"/>
              <w:jc w:val="both"/>
              <w:rPr>
                <w:rFonts w:ascii="Times New Roman" w:hAnsi="Times New Roman"/>
                <w:sz w:val="22"/>
                <w:szCs w:val="22"/>
              </w:rPr>
            </w:pPr>
            <w:r w:rsidRPr="00BB7268">
              <w:rPr>
                <w:rFonts w:ascii="Times New Roman" w:hAnsi="Times New Roman"/>
                <w:sz w:val="22"/>
                <w:szCs w:val="22"/>
              </w:rPr>
              <w:t>p</w:t>
            </w:r>
            <w:r w:rsidRPr="00BB7268">
              <w:rPr>
                <w:rFonts w:ascii="Times New Roman" w:hAnsi="Times New Roman"/>
                <w:sz w:val="22"/>
                <w:szCs w:val="22"/>
                <w:vertAlign w:val="subscript"/>
              </w:rPr>
              <w:t>3-4</w:t>
            </w:r>
            <w:r w:rsidRPr="00BB7268">
              <w:rPr>
                <w:rFonts w:ascii="Times New Roman" w:hAnsi="Times New Roman"/>
                <w:sz w:val="22"/>
                <w:szCs w:val="22"/>
              </w:rPr>
              <w:t>=0,33</w:t>
            </w:r>
          </w:p>
        </w:tc>
      </w:tr>
      <w:tr w:rsidR="00BB7268" w:rsidRPr="00BB7268" w14:paraId="0012FFFB" w14:textId="77777777" w:rsidTr="00224A11">
        <w:tc>
          <w:tcPr>
            <w:tcW w:w="2897" w:type="dxa"/>
            <w:tcBorders>
              <w:top w:val="single" w:sz="4" w:space="0" w:color="auto"/>
              <w:left w:val="single" w:sz="4" w:space="0" w:color="auto"/>
              <w:bottom w:val="single" w:sz="4" w:space="0" w:color="auto"/>
              <w:right w:val="single" w:sz="4" w:space="0" w:color="auto"/>
            </w:tcBorders>
          </w:tcPr>
          <w:p w14:paraId="168E79C8" w14:textId="77777777" w:rsidR="00BB7268" w:rsidRPr="00BB7268" w:rsidRDefault="00BB7268" w:rsidP="001C5A51">
            <w:pPr>
              <w:widowControl w:val="0"/>
              <w:spacing w:before="40" w:after="40" w:line="276" w:lineRule="auto"/>
              <w:jc w:val="both"/>
              <w:rPr>
                <w:rFonts w:ascii="Times New Roman" w:hAnsi="Times New Roman"/>
                <w:sz w:val="22"/>
                <w:szCs w:val="22"/>
              </w:rPr>
            </w:pPr>
            <w:r w:rsidRPr="00BB7268">
              <w:rPr>
                <w:rFonts w:ascii="Times New Roman" w:hAnsi="Times New Roman"/>
                <w:sz w:val="22"/>
                <w:szCs w:val="22"/>
              </w:rPr>
              <w:t>CVM (2) (SL = 4)</w:t>
            </w:r>
          </w:p>
        </w:tc>
        <w:tc>
          <w:tcPr>
            <w:tcW w:w="1064" w:type="dxa"/>
            <w:tcBorders>
              <w:top w:val="single" w:sz="4" w:space="0" w:color="auto"/>
              <w:left w:val="single" w:sz="4" w:space="0" w:color="auto"/>
              <w:bottom w:val="single" w:sz="4" w:space="0" w:color="auto"/>
              <w:right w:val="single" w:sz="4" w:space="0" w:color="auto"/>
            </w:tcBorders>
          </w:tcPr>
          <w:p w14:paraId="72E2B25D" w14:textId="77777777" w:rsidR="00BB7268" w:rsidRPr="00BB7268" w:rsidRDefault="00BB7268" w:rsidP="001C5A51">
            <w:pPr>
              <w:widowControl w:val="0"/>
              <w:spacing w:before="40" w:after="40" w:line="276" w:lineRule="auto"/>
              <w:jc w:val="both"/>
              <w:rPr>
                <w:rFonts w:ascii="Times New Roman" w:hAnsi="Times New Roman"/>
                <w:sz w:val="22"/>
                <w:szCs w:val="22"/>
              </w:rPr>
            </w:pPr>
            <w:r w:rsidRPr="00BB7268">
              <w:rPr>
                <w:rFonts w:ascii="Times New Roman" w:hAnsi="Times New Roman"/>
                <w:sz w:val="22"/>
                <w:szCs w:val="22"/>
              </w:rPr>
              <w:t>2 (50)</w:t>
            </w:r>
          </w:p>
        </w:tc>
        <w:tc>
          <w:tcPr>
            <w:tcW w:w="960" w:type="dxa"/>
            <w:tcBorders>
              <w:top w:val="single" w:sz="4" w:space="0" w:color="auto"/>
              <w:left w:val="single" w:sz="4" w:space="0" w:color="auto"/>
              <w:bottom w:val="single" w:sz="4" w:space="0" w:color="auto"/>
              <w:right w:val="single" w:sz="4" w:space="0" w:color="auto"/>
            </w:tcBorders>
          </w:tcPr>
          <w:p w14:paraId="7DE18946" w14:textId="77777777" w:rsidR="00BB7268" w:rsidRPr="00BB7268" w:rsidRDefault="00BB7268" w:rsidP="001C5A51">
            <w:pPr>
              <w:widowControl w:val="0"/>
              <w:spacing w:before="40" w:after="40" w:line="276" w:lineRule="auto"/>
              <w:jc w:val="both"/>
              <w:rPr>
                <w:rFonts w:ascii="Times New Roman" w:hAnsi="Times New Roman"/>
                <w:sz w:val="22"/>
                <w:szCs w:val="22"/>
              </w:rPr>
            </w:pPr>
            <w:r w:rsidRPr="00BB7268">
              <w:rPr>
                <w:rFonts w:ascii="Times New Roman" w:hAnsi="Times New Roman"/>
                <w:sz w:val="22"/>
                <w:szCs w:val="22"/>
              </w:rPr>
              <w:t>2 (50)</w:t>
            </w:r>
          </w:p>
        </w:tc>
        <w:tc>
          <w:tcPr>
            <w:tcW w:w="1113" w:type="dxa"/>
            <w:vMerge/>
            <w:tcBorders>
              <w:top w:val="single" w:sz="4" w:space="0" w:color="auto"/>
              <w:left w:val="single" w:sz="4" w:space="0" w:color="auto"/>
              <w:bottom w:val="single" w:sz="4" w:space="0" w:color="auto"/>
              <w:right w:val="single" w:sz="4" w:space="0" w:color="auto"/>
            </w:tcBorders>
          </w:tcPr>
          <w:p w14:paraId="505C4D6C" w14:textId="77777777" w:rsidR="00BB7268" w:rsidRPr="00BB7268" w:rsidRDefault="00BB7268" w:rsidP="001C5A51">
            <w:pPr>
              <w:widowControl w:val="0"/>
              <w:spacing w:before="40" w:after="40" w:line="276" w:lineRule="auto"/>
              <w:jc w:val="both"/>
              <w:rPr>
                <w:rFonts w:ascii="Times New Roman" w:hAnsi="Times New Roman"/>
                <w:sz w:val="22"/>
                <w:szCs w:val="22"/>
              </w:rPr>
            </w:pPr>
          </w:p>
        </w:tc>
      </w:tr>
      <w:tr w:rsidR="00BB7268" w:rsidRPr="00BB7268" w14:paraId="098B355C" w14:textId="77777777" w:rsidTr="00224A11">
        <w:tc>
          <w:tcPr>
            <w:tcW w:w="2897" w:type="dxa"/>
            <w:tcBorders>
              <w:top w:val="single" w:sz="4" w:space="0" w:color="auto"/>
              <w:left w:val="single" w:sz="4" w:space="0" w:color="auto"/>
              <w:bottom w:val="single" w:sz="4" w:space="0" w:color="auto"/>
              <w:right w:val="single" w:sz="4" w:space="0" w:color="auto"/>
            </w:tcBorders>
          </w:tcPr>
          <w:p w14:paraId="73F2E831" w14:textId="77777777" w:rsidR="00BB7268" w:rsidRPr="00BB7268" w:rsidRDefault="00BB7268" w:rsidP="001C5A51">
            <w:pPr>
              <w:widowControl w:val="0"/>
              <w:spacing w:before="40" w:after="40" w:line="276" w:lineRule="auto"/>
              <w:jc w:val="both"/>
              <w:rPr>
                <w:rFonts w:ascii="Times New Roman" w:hAnsi="Times New Roman"/>
                <w:sz w:val="22"/>
                <w:szCs w:val="22"/>
              </w:rPr>
            </w:pPr>
            <w:r w:rsidRPr="00BB7268">
              <w:rPr>
                <w:rFonts w:ascii="Times New Roman" w:hAnsi="Times New Roman"/>
                <w:sz w:val="22"/>
                <w:szCs w:val="22"/>
              </w:rPr>
              <w:t>LVM (3) (SL = 6)</w:t>
            </w:r>
          </w:p>
        </w:tc>
        <w:tc>
          <w:tcPr>
            <w:tcW w:w="1064" w:type="dxa"/>
            <w:tcBorders>
              <w:top w:val="single" w:sz="4" w:space="0" w:color="auto"/>
              <w:left w:val="single" w:sz="4" w:space="0" w:color="auto"/>
              <w:bottom w:val="single" w:sz="4" w:space="0" w:color="auto"/>
              <w:right w:val="single" w:sz="4" w:space="0" w:color="auto"/>
            </w:tcBorders>
          </w:tcPr>
          <w:p w14:paraId="48C29FDB" w14:textId="77777777" w:rsidR="00BB7268" w:rsidRPr="00BB7268" w:rsidRDefault="00BB7268" w:rsidP="001C5A51">
            <w:pPr>
              <w:widowControl w:val="0"/>
              <w:spacing w:before="40" w:after="40" w:line="276" w:lineRule="auto"/>
              <w:jc w:val="both"/>
              <w:rPr>
                <w:rFonts w:ascii="Times New Roman" w:hAnsi="Times New Roman"/>
                <w:sz w:val="22"/>
                <w:szCs w:val="22"/>
              </w:rPr>
            </w:pPr>
            <w:r w:rsidRPr="00BB7268">
              <w:rPr>
                <w:rFonts w:ascii="Times New Roman" w:hAnsi="Times New Roman"/>
                <w:sz w:val="22"/>
                <w:szCs w:val="22"/>
              </w:rPr>
              <w:t>5 (88,3)</w:t>
            </w:r>
          </w:p>
        </w:tc>
        <w:tc>
          <w:tcPr>
            <w:tcW w:w="960" w:type="dxa"/>
            <w:tcBorders>
              <w:top w:val="single" w:sz="4" w:space="0" w:color="auto"/>
              <w:left w:val="single" w:sz="4" w:space="0" w:color="auto"/>
              <w:bottom w:val="single" w:sz="4" w:space="0" w:color="auto"/>
              <w:right w:val="single" w:sz="4" w:space="0" w:color="auto"/>
            </w:tcBorders>
          </w:tcPr>
          <w:p w14:paraId="6D7B6601" w14:textId="77777777" w:rsidR="00BB7268" w:rsidRPr="00BB7268" w:rsidRDefault="00BB7268" w:rsidP="001C5A51">
            <w:pPr>
              <w:widowControl w:val="0"/>
              <w:spacing w:before="40" w:after="40" w:line="276" w:lineRule="auto"/>
              <w:jc w:val="both"/>
              <w:rPr>
                <w:rFonts w:ascii="Times New Roman" w:hAnsi="Times New Roman"/>
                <w:sz w:val="22"/>
                <w:szCs w:val="22"/>
              </w:rPr>
            </w:pPr>
            <w:r w:rsidRPr="00BB7268">
              <w:rPr>
                <w:rFonts w:ascii="Times New Roman" w:hAnsi="Times New Roman"/>
                <w:sz w:val="22"/>
                <w:szCs w:val="22"/>
              </w:rPr>
              <w:t>1 (16,7)</w:t>
            </w:r>
          </w:p>
        </w:tc>
        <w:tc>
          <w:tcPr>
            <w:tcW w:w="1113" w:type="dxa"/>
            <w:vMerge/>
            <w:tcBorders>
              <w:top w:val="single" w:sz="4" w:space="0" w:color="auto"/>
              <w:left w:val="single" w:sz="4" w:space="0" w:color="auto"/>
              <w:bottom w:val="single" w:sz="4" w:space="0" w:color="auto"/>
              <w:right w:val="single" w:sz="4" w:space="0" w:color="auto"/>
            </w:tcBorders>
          </w:tcPr>
          <w:p w14:paraId="32051F36" w14:textId="77777777" w:rsidR="00BB7268" w:rsidRPr="00BB7268" w:rsidRDefault="00BB7268" w:rsidP="001C5A51">
            <w:pPr>
              <w:widowControl w:val="0"/>
              <w:spacing w:before="40" w:after="40" w:line="276" w:lineRule="auto"/>
              <w:jc w:val="both"/>
              <w:rPr>
                <w:rFonts w:ascii="Times New Roman" w:hAnsi="Times New Roman"/>
                <w:sz w:val="22"/>
                <w:szCs w:val="22"/>
              </w:rPr>
            </w:pPr>
          </w:p>
        </w:tc>
      </w:tr>
      <w:tr w:rsidR="00BB7268" w:rsidRPr="00BB7268" w14:paraId="2F129433" w14:textId="77777777" w:rsidTr="00224A11">
        <w:tc>
          <w:tcPr>
            <w:tcW w:w="2897" w:type="dxa"/>
            <w:tcBorders>
              <w:top w:val="single" w:sz="4" w:space="0" w:color="auto"/>
              <w:left w:val="single" w:sz="4" w:space="0" w:color="auto"/>
              <w:bottom w:val="single" w:sz="4" w:space="0" w:color="auto"/>
              <w:right w:val="single" w:sz="4" w:space="0" w:color="auto"/>
            </w:tcBorders>
          </w:tcPr>
          <w:p w14:paraId="3C8ABCA0" w14:textId="77777777" w:rsidR="00BB7268" w:rsidRPr="00BB7268" w:rsidRDefault="00BB7268" w:rsidP="001C5A51">
            <w:pPr>
              <w:widowControl w:val="0"/>
              <w:spacing w:before="40" w:after="40" w:line="276" w:lineRule="auto"/>
              <w:jc w:val="both"/>
              <w:rPr>
                <w:rFonts w:ascii="Times New Roman" w:hAnsi="Times New Roman"/>
                <w:sz w:val="22"/>
                <w:szCs w:val="22"/>
              </w:rPr>
            </w:pPr>
            <w:r w:rsidRPr="00BB7268">
              <w:rPr>
                <w:rFonts w:ascii="Times New Roman" w:hAnsi="Times New Roman"/>
                <w:sz w:val="22"/>
                <w:szCs w:val="22"/>
              </w:rPr>
              <w:t>CLVM (4) (SL = 4)</w:t>
            </w:r>
          </w:p>
        </w:tc>
        <w:tc>
          <w:tcPr>
            <w:tcW w:w="1064" w:type="dxa"/>
            <w:tcBorders>
              <w:top w:val="single" w:sz="4" w:space="0" w:color="auto"/>
              <w:left w:val="single" w:sz="4" w:space="0" w:color="auto"/>
              <w:bottom w:val="single" w:sz="4" w:space="0" w:color="auto"/>
              <w:right w:val="single" w:sz="4" w:space="0" w:color="auto"/>
            </w:tcBorders>
          </w:tcPr>
          <w:p w14:paraId="3173146D" w14:textId="77777777" w:rsidR="00BB7268" w:rsidRPr="00BB7268" w:rsidRDefault="00BB7268" w:rsidP="001C5A51">
            <w:pPr>
              <w:widowControl w:val="0"/>
              <w:spacing w:before="40" w:after="40" w:line="276" w:lineRule="auto"/>
              <w:jc w:val="both"/>
              <w:rPr>
                <w:rFonts w:ascii="Times New Roman" w:hAnsi="Times New Roman"/>
                <w:sz w:val="22"/>
                <w:szCs w:val="22"/>
              </w:rPr>
            </w:pPr>
            <w:r w:rsidRPr="00BB7268">
              <w:rPr>
                <w:rFonts w:ascii="Times New Roman" w:hAnsi="Times New Roman"/>
                <w:sz w:val="22"/>
                <w:szCs w:val="22"/>
              </w:rPr>
              <w:t>2 (50)</w:t>
            </w:r>
          </w:p>
        </w:tc>
        <w:tc>
          <w:tcPr>
            <w:tcW w:w="960" w:type="dxa"/>
            <w:tcBorders>
              <w:top w:val="single" w:sz="4" w:space="0" w:color="auto"/>
              <w:left w:val="single" w:sz="4" w:space="0" w:color="auto"/>
              <w:bottom w:val="single" w:sz="4" w:space="0" w:color="auto"/>
              <w:right w:val="single" w:sz="4" w:space="0" w:color="auto"/>
            </w:tcBorders>
          </w:tcPr>
          <w:p w14:paraId="26E36C52" w14:textId="77777777" w:rsidR="00BB7268" w:rsidRPr="00BB7268" w:rsidRDefault="00BB7268" w:rsidP="001C5A51">
            <w:pPr>
              <w:widowControl w:val="0"/>
              <w:spacing w:before="40" w:after="40" w:line="276" w:lineRule="auto"/>
              <w:jc w:val="both"/>
              <w:rPr>
                <w:rFonts w:ascii="Times New Roman" w:hAnsi="Times New Roman"/>
                <w:sz w:val="22"/>
                <w:szCs w:val="22"/>
              </w:rPr>
            </w:pPr>
            <w:r w:rsidRPr="00BB7268">
              <w:rPr>
                <w:rFonts w:ascii="Times New Roman" w:hAnsi="Times New Roman"/>
                <w:sz w:val="22"/>
                <w:szCs w:val="22"/>
              </w:rPr>
              <w:t>2 (50)</w:t>
            </w:r>
          </w:p>
        </w:tc>
        <w:tc>
          <w:tcPr>
            <w:tcW w:w="1113" w:type="dxa"/>
            <w:vMerge/>
            <w:tcBorders>
              <w:top w:val="single" w:sz="4" w:space="0" w:color="auto"/>
              <w:left w:val="single" w:sz="4" w:space="0" w:color="auto"/>
              <w:bottom w:val="single" w:sz="4" w:space="0" w:color="auto"/>
              <w:right w:val="single" w:sz="4" w:space="0" w:color="auto"/>
            </w:tcBorders>
          </w:tcPr>
          <w:p w14:paraId="7DBF4DA4" w14:textId="77777777" w:rsidR="00BB7268" w:rsidRPr="00BB7268" w:rsidRDefault="00BB7268" w:rsidP="001C5A51">
            <w:pPr>
              <w:widowControl w:val="0"/>
              <w:spacing w:before="40" w:after="40" w:line="276" w:lineRule="auto"/>
              <w:jc w:val="both"/>
              <w:rPr>
                <w:rFonts w:ascii="Times New Roman" w:hAnsi="Times New Roman"/>
                <w:sz w:val="22"/>
                <w:szCs w:val="22"/>
              </w:rPr>
            </w:pPr>
          </w:p>
        </w:tc>
      </w:tr>
      <w:tr w:rsidR="00BB7268" w:rsidRPr="00BB7268" w14:paraId="72358C6A" w14:textId="77777777" w:rsidTr="00224A11">
        <w:tc>
          <w:tcPr>
            <w:tcW w:w="2897" w:type="dxa"/>
            <w:tcBorders>
              <w:top w:val="single" w:sz="4" w:space="0" w:color="auto"/>
              <w:left w:val="single" w:sz="4" w:space="0" w:color="auto"/>
              <w:bottom w:val="single" w:sz="4" w:space="0" w:color="auto"/>
              <w:right w:val="single" w:sz="4" w:space="0" w:color="auto"/>
            </w:tcBorders>
          </w:tcPr>
          <w:p w14:paraId="76CC39AC" w14:textId="77777777" w:rsidR="00BB7268" w:rsidRPr="00BB7268" w:rsidRDefault="00BB7268" w:rsidP="001C5A51">
            <w:pPr>
              <w:widowControl w:val="0"/>
              <w:spacing w:before="40" w:after="40" w:line="276" w:lineRule="auto"/>
              <w:jc w:val="both"/>
              <w:rPr>
                <w:rFonts w:ascii="Times New Roman" w:hAnsi="Times New Roman"/>
                <w:sz w:val="22"/>
                <w:szCs w:val="22"/>
              </w:rPr>
            </w:pPr>
            <w:r w:rsidRPr="00BB7268">
              <w:rPr>
                <w:rFonts w:ascii="Times New Roman" w:hAnsi="Times New Roman"/>
                <w:sz w:val="22"/>
                <w:szCs w:val="22"/>
              </w:rPr>
              <w:t>P (5) (SL = 0)</w:t>
            </w:r>
          </w:p>
        </w:tc>
        <w:tc>
          <w:tcPr>
            <w:tcW w:w="1064" w:type="dxa"/>
            <w:tcBorders>
              <w:top w:val="single" w:sz="4" w:space="0" w:color="auto"/>
              <w:left w:val="single" w:sz="4" w:space="0" w:color="auto"/>
              <w:bottom w:val="single" w:sz="4" w:space="0" w:color="auto"/>
              <w:right w:val="single" w:sz="4" w:space="0" w:color="auto"/>
            </w:tcBorders>
          </w:tcPr>
          <w:p w14:paraId="13CD70D3" w14:textId="77777777" w:rsidR="00BB7268" w:rsidRPr="00BB7268" w:rsidRDefault="00BB7268" w:rsidP="001C5A51">
            <w:pPr>
              <w:widowControl w:val="0"/>
              <w:spacing w:before="40" w:after="40" w:line="276" w:lineRule="auto"/>
              <w:jc w:val="both"/>
              <w:rPr>
                <w:rFonts w:ascii="Times New Roman" w:hAnsi="Times New Roman"/>
                <w:sz w:val="22"/>
                <w:szCs w:val="22"/>
              </w:rPr>
            </w:pPr>
            <w:r w:rsidRPr="00BB7268">
              <w:rPr>
                <w:rFonts w:ascii="Times New Roman" w:hAnsi="Times New Roman"/>
                <w:sz w:val="22"/>
                <w:szCs w:val="22"/>
              </w:rPr>
              <w:t>0 (0)</w:t>
            </w:r>
          </w:p>
        </w:tc>
        <w:tc>
          <w:tcPr>
            <w:tcW w:w="960" w:type="dxa"/>
            <w:tcBorders>
              <w:top w:val="single" w:sz="4" w:space="0" w:color="auto"/>
              <w:left w:val="single" w:sz="4" w:space="0" w:color="auto"/>
              <w:bottom w:val="single" w:sz="4" w:space="0" w:color="auto"/>
              <w:right w:val="single" w:sz="4" w:space="0" w:color="auto"/>
            </w:tcBorders>
          </w:tcPr>
          <w:p w14:paraId="4B6E1383" w14:textId="77777777" w:rsidR="00BB7268" w:rsidRPr="00BB7268" w:rsidRDefault="00BB7268" w:rsidP="001C5A51">
            <w:pPr>
              <w:widowControl w:val="0"/>
              <w:spacing w:before="40" w:after="40" w:line="276" w:lineRule="auto"/>
              <w:jc w:val="both"/>
              <w:rPr>
                <w:rFonts w:ascii="Times New Roman" w:hAnsi="Times New Roman"/>
                <w:sz w:val="22"/>
                <w:szCs w:val="22"/>
              </w:rPr>
            </w:pPr>
            <w:r w:rsidRPr="00BB7268">
              <w:rPr>
                <w:rFonts w:ascii="Times New Roman" w:hAnsi="Times New Roman"/>
                <w:sz w:val="22"/>
                <w:szCs w:val="22"/>
              </w:rPr>
              <w:t>0 (0)</w:t>
            </w:r>
          </w:p>
        </w:tc>
        <w:tc>
          <w:tcPr>
            <w:tcW w:w="1113" w:type="dxa"/>
            <w:vMerge/>
            <w:tcBorders>
              <w:top w:val="single" w:sz="4" w:space="0" w:color="auto"/>
              <w:left w:val="single" w:sz="4" w:space="0" w:color="auto"/>
              <w:bottom w:val="single" w:sz="4" w:space="0" w:color="auto"/>
              <w:right w:val="single" w:sz="4" w:space="0" w:color="auto"/>
            </w:tcBorders>
          </w:tcPr>
          <w:p w14:paraId="58EF5FA8" w14:textId="77777777" w:rsidR="00BB7268" w:rsidRPr="00BB7268" w:rsidRDefault="00BB7268" w:rsidP="001C5A51">
            <w:pPr>
              <w:widowControl w:val="0"/>
              <w:spacing w:before="40" w:after="40" w:line="276" w:lineRule="auto"/>
              <w:jc w:val="both"/>
              <w:rPr>
                <w:rFonts w:ascii="Times New Roman" w:hAnsi="Times New Roman"/>
                <w:sz w:val="22"/>
                <w:szCs w:val="22"/>
              </w:rPr>
            </w:pPr>
          </w:p>
        </w:tc>
      </w:tr>
      <w:tr w:rsidR="00BB7268" w:rsidRPr="00BB7268" w14:paraId="5C533F59" w14:textId="77777777" w:rsidTr="00224A11">
        <w:tc>
          <w:tcPr>
            <w:tcW w:w="2897" w:type="dxa"/>
            <w:tcBorders>
              <w:top w:val="single" w:sz="4" w:space="0" w:color="auto"/>
              <w:left w:val="single" w:sz="4" w:space="0" w:color="auto"/>
              <w:bottom w:val="single" w:sz="4" w:space="0" w:color="auto"/>
              <w:right w:val="single" w:sz="4" w:space="0" w:color="auto"/>
            </w:tcBorders>
          </w:tcPr>
          <w:p w14:paraId="0B58BD4A" w14:textId="77777777" w:rsidR="00BB7268" w:rsidRPr="00BB7268" w:rsidRDefault="00BB7268" w:rsidP="001C5A51">
            <w:pPr>
              <w:widowControl w:val="0"/>
              <w:spacing w:before="40" w:after="40" w:line="276" w:lineRule="auto"/>
              <w:jc w:val="both"/>
              <w:rPr>
                <w:rFonts w:ascii="Times New Roman" w:hAnsi="Times New Roman"/>
                <w:sz w:val="22"/>
                <w:szCs w:val="22"/>
              </w:rPr>
            </w:pPr>
            <w:r w:rsidRPr="00BB7268">
              <w:rPr>
                <w:rFonts w:ascii="Times New Roman" w:hAnsi="Times New Roman"/>
                <w:sz w:val="22"/>
                <w:szCs w:val="22"/>
              </w:rPr>
              <w:t>GVM (6) (SL = 1)</w:t>
            </w:r>
          </w:p>
        </w:tc>
        <w:tc>
          <w:tcPr>
            <w:tcW w:w="1064" w:type="dxa"/>
            <w:tcBorders>
              <w:top w:val="single" w:sz="4" w:space="0" w:color="auto"/>
              <w:left w:val="single" w:sz="4" w:space="0" w:color="auto"/>
              <w:bottom w:val="single" w:sz="4" w:space="0" w:color="auto"/>
              <w:right w:val="single" w:sz="4" w:space="0" w:color="auto"/>
            </w:tcBorders>
          </w:tcPr>
          <w:p w14:paraId="6662803F" w14:textId="77777777" w:rsidR="00BB7268" w:rsidRPr="00BB7268" w:rsidRDefault="00BB7268" w:rsidP="001C5A51">
            <w:pPr>
              <w:widowControl w:val="0"/>
              <w:spacing w:before="40" w:after="40" w:line="276" w:lineRule="auto"/>
              <w:jc w:val="both"/>
              <w:rPr>
                <w:rFonts w:ascii="Times New Roman" w:hAnsi="Times New Roman"/>
                <w:sz w:val="22"/>
                <w:szCs w:val="22"/>
              </w:rPr>
            </w:pPr>
            <w:r w:rsidRPr="00BB7268">
              <w:rPr>
                <w:rFonts w:ascii="Times New Roman" w:hAnsi="Times New Roman"/>
                <w:sz w:val="22"/>
                <w:szCs w:val="22"/>
              </w:rPr>
              <w:t>1 (100)</w:t>
            </w:r>
          </w:p>
        </w:tc>
        <w:tc>
          <w:tcPr>
            <w:tcW w:w="960" w:type="dxa"/>
            <w:tcBorders>
              <w:top w:val="single" w:sz="4" w:space="0" w:color="auto"/>
              <w:left w:val="single" w:sz="4" w:space="0" w:color="auto"/>
              <w:bottom w:val="single" w:sz="4" w:space="0" w:color="auto"/>
              <w:right w:val="single" w:sz="4" w:space="0" w:color="auto"/>
            </w:tcBorders>
          </w:tcPr>
          <w:p w14:paraId="6BDECBD9" w14:textId="77777777" w:rsidR="00BB7268" w:rsidRPr="00BB7268" w:rsidRDefault="00BB7268" w:rsidP="001C5A51">
            <w:pPr>
              <w:widowControl w:val="0"/>
              <w:spacing w:before="40" w:after="40" w:line="276" w:lineRule="auto"/>
              <w:jc w:val="both"/>
              <w:rPr>
                <w:rFonts w:ascii="Times New Roman" w:hAnsi="Times New Roman"/>
                <w:sz w:val="22"/>
                <w:szCs w:val="22"/>
              </w:rPr>
            </w:pPr>
            <w:r w:rsidRPr="00BB7268">
              <w:rPr>
                <w:rFonts w:ascii="Times New Roman" w:hAnsi="Times New Roman"/>
                <w:sz w:val="22"/>
                <w:szCs w:val="22"/>
              </w:rPr>
              <w:t>0 (0)</w:t>
            </w:r>
          </w:p>
        </w:tc>
        <w:tc>
          <w:tcPr>
            <w:tcW w:w="1113" w:type="dxa"/>
            <w:vMerge/>
            <w:tcBorders>
              <w:top w:val="single" w:sz="4" w:space="0" w:color="auto"/>
              <w:left w:val="single" w:sz="4" w:space="0" w:color="auto"/>
              <w:bottom w:val="single" w:sz="4" w:space="0" w:color="auto"/>
              <w:right w:val="single" w:sz="4" w:space="0" w:color="auto"/>
            </w:tcBorders>
          </w:tcPr>
          <w:p w14:paraId="5D3F314D" w14:textId="77777777" w:rsidR="00BB7268" w:rsidRPr="00BB7268" w:rsidRDefault="00BB7268" w:rsidP="001C5A51">
            <w:pPr>
              <w:widowControl w:val="0"/>
              <w:spacing w:before="40" w:after="40" w:line="276" w:lineRule="auto"/>
              <w:jc w:val="both"/>
              <w:rPr>
                <w:rFonts w:ascii="Times New Roman" w:hAnsi="Times New Roman"/>
                <w:sz w:val="22"/>
                <w:szCs w:val="22"/>
              </w:rPr>
            </w:pPr>
          </w:p>
        </w:tc>
      </w:tr>
      <w:tr w:rsidR="00BB7268" w:rsidRPr="00BB7268" w14:paraId="4ACF65A1" w14:textId="77777777" w:rsidTr="00224A11">
        <w:tc>
          <w:tcPr>
            <w:tcW w:w="2897" w:type="dxa"/>
            <w:tcBorders>
              <w:top w:val="single" w:sz="4" w:space="0" w:color="auto"/>
              <w:left w:val="single" w:sz="4" w:space="0" w:color="auto"/>
              <w:bottom w:val="single" w:sz="4" w:space="0" w:color="auto"/>
              <w:right w:val="single" w:sz="4" w:space="0" w:color="auto"/>
            </w:tcBorders>
          </w:tcPr>
          <w:p w14:paraId="00B21426" w14:textId="77777777" w:rsidR="00BB7268" w:rsidRPr="00BB7268" w:rsidRDefault="00BB7268" w:rsidP="001C5A51">
            <w:pPr>
              <w:widowControl w:val="0"/>
              <w:spacing w:before="40" w:after="40" w:line="276" w:lineRule="auto"/>
              <w:jc w:val="both"/>
              <w:rPr>
                <w:rFonts w:ascii="Times New Roman" w:hAnsi="Times New Roman"/>
                <w:sz w:val="22"/>
                <w:szCs w:val="22"/>
              </w:rPr>
            </w:pPr>
            <w:r w:rsidRPr="00BB7268">
              <w:rPr>
                <w:rFonts w:ascii="Times New Roman" w:hAnsi="Times New Roman"/>
                <w:sz w:val="22"/>
                <w:szCs w:val="22"/>
              </w:rPr>
              <w:t xml:space="preserve">DDTM </w:t>
            </w:r>
            <w:proofErr w:type="spellStart"/>
            <w:r w:rsidRPr="00BB7268">
              <w:rPr>
                <w:rFonts w:ascii="Times New Roman" w:hAnsi="Times New Roman"/>
                <w:sz w:val="22"/>
                <w:szCs w:val="22"/>
              </w:rPr>
              <w:t>đơn</w:t>
            </w:r>
            <w:proofErr w:type="spellEnd"/>
            <w:r w:rsidRPr="00BB7268">
              <w:rPr>
                <w:rFonts w:ascii="Times New Roman" w:hAnsi="Times New Roman"/>
                <w:sz w:val="22"/>
                <w:szCs w:val="22"/>
              </w:rPr>
              <w:t xml:space="preserve"> </w:t>
            </w:r>
            <w:proofErr w:type="spellStart"/>
            <w:r w:rsidRPr="00BB7268">
              <w:rPr>
                <w:rFonts w:ascii="Times New Roman" w:hAnsi="Times New Roman"/>
                <w:sz w:val="22"/>
                <w:szCs w:val="22"/>
              </w:rPr>
              <w:t>thuần</w:t>
            </w:r>
            <w:proofErr w:type="spellEnd"/>
            <w:r w:rsidRPr="00BB7268">
              <w:rPr>
                <w:rFonts w:ascii="Times New Roman" w:hAnsi="Times New Roman"/>
                <w:sz w:val="22"/>
                <w:szCs w:val="22"/>
              </w:rPr>
              <w:t xml:space="preserve"> (SL = 50)</w:t>
            </w:r>
          </w:p>
        </w:tc>
        <w:tc>
          <w:tcPr>
            <w:tcW w:w="1064" w:type="dxa"/>
            <w:tcBorders>
              <w:top w:val="single" w:sz="4" w:space="0" w:color="auto"/>
              <w:left w:val="single" w:sz="4" w:space="0" w:color="auto"/>
              <w:bottom w:val="single" w:sz="4" w:space="0" w:color="auto"/>
              <w:right w:val="single" w:sz="4" w:space="0" w:color="auto"/>
            </w:tcBorders>
          </w:tcPr>
          <w:p w14:paraId="4ABBAEFA" w14:textId="77777777" w:rsidR="00BB7268" w:rsidRPr="00BB7268" w:rsidRDefault="00BB7268" w:rsidP="001C5A51">
            <w:pPr>
              <w:widowControl w:val="0"/>
              <w:spacing w:before="40" w:after="40" w:line="276" w:lineRule="auto"/>
              <w:jc w:val="both"/>
              <w:rPr>
                <w:rFonts w:ascii="Times New Roman" w:hAnsi="Times New Roman"/>
                <w:sz w:val="22"/>
                <w:szCs w:val="22"/>
              </w:rPr>
            </w:pPr>
            <w:r w:rsidRPr="00BB7268">
              <w:rPr>
                <w:rFonts w:ascii="Times New Roman" w:hAnsi="Times New Roman"/>
                <w:sz w:val="22"/>
                <w:szCs w:val="22"/>
              </w:rPr>
              <w:t>18 (36)</w:t>
            </w:r>
          </w:p>
        </w:tc>
        <w:tc>
          <w:tcPr>
            <w:tcW w:w="960" w:type="dxa"/>
            <w:tcBorders>
              <w:top w:val="single" w:sz="4" w:space="0" w:color="auto"/>
              <w:left w:val="single" w:sz="4" w:space="0" w:color="auto"/>
              <w:bottom w:val="single" w:sz="4" w:space="0" w:color="auto"/>
              <w:right w:val="single" w:sz="4" w:space="0" w:color="auto"/>
            </w:tcBorders>
          </w:tcPr>
          <w:p w14:paraId="1D347701" w14:textId="77777777" w:rsidR="00BB7268" w:rsidRPr="00BB7268" w:rsidRDefault="00BB7268" w:rsidP="001C5A51">
            <w:pPr>
              <w:widowControl w:val="0"/>
              <w:spacing w:before="40" w:after="40" w:line="276" w:lineRule="auto"/>
              <w:jc w:val="both"/>
              <w:rPr>
                <w:rFonts w:ascii="Times New Roman" w:hAnsi="Times New Roman"/>
                <w:sz w:val="22"/>
                <w:szCs w:val="22"/>
              </w:rPr>
            </w:pPr>
            <w:r w:rsidRPr="00BB7268">
              <w:rPr>
                <w:rFonts w:ascii="Times New Roman" w:hAnsi="Times New Roman"/>
                <w:sz w:val="22"/>
                <w:szCs w:val="22"/>
              </w:rPr>
              <w:t>32 (64)</w:t>
            </w:r>
          </w:p>
        </w:tc>
        <w:tc>
          <w:tcPr>
            <w:tcW w:w="1113" w:type="dxa"/>
            <w:vMerge w:val="restart"/>
            <w:tcBorders>
              <w:top w:val="single" w:sz="4" w:space="0" w:color="auto"/>
              <w:left w:val="single" w:sz="4" w:space="0" w:color="auto"/>
              <w:bottom w:val="single" w:sz="4" w:space="0" w:color="auto"/>
              <w:right w:val="single" w:sz="4" w:space="0" w:color="auto"/>
            </w:tcBorders>
            <w:vAlign w:val="center"/>
          </w:tcPr>
          <w:p w14:paraId="00C61990" w14:textId="77777777" w:rsidR="00BB7268" w:rsidRPr="00BB7268" w:rsidRDefault="00BB7268" w:rsidP="001C5A51">
            <w:pPr>
              <w:widowControl w:val="0"/>
              <w:spacing w:before="40" w:after="40" w:line="276" w:lineRule="auto"/>
              <w:jc w:val="both"/>
              <w:rPr>
                <w:rFonts w:ascii="Times New Roman" w:hAnsi="Times New Roman"/>
                <w:sz w:val="22"/>
                <w:szCs w:val="22"/>
              </w:rPr>
            </w:pPr>
            <w:r w:rsidRPr="00BB7268">
              <w:rPr>
                <w:rFonts w:ascii="Times New Roman" w:hAnsi="Times New Roman"/>
                <w:sz w:val="22"/>
                <w:szCs w:val="22"/>
              </w:rPr>
              <w:t>0,</w:t>
            </w:r>
            <w:r w:rsidRPr="00BB7268">
              <w:rPr>
                <w:rFonts w:ascii="Times New Roman" w:hAnsi="Times New Roman"/>
                <w:sz w:val="22"/>
                <w:szCs w:val="22"/>
                <w:lang w:val="vi-VN"/>
              </w:rPr>
              <w:t>0</w:t>
            </w:r>
            <w:r w:rsidRPr="00BB7268">
              <w:rPr>
                <w:rFonts w:ascii="Times New Roman" w:hAnsi="Times New Roman"/>
                <w:sz w:val="22"/>
                <w:szCs w:val="22"/>
              </w:rPr>
              <w:t>4</w:t>
            </w:r>
          </w:p>
        </w:tc>
      </w:tr>
      <w:tr w:rsidR="00BB7268" w:rsidRPr="00BB7268" w14:paraId="1A83FA00" w14:textId="77777777" w:rsidTr="00224A11">
        <w:tc>
          <w:tcPr>
            <w:tcW w:w="2897" w:type="dxa"/>
            <w:tcBorders>
              <w:top w:val="single" w:sz="4" w:space="0" w:color="auto"/>
              <w:left w:val="single" w:sz="4" w:space="0" w:color="auto"/>
              <w:bottom w:val="single" w:sz="4" w:space="0" w:color="auto"/>
              <w:right w:val="single" w:sz="4" w:space="0" w:color="auto"/>
            </w:tcBorders>
          </w:tcPr>
          <w:p w14:paraId="117AB3CC" w14:textId="77777777" w:rsidR="00BB7268" w:rsidRPr="00BB7268" w:rsidRDefault="00BB7268" w:rsidP="001C5A51">
            <w:pPr>
              <w:widowControl w:val="0"/>
              <w:spacing w:before="40" w:after="40" w:line="276" w:lineRule="auto"/>
              <w:jc w:val="both"/>
              <w:rPr>
                <w:rFonts w:ascii="Times New Roman" w:hAnsi="Times New Roman"/>
                <w:sz w:val="22"/>
                <w:szCs w:val="22"/>
              </w:rPr>
            </w:pPr>
            <w:r w:rsidRPr="00BB7268">
              <w:rPr>
                <w:rFonts w:ascii="Times New Roman" w:hAnsi="Times New Roman"/>
                <w:sz w:val="22"/>
                <w:szCs w:val="22"/>
              </w:rPr>
              <w:t xml:space="preserve">DDTM </w:t>
            </w:r>
            <w:proofErr w:type="spellStart"/>
            <w:r w:rsidRPr="00BB7268">
              <w:rPr>
                <w:rFonts w:ascii="Times New Roman" w:hAnsi="Times New Roman"/>
                <w:sz w:val="22"/>
                <w:szCs w:val="22"/>
              </w:rPr>
              <w:t>phối</w:t>
            </w:r>
            <w:proofErr w:type="spellEnd"/>
            <w:r w:rsidRPr="00BB7268">
              <w:rPr>
                <w:rFonts w:ascii="Times New Roman" w:hAnsi="Times New Roman"/>
                <w:sz w:val="22"/>
                <w:szCs w:val="22"/>
              </w:rPr>
              <w:t xml:space="preserve"> </w:t>
            </w:r>
            <w:proofErr w:type="spellStart"/>
            <w:r w:rsidRPr="00BB7268">
              <w:rPr>
                <w:rFonts w:ascii="Times New Roman" w:hAnsi="Times New Roman"/>
                <w:sz w:val="22"/>
                <w:szCs w:val="22"/>
              </w:rPr>
              <w:t>hợp</w:t>
            </w:r>
            <w:proofErr w:type="spellEnd"/>
            <w:r w:rsidRPr="00BB7268">
              <w:rPr>
                <w:rFonts w:ascii="Times New Roman" w:hAnsi="Times New Roman"/>
                <w:sz w:val="22"/>
                <w:szCs w:val="22"/>
              </w:rPr>
              <w:t xml:space="preserve"> (SL = 15)</w:t>
            </w:r>
          </w:p>
        </w:tc>
        <w:tc>
          <w:tcPr>
            <w:tcW w:w="1064" w:type="dxa"/>
            <w:tcBorders>
              <w:top w:val="single" w:sz="4" w:space="0" w:color="auto"/>
              <w:left w:val="single" w:sz="4" w:space="0" w:color="auto"/>
              <w:bottom w:val="single" w:sz="4" w:space="0" w:color="auto"/>
              <w:right w:val="single" w:sz="4" w:space="0" w:color="auto"/>
            </w:tcBorders>
          </w:tcPr>
          <w:p w14:paraId="2B50640A" w14:textId="77777777" w:rsidR="00BB7268" w:rsidRPr="00BB7268" w:rsidRDefault="00BB7268" w:rsidP="001C5A51">
            <w:pPr>
              <w:widowControl w:val="0"/>
              <w:spacing w:before="40" w:after="40" w:line="276" w:lineRule="auto"/>
              <w:jc w:val="both"/>
              <w:rPr>
                <w:rFonts w:ascii="Times New Roman" w:hAnsi="Times New Roman"/>
                <w:sz w:val="22"/>
                <w:szCs w:val="22"/>
              </w:rPr>
            </w:pPr>
            <w:r w:rsidRPr="00BB7268">
              <w:rPr>
                <w:rFonts w:ascii="Times New Roman" w:hAnsi="Times New Roman"/>
                <w:sz w:val="22"/>
                <w:szCs w:val="22"/>
              </w:rPr>
              <w:t>10 (</w:t>
            </w:r>
            <w:r w:rsidRPr="00BB7268">
              <w:rPr>
                <w:rFonts w:ascii="Times New Roman" w:hAnsi="Times New Roman"/>
                <w:sz w:val="22"/>
                <w:szCs w:val="22"/>
                <w:lang w:val="vi-VN"/>
              </w:rPr>
              <w:t>66,7</w:t>
            </w:r>
            <w:r w:rsidRPr="00BB7268">
              <w:rPr>
                <w:rFonts w:ascii="Times New Roman" w:hAnsi="Times New Roman"/>
                <w:sz w:val="22"/>
                <w:szCs w:val="22"/>
              </w:rPr>
              <w:t>)</w:t>
            </w:r>
          </w:p>
        </w:tc>
        <w:tc>
          <w:tcPr>
            <w:tcW w:w="960" w:type="dxa"/>
            <w:tcBorders>
              <w:top w:val="single" w:sz="4" w:space="0" w:color="auto"/>
              <w:left w:val="single" w:sz="4" w:space="0" w:color="auto"/>
              <w:bottom w:val="single" w:sz="4" w:space="0" w:color="auto"/>
              <w:right w:val="single" w:sz="4" w:space="0" w:color="auto"/>
            </w:tcBorders>
          </w:tcPr>
          <w:p w14:paraId="461A9FAF" w14:textId="77777777" w:rsidR="00BB7268" w:rsidRPr="00BB7268" w:rsidRDefault="00BB7268" w:rsidP="001C5A51">
            <w:pPr>
              <w:widowControl w:val="0"/>
              <w:spacing w:before="40" w:after="40" w:line="276" w:lineRule="auto"/>
              <w:jc w:val="both"/>
              <w:rPr>
                <w:rFonts w:ascii="Times New Roman" w:hAnsi="Times New Roman"/>
                <w:sz w:val="22"/>
                <w:szCs w:val="22"/>
              </w:rPr>
            </w:pPr>
            <w:r w:rsidRPr="00BB7268">
              <w:rPr>
                <w:rFonts w:ascii="Times New Roman" w:hAnsi="Times New Roman"/>
                <w:sz w:val="22"/>
                <w:szCs w:val="22"/>
              </w:rPr>
              <w:t>5 (</w:t>
            </w:r>
            <w:r w:rsidRPr="00BB7268">
              <w:rPr>
                <w:rFonts w:ascii="Times New Roman" w:hAnsi="Times New Roman"/>
                <w:sz w:val="22"/>
                <w:szCs w:val="22"/>
                <w:lang w:val="vi-VN"/>
              </w:rPr>
              <w:t>33,3</w:t>
            </w:r>
            <w:r w:rsidRPr="00BB7268">
              <w:rPr>
                <w:rFonts w:ascii="Times New Roman" w:hAnsi="Times New Roman"/>
                <w:sz w:val="22"/>
                <w:szCs w:val="22"/>
              </w:rPr>
              <w:t>)</w:t>
            </w:r>
          </w:p>
        </w:tc>
        <w:tc>
          <w:tcPr>
            <w:tcW w:w="1113" w:type="dxa"/>
            <w:vMerge/>
            <w:tcBorders>
              <w:top w:val="single" w:sz="4" w:space="0" w:color="auto"/>
              <w:left w:val="single" w:sz="4" w:space="0" w:color="auto"/>
              <w:bottom w:val="single" w:sz="4" w:space="0" w:color="auto"/>
              <w:right w:val="single" w:sz="4" w:space="0" w:color="auto"/>
            </w:tcBorders>
          </w:tcPr>
          <w:p w14:paraId="066CE46E" w14:textId="77777777" w:rsidR="00BB7268" w:rsidRPr="00BB7268" w:rsidRDefault="00BB7268" w:rsidP="001C5A51">
            <w:pPr>
              <w:widowControl w:val="0"/>
              <w:spacing w:before="40" w:after="40" w:line="276" w:lineRule="auto"/>
              <w:jc w:val="both"/>
              <w:rPr>
                <w:rFonts w:ascii="Times New Roman" w:hAnsi="Times New Roman"/>
                <w:sz w:val="22"/>
                <w:szCs w:val="22"/>
              </w:rPr>
            </w:pPr>
          </w:p>
        </w:tc>
      </w:tr>
    </w:tbl>
    <w:p w14:paraId="541A81A7" w14:textId="453BDFE4" w:rsidR="00BB7268" w:rsidRPr="00BB7268" w:rsidRDefault="00BB7268" w:rsidP="001C5A51">
      <w:pPr>
        <w:widowControl w:val="0"/>
        <w:spacing w:before="120" w:line="276" w:lineRule="auto"/>
        <w:ind w:firstLine="425"/>
        <w:jc w:val="both"/>
        <w:rPr>
          <w:rFonts w:ascii="Times New Roman" w:hAnsi="Times New Roman"/>
          <w:sz w:val="22"/>
          <w:szCs w:val="22"/>
        </w:rPr>
      </w:pPr>
      <w:proofErr w:type="spellStart"/>
      <w:r w:rsidRPr="00BB7268">
        <w:rPr>
          <w:rFonts w:ascii="Times New Roman" w:hAnsi="Times New Roman"/>
          <w:sz w:val="22"/>
          <w:szCs w:val="22"/>
        </w:rPr>
        <w:t>Nếu</w:t>
      </w:r>
      <w:proofErr w:type="spellEnd"/>
      <w:r w:rsidRPr="00BB7268">
        <w:rPr>
          <w:rFonts w:ascii="Times New Roman" w:hAnsi="Times New Roman"/>
          <w:sz w:val="22"/>
          <w:szCs w:val="22"/>
        </w:rPr>
        <w:t xml:space="preserve"> so </w:t>
      </w:r>
      <w:proofErr w:type="spellStart"/>
      <w:r w:rsidRPr="00BB7268">
        <w:rPr>
          <w:rFonts w:ascii="Times New Roman" w:hAnsi="Times New Roman"/>
          <w:sz w:val="22"/>
          <w:szCs w:val="22"/>
        </w:rPr>
        <w:t>sánh</w:t>
      </w:r>
      <w:proofErr w:type="spellEnd"/>
      <w:r w:rsidRPr="00BB7268">
        <w:rPr>
          <w:rFonts w:ascii="Times New Roman" w:hAnsi="Times New Roman"/>
          <w:sz w:val="22"/>
          <w:szCs w:val="22"/>
        </w:rPr>
        <w:t xml:space="preserve"> </w:t>
      </w:r>
      <w:proofErr w:type="spellStart"/>
      <w:r w:rsidRPr="00BB7268">
        <w:rPr>
          <w:rFonts w:ascii="Times New Roman" w:hAnsi="Times New Roman"/>
          <w:sz w:val="22"/>
          <w:szCs w:val="22"/>
        </w:rPr>
        <w:t>riêng</w:t>
      </w:r>
      <w:proofErr w:type="spellEnd"/>
      <w:r w:rsidRPr="00BB7268">
        <w:rPr>
          <w:rFonts w:ascii="Times New Roman" w:hAnsi="Times New Roman"/>
          <w:sz w:val="22"/>
          <w:szCs w:val="22"/>
        </w:rPr>
        <w:t xml:space="preserve"> ở </w:t>
      </w:r>
      <w:proofErr w:type="spellStart"/>
      <w:r w:rsidRPr="00BB7268">
        <w:rPr>
          <w:rFonts w:ascii="Times New Roman" w:hAnsi="Times New Roman"/>
          <w:sz w:val="22"/>
          <w:szCs w:val="22"/>
        </w:rPr>
        <w:t>từng</w:t>
      </w:r>
      <w:proofErr w:type="spellEnd"/>
      <w:r w:rsidRPr="00BB7268">
        <w:rPr>
          <w:rFonts w:ascii="Times New Roman" w:hAnsi="Times New Roman"/>
          <w:sz w:val="22"/>
          <w:szCs w:val="22"/>
        </w:rPr>
        <w:t xml:space="preserve"> </w:t>
      </w:r>
      <w:proofErr w:type="spellStart"/>
      <w:r w:rsidRPr="00BB7268">
        <w:rPr>
          <w:rFonts w:ascii="Times New Roman" w:hAnsi="Times New Roman"/>
          <w:sz w:val="22"/>
          <w:szCs w:val="22"/>
        </w:rPr>
        <w:t>loại</w:t>
      </w:r>
      <w:proofErr w:type="spellEnd"/>
      <w:r w:rsidRPr="00BB7268">
        <w:rPr>
          <w:rFonts w:ascii="Times New Roman" w:hAnsi="Times New Roman"/>
          <w:sz w:val="22"/>
          <w:szCs w:val="22"/>
        </w:rPr>
        <w:t xml:space="preserve"> DDTM </w:t>
      </w:r>
      <w:proofErr w:type="spellStart"/>
      <w:r w:rsidRPr="00BB7268">
        <w:rPr>
          <w:rFonts w:ascii="Times New Roman" w:hAnsi="Times New Roman"/>
          <w:sz w:val="22"/>
          <w:szCs w:val="22"/>
        </w:rPr>
        <w:t>thì</w:t>
      </w:r>
      <w:proofErr w:type="spellEnd"/>
      <w:r w:rsidRPr="00BB7268">
        <w:rPr>
          <w:rFonts w:ascii="Times New Roman" w:hAnsi="Times New Roman"/>
          <w:sz w:val="22"/>
          <w:szCs w:val="22"/>
        </w:rPr>
        <w:t xml:space="preserve"> </w:t>
      </w:r>
      <w:proofErr w:type="spellStart"/>
      <w:r w:rsidRPr="00BB7268">
        <w:rPr>
          <w:rFonts w:ascii="Times New Roman" w:hAnsi="Times New Roman"/>
          <w:sz w:val="22"/>
          <w:szCs w:val="22"/>
        </w:rPr>
        <w:t>sự</w:t>
      </w:r>
      <w:proofErr w:type="spellEnd"/>
      <w:r w:rsidRPr="00BB7268">
        <w:rPr>
          <w:rFonts w:ascii="Times New Roman" w:hAnsi="Times New Roman"/>
          <w:sz w:val="22"/>
          <w:szCs w:val="22"/>
        </w:rPr>
        <w:t xml:space="preserve"> </w:t>
      </w:r>
      <w:proofErr w:type="spellStart"/>
      <w:r w:rsidRPr="00BB7268">
        <w:rPr>
          <w:rFonts w:ascii="Times New Roman" w:hAnsi="Times New Roman"/>
          <w:sz w:val="22"/>
          <w:szCs w:val="22"/>
        </w:rPr>
        <w:t>khác</w:t>
      </w:r>
      <w:proofErr w:type="spellEnd"/>
      <w:r w:rsidRPr="00BB7268">
        <w:rPr>
          <w:rFonts w:ascii="Times New Roman" w:hAnsi="Times New Roman"/>
          <w:sz w:val="22"/>
          <w:szCs w:val="22"/>
        </w:rPr>
        <w:t xml:space="preserve"> </w:t>
      </w:r>
      <w:proofErr w:type="spellStart"/>
      <w:r w:rsidRPr="00BB7268">
        <w:rPr>
          <w:rFonts w:ascii="Times New Roman" w:hAnsi="Times New Roman"/>
          <w:sz w:val="22"/>
          <w:szCs w:val="22"/>
        </w:rPr>
        <w:t>biệt</w:t>
      </w:r>
      <w:proofErr w:type="spellEnd"/>
      <w:r w:rsidRPr="00BB7268">
        <w:rPr>
          <w:rFonts w:ascii="Times New Roman" w:hAnsi="Times New Roman"/>
          <w:sz w:val="22"/>
          <w:szCs w:val="22"/>
        </w:rPr>
        <w:t xml:space="preserve"> </w:t>
      </w:r>
      <w:proofErr w:type="spellStart"/>
      <w:r w:rsidRPr="00BB7268">
        <w:rPr>
          <w:rFonts w:ascii="Times New Roman" w:hAnsi="Times New Roman"/>
          <w:sz w:val="22"/>
          <w:szCs w:val="22"/>
        </w:rPr>
        <w:t>về</w:t>
      </w:r>
      <w:proofErr w:type="spellEnd"/>
      <w:r w:rsidRPr="00BB7268">
        <w:rPr>
          <w:rFonts w:ascii="Times New Roman" w:hAnsi="Times New Roman"/>
          <w:sz w:val="22"/>
          <w:szCs w:val="22"/>
        </w:rPr>
        <w:t xml:space="preserve"> </w:t>
      </w:r>
      <w:proofErr w:type="spellStart"/>
      <w:r w:rsidRPr="00BB7268">
        <w:rPr>
          <w:rFonts w:ascii="Times New Roman" w:hAnsi="Times New Roman"/>
          <w:sz w:val="22"/>
          <w:szCs w:val="22"/>
        </w:rPr>
        <w:t>hình</w:t>
      </w:r>
      <w:proofErr w:type="spellEnd"/>
      <w:r w:rsidRPr="00BB7268">
        <w:rPr>
          <w:rFonts w:ascii="Times New Roman" w:hAnsi="Times New Roman"/>
          <w:sz w:val="22"/>
          <w:szCs w:val="22"/>
        </w:rPr>
        <w:t xml:space="preserve"> </w:t>
      </w:r>
      <w:proofErr w:type="spellStart"/>
      <w:r w:rsidRPr="00BB7268">
        <w:rPr>
          <w:rFonts w:ascii="Times New Roman" w:hAnsi="Times New Roman"/>
          <w:sz w:val="22"/>
          <w:szCs w:val="22"/>
        </w:rPr>
        <w:t>ảnh</w:t>
      </w:r>
      <w:proofErr w:type="spellEnd"/>
      <w:r w:rsidRPr="00BB7268">
        <w:rPr>
          <w:rFonts w:ascii="Times New Roman" w:hAnsi="Times New Roman"/>
          <w:sz w:val="22"/>
          <w:szCs w:val="22"/>
        </w:rPr>
        <w:t xml:space="preserve"> </w:t>
      </w:r>
      <w:proofErr w:type="spellStart"/>
      <w:r w:rsidRPr="00BB7268">
        <w:rPr>
          <w:rFonts w:ascii="Times New Roman" w:hAnsi="Times New Roman"/>
          <w:sz w:val="22"/>
          <w:szCs w:val="22"/>
        </w:rPr>
        <w:t>giảm</w:t>
      </w:r>
      <w:proofErr w:type="spellEnd"/>
      <w:r w:rsidRPr="00BB7268">
        <w:rPr>
          <w:rFonts w:ascii="Times New Roman" w:hAnsi="Times New Roman"/>
          <w:sz w:val="22"/>
          <w:szCs w:val="22"/>
        </w:rPr>
        <w:t xml:space="preserve"> </w:t>
      </w:r>
      <w:proofErr w:type="spellStart"/>
      <w:r w:rsidRPr="00BB7268">
        <w:rPr>
          <w:rFonts w:ascii="Times New Roman" w:hAnsi="Times New Roman"/>
          <w:sz w:val="22"/>
          <w:szCs w:val="22"/>
        </w:rPr>
        <w:t>âm</w:t>
      </w:r>
      <w:proofErr w:type="spellEnd"/>
      <w:r w:rsidRPr="00BB7268">
        <w:rPr>
          <w:rFonts w:ascii="Times New Roman" w:hAnsi="Times New Roman"/>
          <w:sz w:val="22"/>
          <w:szCs w:val="22"/>
        </w:rPr>
        <w:t xml:space="preserve"> </w:t>
      </w:r>
      <w:proofErr w:type="spellStart"/>
      <w:r w:rsidRPr="00BB7268">
        <w:rPr>
          <w:rFonts w:ascii="Times New Roman" w:hAnsi="Times New Roman"/>
          <w:sz w:val="22"/>
          <w:szCs w:val="22"/>
        </w:rPr>
        <w:t>trên</w:t>
      </w:r>
      <w:proofErr w:type="spellEnd"/>
      <w:r w:rsidRPr="00BB7268">
        <w:rPr>
          <w:rFonts w:ascii="Times New Roman" w:hAnsi="Times New Roman"/>
          <w:sz w:val="22"/>
          <w:szCs w:val="22"/>
        </w:rPr>
        <w:t xml:space="preserve"> </w:t>
      </w:r>
      <w:proofErr w:type="spellStart"/>
      <w:r w:rsidRPr="00BB7268">
        <w:rPr>
          <w:rFonts w:ascii="Times New Roman" w:hAnsi="Times New Roman"/>
          <w:sz w:val="22"/>
          <w:szCs w:val="22"/>
        </w:rPr>
        <w:t>siêu</w:t>
      </w:r>
      <w:proofErr w:type="spellEnd"/>
      <w:r w:rsidRPr="00BB7268">
        <w:rPr>
          <w:rFonts w:ascii="Times New Roman" w:hAnsi="Times New Roman"/>
          <w:sz w:val="22"/>
          <w:szCs w:val="22"/>
        </w:rPr>
        <w:t xml:space="preserve"> </w:t>
      </w:r>
      <w:proofErr w:type="spellStart"/>
      <w:r w:rsidRPr="00BB7268">
        <w:rPr>
          <w:rFonts w:ascii="Times New Roman" w:hAnsi="Times New Roman"/>
          <w:sz w:val="22"/>
          <w:szCs w:val="22"/>
        </w:rPr>
        <w:t>âm</w:t>
      </w:r>
      <w:proofErr w:type="spellEnd"/>
      <w:r w:rsidRPr="00BB7268">
        <w:rPr>
          <w:rFonts w:ascii="Times New Roman" w:hAnsi="Times New Roman"/>
          <w:sz w:val="22"/>
          <w:szCs w:val="22"/>
        </w:rPr>
        <w:t xml:space="preserve"> </w:t>
      </w:r>
      <w:proofErr w:type="spellStart"/>
      <w:r w:rsidRPr="00BB7268">
        <w:rPr>
          <w:rFonts w:ascii="Times New Roman" w:hAnsi="Times New Roman"/>
          <w:sz w:val="22"/>
          <w:szCs w:val="22"/>
        </w:rPr>
        <w:t>không</w:t>
      </w:r>
      <w:proofErr w:type="spellEnd"/>
      <w:r w:rsidRPr="00BB7268">
        <w:rPr>
          <w:rFonts w:ascii="Times New Roman" w:hAnsi="Times New Roman"/>
          <w:sz w:val="22"/>
          <w:szCs w:val="22"/>
        </w:rPr>
        <w:t xml:space="preserve"> </w:t>
      </w:r>
      <w:proofErr w:type="spellStart"/>
      <w:r w:rsidRPr="00BB7268">
        <w:rPr>
          <w:rFonts w:ascii="Times New Roman" w:hAnsi="Times New Roman"/>
          <w:sz w:val="22"/>
          <w:szCs w:val="22"/>
        </w:rPr>
        <w:t>có</w:t>
      </w:r>
      <w:proofErr w:type="spellEnd"/>
      <w:r w:rsidRPr="00BB7268">
        <w:rPr>
          <w:rFonts w:ascii="Times New Roman" w:hAnsi="Times New Roman"/>
          <w:sz w:val="22"/>
          <w:szCs w:val="22"/>
        </w:rPr>
        <w:t xml:space="preserve"> ý </w:t>
      </w:r>
      <w:proofErr w:type="spellStart"/>
      <w:r w:rsidRPr="00BB7268">
        <w:rPr>
          <w:rFonts w:ascii="Times New Roman" w:hAnsi="Times New Roman"/>
          <w:sz w:val="22"/>
          <w:szCs w:val="22"/>
        </w:rPr>
        <w:t>nghĩa</w:t>
      </w:r>
      <w:proofErr w:type="spellEnd"/>
      <w:r w:rsidRPr="00BB7268">
        <w:rPr>
          <w:rFonts w:ascii="Times New Roman" w:hAnsi="Times New Roman"/>
          <w:sz w:val="22"/>
          <w:szCs w:val="22"/>
        </w:rPr>
        <w:t xml:space="preserve"> </w:t>
      </w:r>
      <w:proofErr w:type="spellStart"/>
      <w:r w:rsidRPr="00BB7268">
        <w:rPr>
          <w:rFonts w:ascii="Times New Roman" w:hAnsi="Times New Roman"/>
          <w:sz w:val="22"/>
          <w:szCs w:val="22"/>
        </w:rPr>
        <w:t>thống</w:t>
      </w:r>
      <w:proofErr w:type="spellEnd"/>
      <w:r w:rsidRPr="00BB7268">
        <w:rPr>
          <w:rFonts w:ascii="Times New Roman" w:hAnsi="Times New Roman"/>
          <w:sz w:val="22"/>
          <w:szCs w:val="22"/>
        </w:rPr>
        <w:t xml:space="preserve"> </w:t>
      </w:r>
      <w:proofErr w:type="spellStart"/>
      <w:r w:rsidRPr="00BB7268">
        <w:rPr>
          <w:rFonts w:ascii="Times New Roman" w:hAnsi="Times New Roman"/>
          <w:sz w:val="22"/>
          <w:szCs w:val="22"/>
        </w:rPr>
        <w:t>kê</w:t>
      </w:r>
      <w:proofErr w:type="spellEnd"/>
      <w:r w:rsidRPr="00BB7268">
        <w:rPr>
          <w:rFonts w:ascii="Times New Roman" w:hAnsi="Times New Roman"/>
          <w:sz w:val="22"/>
          <w:szCs w:val="22"/>
        </w:rPr>
        <w:t xml:space="preserve">. Khi so </w:t>
      </w:r>
      <w:proofErr w:type="spellStart"/>
      <w:r w:rsidRPr="00BB7268">
        <w:rPr>
          <w:rFonts w:ascii="Times New Roman" w:hAnsi="Times New Roman"/>
          <w:sz w:val="22"/>
          <w:szCs w:val="22"/>
        </w:rPr>
        <w:t>sánh</w:t>
      </w:r>
      <w:proofErr w:type="spellEnd"/>
      <w:r w:rsidRPr="00BB7268">
        <w:rPr>
          <w:rFonts w:ascii="Times New Roman" w:hAnsi="Times New Roman"/>
          <w:sz w:val="22"/>
          <w:szCs w:val="22"/>
        </w:rPr>
        <w:t xml:space="preserve"> </w:t>
      </w:r>
      <w:proofErr w:type="spellStart"/>
      <w:r w:rsidRPr="00BB7268">
        <w:rPr>
          <w:rFonts w:ascii="Times New Roman" w:hAnsi="Times New Roman"/>
          <w:sz w:val="22"/>
          <w:szCs w:val="22"/>
        </w:rPr>
        <w:t>nhóm</w:t>
      </w:r>
      <w:proofErr w:type="spellEnd"/>
      <w:r w:rsidRPr="00BB7268">
        <w:rPr>
          <w:rFonts w:ascii="Times New Roman" w:hAnsi="Times New Roman"/>
          <w:sz w:val="22"/>
          <w:szCs w:val="22"/>
        </w:rPr>
        <w:t xml:space="preserve"> DDTM </w:t>
      </w:r>
      <w:proofErr w:type="spellStart"/>
      <w:r w:rsidRPr="00BB7268">
        <w:rPr>
          <w:rFonts w:ascii="Times New Roman" w:hAnsi="Times New Roman"/>
          <w:sz w:val="22"/>
          <w:szCs w:val="22"/>
        </w:rPr>
        <w:t>đơn</w:t>
      </w:r>
      <w:proofErr w:type="spellEnd"/>
      <w:r w:rsidRPr="00BB7268">
        <w:rPr>
          <w:rFonts w:ascii="Times New Roman" w:hAnsi="Times New Roman"/>
          <w:sz w:val="22"/>
          <w:szCs w:val="22"/>
        </w:rPr>
        <w:t xml:space="preserve"> </w:t>
      </w:r>
      <w:proofErr w:type="spellStart"/>
      <w:r w:rsidRPr="00BB7268">
        <w:rPr>
          <w:rFonts w:ascii="Times New Roman" w:hAnsi="Times New Roman"/>
          <w:sz w:val="22"/>
          <w:szCs w:val="22"/>
        </w:rPr>
        <w:t>thuần</w:t>
      </w:r>
      <w:proofErr w:type="spellEnd"/>
      <w:r w:rsidRPr="00BB7268">
        <w:rPr>
          <w:rFonts w:ascii="Times New Roman" w:hAnsi="Times New Roman"/>
          <w:sz w:val="22"/>
          <w:szCs w:val="22"/>
        </w:rPr>
        <w:t xml:space="preserve"> </w:t>
      </w:r>
      <w:proofErr w:type="spellStart"/>
      <w:r w:rsidRPr="00BB7268">
        <w:rPr>
          <w:rFonts w:ascii="Times New Roman" w:hAnsi="Times New Roman"/>
          <w:sz w:val="22"/>
          <w:szCs w:val="22"/>
        </w:rPr>
        <w:t>với</w:t>
      </w:r>
      <w:proofErr w:type="spellEnd"/>
      <w:r w:rsidRPr="00BB7268">
        <w:rPr>
          <w:rFonts w:ascii="Times New Roman" w:hAnsi="Times New Roman"/>
          <w:sz w:val="22"/>
          <w:szCs w:val="22"/>
        </w:rPr>
        <w:t xml:space="preserve"> </w:t>
      </w:r>
      <w:proofErr w:type="spellStart"/>
      <w:r w:rsidRPr="00BB7268">
        <w:rPr>
          <w:rFonts w:ascii="Times New Roman" w:hAnsi="Times New Roman"/>
          <w:sz w:val="22"/>
          <w:szCs w:val="22"/>
        </w:rPr>
        <w:t>nhóm</w:t>
      </w:r>
      <w:proofErr w:type="spellEnd"/>
      <w:r w:rsidRPr="00BB7268">
        <w:rPr>
          <w:rFonts w:ascii="Times New Roman" w:hAnsi="Times New Roman"/>
          <w:sz w:val="22"/>
          <w:szCs w:val="22"/>
        </w:rPr>
        <w:t xml:space="preserve"> DDTM </w:t>
      </w:r>
      <w:proofErr w:type="spellStart"/>
      <w:r w:rsidRPr="00BB7268">
        <w:rPr>
          <w:rFonts w:ascii="Times New Roman" w:hAnsi="Times New Roman"/>
          <w:sz w:val="22"/>
          <w:szCs w:val="22"/>
        </w:rPr>
        <w:t>phối</w:t>
      </w:r>
      <w:proofErr w:type="spellEnd"/>
      <w:r w:rsidRPr="00BB7268">
        <w:rPr>
          <w:rFonts w:ascii="Times New Roman" w:hAnsi="Times New Roman"/>
          <w:sz w:val="22"/>
          <w:szCs w:val="22"/>
        </w:rPr>
        <w:t xml:space="preserve"> </w:t>
      </w:r>
      <w:proofErr w:type="spellStart"/>
      <w:r w:rsidRPr="00BB7268">
        <w:rPr>
          <w:rFonts w:ascii="Times New Roman" w:hAnsi="Times New Roman"/>
          <w:sz w:val="22"/>
          <w:szCs w:val="22"/>
        </w:rPr>
        <w:t>hợp</w:t>
      </w:r>
      <w:proofErr w:type="spellEnd"/>
      <w:r w:rsidRPr="00BB7268">
        <w:rPr>
          <w:rFonts w:ascii="Times New Roman" w:hAnsi="Times New Roman"/>
          <w:sz w:val="22"/>
          <w:szCs w:val="22"/>
        </w:rPr>
        <w:t xml:space="preserve">, </w:t>
      </w:r>
      <w:proofErr w:type="spellStart"/>
      <w:r w:rsidRPr="00BB7268">
        <w:rPr>
          <w:rFonts w:ascii="Times New Roman" w:hAnsi="Times New Roman"/>
          <w:sz w:val="22"/>
          <w:szCs w:val="22"/>
        </w:rPr>
        <w:t>tỉ</w:t>
      </w:r>
      <w:proofErr w:type="spellEnd"/>
      <w:r w:rsidRPr="00BB7268">
        <w:rPr>
          <w:rFonts w:ascii="Times New Roman" w:hAnsi="Times New Roman"/>
          <w:sz w:val="22"/>
          <w:szCs w:val="22"/>
        </w:rPr>
        <w:t xml:space="preserve"> </w:t>
      </w:r>
      <w:proofErr w:type="spellStart"/>
      <w:r w:rsidRPr="00BB7268">
        <w:rPr>
          <w:rFonts w:ascii="Times New Roman" w:hAnsi="Times New Roman"/>
          <w:sz w:val="22"/>
          <w:szCs w:val="22"/>
        </w:rPr>
        <w:t>lệ</w:t>
      </w:r>
      <w:proofErr w:type="spellEnd"/>
      <w:r w:rsidRPr="00BB7268">
        <w:rPr>
          <w:rFonts w:ascii="Times New Roman" w:hAnsi="Times New Roman"/>
          <w:sz w:val="22"/>
          <w:szCs w:val="22"/>
        </w:rPr>
        <w:t xml:space="preserve"> </w:t>
      </w:r>
      <w:proofErr w:type="spellStart"/>
      <w:r w:rsidRPr="00BB7268">
        <w:rPr>
          <w:rFonts w:ascii="Times New Roman" w:hAnsi="Times New Roman"/>
          <w:sz w:val="22"/>
          <w:szCs w:val="22"/>
        </w:rPr>
        <w:t>bệnh</w:t>
      </w:r>
      <w:proofErr w:type="spellEnd"/>
      <w:r w:rsidRPr="00BB7268">
        <w:rPr>
          <w:rFonts w:ascii="Times New Roman" w:hAnsi="Times New Roman"/>
          <w:sz w:val="22"/>
          <w:szCs w:val="22"/>
        </w:rPr>
        <w:t xml:space="preserve"> </w:t>
      </w:r>
      <w:proofErr w:type="spellStart"/>
      <w:r w:rsidRPr="00BB7268">
        <w:rPr>
          <w:rFonts w:ascii="Times New Roman" w:hAnsi="Times New Roman"/>
          <w:sz w:val="22"/>
          <w:szCs w:val="22"/>
        </w:rPr>
        <w:t>nhân</w:t>
      </w:r>
      <w:proofErr w:type="spellEnd"/>
      <w:r w:rsidRPr="00BB7268">
        <w:rPr>
          <w:rFonts w:ascii="Times New Roman" w:hAnsi="Times New Roman"/>
          <w:sz w:val="22"/>
          <w:szCs w:val="22"/>
        </w:rPr>
        <w:t xml:space="preserve"> </w:t>
      </w:r>
      <w:proofErr w:type="spellStart"/>
      <w:r w:rsidRPr="00BB7268">
        <w:rPr>
          <w:rFonts w:ascii="Times New Roman" w:hAnsi="Times New Roman"/>
          <w:sz w:val="22"/>
          <w:szCs w:val="22"/>
        </w:rPr>
        <w:t>có</w:t>
      </w:r>
      <w:proofErr w:type="spellEnd"/>
      <w:r w:rsidRPr="00BB7268">
        <w:rPr>
          <w:rFonts w:ascii="Times New Roman" w:hAnsi="Times New Roman"/>
          <w:sz w:val="22"/>
          <w:szCs w:val="22"/>
        </w:rPr>
        <w:t xml:space="preserve"> </w:t>
      </w:r>
      <w:proofErr w:type="spellStart"/>
      <w:r w:rsidRPr="00BB7268">
        <w:rPr>
          <w:rFonts w:ascii="Times New Roman" w:hAnsi="Times New Roman"/>
          <w:sz w:val="22"/>
          <w:szCs w:val="22"/>
        </w:rPr>
        <w:t>hình</w:t>
      </w:r>
      <w:proofErr w:type="spellEnd"/>
      <w:r w:rsidRPr="00BB7268">
        <w:rPr>
          <w:rFonts w:ascii="Times New Roman" w:hAnsi="Times New Roman"/>
          <w:sz w:val="22"/>
          <w:szCs w:val="22"/>
        </w:rPr>
        <w:t xml:space="preserve"> </w:t>
      </w:r>
      <w:proofErr w:type="spellStart"/>
      <w:r w:rsidRPr="00BB7268">
        <w:rPr>
          <w:rFonts w:ascii="Times New Roman" w:hAnsi="Times New Roman"/>
          <w:sz w:val="22"/>
          <w:szCs w:val="22"/>
        </w:rPr>
        <w:lastRenderedPageBreak/>
        <w:t>ảnh</w:t>
      </w:r>
      <w:proofErr w:type="spellEnd"/>
      <w:r w:rsidRPr="00BB7268">
        <w:rPr>
          <w:rFonts w:ascii="Times New Roman" w:hAnsi="Times New Roman"/>
          <w:sz w:val="22"/>
          <w:szCs w:val="22"/>
        </w:rPr>
        <w:t xml:space="preserve"> </w:t>
      </w:r>
      <w:proofErr w:type="spellStart"/>
      <w:r w:rsidRPr="00BB7268">
        <w:rPr>
          <w:rFonts w:ascii="Times New Roman" w:hAnsi="Times New Roman"/>
          <w:sz w:val="22"/>
          <w:szCs w:val="22"/>
        </w:rPr>
        <w:t>giảm</w:t>
      </w:r>
      <w:proofErr w:type="spellEnd"/>
      <w:r w:rsidRPr="00BB7268">
        <w:rPr>
          <w:rFonts w:ascii="Times New Roman" w:hAnsi="Times New Roman"/>
          <w:sz w:val="22"/>
          <w:szCs w:val="22"/>
        </w:rPr>
        <w:t xml:space="preserve"> </w:t>
      </w:r>
      <w:proofErr w:type="spellStart"/>
      <w:r w:rsidRPr="00BB7268">
        <w:rPr>
          <w:rFonts w:ascii="Times New Roman" w:hAnsi="Times New Roman"/>
          <w:sz w:val="22"/>
          <w:szCs w:val="22"/>
        </w:rPr>
        <w:t>âm</w:t>
      </w:r>
      <w:proofErr w:type="spellEnd"/>
      <w:r w:rsidRPr="00BB7268">
        <w:rPr>
          <w:rFonts w:ascii="Times New Roman" w:hAnsi="Times New Roman"/>
          <w:sz w:val="22"/>
          <w:szCs w:val="22"/>
        </w:rPr>
        <w:t xml:space="preserve"> </w:t>
      </w:r>
      <w:proofErr w:type="spellStart"/>
      <w:r w:rsidRPr="00BB7268">
        <w:rPr>
          <w:rFonts w:ascii="Times New Roman" w:hAnsi="Times New Roman"/>
          <w:sz w:val="22"/>
          <w:szCs w:val="22"/>
        </w:rPr>
        <w:t>trên</w:t>
      </w:r>
      <w:proofErr w:type="spellEnd"/>
      <w:r w:rsidRPr="00BB7268">
        <w:rPr>
          <w:rFonts w:ascii="Times New Roman" w:hAnsi="Times New Roman"/>
          <w:sz w:val="22"/>
          <w:szCs w:val="22"/>
        </w:rPr>
        <w:t xml:space="preserve"> </w:t>
      </w:r>
      <w:proofErr w:type="spellStart"/>
      <w:r w:rsidRPr="00BB7268">
        <w:rPr>
          <w:rFonts w:ascii="Times New Roman" w:hAnsi="Times New Roman"/>
          <w:sz w:val="22"/>
          <w:szCs w:val="22"/>
        </w:rPr>
        <w:t>siêu</w:t>
      </w:r>
      <w:proofErr w:type="spellEnd"/>
      <w:r w:rsidRPr="00BB7268">
        <w:rPr>
          <w:rFonts w:ascii="Times New Roman" w:hAnsi="Times New Roman"/>
          <w:sz w:val="22"/>
          <w:szCs w:val="22"/>
        </w:rPr>
        <w:t xml:space="preserve"> </w:t>
      </w:r>
      <w:proofErr w:type="spellStart"/>
      <w:r w:rsidRPr="00BB7268">
        <w:rPr>
          <w:rFonts w:ascii="Times New Roman" w:hAnsi="Times New Roman"/>
          <w:sz w:val="22"/>
          <w:szCs w:val="22"/>
        </w:rPr>
        <w:t>âm</w:t>
      </w:r>
      <w:proofErr w:type="spellEnd"/>
      <w:r w:rsidRPr="00BB7268">
        <w:rPr>
          <w:rFonts w:ascii="Times New Roman" w:hAnsi="Times New Roman"/>
          <w:sz w:val="22"/>
          <w:szCs w:val="22"/>
        </w:rPr>
        <w:t xml:space="preserve"> Doppler ở </w:t>
      </w:r>
      <w:proofErr w:type="spellStart"/>
      <w:r w:rsidRPr="00BB7268">
        <w:rPr>
          <w:rFonts w:ascii="Times New Roman" w:hAnsi="Times New Roman"/>
          <w:sz w:val="22"/>
          <w:szCs w:val="22"/>
        </w:rPr>
        <w:t>nhóm</w:t>
      </w:r>
      <w:proofErr w:type="spellEnd"/>
      <w:r w:rsidRPr="00BB7268">
        <w:rPr>
          <w:rFonts w:ascii="Times New Roman" w:hAnsi="Times New Roman"/>
          <w:sz w:val="22"/>
          <w:szCs w:val="22"/>
        </w:rPr>
        <w:t xml:space="preserve"> DDTM </w:t>
      </w:r>
      <w:proofErr w:type="spellStart"/>
      <w:r w:rsidRPr="00BB7268">
        <w:rPr>
          <w:rFonts w:ascii="Times New Roman" w:hAnsi="Times New Roman"/>
          <w:sz w:val="22"/>
          <w:szCs w:val="22"/>
        </w:rPr>
        <w:t>đơn</w:t>
      </w:r>
      <w:proofErr w:type="spellEnd"/>
      <w:r w:rsidRPr="00BB7268">
        <w:rPr>
          <w:rFonts w:ascii="Times New Roman" w:hAnsi="Times New Roman"/>
          <w:sz w:val="22"/>
          <w:szCs w:val="22"/>
          <w:lang w:val="vi-VN"/>
        </w:rPr>
        <w:t xml:space="preserve"> thuần</w:t>
      </w:r>
      <w:r w:rsidRPr="00BB7268">
        <w:rPr>
          <w:rFonts w:ascii="Times New Roman" w:hAnsi="Times New Roman"/>
          <w:sz w:val="22"/>
          <w:szCs w:val="22"/>
        </w:rPr>
        <w:t xml:space="preserve"> </w:t>
      </w:r>
      <w:proofErr w:type="spellStart"/>
      <w:r w:rsidRPr="00BB7268">
        <w:rPr>
          <w:rFonts w:ascii="Times New Roman" w:hAnsi="Times New Roman"/>
          <w:sz w:val="22"/>
          <w:szCs w:val="22"/>
        </w:rPr>
        <w:t>cao</w:t>
      </w:r>
      <w:proofErr w:type="spellEnd"/>
      <w:r w:rsidRPr="00BB7268">
        <w:rPr>
          <w:rFonts w:ascii="Times New Roman" w:hAnsi="Times New Roman"/>
          <w:sz w:val="22"/>
          <w:szCs w:val="22"/>
        </w:rPr>
        <w:t xml:space="preserve"> </w:t>
      </w:r>
      <w:proofErr w:type="spellStart"/>
      <w:r w:rsidRPr="00BB7268">
        <w:rPr>
          <w:rFonts w:ascii="Times New Roman" w:hAnsi="Times New Roman"/>
          <w:sz w:val="22"/>
          <w:szCs w:val="22"/>
        </w:rPr>
        <w:t>hơn</w:t>
      </w:r>
      <w:proofErr w:type="spellEnd"/>
      <w:r w:rsidRPr="00BB7268">
        <w:rPr>
          <w:rFonts w:ascii="Times New Roman" w:hAnsi="Times New Roman"/>
          <w:sz w:val="22"/>
          <w:szCs w:val="22"/>
        </w:rPr>
        <w:t xml:space="preserve"> </w:t>
      </w:r>
      <w:proofErr w:type="spellStart"/>
      <w:r w:rsidRPr="00BB7268">
        <w:rPr>
          <w:rFonts w:ascii="Times New Roman" w:hAnsi="Times New Roman"/>
          <w:sz w:val="22"/>
          <w:szCs w:val="22"/>
        </w:rPr>
        <w:t>nhóm</w:t>
      </w:r>
      <w:proofErr w:type="spellEnd"/>
      <w:r w:rsidRPr="00BB7268">
        <w:rPr>
          <w:rFonts w:ascii="Times New Roman" w:hAnsi="Times New Roman"/>
          <w:sz w:val="22"/>
          <w:szCs w:val="22"/>
        </w:rPr>
        <w:t xml:space="preserve"> DDTM </w:t>
      </w:r>
      <w:proofErr w:type="spellStart"/>
      <w:r w:rsidRPr="00BB7268">
        <w:rPr>
          <w:rFonts w:ascii="Times New Roman" w:hAnsi="Times New Roman"/>
          <w:sz w:val="22"/>
          <w:szCs w:val="22"/>
        </w:rPr>
        <w:t>phối</w:t>
      </w:r>
      <w:proofErr w:type="spellEnd"/>
      <w:r w:rsidRPr="00BB7268">
        <w:rPr>
          <w:rFonts w:ascii="Times New Roman" w:hAnsi="Times New Roman"/>
          <w:sz w:val="22"/>
          <w:szCs w:val="22"/>
          <w:lang w:val="vi-VN"/>
        </w:rPr>
        <w:t xml:space="preserve"> hợp</w:t>
      </w:r>
      <w:r w:rsidRPr="00BB7268">
        <w:rPr>
          <w:rFonts w:ascii="Times New Roman" w:hAnsi="Times New Roman"/>
          <w:sz w:val="22"/>
          <w:szCs w:val="22"/>
        </w:rPr>
        <w:t xml:space="preserve">. </w:t>
      </w:r>
      <w:r w:rsidRPr="00BB7268">
        <w:rPr>
          <w:rFonts w:ascii="Times New Roman" w:hAnsi="Times New Roman"/>
          <w:sz w:val="22"/>
          <w:szCs w:val="22"/>
          <w:lang w:val="vi-VN"/>
        </w:rPr>
        <w:t>S</w:t>
      </w:r>
      <w:r w:rsidRPr="00BB7268">
        <w:rPr>
          <w:rFonts w:ascii="Times New Roman" w:hAnsi="Times New Roman"/>
          <w:sz w:val="22"/>
          <w:szCs w:val="22"/>
        </w:rPr>
        <w:t xml:space="preserve">ự </w:t>
      </w:r>
      <w:proofErr w:type="spellStart"/>
      <w:r w:rsidRPr="00BB7268">
        <w:rPr>
          <w:rFonts w:ascii="Times New Roman" w:hAnsi="Times New Roman"/>
          <w:sz w:val="22"/>
          <w:szCs w:val="22"/>
        </w:rPr>
        <w:t>khác</w:t>
      </w:r>
      <w:proofErr w:type="spellEnd"/>
      <w:r w:rsidRPr="00BB7268">
        <w:rPr>
          <w:rFonts w:ascii="Times New Roman" w:hAnsi="Times New Roman"/>
          <w:sz w:val="22"/>
          <w:szCs w:val="22"/>
        </w:rPr>
        <w:t xml:space="preserve"> </w:t>
      </w:r>
      <w:proofErr w:type="spellStart"/>
      <w:r w:rsidRPr="00BB7268">
        <w:rPr>
          <w:rFonts w:ascii="Times New Roman" w:hAnsi="Times New Roman"/>
          <w:sz w:val="22"/>
          <w:szCs w:val="22"/>
        </w:rPr>
        <w:t>biệt</w:t>
      </w:r>
      <w:proofErr w:type="spellEnd"/>
      <w:r w:rsidRPr="00BB7268">
        <w:rPr>
          <w:rFonts w:ascii="Times New Roman" w:hAnsi="Times New Roman"/>
          <w:sz w:val="22"/>
          <w:szCs w:val="22"/>
          <w:lang w:val="vi-VN"/>
        </w:rPr>
        <w:t xml:space="preserve"> </w:t>
      </w:r>
      <w:proofErr w:type="spellStart"/>
      <w:r w:rsidRPr="00BB7268">
        <w:rPr>
          <w:rFonts w:ascii="Times New Roman" w:hAnsi="Times New Roman"/>
          <w:sz w:val="22"/>
          <w:szCs w:val="22"/>
        </w:rPr>
        <w:t>có</w:t>
      </w:r>
      <w:proofErr w:type="spellEnd"/>
      <w:r w:rsidRPr="00BB7268">
        <w:rPr>
          <w:rFonts w:ascii="Times New Roman" w:hAnsi="Times New Roman"/>
          <w:sz w:val="22"/>
          <w:szCs w:val="22"/>
        </w:rPr>
        <w:t xml:space="preserve"> ý </w:t>
      </w:r>
      <w:proofErr w:type="spellStart"/>
      <w:r w:rsidRPr="00BB7268">
        <w:rPr>
          <w:rFonts w:ascii="Times New Roman" w:hAnsi="Times New Roman"/>
          <w:sz w:val="22"/>
          <w:szCs w:val="22"/>
        </w:rPr>
        <w:t>nghĩa</w:t>
      </w:r>
      <w:proofErr w:type="spellEnd"/>
      <w:r w:rsidRPr="00BB7268">
        <w:rPr>
          <w:rFonts w:ascii="Times New Roman" w:hAnsi="Times New Roman"/>
          <w:sz w:val="22"/>
          <w:szCs w:val="22"/>
        </w:rPr>
        <w:t xml:space="preserve"> </w:t>
      </w:r>
      <w:proofErr w:type="spellStart"/>
      <w:r w:rsidRPr="00BB7268">
        <w:rPr>
          <w:rFonts w:ascii="Times New Roman" w:hAnsi="Times New Roman"/>
          <w:sz w:val="22"/>
          <w:szCs w:val="22"/>
        </w:rPr>
        <w:t>th</w:t>
      </w:r>
      <w:proofErr w:type="spellEnd"/>
      <w:r w:rsidRPr="00BB7268">
        <w:rPr>
          <w:rFonts w:ascii="Times New Roman" w:hAnsi="Times New Roman"/>
          <w:sz w:val="22"/>
          <w:szCs w:val="22"/>
          <w:lang w:val="vi-VN"/>
        </w:rPr>
        <w:t>ố</w:t>
      </w:r>
      <w:r w:rsidRPr="00BB7268">
        <w:rPr>
          <w:rFonts w:ascii="Times New Roman" w:hAnsi="Times New Roman"/>
          <w:sz w:val="22"/>
          <w:szCs w:val="22"/>
        </w:rPr>
        <w:t xml:space="preserve">ng </w:t>
      </w:r>
      <w:proofErr w:type="spellStart"/>
      <w:r w:rsidRPr="00BB7268">
        <w:rPr>
          <w:rFonts w:ascii="Times New Roman" w:hAnsi="Times New Roman"/>
          <w:sz w:val="22"/>
          <w:szCs w:val="22"/>
        </w:rPr>
        <w:t>kê</w:t>
      </w:r>
      <w:proofErr w:type="spellEnd"/>
      <w:r w:rsidRPr="00BB7268">
        <w:rPr>
          <w:rFonts w:ascii="Times New Roman" w:hAnsi="Times New Roman"/>
          <w:sz w:val="22"/>
          <w:szCs w:val="22"/>
        </w:rPr>
        <w:t>.</w:t>
      </w:r>
    </w:p>
    <w:p w14:paraId="17ECD197" w14:textId="77777777" w:rsidR="00BB7268" w:rsidRPr="00BB7268" w:rsidRDefault="00BB7268" w:rsidP="001C5A51">
      <w:pPr>
        <w:widowControl w:val="0"/>
        <w:spacing w:line="276" w:lineRule="auto"/>
        <w:jc w:val="center"/>
        <w:rPr>
          <w:rFonts w:ascii="Times New Roman" w:hAnsi="Times New Roman"/>
          <w:b/>
          <w:i/>
          <w:sz w:val="22"/>
          <w:szCs w:val="22"/>
          <w:lang w:val="x-none"/>
        </w:rPr>
      </w:pPr>
      <w:bookmarkStart w:id="85" w:name="_Toc56445822"/>
      <w:proofErr w:type="spellStart"/>
      <w:r w:rsidRPr="00BB7268">
        <w:rPr>
          <w:rFonts w:ascii="Times New Roman" w:hAnsi="Times New Roman"/>
          <w:b/>
          <w:i/>
          <w:sz w:val="22"/>
          <w:szCs w:val="22"/>
          <w:lang w:val="x-none"/>
        </w:rPr>
        <w:t>Bảng</w:t>
      </w:r>
      <w:proofErr w:type="spellEnd"/>
      <w:r w:rsidRPr="00BB7268">
        <w:rPr>
          <w:rFonts w:ascii="Times New Roman" w:hAnsi="Times New Roman"/>
          <w:b/>
          <w:i/>
          <w:sz w:val="22"/>
          <w:szCs w:val="22"/>
          <w:lang w:val="x-none"/>
        </w:rPr>
        <w:t xml:space="preserve"> 3.1</w:t>
      </w:r>
      <w:r w:rsidRPr="00BB7268">
        <w:rPr>
          <w:rFonts w:ascii="Times New Roman" w:hAnsi="Times New Roman"/>
          <w:b/>
          <w:i/>
          <w:sz w:val="22"/>
          <w:szCs w:val="22"/>
          <w:lang w:val="vi-VN"/>
        </w:rPr>
        <w:t>6</w:t>
      </w:r>
      <w:r w:rsidRPr="00BB7268">
        <w:rPr>
          <w:rFonts w:ascii="Times New Roman" w:hAnsi="Times New Roman"/>
          <w:b/>
          <w:i/>
          <w:sz w:val="22"/>
          <w:szCs w:val="22"/>
          <w:lang w:val="x-none"/>
        </w:rPr>
        <w:t xml:space="preserve">. </w:t>
      </w:r>
      <w:proofErr w:type="spellStart"/>
      <w:r w:rsidRPr="00BB7268">
        <w:rPr>
          <w:rFonts w:ascii="Times New Roman" w:hAnsi="Times New Roman"/>
          <w:b/>
          <w:i/>
          <w:sz w:val="22"/>
          <w:szCs w:val="22"/>
          <w:lang w:val="x-none"/>
        </w:rPr>
        <w:t>Đặc</w:t>
      </w:r>
      <w:proofErr w:type="spellEnd"/>
      <w:r w:rsidRPr="00BB7268">
        <w:rPr>
          <w:rFonts w:ascii="Times New Roman" w:hAnsi="Times New Roman"/>
          <w:b/>
          <w:i/>
          <w:sz w:val="22"/>
          <w:szCs w:val="22"/>
          <w:lang w:val="x-none"/>
        </w:rPr>
        <w:t xml:space="preserve"> </w:t>
      </w:r>
      <w:proofErr w:type="spellStart"/>
      <w:r w:rsidRPr="00BB7268">
        <w:rPr>
          <w:rFonts w:ascii="Times New Roman" w:hAnsi="Times New Roman"/>
          <w:b/>
          <w:i/>
          <w:sz w:val="22"/>
          <w:szCs w:val="22"/>
          <w:lang w:val="x-none"/>
        </w:rPr>
        <w:t>điểm</w:t>
      </w:r>
      <w:proofErr w:type="spellEnd"/>
      <w:r w:rsidRPr="00BB7268">
        <w:rPr>
          <w:rFonts w:ascii="Times New Roman" w:hAnsi="Times New Roman"/>
          <w:b/>
          <w:i/>
          <w:sz w:val="22"/>
          <w:szCs w:val="22"/>
          <w:lang w:val="x-none"/>
        </w:rPr>
        <w:t xml:space="preserve"> </w:t>
      </w:r>
      <w:proofErr w:type="spellStart"/>
      <w:r w:rsidRPr="00BB7268">
        <w:rPr>
          <w:rFonts w:ascii="Times New Roman" w:hAnsi="Times New Roman"/>
          <w:b/>
          <w:i/>
          <w:sz w:val="22"/>
          <w:szCs w:val="22"/>
          <w:lang w:val="x-none"/>
        </w:rPr>
        <w:t>âm</w:t>
      </w:r>
      <w:proofErr w:type="spellEnd"/>
      <w:r w:rsidRPr="00BB7268">
        <w:rPr>
          <w:rFonts w:ascii="Times New Roman" w:hAnsi="Times New Roman"/>
          <w:b/>
          <w:i/>
          <w:sz w:val="22"/>
          <w:szCs w:val="22"/>
          <w:lang w:val="x-none"/>
        </w:rPr>
        <w:t xml:space="preserve"> </w:t>
      </w:r>
      <w:proofErr w:type="spellStart"/>
      <w:r w:rsidRPr="00BB7268">
        <w:rPr>
          <w:rFonts w:ascii="Times New Roman" w:hAnsi="Times New Roman"/>
          <w:b/>
          <w:i/>
          <w:sz w:val="22"/>
          <w:szCs w:val="22"/>
          <w:lang w:val="x-none"/>
        </w:rPr>
        <w:t>hỗn</w:t>
      </w:r>
      <w:proofErr w:type="spellEnd"/>
      <w:r w:rsidRPr="00BB7268">
        <w:rPr>
          <w:rFonts w:ascii="Times New Roman" w:hAnsi="Times New Roman"/>
          <w:b/>
          <w:i/>
          <w:sz w:val="22"/>
          <w:szCs w:val="22"/>
          <w:lang w:val="x-none"/>
        </w:rPr>
        <w:t xml:space="preserve"> </w:t>
      </w:r>
      <w:proofErr w:type="spellStart"/>
      <w:r w:rsidRPr="00BB7268">
        <w:rPr>
          <w:rFonts w:ascii="Times New Roman" w:hAnsi="Times New Roman"/>
          <w:b/>
          <w:i/>
          <w:sz w:val="22"/>
          <w:szCs w:val="22"/>
          <w:lang w:val="x-none"/>
        </w:rPr>
        <w:t>hợp</w:t>
      </w:r>
      <w:proofErr w:type="spellEnd"/>
      <w:r w:rsidRPr="00BB7268">
        <w:rPr>
          <w:rFonts w:ascii="Times New Roman" w:hAnsi="Times New Roman"/>
          <w:b/>
          <w:i/>
          <w:sz w:val="22"/>
          <w:szCs w:val="22"/>
          <w:lang w:val="x-none"/>
        </w:rPr>
        <w:t xml:space="preserve"> </w:t>
      </w:r>
      <w:proofErr w:type="spellStart"/>
      <w:r w:rsidRPr="00BB7268">
        <w:rPr>
          <w:rFonts w:ascii="Times New Roman" w:hAnsi="Times New Roman"/>
          <w:b/>
          <w:i/>
          <w:sz w:val="22"/>
          <w:szCs w:val="22"/>
          <w:lang w:val="x-none"/>
        </w:rPr>
        <w:t>trên</w:t>
      </w:r>
      <w:proofErr w:type="spellEnd"/>
      <w:r w:rsidRPr="00BB7268">
        <w:rPr>
          <w:rFonts w:ascii="Times New Roman" w:hAnsi="Times New Roman"/>
          <w:b/>
          <w:i/>
          <w:sz w:val="22"/>
          <w:szCs w:val="22"/>
          <w:lang w:val="x-none"/>
        </w:rPr>
        <w:t xml:space="preserve"> </w:t>
      </w:r>
      <w:proofErr w:type="spellStart"/>
      <w:r w:rsidRPr="00BB7268">
        <w:rPr>
          <w:rFonts w:ascii="Times New Roman" w:hAnsi="Times New Roman"/>
          <w:b/>
          <w:i/>
          <w:sz w:val="22"/>
          <w:szCs w:val="22"/>
          <w:lang w:val="x-none"/>
        </w:rPr>
        <w:t>siêu</w:t>
      </w:r>
      <w:proofErr w:type="spellEnd"/>
      <w:r w:rsidRPr="00BB7268">
        <w:rPr>
          <w:rFonts w:ascii="Times New Roman" w:hAnsi="Times New Roman"/>
          <w:b/>
          <w:i/>
          <w:sz w:val="22"/>
          <w:szCs w:val="22"/>
          <w:lang w:val="x-none"/>
        </w:rPr>
        <w:t xml:space="preserve"> </w:t>
      </w:r>
      <w:proofErr w:type="spellStart"/>
      <w:r w:rsidRPr="00BB7268">
        <w:rPr>
          <w:rFonts w:ascii="Times New Roman" w:hAnsi="Times New Roman"/>
          <w:b/>
          <w:i/>
          <w:sz w:val="22"/>
          <w:szCs w:val="22"/>
          <w:lang w:val="x-none"/>
        </w:rPr>
        <w:t>âm</w:t>
      </w:r>
      <w:proofErr w:type="spellEnd"/>
      <w:r w:rsidRPr="00BB7268">
        <w:rPr>
          <w:rFonts w:ascii="Times New Roman" w:hAnsi="Times New Roman"/>
          <w:b/>
          <w:i/>
          <w:sz w:val="22"/>
          <w:szCs w:val="22"/>
          <w:lang w:val="x-none"/>
        </w:rPr>
        <w:t xml:space="preserve"> </w:t>
      </w:r>
      <w:proofErr w:type="spellStart"/>
      <w:r w:rsidRPr="00BB7268">
        <w:rPr>
          <w:rFonts w:ascii="Times New Roman" w:hAnsi="Times New Roman"/>
          <w:b/>
          <w:i/>
          <w:sz w:val="22"/>
          <w:szCs w:val="22"/>
          <w:lang w:val="x-none"/>
        </w:rPr>
        <w:t>theo</w:t>
      </w:r>
      <w:proofErr w:type="spellEnd"/>
      <w:r w:rsidRPr="00BB7268">
        <w:rPr>
          <w:rFonts w:ascii="Times New Roman" w:hAnsi="Times New Roman"/>
          <w:b/>
          <w:i/>
          <w:sz w:val="22"/>
          <w:szCs w:val="22"/>
          <w:lang w:val="x-none"/>
        </w:rPr>
        <w:t xml:space="preserve"> </w:t>
      </w:r>
      <w:proofErr w:type="spellStart"/>
      <w:r w:rsidRPr="00BB7268">
        <w:rPr>
          <w:rFonts w:ascii="Times New Roman" w:hAnsi="Times New Roman"/>
          <w:b/>
          <w:i/>
          <w:sz w:val="22"/>
          <w:szCs w:val="22"/>
          <w:lang w:val="x-none"/>
        </w:rPr>
        <w:t>loại</w:t>
      </w:r>
      <w:proofErr w:type="spellEnd"/>
      <w:r w:rsidRPr="00BB7268">
        <w:rPr>
          <w:rFonts w:ascii="Times New Roman" w:hAnsi="Times New Roman"/>
          <w:b/>
          <w:i/>
          <w:sz w:val="22"/>
          <w:szCs w:val="22"/>
          <w:lang w:val="x-none"/>
        </w:rPr>
        <w:t xml:space="preserve"> DDTM</w:t>
      </w:r>
      <w:bookmarkEnd w:id="85"/>
    </w:p>
    <w:p w14:paraId="7331533C" w14:textId="77777777" w:rsidR="00BB7268" w:rsidRPr="00BB7268" w:rsidRDefault="00BB7268" w:rsidP="001C5A51">
      <w:pPr>
        <w:widowControl w:val="0"/>
        <w:spacing w:line="276" w:lineRule="auto"/>
        <w:jc w:val="center"/>
        <w:rPr>
          <w:rFonts w:ascii="Times New Roman" w:hAnsi="Times New Roman"/>
          <w:b/>
          <w:i/>
          <w:sz w:val="22"/>
          <w:szCs w:val="22"/>
          <w:lang w:val="x-none"/>
        </w:rPr>
      </w:pPr>
      <w:bookmarkStart w:id="86" w:name="_Toc56445823"/>
      <w:r w:rsidRPr="00BB7268">
        <w:rPr>
          <w:rFonts w:ascii="Times New Roman" w:hAnsi="Times New Roman"/>
          <w:b/>
          <w:i/>
          <w:sz w:val="22"/>
          <w:szCs w:val="22"/>
          <w:lang w:val="x-none"/>
        </w:rPr>
        <w:t>(SL = 65)</w:t>
      </w:r>
      <w:bookmarkEnd w:id="86"/>
    </w:p>
    <w:tbl>
      <w:tblPr>
        <w:tblW w:w="0" w:type="auto"/>
        <w:tblInd w:w="108" w:type="dxa"/>
        <w:tblLook w:val="04A0" w:firstRow="1" w:lastRow="0" w:firstColumn="1" w:lastColumn="0" w:noHBand="0" w:noVBand="1"/>
      </w:tblPr>
      <w:tblGrid>
        <w:gridCol w:w="2911"/>
        <w:gridCol w:w="1087"/>
        <w:gridCol w:w="999"/>
        <w:gridCol w:w="1037"/>
      </w:tblGrid>
      <w:tr w:rsidR="00BB7268" w:rsidRPr="00BB7268" w14:paraId="0CE395B4" w14:textId="77777777" w:rsidTr="00224A11">
        <w:tc>
          <w:tcPr>
            <w:tcW w:w="2911" w:type="dxa"/>
            <w:vMerge w:val="restart"/>
            <w:tcBorders>
              <w:top w:val="single" w:sz="4" w:space="0" w:color="auto"/>
              <w:left w:val="single" w:sz="4" w:space="0" w:color="auto"/>
              <w:bottom w:val="single" w:sz="4" w:space="0" w:color="auto"/>
              <w:right w:val="single" w:sz="4" w:space="0" w:color="auto"/>
              <w:tl2br w:val="single" w:sz="4" w:space="0" w:color="auto"/>
            </w:tcBorders>
          </w:tcPr>
          <w:p w14:paraId="46532CA4" w14:textId="77777777" w:rsidR="00BB7268" w:rsidRPr="00BB7268" w:rsidRDefault="00BB7268" w:rsidP="001C5A51">
            <w:pPr>
              <w:widowControl w:val="0"/>
              <w:spacing w:line="276" w:lineRule="auto"/>
              <w:jc w:val="right"/>
              <w:rPr>
                <w:rFonts w:ascii="Times New Roman" w:hAnsi="Times New Roman"/>
                <w:sz w:val="22"/>
                <w:szCs w:val="22"/>
              </w:rPr>
            </w:pPr>
            <w:proofErr w:type="spellStart"/>
            <w:r w:rsidRPr="00BB7268">
              <w:rPr>
                <w:rFonts w:ascii="Times New Roman" w:hAnsi="Times New Roman"/>
                <w:sz w:val="22"/>
                <w:szCs w:val="22"/>
              </w:rPr>
              <w:t>Đặc</w:t>
            </w:r>
            <w:proofErr w:type="spellEnd"/>
            <w:r w:rsidRPr="00BB7268">
              <w:rPr>
                <w:rFonts w:ascii="Times New Roman" w:hAnsi="Times New Roman"/>
                <w:sz w:val="22"/>
                <w:szCs w:val="22"/>
              </w:rPr>
              <w:t xml:space="preserve"> </w:t>
            </w:r>
            <w:proofErr w:type="spellStart"/>
            <w:r w:rsidRPr="00BB7268">
              <w:rPr>
                <w:rFonts w:ascii="Times New Roman" w:hAnsi="Times New Roman"/>
                <w:sz w:val="22"/>
                <w:szCs w:val="22"/>
              </w:rPr>
              <w:t>điểm</w:t>
            </w:r>
            <w:proofErr w:type="spellEnd"/>
            <w:r w:rsidRPr="00BB7268">
              <w:rPr>
                <w:rFonts w:ascii="Times New Roman" w:hAnsi="Times New Roman"/>
                <w:sz w:val="22"/>
                <w:szCs w:val="22"/>
              </w:rPr>
              <w:t xml:space="preserve"> </w:t>
            </w:r>
            <w:proofErr w:type="spellStart"/>
            <w:r w:rsidRPr="00BB7268">
              <w:rPr>
                <w:rFonts w:ascii="Times New Roman" w:hAnsi="Times New Roman"/>
                <w:sz w:val="22"/>
                <w:szCs w:val="22"/>
              </w:rPr>
              <w:t>trên</w:t>
            </w:r>
            <w:proofErr w:type="spellEnd"/>
            <w:r w:rsidRPr="00BB7268">
              <w:rPr>
                <w:rFonts w:ascii="Times New Roman" w:hAnsi="Times New Roman"/>
                <w:sz w:val="22"/>
                <w:szCs w:val="22"/>
              </w:rPr>
              <w:t xml:space="preserve"> </w:t>
            </w:r>
            <w:proofErr w:type="spellStart"/>
            <w:r w:rsidRPr="00BB7268">
              <w:rPr>
                <w:rFonts w:ascii="Times New Roman" w:hAnsi="Times New Roman"/>
                <w:sz w:val="22"/>
                <w:szCs w:val="22"/>
              </w:rPr>
              <w:t>siêu</w:t>
            </w:r>
            <w:proofErr w:type="spellEnd"/>
            <w:r w:rsidRPr="00BB7268">
              <w:rPr>
                <w:rFonts w:ascii="Times New Roman" w:hAnsi="Times New Roman"/>
                <w:sz w:val="22"/>
                <w:szCs w:val="22"/>
              </w:rPr>
              <w:t xml:space="preserve"> </w:t>
            </w:r>
            <w:proofErr w:type="spellStart"/>
            <w:r w:rsidRPr="00BB7268">
              <w:rPr>
                <w:rFonts w:ascii="Times New Roman" w:hAnsi="Times New Roman"/>
                <w:sz w:val="22"/>
                <w:szCs w:val="22"/>
              </w:rPr>
              <w:t>âm</w:t>
            </w:r>
            <w:proofErr w:type="spellEnd"/>
          </w:p>
          <w:p w14:paraId="7FE4758D" w14:textId="77777777" w:rsidR="00BB7268" w:rsidRPr="00BB7268" w:rsidRDefault="00BB7268" w:rsidP="001C5A51">
            <w:pPr>
              <w:widowControl w:val="0"/>
              <w:spacing w:line="276" w:lineRule="auto"/>
              <w:jc w:val="both"/>
              <w:rPr>
                <w:rFonts w:ascii="Times New Roman" w:hAnsi="Times New Roman"/>
                <w:sz w:val="22"/>
                <w:szCs w:val="22"/>
              </w:rPr>
            </w:pPr>
          </w:p>
          <w:p w14:paraId="7A7EAA97" w14:textId="77777777" w:rsidR="00BB7268" w:rsidRPr="00BB7268" w:rsidRDefault="00BB7268" w:rsidP="001C5A51">
            <w:pPr>
              <w:widowControl w:val="0"/>
              <w:spacing w:line="276" w:lineRule="auto"/>
              <w:jc w:val="both"/>
              <w:rPr>
                <w:rFonts w:ascii="Times New Roman" w:hAnsi="Times New Roman"/>
                <w:sz w:val="22"/>
                <w:szCs w:val="22"/>
              </w:rPr>
            </w:pPr>
            <w:proofErr w:type="spellStart"/>
            <w:r w:rsidRPr="00BB7268">
              <w:rPr>
                <w:rFonts w:ascii="Times New Roman" w:hAnsi="Times New Roman"/>
                <w:sz w:val="22"/>
                <w:szCs w:val="22"/>
              </w:rPr>
              <w:t>Loại</w:t>
            </w:r>
            <w:proofErr w:type="spellEnd"/>
            <w:r w:rsidRPr="00BB7268">
              <w:rPr>
                <w:rFonts w:ascii="Times New Roman" w:hAnsi="Times New Roman"/>
                <w:sz w:val="22"/>
                <w:szCs w:val="22"/>
              </w:rPr>
              <w:t xml:space="preserve"> DDTM</w:t>
            </w:r>
          </w:p>
        </w:tc>
        <w:tc>
          <w:tcPr>
            <w:tcW w:w="2086" w:type="dxa"/>
            <w:gridSpan w:val="2"/>
            <w:tcBorders>
              <w:top w:val="single" w:sz="4" w:space="0" w:color="auto"/>
              <w:left w:val="single" w:sz="4" w:space="0" w:color="auto"/>
              <w:bottom w:val="single" w:sz="4" w:space="0" w:color="auto"/>
              <w:right w:val="single" w:sz="4" w:space="0" w:color="auto"/>
            </w:tcBorders>
          </w:tcPr>
          <w:p w14:paraId="6863532C" w14:textId="77777777" w:rsidR="00BB7268" w:rsidRPr="00BB7268" w:rsidRDefault="00BB7268" w:rsidP="001C5A51">
            <w:pPr>
              <w:widowControl w:val="0"/>
              <w:spacing w:line="276" w:lineRule="auto"/>
              <w:jc w:val="center"/>
              <w:rPr>
                <w:rFonts w:ascii="Times New Roman" w:hAnsi="Times New Roman"/>
                <w:sz w:val="22"/>
                <w:szCs w:val="22"/>
              </w:rPr>
            </w:pPr>
            <w:proofErr w:type="spellStart"/>
            <w:r w:rsidRPr="00BB7268">
              <w:rPr>
                <w:rFonts w:ascii="Times New Roman" w:hAnsi="Times New Roman"/>
                <w:sz w:val="22"/>
                <w:szCs w:val="22"/>
              </w:rPr>
              <w:t>Âm</w:t>
            </w:r>
            <w:proofErr w:type="spellEnd"/>
            <w:r w:rsidRPr="00BB7268">
              <w:rPr>
                <w:rFonts w:ascii="Times New Roman" w:hAnsi="Times New Roman"/>
                <w:sz w:val="22"/>
                <w:szCs w:val="22"/>
              </w:rPr>
              <w:t xml:space="preserve"> </w:t>
            </w:r>
            <w:proofErr w:type="spellStart"/>
            <w:r w:rsidRPr="00BB7268">
              <w:rPr>
                <w:rFonts w:ascii="Times New Roman" w:hAnsi="Times New Roman"/>
                <w:sz w:val="22"/>
                <w:szCs w:val="22"/>
              </w:rPr>
              <w:t>hỗn</w:t>
            </w:r>
            <w:proofErr w:type="spellEnd"/>
            <w:r w:rsidRPr="00BB7268">
              <w:rPr>
                <w:rFonts w:ascii="Times New Roman" w:hAnsi="Times New Roman"/>
                <w:sz w:val="22"/>
                <w:szCs w:val="22"/>
              </w:rPr>
              <w:t xml:space="preserve"> </w:t>
            </w:r>
            <w:proofErr w:type="spellStart"/>
            <w:r w:rsidRPr="00BB7268">
              <w:rPr>
                <w:rFonts w:ascii="Times New Roman" w:hAnsi="Times New Roman"/>
                <w:sz w:val="22"/>
                <w:szCs w:val="22"/>
              </w:rPr>
              <w:t>hợp</w:t>
            </w:r>
            <w:proofErr w:type="spellEnd"/>
          </w:p>
        </w:tc>
        <w:tc>
          <w:tcPr>
            <w:tcW w:w="1037" w:type="dxa"/>
            <w:vMerge w:val="restart"/>
            <w:tcBorders>
              <w:top w:val="single" w:sz="4" w:space="0" w:color="auto"/>
              <w:left w:val="single" w:sz="4" w:space="0" w:color="auto"/>
              <w:bottom w:val="single" w:sz="4" w:space="0" w:color="auto"/>
              <w:right w:val="single" w:sz="4" w:space="0" w:color="auto"/>
            </w:tcBorders>
          </w:tcPr>
          <w:p w14:paraId="457AA39D" w14:textId="77777777" w:rsidR="00BB7268" w:rsidRPr="00BB7268" w:rsidRDefault="00BB7268" w:rsidP="001C5A51">
            <w:pPr>
              <w:widowControl w:val="0"/>
              <w:spacing w:line="276" w:lineRule="auto"/>
              <w:jc w:val="both"/>
              <w:rPr>
                <w:rFonts w:ascii="Times New Roman" w:hAnsi="Times New Roman"/>
                <w:sz w:val="22"/>
                <w:szCs w:val="22"/>
              </w:rPr>
            </w:pPr>
            <w:r w:rsidRPr="00BB7268">
              <w:rPr>
                <w:rFonts w:ascii="Times New Roman" w:hAnsi="Times New Roman"/>
                <w:sz w:val="22"/>
                <w:szCs w:val="22"/>
              </w:rPr>
              <w:t>p</w:t>
            </w:r>
          </w:p>
        </w:tc>
      </w:tr>
      <w:tr w:rsidR="00BB7268" w:rsidRPr="00BB7268" w14:paraId="73B32C02" w14:textId="77777777" w:rsidTr="00224A11">
        <w:tc>
          <w:tcPr>
            <w:tcW w:w="2911" w:type="dxa"/>
            <w:vMerge/>
            <w:tcBorders>
              <w:top w:val="single" w:sz="4" w:space="0" w:color="auto"/>
              <w:left w:val="single" w:sz="4" w:space="0" w:color="auto"/>
              <w:bottom w:val="single" w:sz="4" w:space="0" w:color="auto"/>
              <w:right w:val="single" w:sz="4" w:space="0" w:color="auto"/>
              <w:tl2br w:val="single" w:sz="4" w:space="0" w:color="auto"/>
            </w:tcBorders>
          </w:tcPr>
          <w:p w14:paraId="11F2E1CD" w14:textId="77777777" w:rsidR="00BB7268" w:rsidRPr="00BB7268" w:rsidRDefault="00BB7268" w:rsidP="001C5A51">
            <w:pPr>
              <w:widowControl w:val="0"/>
              <w:spacing w:line="276" w:lineRule="auto"/>
              <w:jc w:val="both"/>
              <w:rPr>
                <w:rFonts w:ascii="Times New Roman" w:hAnsi="Times New Roman"/>
                <w:sz w:val="22"/>
                <w:szCs w:val="22"/>
              </w:rPr>
            </w:pPr>
          </w:p>
        </w:tc>
        <w:tc>
          <w:tcPr>
            <w:tcW w:w="1087" w:type="dxa"/>
            <w:tcBorders>
              <w:top w:val="single" w:sz="4" w:space="0" w:color="auto"/>
              <w:left w:val="single" w:sz="4" w:space="0" w:color="auto"/>
              <w:bottom w:val="single" w:sz="4" w:space="0" w:color="auto"/>
              <w:right w:val="single" w:sz="4" w:space="0" w:color="auto"/>
            </w:tcBorders>
          </w:tcPr>
          <w:p w14:paraId="2DCD2CEC" w14:textId="77777777" w:rsidR="00BB7268" w:rsidRPr="00BB7268" w:rsidRDefault="00BB7268" w:rsidP="001C5A51">
            <w:pPr>
              <w:widowControl w:val="0"/>
              <w:spacing w:line="276" w:lineRule="auto"/>
              <w:jc w:val="center"/>
              <w:rPr>
                <w:rFonts w:ascii="Times New Roman" w:hAnsi="Times New Roman"/>
                <w:sz w:val="22"/>
                <w:szCs w:val="22"/>
              </w:rPr>
            </w:pPr>
            <w:proofErr w:type="spellStart"/>
            <w:r w:rsidRPr="00BB7268">
              <w:rPr>
                <w:rFonts w:ascii="Times New Roman" w:hAnsi="Times New Roman"/>
                <w:sz w:val="22"/>
                <w:szCs w:val="22"/>
              </w:rPr>
              <w:t>Không</w:t>
            </w:r>
            <w:proofErr w:type="spellEnd"/>
          </w:p>
          <w:p w14:paraId="33411D19" w14:textId="77777777" w:rsidR="00BB7268" w:rsidRPr="00BB7268" w:rsidRDefault="00BB7268" w:rsidP="001C5A51">
            <w:pPr>
              <w:widowControl w:val="0"/>
              <w:spacing w:line="276" w:lineRule="auto"/>
              <w:jc w:val="center"/>
              <w:rPr>
                <w:rFonts w:ascii="Times New Roman" w:hAnsi="Times New Roman"/>
                <w:sz w:val="22"/>
                <w:szCs w:val="22"/>
              </w:rPr>
            </w:pPr>
            <w:r w:rsidRPr="00BB7268">
              <w:rPr>
                <w:rFonts w:ascii="Times New Roman" w:hAnsi="Times New Roman"/>
                <w:sz w:val="22"/>
                <w:szCs w:val="22"/>
                <w:lang w:val="vi-VN"/>
              </w:rPr>
              <w:t>SL (%)</w:t>
            </w:r>
          </w:p>
        </w:tc>
        <w:tc>
          <w:tcPr>
            <w:tcW w:w="999" w:type="dxa"/>
            <w:tcBorders>
              <w:top w:val="single" w:sz="4" w:space="0" w:color="auto"/>
              <w:left w:val="single" w:sz="4" w:space="0" w:color="auto"/>
              <w:bottom w:val="single" w:sz="4" w:space="0" w:color="auto"/>
              <w:right w:val="single" w:sz="4" w:space="0" w:color="auto"/>
            </w:tcBorders>
          </w:tcPr>
          <w:p w14:paraId="640606DF" w14:textId="77777777" w:rsidR="00BB7268" w:rsidRPr="00BB7268" w:rsidRDefault="00BB7268" w:rsidP="001C5A51">
            <w:pPr>
              <w:widowControl w:val="0"/>
              <w:spacing w:line="276" w:lineRule="auto"/>
              <w:jc w:val="center"/>
              <w:rPr>
                <w:rFonts w:ascii="Times New Roman" w:hAnsi="Times New Roman"/>
                <w:sz w:val="22"/>
                <w:szCs w:val="22"/>
              </w:rPr>
            </w:pPr>
            <w:proofErr w:type="spellStart"/>
            <w:r w:rsidRPr="00BB7268">
              <w:rPr>
                <w:rFonts w:ascii="Times New Roman" w:hAnsi="Times New Roman"/>
                <w:sz w:val="22"/>
                <w:szCs w:val="22"/>
              </w:rPr>
              <w:t>Có</w:t>
            </w:r>
            <w:proofErr w:type="spellEnd"/>
          </w:p>
          <w:p w14:paraId="56427B18" w14:textId="77777777" w:rsidR="00BB7268" w:rsidRPr="00BB7268" w:rsidRDefault="00BB7268" w:rsidP="001C5A51">
            <w:pPr>
              <w:widowControl w:val="0"/>
              <w:spacing w:line="276" w:lineRule="auto"/>
              <w:jc w:val="center"/>
              <w:rPr>
                <w:rFonts w:ascii="Times New Roman" w:hAnsi="Times New Roman"/>
                <w:sz w:val="22"/>
                <w:szCs w:val="22"/>
              </w:rPr>
            </w:pPr>
            <w:r w:rsidRPr="00BB7268">
              <w:rPr>
                <w:rFonts w:ascii="Times New Roman" w:hAnsi="Times New Roman"/>
                <w:sz w:val="22"/>
                <w:szCs w:val="22"/>
                <w:lang w:val="vi-VN"/>
              </w:rPr>
              <w:t>SL (%)</w:t>
            </w:r>
          </w:p>
        </w:tc>
        <w:tc>
          <w:tcPr>
            <w:tcW w:w="1037" w:type="dxa"/>
            <w:vMerge/>
            <w:tcBorders>
              <w:top w:val="single" w:sz="4" w:space="0" w:color="auto"/>
              <w:left w:val="single" w:sz="4" w:space="0" w:color="auto"/>
              <w:bottom w:val="single" w:sz="4" w:space="0" w:color="auto"/>
              <w:right w:val="single" w:sz="4" w:space="0" w:color="auto"/>
            </w:tcBorders>
          </w:tcPr>
          <w:p w14:paraId="4F7918A4" w14:textId="77777777" w:rsidR="00BB7268" w:rsidRPr="00BB7268" w:rsidRDefault="00BB7268" w:rsidP="001C5A51">
            <w:pPr>
              <w:widowControl w:val="0"/>
              <w:spacing w:line="276" w:lineRule="auto"/>
              <w:jc w:val="both"/>
              <w:rPr>
                <w:rFonts w:ascii="Times New Roman" w:hAnsi="Times New Roman"/>
                <w:sz w:val="22"/>
                <w:szCs w:val="22"/>
              </w:rPr>
            </w:pPr>
          </w:p>
        </w:tc>
      </w:tr>
      <w:tr w:rsidR="00BB7268" w:rsidRPr="00BB7268" w14:paraId="2C1709C3" w14:textId="77777777" w:rsidTr="00224A11">
        <w:tc>
          <w:tcPr>
            <w:tcW w:w="2911" w:type="dxa"/>
            <w:tcBorders>
              <w:top w:val="single" w:sz="4" w:space="0" w:color="auto"/>
              <w:left w:val="single" w:sz="4" w:space="0" w:color="auto"/>
              <w:bottom w:val="single" w:sz="4" w:space="0" w:color="auto"/>
              <w:right w:val="single" w:sz="4" w:space="0" w:color="auto"/>
            </w:tcBorders>
          </w:tcPr>
          <w:p w14:paraId="3BAC402A" w14:textId="464E53D7" w:rsidR="00BB7268" w:rsidRPr="00BB7268" w:rsidRDefault="00F75513" w:rsidP="001C5A51">
            <w:pPr>
              <w:widowControl w:val="0"/>
              <w:spacing w:line="276" w:lineRule="auto"/>
              <w:jc w:val="both"/>
              <w:rPr>
                <w:rFonts w:ascii="Times New Roman" w:hAnsi="Times New Roman"/>
                <w:sz w:val="22"/>
                <w:szCs w:val="22"/>
              </w:rPr>
            </w:pPr>
            <w:r>
              <w:rPr>
                <w:rFonts w:ascii="Times New Roman" w:hAnsi="Times New Roman"/>
                <w:sz w:val="22"/>
                <w:szCs w:val="22"/>
              </w:rPr>
              <w:t>PVM</w:t>
            </w:r>
            <w:r w:rsidR="00BB7268" w:rsidRPr="00BB7268">
              <w:rPr>
                <w:rFonts w:ascii="Times New Roman" w:hAnsi="Times New Roman"/>
                <w:sz w:val="22"/>
                <w:szCs w:val="22"/>
              </w:rPr>
              <w:t xml:space="preserve"> (1) (SL = 50)</w:t>
            </w:r>
          </w:p>
        </w:tc>
        <w:tc>
          <w:tcPr>
            <w:tcW w:w="1087" w:type="dxa"/>
            <w:tcBorders>
              <w:top w:val="single" w:sz="4" w:space="0" w:color="auto"/>
              <w:left w:val="single" w:sz="4" w:space="0" w:color="auto"/>
              <w:bottom w:val="single" w:sz="4" w:space="0" w:color="auto"/>
              <w:right w:val="single" w:sz="4" w:space="0" w:color="auto"/>
            </w:tcBorders>
          </w:tcPr>
          <w:p w14:paraId="5A26536A" w14:textId="77777777" w:rsidR="00BB7268" w:rsidRPr="00BB7268" w:rsidRDefault="00BB7268" w:rsidP="001C5A51">
            <w:pPr>
              <w:widowControl w:val="0"/>
              <w:spacing w:line="276" w:lineRule="auto"/>
              <w:jc w:val="center"/>
              <w:rPr>
                <w:rFonts w:ascii="Times New Roman" w:hAnsi="Times New Roman"/>
                <w:sz w:val="22"/>
                <w:szCs w:val="22"/>
              </w:rPr>
            </w:pPr>
            <w:r w:rsidRPr="00BB7268">
              <w:rPr>
                <w:rFonts w:ascii="Times New Roman" w:hAnsi="Times New Roman"/>
                <w:sz w:val="22"/>
                <w:szCs w:val="22"/>
              </w:rPr>
              <w:t>32 (64)</w:t>
            </w:r>
          </w:p>
        </w:tc>
        <w:tc>
          <w:tcPr>
            <w:tcW w:w="999" w:type="dxa"/>
            <w:tcBorders>
              <w:top w:val="single" w:sz="4" w:space="0" w:color="auto"/>
              <w:left w:val="single" w:sz="4" w:space="0" w:color="auto"/>
              <w:bottom w:val="single" w:sz="4" w:space="0" w:color="auto"/>
              <w:right w:val="single" w:sz="4" w:space="0" w:color="auto"/>
            </w:tcBorders>
          </w:tcPr>
          <w:p w14:paraId="0B5AE047" w14:textId="77777777" w:rsidR="00BB7268" w:rsidRPr="00BB7268" w:rsidRDefault="00BB7268" w:rsidP="001C5A51">
            <w:pPr>
              <w:widowControl w:val="0"/>
              <w:spacing w:line="276" w:lineRule="auto"/>
              <w:jc w:val="center"/>
              <w:rPr>
                <w:rFonts w:ascii="Times New Roman" w:hAnsi="Times New Roman"/>
                <w:sz w:val="22"/>
                <w:szCs w:val="22"/>
              </w:rPr>
            </w:pPr>
            <w:r w:rsidRPr="00BB7268">
              <w:rPr>
                <w:rFonts w:ascii="Times New Roman" w:hAnsi="Times New Roman"/>
                <w:sz w:val="22"/>
                <w:szCs w:val="22"/>
              </w:rPr>
              <w:t>18 (36)</w:t>
            </w:r>
          </w:p>
        </w:tc>
        <w:tc>
          <w:tcPr>
            <w:tcW w:w="1037" w:type="dxa"/>
            <w:vMerge w:val="restart"/>
            <w:tcBorders>
              <w:top w:val="single" w:sz="4" w:space="0" w:color="auto"/>
              <w:left w:val="single" w:sz="4" w:space="0" w:color="auto"/>
              <w:bottom w:val="single" w:sz="4" w:space="0" w:color="auto"/>
              <w:right w:val="single" w:sz="4" w:space="0" w:color="auto"/>
            </w:tcBorders>
          </w:tcPr>
          <w:p w14:paraId="385AC44F" w14:textId="77777777" w:rsidR="00BB7268" w:rsidRPr="00BB7268" w:rsidRDefault="00BB7268" w:rsidP="001C5A51">
            <w:pPr>
              <w:widowControl w:val="0"/>
              <w:spacing w:line="276" w:lineRule="auto"/>
              <w:jc w:val="both"/>
              <w:rPr>
                <w:rFonts w:ascii="Times New Roman" w:hAnsi="Times New Roman"/>
                <w:sz w:val="22"/>
                <w:szCs w:val="22"/>
              </w:rPr>
            </w:pPr>
            <w:r w:rsidRPr="00BB7268">
              <w:rPr>
                <w:rFonts w:ascii="Times New Roman" w:hAnsi="Times New Roman"/>
                <w:sz w:val="22"/>
                <w:szCs w:val="22"/>
              </w:rPr>
              <w:t>p=0,12</w:t>
            </w:r>
          </w:p>
          <w:p w14:paraId="0D29CD3D" w14:textId="77777777" w:rsidR="00BB7268" w:rsidRPr="00BB7268" w:rsidRDefault="00BB7268" w:rsidP="001C5A51">
            <w:pPr>
              <w:widowControl w:val="0"/>
              <w:spacing w:line="276" w:lineRule="auto"/>
              <w:jc w:val="both"/>
              <w:rPr>
                <w:rFonts w:ascii="Times New Roman" w:hAnsi="Times New Roman"/>
                <w:sz w:val="22"/>
                <w:szCs w:val="22"/>
              </w:rPr>
            </w:pPr>
            <w:r w:rsidRPr="00BB7268">
              <w:rPr>
                <w:rFonts w:ascii="Times New Roman" w:hAnsi="Times New Roman"/>
                <w:sz w:val="22"/>
                <w:szCs w:val="22"/>
              </w:rPr>
              <w:t>p</w:t>
            </w:r>
            <w:r w:rsidRPr="00BB7268">
              <w:rPr>
                <w:rFonts w:ascii="Times New Roman" w:hAnsi="Times New Roman"/>
                <w:sz w:val="22"/>
                <w:szCs w:val="22"/>
                <w:vertAlign w:val="subscript"/>
              </w:rPr>
              <w:t>1-2</w:t>
            </w:r>
            <w:r w:rsidRPr="00BB7268">
              <w:rPr>
                <w:rFonts w:ascii="Times New Roman" w:hAnsi="Times New Roman"/>
                <w:sz w:val="22"/>
                <w:szCs w:val="22"/>
              </w:rPr>
              <w:t>=0,48</w:t>
            </w:r>
          </w:p>
          <w:p w14:paraId="17B35C07" w14:textId="77777777" w:rsidR="00BB7268" w:rsidRPr="00BB7268" w:rsidRDefault="00BB7268" w:rsidP="001C5A51">
            <w:pPr>
              <w:widowControl w:val="0"/>
              <w:spacing w:line="276" w:lineRule="auto"/>
              <w:jc w:val="both"/>
              <w:rPr>
                <w:rFonts w:ascii="Times New Roman" w:hAnsi="Times New Roman"/>
                <w:sz w:val="22"/>
                <w:szCs w:val="22"/>
              </w:rPr>
            </w:pPr>
            <w:r w:rsidRPr="00BB7268">
              <w:rPr>
                <w:rFonts w:ascii="Times New Roman" w:hAnsi="Times New Roman"/>
                <w:sz w:val="22"/>
                <w:szCs w:val="22"/>
              </w:rPr>
              <w:t>p</w:t>
            </w:r>
            <w:r w:rsidRPr="00BB7268">
              <w:rPr>
                <w:rFonts w:ascii="Times New Roman" w:hAnsi="Times New Roman"/>
                <w:sz w:val="22"/>
                <w:szCs w:val="22"/>
                <w:vertAlign w:val="subscript"/>
              </w:rPr>
              <w:t>1-3</w:t>
            </w:r>
            <w:r w:rsidRPr="00BB7268">
              <w:rPr>
                <w:rFonts w:ascii="Times New Roman" w:hAnsi="Times New Roman"/>
                <w:sz w:val="22"/>
                <w:szCs w:val="22"/>
              </w:rPr>
              <w:t>=0,04</w:t>
            </w:r>
          </w:p>
          <w:p w14:paraId="56DE3B3A" w14:textId="77777777" w:rsidR="00BB7268" w:rsidRPr="00BB7268" w:rsidRDefault="00BB7268" w:rsidP="001C5A51">
            <w:pPr>
              <w:widowControl w:val="0"/>
              <w:spacing w:line="276" w:lineRule="auto"/>
              <w:jc w:val="both"/>
              <w:rPr>
                <w:rFonts w:ascii="Times New Roman" w:hAnsi="Times New Roman"/>
                <w:sz w:val="22"/>
                <w:szCs w:val="22"/>
              </w:rPr>
            </w:pPr>
            <w:r w:rsidRPr="00BB7268">
              <w:rPr>
                <w:rFonts w:ascii="Times New Roman" w:hAnsi="Times New Roman"/>
                <w:sz w:val="22"/>
                <w:szCs w:val="22"/>
              </w:rPr>
              <w:t>p</w:t>
            </w:r>
            <w:r w:rsidRPr="00BB7268">
              <w:rPr>
                <w:rFonts w:ascii="Times New Roman" w:hAnsi="Times New Roman"/>
                <w:sz w:val="22"/>
                <w:szCs w:val="22"/>
                <w:vertAlign w:val="subscript"/>
              </w:rPr>
              <w:t>1-4</w:t>
            </w:r>
            <w:r w:rsidRPr="00BB7268">
              <w:rPr>
                <w:rFonts w:ascii="Times New Roman" w:hAnsi="Times New Roman"/>
                <w:sz w:val="22"/>
                <w:szCs w:val="22"/>
              </w:rPr>
              <w:t>=0,48</w:t>
            </w:r>
          </w:p>
          <w:p w14:paraId="2693133D" w14:textId="77777777" w:rsidR="00BB7268" w:rsidRPr="00BB7268" w:rsidRDefault="00BB7268" w:rsidP="001C5A51">
            <w:pPr>
              <w:widowControl w:val="0"/>
              <w:spacing w:line="276" w:lineRule="auto"/>
              <w:jc w:val="both"/>
              <w:rPr>
                <w:rFonts w:ascii="Times New Roman" w:hAnsi="Times New Roman"/>
                <w:sz w:val="22"/>
                <w:szCs w:val="22"/>
              </w:rPr>
            </w:pPr>
            <w:r w:rsidRPr="00BB7268">
              <w:rPr>
                <w:rFonts w:ascii="Times New Roman" w:hAnsi="Times New Roman"/>
                <w:sz w:val="22"/>
                <w:szCs w:val="22"/>
              </w:rPr>
              <w:t>p</w:t>
            </w:r>
            <w:r w:rsidRPr="00BB7268">
              <w:rPr>
                <w:rFonts w:ascii="Times New Roman" w:hAnsi="Times New Roman"/>
                <w:sz w:val="22"/>
                <w:szCs w:val="22"/>
                <w:vertAlign w:val="subscript"/>
              </w:rPr>
              <w:t>2-3</w:t>
            </w:r>
            <w:r w:rsidRPr="00BB7268">
              <w:rPr>
                <w:rFonts w:ascii="Times New Roman" w:hAnsi="Times New Roman"/>
                <w:sz w:val="22"/>
                <w:szCs w:val="22"/>
              </w:rPr>
              <w:t>=0,33</w:t>
            </w:r>
          </w:p>
          <w:p w14:paraId="7355C59A" w14:textId="77777777" w:rsidR="00BB7268" w:rsidRPr="00BB7268" w:rsidRDefault="00BB7268" w:rsidP="001C5A51">
            <w:pPr>
              <w:widowControl w:val="0"/>
              <w:spacing w:line="276" w:lineRule="auto"/>
              <w:jc w:val="both"/>
              <w:rPr>
                <w:rFonts w:ascii="Times New Roman" w:hAnsi="Times New Roman"/>
                <w:sz w:val="22"/>
                <w:szCs w:val="22"/>
              </w:rPr>
            </w:pPr>
            <w:r w:rsidRPr="00BB7268">
              <w:rPr>
                <w:rFonts w:ascii="Times New Roman" w:hAnsi="Times New Roman"/>
                <w:sz w:val="22"/>
                <w:szCs w:val="22"/>
              </w:rPr>
              <w:t>p</w:t>
            </w:r>
            <w:r w:rsidRPr="00BB7268">
              <w:rPr>
                <w:rFonts w:ascii="Times New Roman" w:hAnsi="Times New Roman"/>
                <w:sz w:val="22"/>
                <w:szCs w:val="22"/>
                <w:vertAlign w:val="subscript"/>
              </w:rPr>
              <w:t>2-4</w:t>
            </w:r>
            <w:r w:rsidRPr="00BB7268">
              <w:rPr>
                <w:rFonts w:ascii="Times New Roman" w:hAnsi="Times New Roman"/>
                <w:sz w:val="22"/>
                <w:szCs w:val="22"/>
              </w:rPr>
              <w:t>=0,76</w:t>
            </w:r>
          </w:p>
          <w:p w14:paraId="3C8A98DC" w14:textId="77777777" w:rsidR="00BB7268" w:rsidRPr="00BB7268" w:rsidRDefault="00BB7268" w:rsidP="001C5A51">
            <w:pPr>
              <w:widowControl w:val="0"/>
              <w:spacing w:line="276" w:lineRule="auto"/>
              <w:jc w:val="both"/>
              <w:rPr>
                <w:rFonts w:ascii="Times New Roman" w:hAnsi="Times New Roman"/>
                <w:sz w:val="22"/>
                <w:szCs w:val="22"/>
              </w:rPr>
            </w:pPr>
            <w:r w:rsidRPr="00BB7268">
              <w:rPr>
                <w:rFonts w:ascii="Times New Roman" w:hAnsi="Times New Roman"/>
                <w:sz w:val="22"/>
                <w:szCs w:val="22"/>
              </w:rPr>
              <w:t>p</w:t>
            </w:r>
            <w:r w:rsidRPr="00BB7268">
              <w:rPr>
                <w:rFonts w:ascii="Times New Roman" w:hAnsi="Times New Roman"/>
                <w:sz w:val="22"/>
                <w:szCs w:val="22"/>
                <w:vertAlign w:val="subscript"/>
              </w:rPr>
              <w:t>3-4</w:t>
            </w:r>
            <w:r w:rsidRPr="00BB7268">
              <w:rPr>
                <w:rFonts w:ascii="Times New Roman" w:hAnsi="Times New Roman"/>
                <w:sz w:val="22"/>
                <w:szCs w:val="22"/>
              </w:rPr>
              <w:t>=0,41</w:t>
            </w:r>
          </w:p>
        </w:tc>
      </w:tr>
      <w:tr w:rsidR="00BB7268" w:rsidRPr="00BB7268" w14:paraId="3F653288" w14:textId="77777777" w:rsidTr="00224A11">
        <w:tc>
          <w:tcPr>
            <w:tcW w:w="2911" w:type="dxa"/>
            <w:tcBorders>
              <w:top w:val="single" w:sz="4" w:space="0" w:color="auto"/>
              <w:left w:val="single" w:sz="4" w:space="0" w:color="auto"/>
              <w:bottom w:val="single" w:sz="4" w:space="0" w:color="auto"/>
              <w:right w:val="single" w:sz="4" w:space="0" w:color="auto"/>
            </w:tcBorders>
          </w:tcPr>
          <w:p w14:paraId="0ADE4F84" w14:textId="77777777" w:rsidR="00BB7268" w:rsidRPr="00BB7268" w:rsidRDefault="00BB7268" w:rsidP="001C5A51">
            <w:pPr>
              <w:widowControl w:val="0"/>
              <w:spacing w:line="276" w:lineRule="auto"/>
              <w:jc w:val="both"/>
              <w:rPr>
                <w:rFonts w:ascii="Times New Roman" w:hAnsi="Times New Roman"/>
                <w:sz w:val="22"/>
                <w:szCs w:val="22"/>
              </w:rPr>
            </w:pPr>
            <w:r w:rsidRPr="00BB7268">
              <w:rPr>
                <w:rFonts w:ascii="Times New Roman" w:hAnsi="Times New Roman"/>
                <w:sz w:val="22"/>
                <w:szCs w:val="22"/>
              </w:rPr>
              <w:t>CVM (2) (SL = 4)</w:t>
            </w:r>
          </w:p>
        </w:tc>
        <w:tc>
          <w:tcPr>
            <w:tcW w:w="1087" w:type="dxa"/>
            <w:tcBorders>
              <w:top w:val="single" w:sz="4" w:space="0" w:color="auto"/>
              <w:left w:val="single" w:sz="4" w:space="0" w:color="auto"/>
              <w:bottom w:val="single" w:sz="4" w:space="0" w:color="auto"/>
              <w:right w:val="single" w:sz="4" w:space="0" w:color="auto"/>
            </w:tcBorders>
          </w:tcPr>
          <w:p w14:paraId="0D9D2DFC" w14:textId="77777777" w:rsidR="00BB7268" w:rsidRPr="00BB7268" w:rsidRDefault="00BB7268" w:rsidP="001C5A51">
            <w:pPr>
              <w:widowControl w:val="0"/>
              <w:spacing w:line="276" w:lineRule="auto"/>
              <w:jc w:val="center"/>
              <w:rPr>
                <w:rFonts w:ascii="Times New Roman" w:hAnsi="Times New Roman"/>
                <w:sz w:val="22"/>
                <w:szCs w:val="22"/>
              </w:rPr>
            </w:pPr>
            <w:r w:rsidRPr="00BB7268">
              <w:rPr>
                <w:rFonts w:ascii="Times New Roman" w:hAnsi="Times New Roman"/>
                <w:sz w:val="22"/>
                <w:szCs w:val="22"/>
              </w:rPr>
              <w:t>2 (50)</w:t>
            </w:r>
          </w:p>
        </w:tc>
        <w:tc>
          <w:tcPr>
            <w:tcW w:w="999" w:type="dxa"/>
            <w:tcBorders>
              <w:top w:val="single" w:sz="4" w:space="0" w:color="auto"/>
              <w:left w:val="single" w:sz="4" w:space="0" w:color="auto"/>
              <w:bottom w:val="single" w:sz="4" w:space="0" w:color="auto"/>
              <w:right w:val="single" w:sz="4" w:space="0" w:color="auto"/>
            </w:tcBorders>
          </w:tcPr>
          <w:p w14:paraId="61F9C468" w14:textId="77777777" w:rsidR="00BB7268" w:rsidRPr="00BB7268" w:rsidRDefault="00BB7268" w:rsidP="001C5A51">
            <w:pPr>
              <w:widowControl w:val="0"/>
              <w:spacing w:line="276" w:lineRule="auto"/>
              <w:jc w:val="center"/>
              <w:rPr>
                <w:rFonts w:ascii="Times New Roman" w:hAnsi="Times New Roman"/>
                <w:sz w:val="22"/>
                <w:szCs w:val="22"/>
              </w:rPr>
            </w:pPr>
            <w:r w:rsidRPr="00BB7268">
              <w:rPr>
                <w:rFonts w:ascii="Times New Roman" w:hAnsi="Times New Roman"/>
                <w:sz w:val="22"/>
                <w:szCs w:val="22"/>
              </w:rPr>
              <w:t>2 (50)</w:t>
            </w:r>
          </w:p>
        </w:tc>
        <w:tc>
          <w:tcPr>
            <w:tcW w:w="1037" w:type="dxa"/>
            <w:vMerge/>
            <w:tcBorders>
              <w:top w:val="single" w:sz="4" w:space="0" w:color="auto"/>
              <w:left w:val="single" w:sz="4" w:space="0" w:color="auto"/>
              <w:bottom w:val="single" w:sz="4" w:space="0" w:color="auto"/>
              <w:right w:val="single" w:sz="4" w:space="0" w:color="auto"/>
            </w:tcBorders>
          </w:tcPr>
          <w:p w14:paraId="45F0BBE6" w14:textId="77777777" w:rsidR="00BB7268" w:rsidRPr="00BB7268" w:rsidRDefault="00BB7268" w:rsidP="001C5A51">
            <w:pPr>
              <w:widowControl w:val="0"/>
              <w:spacing w:line="276" w:lineRule="auto"/>
              <w:jc w:val="both"/>
              <w:rPr>
                <w:rFonts w:ascii="Times New Roman" w:hAnsi="Times New Roman"/>
                <w:sz w:val="22"/>
                <w:szCs w:val="22"/>
              </w:rPr>
            </w:pPr>
          </w:p>
        </w:tc>
      </w:tr>
      <w:tr w:rsidR="00BB7268" w:rsidRPr="00BB7268" w14:paraId="012264D2" w14:textId="77777777" w:rsidTr="00224A11">
        <w:tc>
          <w:tcPr>
            <w:tcW w:w="2911" w:type="dxa"/>
            <w:tcBorders>
              <w:top w:val="single" w:sz="4" w:space="0" w:color="auto"/>
              <w:left w:val="single" w:sz="4" w:space="0" w:color="auto"/>
              <w:bottom w:val="single" w:sz="4" w:space="0" w:color="auto"/>
              <w:right w:val="single" w:sz="4" w:space="0" w:color="auto"/>
            </w:tcBorders>
          </w:tcPr>
          <w:p w14:paraId="28506C4A" w14:textId="77777777" w:rsidR="00BB7268" w:rsidRPr="00BB7268" w:rsidRDefault="00BB7268" w:rsidP="001C5A51">
            <w:pPr>
              <w:widowControl w:val="0"/>
              <w:spacing w:line="276" w:lineRule="auto"/>
              <w:jc w:val="both"/>
              <w:rPr>
                <w:rFonts w:ascii="Times New Roman" w:hAnsi="Times New Roman"/>
                <w:sz w:val="22"/>
                <w:szCs w:val="22"/>
              </w:rPr>
            </w:pPr>
            <w:r w:rsidRPr="00BB7268">
              <w:rPr>
                <w:rFonts w:ascii="Times New Roman" w:hAnsi="Times New Roman"/>
                <w:sz w:val="22"/>
                <w:szCs w:val="22"/>
              </w:rPr>
              <w:t>LVM (3) (SL = 6)</w:t>
            </w:r>
          </w:p>
        </w:tc>
        <w:tc>
          <w:tcPr>
            <w:tcW w:w="1087" w:type="dxa"/>
            <w:tcBorders>
              <w:top w:val="single" w:sz="4" w:space="0" w:color="auto"/>
              <w:left w:val="single" w:sz="4" w:space="0" w:color="auto"/>
              <w:bottom w:val="single" w:sz="4" w:space="0" w:color="auto"/>
              <w:right w:val="single" w:sz="4" w:space="0" w:color="auto"/>
            </w:tcBorders>
          </w:tcPr>
          <w:p w14:paraId="30572767" w14:textId="77777777" w:rsidR="00BB7268" w:rsidRPr="00BB7268" w:rsidRDefault="00BB7268" w:rsidP="001C5A51">
            <w:pPr>
              <w:widowControl w:val="0"/>
              <w:spacing w:line="276" w:lineRule="auto"/>
              <w:jc w:val="center"/>
              <w:rPr>
                <w:rFonts w:ascii="Times New Roman" w:hAnsi="Times New Roman"/>
                <w:sz w:val="22"/>
                <w:szCs w:val="22"/>
              </w:rPr>
            </w:pPr>
            <w:r w:rsidRPr="00BB7268">
              <w:rPr>
                <w:rFonts w:ascii="Times New Roman" w:hAnsi="Times New Roman"/>
                <w:sz w:val="22"/>
                <w:szCs w:val="22"/>
              </w:rPr>
              <w:t>1 (16,7)</w:t>
            </w:r>
          </w:p>
        </w:tc>
        <w:tc>
          <w:tcPr>
            <w:tcW w:w="999" w:type="dxa"/>
            <w:tcBorders>
              <w:top w:val="single" w:sz="4" w:space="0" w:color="auto"/>
              <w:left w:val="single" w:sz="4" w:space="0" w:color="auto"/>
              <w:bottom w:val="single" w:sz="4" w:space="0" w:color="auto"/>
              <w:right w:val="single" w:sz="4" w:space="0" w:color="auto"/>
            </w:tcBorders>
          </w:tcPr>
          <w:p w14:paraId="1A8F7010" w14:textId="77777777" w:rsidR="00BB7268" w:rsidRPr="00BB7268" w:rsidRDefault="00BB7268" w:rsidP="001C5A51">
            <w:pPr>
              <w:widowControl w:val="0"/>
              <w:spacing w:line="276" w:lineRule="auto"/>
              <w:jc w:val="center"/>
              <w:rPr>
                <w:rFonts w:ascii="Times New Roman" w:hAnsi="Times New Roman"/>
                <w:sz w:val="22"/>
                <w:szCs w:val="22"/>
              </w:rPr>
            </w:pPr>
            <w:r w:rsidRPr="00BB7268">
              <w:rPr>
                <w:rFonts w:ascii="Times New Roman" w:hAnsi="Times New Roman"/>
                <w:sz w:val="22"/>
                <w:szCs w:val="22"/>
              </w:rPr>
              <w:t>5 (83,3)</w:t>
            </w:r>
          </w:p>
        </w:tc>
        <w:tc>
          <w:tcPr>
            <w:tcW w:w="1037" w:type="dxa"/>
            <w:vMerge/>
            <w:tcBorders>
              <w:top w:val="single" w:sz="4" w:space="0" w:color="auto"/>
              <w:left w:val="single" w:sz="4" w:space="0" w:color="auto"/>
              <w:bottom w:val="single" w:sz="4" w:space="0" w:color="auto"/>
              <w:right w:val="single" w:sz="4" w:space="0" w:color="auto"/>
            </w:tcBorders>
          </w:tcPr>
          <w:p w14:paraId="0BCAE0E5" w14:textId="77777777" w:rsidR="00BB7268" w:rsidRPr="00BB7268" w:rsidRDefault="00BB7268" w:rsidP="001C5A51">
            <w:pPr>
              <w:widowControl w:val="0"/>
              <w:spacing w:line="276" w:lineRule="auto"/>
              <w:jc w:val="both"/>
              <w:rPr>
                <w:rFonts w:ascii="Times New Roman" w:hAnsi="Times New Roman"/>
                <w:sz w:val="22"/>
                <w:szCs w:val="22"/>
              </w:rPr>
            </w:pPr>
          </w:p>
        </w:tc>
      </w:tr>
      <w:tr w:rsidR="00BB7268" w:rsidRPr="00BB7268" w14:paraId="33612F48" w14:textId="77777777" w:rsidTr="00224A11">
        <w:tc>
          <w:tcPr>
            <w:tcW w:w="2911" w:type="dxa"/>
            <w:tcBorders>
              <w:top w:val="single" w:sz="4" w:space="0" w:color="auto"/>
              <w:left w:val="single" w:sz="4" w:space="0" w:color="auto"/>
              <w:bottom w:val="single" w:sz="4" w:space="0" w:color="auto"/>
              <w:right w:val="single" w:sz="4" w:space="0" w:color="auto"/>
            </w:tcBorders>
          </w:tcPr>
          <w:p w14:paraId="1F828589" w14:textId="77777777" w:rsidR="00BB7268" w:rsidRPr="00BB7268" w:rsidRDefault="00BB7268" w:rsidP="001C5A51">
            <w:pPr>
              <w:widowControl w:val="0"/>
              <w:spacing w:line="276" w:lineRule="auto"/>
              <w:jc w:val="both"/>
              <w:rPr>
                <w:rFonts w:ascii="Times New Roman" w:hAnsi="Times New Roman"/>
                <w:sz w:val="22"/>
                <w:szCs w:val="22"/>
              </w:rPr>
            </w:pPr>
            <w:r w:rsidRPr="00BB7268">
              <w:rPr>
                <w:rFonts w:ascii="Times New Roman" w:hAnsi="Times New Roman"/>
                <w:sz w:val="22"/>
                <w:szCs w:val="22"/>
              </w:rPr>
              <w:t>CLVM (4) (SL = 4)</w:t>
            </w:r>
          </w:p>
        </w:tc>
        <w:tc>
          <w:tcPr>
            <w:tcW w:w="1087" w:type="dxa"/>
            <w:tcBorders>
              <w:top w:val="single" w:sz="4" w:space="0" w:color="auto"/>
              <w:left w:val="single" w:sz="4" w:space="0" w:color="auto"/>
              <w:bottom w:val="single" w:sz="4" w:space="0" w:color="auto"/>
              <w:right w:val="single" w:sz="4" w:space="0" w:color="auto"/>
            </w:tcBorders>
          </w:tcPr>
          <w:p w14:paraId="6D49A9EA" w14:textId="77777777" w:rsidR="00BB7268" w:rsidRPr="00BB7268" w:rsidRDefault="00BB7268" w:rsidP="001C5A51">
            <w:pPr>
              <w:widowControl w:val="0"/>
              <w:spacing w:line="276" w:lineRule="auto"/>
              <w:jc w:val="center"/>
              <w:rPr>
                <w:rFonts w:ascii="Times New Roman" w:hAnsi="Times New Roman"/>
                <w:sz w:val="22"/>
                <w:szCs w:val="22"/>
              </w:rPr>
            </w:pPr>
            <w:r w:rsidRPr="00BB7268">
              <w:rPr>
                <w:rFonts w:ascii="Times New Roman" w:hAnsi="Times New Roman"/>
                <w:sz w:val="22"/>
                <w:szCs w:val="22"/>
              </w:rPr>
              <w:t>2 (50)</w:t>
            </w:r>
          </w:p>
        </w:tc>
        <w:tc>
          <w:tcPr>
            <w:tcW w:w="999" w:type="dxa"/>
            <w:tcBorders>
              <w:top w:val="single" w:sz="4" w:space="0" w:color="auto"/>
              <w:left w:val="single" w:sz="4" w:space="0" w:color="auto"/>
              <w:bottom w:val="single" w:sz="4" w:space="0" w:color="auto"/>
              <w:right w:val="single" w:sz="4" w:space="0" w:color="auto"/>
            </w:tcBorders>
          </w:tcPr>
          <w:p w14:paraId="3E0876D9" w14:textId="77777777" w:rsidR="00BB7268" w:rsidRPr="00BB7268" w:rsidRDefault="00BB7268" w:rsidP="001C5A51">
            <w:pPr>
              <w:widowControl w:val="0"/>
              <w:spacing w:line="276" w:lineRule="auto"/>
              <w:jc w:val="center"/>
              <w:rPr>
                <w:rFonts w:ascii="Times New Roman" w:hAnsi="Times New Roman"/>
                <w:sz w:val="22"/>
                <w:szCs w:val="22"/>
              </w:rPr>
            </w:pPr>
            <w:r w:rsidRPr="00BB7268">
              <w:rPr>
                <w:rFonts w:ascii="Times New Roman" w:hAnsi="Times New Roman"/>
                <w:sz w:val="22"/>
                <w:szCs w:val="22"/>
              </w:rPr>
              <w:t>2 (50)</w:t>
            </w:r>
          </w:p>
        </w:tc>
        <w:tc>
          <w:tcPr>
            <w:tcW w:w="1037" w:type="dxa"/>
            <w:vMerge/>
            <w:tcBorders>
              <w:top w:val="single" w:sz="4" w:space="0" w:color="auto"/>
              <w:left w:val="single" w:sz="4" w:space="0" w:color="auto"/>
              <w:bottom w:val="single" w:sz="4" w:space="0" w:color="auto"/>
              <w:right w:val="single" w:sz="4" w:space="0" w:color="auto"/>
            </w:tcBorders>
          </w:tcPr>
          <w:p w14:paraId="65C4363A" w14:textId="77777777" w:rsidR="00BB7268" w:rsidRPr="00BB7268" w:rsidRDefault="00BB7268" w:rsidP="001C5A51">
            <w:pPr>
              <w:widowControl w:val="0"/>
              <w:spacing w:line="276" w:lineRule="auto"/>
              <w:jc w:val="both"/>
              <w:rPr>
                <w:rFonts w:ascii="Times New Roman" w:hAnsi="Times New Roman"/>
                <w:sz w:val="22"/>
                <w:szCs w:val="22"/>
              </w:rPr>
            </w:pPr>
          </w:p>
        </w:tc>
      </w:tr>
      <w:tr w:rsidR="00BB7268" w:rsidRPr="00BB7268" w14:paraId="49AC27C2" w14:textId="77777777" w:rsidTr="00224A11">
        <w:tc>
          <w:tcPr>
            <w:tcW w:w="2911" w:type="dxa"/>
            <w:tcBorders>
              <w:top w:val="single" w:sz="4" w:space="0" w:color="auto"/>
              <w:left w:val="single" w:sz="4" w:space="0" w:color="auto"/>
              <w:bottom w:val="single" w:sz="4" w:space="0" w:color="auto"/>
              <w:right w:val="single" w:sz="4" w:space="0" w:color="auto"/>
            </w:tcBorders>
          </w:tcPr>
          <w:p w14:paraId="325F9953" w14:textId="77777777" w:rsidR="00BB7268" w:rsidRPr="00BB7268" w:rsidRDefault="00BB7268" w:rsidP="001C5A51">
            <w:pPr>
              <w:widowControl w:val="0"/>
              <w:spacing w:line="276" w:lineRule="auto"/>
              <w:jc w:val="both"/>
              <w:rPr>
                <w:rFonts w:ascii="Times New Roman" w:hAnsi="Times New Roman"/>
                <w:sz w:val="22"/>
                <w:szCs w:val="22"/>
              </w:rPr>
            </w:pPr>
            <w:r w:rsidRPr="00BB7268">
              <w:rPr>
                <w:rFonts w:ascii="Times New Roman" w:hAnsi="Times New Roman"/>
                <w:sz w:val="22"/>
                <w:szCs w:val="22"/>
              </w:rPr>
              <w:t>P (5) (SL = 0)</w:t>
            </w:r>
          </w:p>
        </w:tc>
        <w:tc>
          <w:tcPr>
            <w:tcW w:w="1087" w:type="dxa"/>
            <w:tcBorders>
              <w:top w:val="single" w:sz="4" w:space="0" w:color="auto"/>
              <w:left w:val="single" w:sz="4" w:space="0" w:color="auto"/>
              <w:bottom w:val="single" w:sz="4" w:space="0" w:color="auto"/>
              <w:right w:val="single" w:sz="4" w:space="0" w:color="auto"/>
            </w:tcBorders>
          </w:tcPr>
          <w:p w14:paraId="1889D986" w14:textId="77777777" w:rsidR="00BB7268" w:rsidRPr="00BB7268" w:rsidRDefault="00BB7268" w:rsidP="001C5A51">
            <w:pPr>
              <w:widowControl w:val="0"/>
              <w:spacing w:line="276" w:lineRule="auto"/>
              <w:jc w:val="center"/>
              <w:rPr>
                <w:rFonts w:ascii="Times New Roman" w:hAnsi="Times New Roman"/>
                <w:sz w:val="22"/>
                <w:szCs w:val="22"/>
              </w:rPr>
            </w:pPr>
            <w:r w:rsidRPr="00BB7268">
              <w:rPr>
                <w:rFonts w:ascii="Times New Roman" w:hAnsi="Times New Roman"/>
                <w:sz w:val="22"/>
                <w:szCs w:val="22"/>
              </w:rPr>
              <w:t>0 (0)</w:t>
            </w:r>
          </w:p>
        </w:tc>
        <w:tc>
          <w:tcPr>
            <w:tcW w:w="999" w:type="dxa"/>
            <w:tcBorders>
              <w:top w:val="single" w:sz="4" w:space="0" w:color="auto"/>
              <w:left w:val="single" w:sz="4" w:space="0" w:color="auto"/>
              <w:bottom w:val="single" w:sz="4" w:space="0" w:color="auto"/>
              <w:right w:val="single" w:sz="4" w:space="0" w:color="auto"/>
            </w:tcBorders>
          </w:tcPr>
          <w:p w14:paraId="7B6AB162" w14:textId="77777777" w:rsidR="00BB7268" w:rsidRPr="00BB7268" w:rsidRDefault="00BB7268" w:rsidP="001C5A51">
            <w:pPr>
              <w:widowControl w:val="0"/>
              <w:spacing w:line="276" w:lineRule="auto"/>
              <w:jc w:val="center"/>
              <w:rPr>
                <w:rFonts w:ascii="Times New Roman" w:hAnsi="Times New Roman"/>
                <w:sz w:val="22"/>
                <w:szCs w:val="22"/>
              </w:rPr>
            </w:pPr>
            <w:r w:rsidRPr="00BB7268">
              <w:rPr>
                <w:rFonts w:ascii="Times New Roman" w:hAnsi="Times New Roman"/>
                <w:sz w:val="22"/>
                <w:szCs w:val="22"/>
              </w:rPr>
              <w:t>0 (0)</w:t>
            </w:r>
          </w:p>
        </w:tc>
        <w:tc>
          <w:tcPr>
            <w:tcW w:w="1037" w:type="dxa"/>
            <w:vMerge/>
            <w:tcBorders>
              <w:top w:val="single" w:sz="4" w:space="0" w:color="auto"/>
              <w:left w:val="single" w:sz="4" w:space="0" w:color="auto"/>
              <w:bottom w:val="single" w:sz="4" w:space="0" w:color="auto"/>
              <w:right w:val="single" w:sz="4" w:space="0" w:color="auto"/>
            </w:tcBorders>
          </w:tcPr>
          <w:p w14:paraId="4723F649" w14:textId="77777777" w:rsidR="00BB7268" w:rsidRPr="00BB7268" w:rsidRDefault="00BB7268" w:rsidP="001C5A51">
            <w:pPr>
              <w:widowControl w:val="0"/>
              <w:spacing w:line="276" w:lineRule="auto"/>
              <w:jc w:val="both"/>
              <w:rPr>
                <w:rFonts w:ascii="Times New Roman" w:hAnsi="Times New Roman"/>
                <w:sz w:val="22"/>
                <w:szCs w:val="22"/>
              </w:rPr>
            </w:pPr>
          </w:p>
        </w:tc>
      </w:tr>
      <w:tr w:rsidR="00BB7268" w:rsidRPr="00BB7268" w14:paraId="74FD34D0" w14:textId="77777777" w:rsidTr="00224A11">
        <w:tc>
          <w:tcPr>
            <w:tcW w:w="2911" w:type="dxa"/>
            <w:tcBorders>
              <w:top w:val="single" w:sz="4" w:space="0" w:color="auto"/>
              <w:left w:val="single" w:sz="4" w:space="0" w:color="auto"/>
              <w:bottom w:val="single" w:sz="4" w:space="0" w:color="auto"/>
              <w:right w:val="single" w:sz="4" w:space="0" w:color="auto"/>
            </w:tcBorders>
          </w:tcPr>
          <w:p w14:paraId="6C7E2420" w14:textId="77777777" w:rsidR="00BB7268" w:rsidRPr="00BB7268" w:rsidRDefault="00BB7268" w:rsidP="001C5A51">
            <w:pPr>
              <w:widowControl w:val="0"/>
              <w:spacing w:line="276" w:lineRule="auto"/>
              <w:jc w:val="both"/>
              <w:rPr>
                <w:rFonts w:ascii="Times New Roman" w:hAnsi="Times New Roman"/>
                <w:sz w:val="22"/>
                <w:szCs w:val="22"/>
              </w:rPr>
            </w:pPr>
            <w:r w:rsidRPr="00BB7268">
              <w:rPr>
                <w:rFonts w:ascii="Times New Roman" w:hAnsi="Times New Roman"/>
                <w:sz w:val="22"/>
                <w:szCs w:val="22"/>
              </w:rPr>
              <w:t>GVM (6) (SL = 1)</w:t>
            </w:r>
          </w:p>
        </w:tc>
        <w:tc>
          <w:tcPr>
            <w:tcW w:w="1087" w:type="dxa"/>
            <w:tcBorders>
              <w:top w:val="single" w:sz="4" w:space="0" w:color="auto"/>
              <w:left w:val="single" w:sz="4" w:space="0" w:color="auto"/>
              <w:bottom w:val="single" w:sz="4" w:space="0" w:color="auto"/>
              <w:right w:val="single" w:sz="4" w:space="0" w:color="auto"/>
            </w:tcBorders>
          </w:tcPr>
          <w:p w14:paraId="3E3CD9FC" w14:textId="77777777" w:rsidR="00BB7268" w:rsidRPr="00BB7268" w:rsidRDefault="00BB7268" w:rsidP="001C5A51">
            <w:pPr>
              <w:widowControl w:val="0"/>
              <w:spacing w:line="276" w:lineRule="auto"/>
              <w:jc w:val="center"/>
              <w:rPr>
                <w:rFonts w:ascii="Times New Roman" w:hAnsi="Times New Roman"/>
                <w:sz w:val="22"/>
                <w:szCs w:val="22"/>
              </w:rPr>
            </w:pPr>
            <w:r w:rsidRPr="00BB7268">
              <w:rPr>
                <w:rFonts w:ascii="Times New Roman" w:hAnsi="Times New Roman"/>
                <w:sz w:val="22"/>
                <w:szCs w:val="22"/>
              </w:rPr>
              <w:t>0 (0)</w:t>
            </w:r>
          </w:p>
        </w:tc>
        <w:tc>
          <w:tcPr>
            <w:tcW w:w="999" w:type="dxa"/>
            <w:tcBorders>
              <w:top w:val="single" w:sz="4" w:space="0" w:color="auto"/>
              <w:left w:val="single" w:sz="4" w:space="0" w:color="auto"/>
              <w:bottom w:val="single" w:sz="4" w:space="0" w:color="auto"/>
              <w:right w:val="single" w:sz="4" w:space="0" w:color="auto"/>
            </w:tcBorders>
          </w:tcPr>
          <w:p w14:paraId="3F8363DA" w14:textId="77777777" w:rsidR="00BB7268" w:rsidRPr="00BB7268" w:rsidRDefault="00BB7268" w:rsidP="001C5A51">
            <w:pPr>
              <w:widowControl w:val="0"/>
              <w:spacing w:line="276" w:lineRule="auto"/>
              <w:jc w:val="center"/>
              <w:rPr>
                <w:rFonts w:ascii="Times New Roman" w:hAnsi="Times New Roman"/>
                <w:sz w:val="22"/>
                <w:szCs w:val="22"/>
              </w:rPr>
            </w:pPr>
            <w:r w:rsidRPr="00BB7268">
              <w:rPr>
                <w:rFonts w:ascii="Times New Roman" w:hAnsi="Times New Roman"/>
                <w:sz w:val="22"/>
                <w:szCs w:val="22"/>
              </w:rPr>
              <w:t>1 (100)</w:t>
            </w:r>
          </w:p>
        </w:tc>
        <w:tc>
          <w:tcPr>
            <w:tcW w:w="1037" w:type="dxa"/>
            <w:vMerge/>
            <w:tcBorders>
              <w:top w:val="single" w:sz="4" w:space="0" w:color="auto"/>
              <w:left w:val="single" w:sz="4" w:space="0" w:color="auto"/>
              <w:bottom w:val="single" w:sz="4" w:space="0" w:color="auto"/>
              <w:right w:val="single" w:sz="4" w:space="0" w:color="auto"/>
            </w:tcBorders>
          </w:tcPr>
          <w:p w14:paraId="2E9A6ABA" w14:textId="77777777" w:rsidR="00BB7268" w:rsidRPr="00BB7268" w:rsidRDefault="00BB7268" w:rsidP="001C5A51">
            <w:pPr>
              <w:widowControl w:val="0"/>
              <w:spacing w:line="276" w:lineRule="auto"/>
              <w:jc w:val="both"/>
              <w:rPr>
                <w:rFonts w:ascii="Times New Roman" w:hAnsi="Times New Roman"/>
                <w:sz w:val="22"/>
                <w:szCs w:val="22"/>
              </w:rPr>
            </w:pPr>
          </w:p>
        </w:tc>
      </w:tr>
      <w:tr w:rsidR="00BB7268" w:rsidRPr="00BB7268" w14:paraId="513CB1DA" w14:textId="77777777" w:rsidTr="00224A11">
        <w:tc>
          <w:tcPr>
            <w:tcW w:w="2911" w:type="dxa"/>
            <w:tcBorders>
              <w:top w:val="single" w:sz="4" w:space="0" w:color="auto"/>
              <w:left w:val="single" w:sz="4" w:space="0" w:color="auto"/>
              <w:bottom w:val="single" w:sz="4" w:space="0" w:color="auto"/>
              <w:right w:val="single" w:sz="4" w:space="0" w:color="auto"/>
            </w:tcBorders>
          </w:tcPr>
          <w:p w14:paraId="30E00833" w14:textId="77777777" w:rsidR="00BB7268" w:rsidRPr="00BB7268" w:rsidRDefault="00BB7268" w:rsidP="001C5A51">
            <w:pPr>
              <w:widowControl w:val="0"/>
              <w:spacing w:line="276" w:lineRule="auto"/>
              <w:jc w:val="both"/>
              <w:rPr>
                <w:rFonts w:ascii="Times New Roman" w:hAnsi="Times New Roman"/>
                <w:sz w:val="22"/>
                <w:szCs w:val="22"/>
              </w:rPr>
            </w:pPr>
            <w:r w:rsidRPr="00BB7268">
              <w:rPr>
                <w:rFonts w:ascii="Times New Roman" w:hAnsi="Times New Roman"/>
                <w:sz w:val="22"/>
                <w:szCs w:val="22"/>
              </w:rPr>
              <w:t xml:space="preserve">DDTM </w:t>
            </w:r>
            <w:proofErr w:type="spellStart"/>
            <w:r w:rsidRPr="00BB7268">
              <w:rPr>
                <w:rFonts w:ascii="Times New Roman" w:hAnsi="Times New Roman"/>
                <w:sz w:val="22"/>
                <w:szCs w:val="22"/>
              </w:rPr>
              <w:t>đơn</w:t>
            </w:r>
            <w:proofErr w:type="spellEnd"/>
            <w:r w:rsidRPr="00BB7268">
              <w:rPr>
                <w:rFonts w:ascii="Times New Roman" w:hAnsi="Times New Roman"/>
                <w:sz w:val="22"/>
                <w:szCs w:val="22"/>
              </w:rPr>
              <w:t xml:space="preserve"> </w:t>
            </w:r>
            <w:proofErr w:type="spellStart"/>
            <w:r w:rsidRPr="00BB7268">
              <w:rPr>
                <w:rFonts w:ascii="Times New Roman" w:hAnsi="Times New Roman"/>
                <w:sz w:val="22"/>
                <w:szCs w:val="22"/>
              </w:rPr>
              <w:t>thuần</w:t>
            </w:r>
            <w:proofErr w:type="spellEnd"/>
            <w:r w:rsidRPr="00BB7268">
              <w:rPr>
                <w:rFonts w:ascii="Times New Roman" w:hAnsi="Times New Roman"/>
                <w:sz w:val="22"/>
                <w:szCs w:val="22"/>
              </w:rPr>
              <w:t xml:space="preserve"> (SL = 50)</w:t>
            </w:r>
          </w:p>
        </w:tc>
        <w:tc>
          <w:tcPr>
            <w:tcW w:w="1087" w:type="dxa"/>
            <w:tcBorders>
              <w:top w:val="single" w:sz="4" w:space="0" w:color="auto"/>
              <w:left w:val="single" w:sz="4" w:space="0" w:color="auto"/>
              <w:bottom w:val="single" w:sz="4" w:space="0" w:color="auto"/>
              <w:right w:val="single" w:sz="4" w:space="0" w:color="auto"/>
            </w:tcBorders>
          </w:tcPr>
          <w:p w14:paraId="1DA75117" w14:textId="77777777" w:rsidR="00BB7268" w:rsidRPr="00BB7268" w:rsidRDefault="00BB7268" w:rsidP="001C5A51">
            <w:pPr>
              <w:widowControl w:val="0"/>
              <w:spacing w:line="276" w:lineRule="auto"/>
              <w:jc w:val="center"/>
              <w:rPr>
                <w:rFonts w:ascii="Times New Roman" w:hAnsi="Times New Roman"/>
                <w:sz w:val="22"/>
                <w:szCs w:val="22"/>
              </w:rPr>
            </w:pPr>
            <w:r w:rsidRPr="00BB7268">
              <w:rPr>
                <w:rFonts w:ascii="Times New Roman" w:hAnsi="Times New Roman"/>
                <w:sz w:val="22"/>
                <w:szCs w:val="22"/>
              </w:rPr>
              <w:t>32 (64)</w:t>
            </w:r>
          </w:p>
        </w:tc>
        <w:tc>
          <w:tcPr>
            <w:tcW w:w="999" w:type="dxa"/>
            <w:tcBorders>
              <w:top w:val="single" w:sz="4" w:space="0" w:color="auto"/>
              <w:left w:val="single" w:sz="4" w:space="0" w:color="auto"/>
              <w:bottom w:val="single" w:sz="4" w:space="0" w:color="auto"/>
              <w:right w:val="single" w:sz="4" w:space="0" w:color="auto"/>
            </w:tcBorders>
          </w:tcPr>
          <w:p w14:paraId="36DE9A8D" w14:textId="77777777" w:rsidR="00BB7268" w:rsidRPr="00BB7268" w:rsidRDefault="00BB7268" w:rsidP="001C5A51">
            <w:pPr>
              <w:widowControl w:val="0"/>
              <w:spacing w:line="276" w:lineRule="auto"/>
              <w:jc w:val="center"/>
              <w:rPr>
                <w:rFonts w:ascii="Times New Roman" w:hAnsi="Times New Roman"/>
                <w:sz w:val="22"/>
                <w:szCs w:val="22"/>
              </w:rPr>
            </w:pPr>
            <w:r w:rsidRPr="00BB7268">
              <w:rPr>
                <w:rFonts w:ascii="Times New Roman" w:hAnsi="Times New Roman"/>
                <w:sz w:val="22"/>
                <w:szCs w:val="22"/>
              </w:rPr>
              <w:t>18 (36)</w:t>
            </w:r>
          </w:p>
        </w:tc>
        <w:tc>
          <w:tcPr>
            <w:tcW w:w="1037" w:type="dxa"/>
            <w:vMerge w:val="restart"/>
            <w:tcBorders>
              <w:top w:val="single" w:sz="4" w:space="0" w:color="auto"/>
              <w:left w:val="single" w:sz="4" w:space="0" w:color="auto"/>
              <w:bottom w:val="single" w:sz="4" w:space="0" w:color="auto"/>
              <w:right w:val="single" w:sz="4" w:space="0" w:color="auto"/>
            </w:tcBorders>
          </w:tcPr>
          <w:p w14:paraId="14DBD9BC" w14:textId="77777777" w:rsidR="00BB7268" w:rsidRPr="00BB7268" w:rsidRDefault="00BB7268" w:rsidP="001C5A51">
            <w:pPr>
              <w:widowControl w:val="0"/>
              <w:spacing w:line="276" w:lineRule="auto"/>
              <w:jc w:val="both"/>
              <w:rPr>
                <w:rFonts w:ascii="Times New Roman" w:hAnsi="Times New Roman"/>
                <w:sz w:val="22"/>
                <w:szCs w:val="22"/>
                <w:lang w:val="vi-VN"/>
              </w:rPr>
            </w:pPr>
            <w:r w:rsidRPr="00BB7268">
              <w:rPr>
                <w:rFonts w:ascii="Times New Roman" w:hAnsi="Times New Roman"/>
                <w:sz w:val="22"/>
                <w:szCs w:val="22"/>
              </w:rPr>
              <w:t>0,0</w:t>
            </w:r>
            <w:r w:rsidRPr="00BB7268">
              <w:rPr>
                <w:rFonts w:ascii="Times New Roman" w:hAnsi="Times New Roman"/>
                <w:sz w:val="22"/>
                <w:szCs w:val="22"/>
                <w:lang w:val="vi-VN"/>
              </w:rPr>
              <w:t>4</w:t>
            </w:r>
          </w:p>
        </w:tc>
      </w:tr>
      <w:tr w:rsidR="00BB7268" w:rsidRPr="00BB7268" w14:paraId="445086F5" w14:textId="77777777" w:rsidTr="00224A11">
        <w:tc>
          <w:tcPr>
            <w:tcW w:w="2911" w:type="dxa"/>
            <w:tcBorders>
              <w:top w:val="single" w:sz="4" w:space="0" w:color="auto"/>
              <w:left w:val="single" w:sz="4" w:space="0" w:color="auto"/>
              <w:bottom w:val="single" w:sz="4" w:space="0" w:color="auto"/>
              <w:right w:val="single" w:sz="4" w:space="0" w:color="auto"/>
            </w:tcBorders>
          </w:tcPr>
          <w:p w14:paraId="207FC6A6" w14:textId="77777777" w:rsidR="00BB7268" w:rsidRPr="00BB7268" w:rsidRDefault="00BB7268" w:rsidP="001C5A51">
            <w:pPr>
              <w:widowControl w:val="0"/>
              <w:spacing w:line="276" w:lineRule="auto"/>
              <w:jc w:val="both"/>
              <w:rPr>
                <w:rFonts w:ascii="Times New Roman" w:hAnsi="Times New Roman"/>
                <w:sz w:val="22"/>
                <w:szCs w:val="22"/>
              </w:rPr>
            </w:pPr>
            <w:r w:rsidRPr="00BB7268">
              <w:rPr>
                <w:rFonts w:ascii="Times New Roman" w:hAnsi="Times New Roman"/>
                <w:sz w:val="22"/>
                <w:szCs w:val="22"/>
              </w:rPr>
              <w:t xml:space="preserve">DDTM </w:t>
            </w:r>
            <w:proofErr w:type="spellStart"/>
            <w:r w:rsidRPr="00BB7268">
              <w:rPr>
                <w:rFonts w:ascii="Times New Roman" w:hAnsi="Times New Roman"/>
                <w:sz w:val="22"/>
                <w:szCs w:val="22"/>
              </w:rPr>
              <w:t>phối</w:t>
            </w:r>
            <w:proofErr w:type="spellEnd"/>
            <w:r w:rsidRPr="00BB7268">
              <w:rPr>
                <w:rFonts w:ascii="Times New Roman" w:hAnsi="Times New Roman"/>
                <w:sz w:val="22"/>
                <w:szCs w:val="22"/>
              </w:rPr>
              <w:t xml:space="preserve"> </w:t>
            </w:r>
            <w:proofErr w:type="spellStart"/>
            <w:r w:rsidRPr="00BB7268">
              <w:rPr>
                <w:rFonts w:ascii="Times New Roman" w:hAnsi="Times New Roman"/>
                <w:sz w:val="22"/>
                <w:szCs w:val="22"/>
              </w:rPr>
              <w:t>hợp</w:t>
            </w:r>
            <w:proofErr w:type="spellEnd"/>
            <w:r w:rsidRPr="00BB7268">
              <w:rPr>
                <w:rFonts w:ascii="Times New Roman" w:hAnsi="Times New Roman"/>
                <w:sz w:val="22"/>
                <w:szCs w:val="22"/>
              </w:rPr>
              <w:t xml:space="preserve"> (SL = 15)</w:t>
            </w:r>
          </w:p>
        </w:tc>
        <w:tc>
          <w:tcPr>
            <w:tcW w:w="1087" w:type="dxa"/>
            <w:tcBorders>
              <w:top w:val="single" w:sz="4" w:space="0" w:color="auto"/>
              <w:left w:val="single" w:sz="4" w:space="0" w:color="auto"/>
              <w:bottom w:val="single" w:sz="4" w:space="0" w:color="auto"/>
              <w:right w:val="single" w:sz="4" w:space="0" w:color="auto"/>
            </w:tcBorders>
          </w:tcPr>
          <w:p w14:paraId="60F48899" w14:textId="77777777" w:rsidR="00BB7268" w:rsidRPr="00BB7268" w:rsidRDefault="00BB7268" w:rsidP="001C5A51">
            <w:pPr>
              <w:widowControl w:val="0"/>
              <w:spacing w:line="276" w:lineRule="auto"/>
              <w:jc w:val="center"/>
              <w:rPr>
                <w:rFonts w:ascii="Times New Roman" w:hAnsi="Times New Roman"/>
                <w:sz w:val="22"/>
                <w:szCs w:val="22"/>
              </w:rPr>
            </w:pPr>
            <w:r w:rsidRPr="00BB7268">
              <w:rPr>
                <w:rFonts w:ascii="Times New Roman" w:hAnsi="Times New Roman"/>
                <w:sz w:val="22"/>
                <w:szCs w:val="22"/>
              </w:rPr>
              <w:t>5 (33,3)</w:t>
            </w:r>
          </w:p>
        </w:tc>
        <w:tc>
          <w:tcPr>
            <w:tcW w:w="999" w:type="dxa"/>
            <w:tcBorders>
              <w:top w:val="single" w:sz="4" w:space="0" w:color="auto"/>
              <w:left w:val="single" w:sz="4" w:space="0" w:color="auto"/>
              <w:bottom w:val="single" w:sz="4" w:space="0" w:color="auto"/>
              <w:right w:val="single" w:sz="4" w:space="0" w:color="auto"/>
            </w:tcBorders>
          </w:tcPr>
          <w:p w14:paraId="20293B90" w14:textId="3E57943E" w:rsidR="00BB7268" w:rsidRPr="00BB7268" w:rsidRDefault="00BB7268" w:rsidP="001C5A51">
            <w:pPr>
              <w:widowControl w:val="0"/>
              <w:spacing w:line="276" w:lineRule="auto"/>
              <w:jc w:val="center"/>
              <w:rPr>
                <w:rFonts w:ascii="Times New Roman" w:hAnsi="Times New Roman"/>
                <w:sz w:val="22"/>
                <w:szCs w:val="22"/>
              </w:rPr>
            </w:pPr>
            <w:r w:rsidRPr="00BB7268">
              <w:rPr>
                <w:rFonts w:ascii="Times New Roman" w:hAnsi="Times New Roman"/>
                <w:sz w:val="22"/>
                <w:szCs w:val="22"/>
              </w:rPr>
              <w:t>10</w:t>
            </w:r>
            <w:r w:rsidR="00224A11">
              <w:rPr>
                <w:rFonts w:ascii="Times New Roman" w:hAnsi="Times New Roman"/>
                <w:sz w:val="22"/>
                <w:szCs w:val="22"/>
              </w:rPr>
              <w:t>(</w:t>
            </w:r>
            <w:r w:rsidRPr="00BB7268">
              <w:rPr>
                <w:rFonts w:ascii="Times New Roman" w:hAnsi="Times New Roman"/>
                <w:sz w:val="22"/>
                <w:szCs w:val="22"/>
              </w:rPr>
              <w:t>66,7)</w:t>
            </w:r>
          </w:p>
        </w:tc>
        <w:tc>
          <w:tcPr>
            <w:tcW w:w="1037" w:type="dxa"/>
            <w:vMerge/>
            <w:tcBorders>
              <w:top w:val="single" w:sz="4" w:space="0" w:color="auto"/>
              <w:left w:val="single" w:sz="4" w:space="0" w:color="auto"/>
              <w:bottom w:val="single" w:sz="4" w:space="0" w:color="auto"/>
              <w:right w:val="single" w:sz="4" w:space="0" w:color="auto"/>
            </w:tcBorders>
          </w:tcPr>
          <w:p w14:paraId="68DEBEF4" w14:textId="77777777" w:rsidR="00BB7268" w:rsidRPr="00BB7268" w:rsidRDefault="00BB7268" w:rsidP="001C5A51">
            <w:pPr>
              <w:widowControl w:val="0"/>
              <w:spacing w:line="276" w:lineRule="auto"/>
              <w:jc w:val="both"/>
              <w:rPr>
                <w:rFonts w:ascii="Times New Roman" w:hAnsi="Times New Roman"/>
                <w:sz w:val="22"/>
                <w:szCs w:val="22"/>
              </w:rPr>
            </w:pPr>
          </w:p>
        </w:tc>
      </w:tr>
    </w:tbl>
    <w:p w14:paraId="6056498E" w14:textId="1212E3B5" w:rsidR="00BB7268" w:rsidRPr="00BB7268" w:rsidRDefault="00BB7268" w:rsidP="001C5A51">
      <w:pPr>
        <w:widowControl w:val="0"/>
        <w:spacing w:line="276" w:lineRule="auto"/>
        <w:ind w:firstLine="426"/>
        <w:jc w:val="both"/>
        <w:rPr>
          <w:rFonts w:ascii="Times New Roman" w:hAnsi="Times New Roman"/>
          <w:sz w:val="22"/>
          <w:szCs w:val="22"/>
        </w:rPr>
      </w:pPr>
      <w:proofErr w:type="spellStart"/>
      <w:r w:rsidRPr="00BB7268">
        <w:rPr>
          <w:rFonts w:ascii="Times New Roman" w:hAnsi="Times New Roman"/>
          <w:sz w:val="22"/>
          <w:szCs w:val="22"/>
        </w:rPr>
        <w:t>Tỷ</w:t>
      </w:r>
      <w:proofErr w:type="spellEnd"/>
      <w:r w:rsidRPr="00BB7268">
        <w:rPr>
          <w:rFonts w:ascii="Times New Roman" w:hAnsi="Times New Roman"/>
          <w:sz w:val="22"/>
          <w:szCs w:val="22"/>
        </w:rPr>
        <w:t xml:space="preserve"> </w:t>
      </w:r>
      <w:proofErr w:type="spellStart"/>
      <w:r w:rsidRPr="00BB7268">
        <w:rPr>
          <w:rFonts w:ascii="Times New Roman" w:hAnsi="Times New Roman"/>
          <w:sz w:val="22"/>
          <w:szCs w:val="22"/>
        </w:rPr>
        <w:t>lệ</w:t>
      </w:r>
      <w:proofErr w:type="spellEnd"/>
      <w:r w:rsidRPr="00BB7268">
        <w:rPr>
          <w:rFonts w:ascii="Times New Roman" w:hAnsi="Times New Roman"/>
          <w:sz w:val="22"/>
          <w:szCs w:val="22"/>
        </w:rPr>
        <w:t xml:space="preserve"> </w:t>
      </w:r>
      <w:proofErr w:type="spellStart"/>
      <w:r w:rsidRPr="00BB7268">
        <w:rPr>
          <w:rFonts w:ascii="Times New Roman" w:hAnsi="Times New Roman"/>
          <w:sz w:val="22"/>
          <w:szCs w:val="22"/>
        </w:rPr>
        <w:t>bệnh</w:t>
      </w:r>
      <w:proofErr w:type="spellEnd"/>
      <w:r w:rsidRPr="00BB7268">
        <w:rPr>
          <w:rFonts w:ascii="Times New Roman" w:hAnsi="Times New Roman"/>
          <w:sz w:val="22"/>
          <w:szCs w:val="22"/>
        </w:rPr>
        <w:t xml:space="preserve"> </w:t>
      </w:r>
      <w:proofErr w:type="spellStart"/>
      <w:r w:rsidRPr="00BB7268">
        <w:rPr>
          <w:rFonts w:ascii="Times New Roman" w:hAnsi="Times New Roman"/>
          <w:sz w:val="22"/>
          <w:szCs w:val="22"/>
        </w:rPr>
        <w:t>nhân</w:t>
      </w:r>
      <w:proofErr w:type="spellEnd"/>
      <w:r w:rsidRPr="00BB7268">
        <w:rPr>
          <w:rFonts w:ascii="Times New Roman" w:hAnsi="Times New Roman"/>
          <w:sz w:val="22"/>
          <w:szCs w:val="22"/>
        </w:rPr>
        <w:t xml:space="preserve"> </w:t>
      </w:r>
      <w:proofErr w:type="spellStart"/>
      <w:r w:rsidRPr="00BB7268">
        <w:rPr>
          <w:rFonts w:ascii="Times New Roman" w:hAnsi="Times New Roman"/>
          <w:sz w:val="22"/>
          <w:szCs w:val="22"/>
        </w:rPr>
        <w:t>có</w:t>
      </w:r>
      <w:proofErr w:type="spellEnd"/>
      <w:r w:rsidRPr="00BB7268">
        <w:rPr>
          <w:rFonts w:ascii="Times New Roman" w:hAnsi="Times New Roman"/>
          <w:sz w:val="22"/>
          <w:szCs w:val="22"/>
        </w:rPr>
        <w:t xml:space="preserve"> </w:t>
      </w:r>
      <w:proofErr w:type="spellStart"/>
      <w:r w:rsidRPr="00BB7268">
        <w:rPr>
          <w:rFonts w:ascii="Times New Roman" w:hAnsi="Times New Roman"/>
          <w:sz w:val="22"/>
          <w:szCs w:val="22"/>
        </w:rPr>
        <w:t>âm</w:t>
      </w:r>
      <w:proofErr w:type="spellEnd"/>
      <w:r w:rsidRPr="00BB7268">
        <w:rPr>
          <w:rFonts w:ascii="Times New Roman" w:hAnsi="Times New Roman"/>
          <w:sz w:val="22"/>
          <w:szCs w:val="22"/>
        </w:rPr>
        <w:t xml:space="preserve"> </w:t>
      </w:r>
      <w:proofErr w:type="spellStart"/>
      <w:r w:rsidRPr="00BB7268">
        <w:rPr>
          <w:rFonts w:ascii="Times New Roman" w:hAnsi="Times New Roman"/>
          <w:sz w:val="22"/>
          <w:szCs w:val="22"/>
        </w:rPr>
        <w:t>hỗn</w:t>
      </w:r>
      <w:proofErr w:type="spellEnd"/>
      <w:r w:rsidRPr="00BB7268">
        <w:rPr>
          <w:rFonts w:ascii="Times New Roman" w:hAnsi="Times New Roman"/>
          <w:sz w:val="22"/>
          <w:szCs w:val="22"/>
        </w:rPr>
        <w:t xml:space="preserve"> </w:t>
      </w:r>
      <w:proofErr w:type="spellStart"/>
      <w:r w:rsidRPr="00BB7268">
        <w:rPr>
          <w:rFonts w:ascii="Times New Roman" w:hAnsi="Times New Roman"/>
          <w:sz w:val="22"/>
          <w:szCs w:val="22"/>
        </w:rPr>
        <w:t>hợp</w:t>
      </w:r>
      <w:proofErr w:type="spellEnd"/>
      <w:r w:rsidRPr="00BB7268">
        <w:rPr>
          <w:rFonts w:ascii="Times New Roman" w:hAnsi="Times New Roman"/>
          <w:sz w:val="22"/>
          <w:szCs w:val="22"/>
        </w:rPr>
        <w:t xml:space="preserve"> </w:t>
      </w:r>
      <w:r w:rsidRPr="00BB7268">
        <w:rPr>
          <w:rFonts w:ascii="Times New Roman" w:hAnsi="Times New Roman"/>
          <w:sz w:val="22"/>
          <w:szCs w:val="22"/>
          <w:lang w:val="vi-VN"/>
        </w:rPr>
        <w:t>ở</w:t>
      </w:r>
      <w:r w:rsidRPr="00BB7268">
        <w:rPr>
          <w:rFonts w:ascii="Times New Roman" w:hAnsi="Times New Roman"/>
          <w:sz w:val="22"/>
          <w:szCs w:val="22"/>
        </w:rPr>
        <w:t xml:space="preserve"> </w:t>
      </w:r>
      <w:proofErr w:type="spellStart"/>
      <w:r w:rsidRPr="00BB7268">
        <w:rPr>
          <w:rFonts w:ascii="Times New Roman" w:hAnsi="Times New Roman"/>
          <w:sz w:val="22"/>
          <w:szCs w:val="22"/>
        </w:rPr>
        <w:t>nhóm</w:t>
      </w:r>
      <w:proofErr w:type="spellEnd"/>
      <w:r w:rsidRPr="00BB7268">
        <w:rPr>
          <w:rFonts w:ascii="Times New Roman" w:hAnsi="Times New Roman"/>
          <w:sz w:val="22"/>
          <w:szCs w:val="22"/>
        </w:rPr>
        <w:t xml:space="preserve"> DDTM </w:t>
      </w:r>
      <w:proofErr w:type="spellStart"/>
      <w:r w:rsidRPr="00BB7268">
        <w:rPr>
          <w:rFonts w:ascii="Times New Roman" w:hAnsi="Times New Roman"/>
          <w:sz w:val="22"/>
          <w:szCs w:val="22"/>
        </w:rPr>
        <w:t>phối</w:t>
      </w:r>
      <w:proofErr w:type="spellEnd"/>
      <w:r w:rsidRPr="00BB7268">
        <w:rPr>
          <w:rFonts w:ascii="Times New Roman" w:hAnsi="Times New Roman"/>
          <w:sz w:val="22"/>
          <w:szCs w:val="22"/>
        </w:rPr>
        <w:t xml:space="preserve"> </w:t>
      </w:r>
      <w:proofErr w:type="spellStart"/>
      <w:r w:rsidRPr="00BB7268">
        <w:rPr>
          <w:rFonts w:ascii="Times New Roman" w:hAnsi="Times New Roman"/>
          <w:sz w:val="22"/>
          <w:szCs w:val="22"/>
        </w:rPr>
        <w:t>hợp</w:t>
      </w:r>
      <w:proofErr w:type="spellEnd"/>
      <w:r w:rsidRPr="00BB7268">
        <w:rPr>
          <w:rFonts w:ascii="Times New Roman" w:hAnsi="Times New Roman"/>
          <w:sz w:val="22"/>
          <w:szCs w:val="22"/>
        </w:rPr>
        <w:t xml:space="preserve"> </w:t>
      </w:r>
      <w:proofErr w:type="spellStart"/>
      <w:r w:rsidRPr="00BB7268">
        <w:rPr>
          <w:rFonts w:ascii="Times New Roman" w:hAnsi="Times New Roman"/>
          <w:sz w:val="22"/>
          <w:szCs w:val="22"/>
        </w:rPr>
        <w:t>cao</w:t>
      </w:r>
      <w:proofErr w:type="spellEnd"/>
      <w:r w:rsidRPr="00BB7268">
        <w:rPr>
          <w:rFonts w:ascii="Times New Roman" w:hAnsi="Times New Roman"/>
          <w:sz w:val="22"/>
          <w:szCs w:val="22"/>
        </w:rPr>
        <w:t xml:space="preserve"> </w:t>
      </w:r>
      <w:proofErr w:type="spellStart"/>
      <w:r w:rsidRPr="00BB7268">
        <w:rPr>
          <w:rFonts w:ascii="Times New Roman" w:hAnsi="Times New Roman"/>
          <w:sz w:val="22"/>
          <w:szCs w:val="22"/>
        </w:rPr>
        <w:t>hơn</w:t>
      </w:r>
      <w:proofErr w:type="spellEnd"/>
      <w:r w:rsidRPr="00BB7268">
        <w:rPr>
          <w:rFonts w:ascii="Times New Roman" w:hAnsi="Times New Roman"/>
          <w:sz w:val="22"/>
          <w:szCs w:val="22"/>
        </w:rPr>
        <w:t xml:space="preserve"> </w:t>
      </w:r>
      <w:proofErr w:type="spellStart"/>
      <w:r w:rsidRPr="00BB7268">
        <w:rPr>
          <w:rFonts w:ascii="Times New Roman" w:hAnsi="Times New Roman"/>
          <w:sz w:val="22"/>
          <w:szCs w:val="22"/>
        </w:rPr>
        <w:t>nhóm</w:t>
      </w:r>
      <w:proofErr w:type="spellEnd"/>
      <w:r w:rsidRPr="00BB7268">
        <w:rPr>
          <w:rFonts w:ascii="Times New Roman" w:hAnsi="Times New Roman"/>
          <w:sz w:val="22"/>
          <w:szCs w:val="22"/>
        </w:rPr>
        <w:t xml:space="preserve"> DDTM </w:t>
      </w:r>
      <w:proofErr w:type="spellStart"/>
      <w:r w:rsidRPr="00BB7268">
        <w:rPr>
          <w:rFonts w:ascii="Times New Roman" w:hAnsi="Times New Roman"/>
          <w:sz w:val="22"/>
          <w:szCs w:val="22"/>
        </w:rPr>
        <w:t>đơn</w:t>
      </w:r>
      <w:proofErr w:type="spellEnd"/>
      <w:r w:rsidRPr="00BB7268">
        <w:rPr>
          <w:rFonts w:ascii="Times New Roman" w:hAnsi="Times New Roman"/>
          <w:sz w:val="22"/>
          <w:szCs w:val="22"/>
        </w:rPr>
        <w:t xml:space="preserve"> </w:t>
      </w:r>
      <w:proofErr w:type="spellStart"/>
      <w:r w:rsidRPr="00BB7268">
        <w:rPr>
          <w:rFonts w:ascii="Times New Roman" w:hAnsi="Times New Roman"/>
          <w:sz w:val="22"/>
          <w:szCs w:val="22"/>
        </w:rPr>
        <w:t>thuần</w:t>
      </w:r>
      <w:proofErr w:type="spellEnd"/>
      <w:r w:rsidRPr="00BB7268">
        <w:rPr>
          <w:rFonts w:ascii="Times New Roman" w:hAnsi="Times New Roman"/>
          <w:sz w:val="22"/>
          <w:szCs w:val="22"/>
        </w:rPr>
        <w:t xml:space="preserve">. </w:t>
      </w:r>
      <w:proofErr w:type="spellStart"/>
      <w:r w:rsidRPr="00BB7268">
        <w:rPr>
          <w:rFonts w:ascii="Times New Roman" w:hAnsi="Times New Roman"/>
          <w:sz w:val="22"/>
          <w:szCs w:val="22"/>
        </w:rPr>
        <w:t>Sự</w:t>
      </w:r>
      <w:proofErr w:type="spellEnd"/>
      <w:r w:rsidRPr="00BB7268">
        <w:rPr>
          <w:rFonts w:ascii="Times New Roman" w:hAnsi="Times New Roman"/>
          <w:sz w:val="22"/>
          <w:szCs w:val="22"/>
        </w:rPr>
        <w:t xml:space="preserve"> </w:t>
      </w:r>
      <w:proofErr w:type="spellStart"/>
      <w:r w:rsidRPr="00BB7268">
        <w:rPr>
          <w:rFonts w:ascii="Times New Roman" w:hAnsi="Times New Roman"/>
          <w:sz w:val="22"/>
          <w:szCs w:val="22"/>
        </w:rPr>
        <w:t>khác</w:t>
      </w:r>
      <w:proofErr w:type="spellEnd"/>
      <w:r w:rsidRPr="00BB7268">
        <w:rPr>
          <w:rFonts w:ascii="Times New Roman" w:hAnsi="Times New Roman"/>
          <w:sz w:val="22"/>
          <w:szCs w:val="22"/>
        </w:rPr>
        <w:t xml:space="preserve"> </w:t>
      </w:r>
      <w:proofErr w:type="spellStart"/>
      <w:r w:rsidRPr="00BB7268">
        <w:rPr>
          <w:rFonts w:ascii="Times New Roman" w:hAnsi="Times New Roman"/>
          <w:sz w:val="22"/>
          <w:szCs w:val="22"/>
        </w:rPr>
        <w:t>biệt</w:t>
      </w:r>
      <w:proofErr w:type="spellEnd"/>
      <w:r w:rsidRPr="00BB7268">
        <w:rPr>
          <w:rFonts w:ascii="Times New Roman" w:hAnsi="Times New Roman"/>
          <w:sz w:val="22"/>
          <w:szCs w:val="22"/>
        </w:rPr>
        <w:t xml:space="preserve"> </w:t>
      </w:r>
      <w:proofErr w:type="spellStart"/>
      <w:r w:rsidRPr="00BB7268">
        <w:rPr>
          <w:rFonts w:ascii="Times New Roman" w:hAnsi="Times New Roman"/>
          <w:sz w:val="22"/>
          <w:szCs w:val="22"/>
        </w:rPr>
        <w:t>có</w:t>
      </w:r>
      <w:proofErr w:type="spellEnd"/>
      <w:r w:rsidRPr="00BB7268">
        <w:rPr>
          <w:rFonts w:ascii="Times New Roman" w:hAnsi="Times New Roman"/>
          <w:sz w:val="22"/>
          <w:szCs w:val="22"/>
        </w:rPr>
        <w:t xml:space="preserve"> ý </w:t>
      </w:r>
      <w:proofErr w:type="spellStart"/>
      <w:r w:rsidRPr="00BB7268">
        <w:rPr>
          <w:rFonts w:ascii="Times New Roman" w:hAnsi="Times New Roman"/>
          <w:sz w:val="22"/>
          <w:szCs w:val="22"/>
        </w:rPr>
        <w:t>nghĩa</w:t>
      </w:r>
      <w:proofErr w:type="spellEnd"/>
      <w:r w:rsidRPr="00BB7268">
        <w:rPr>
          <w:rFonts w:ascii="Times New Roman" w:hAnsi="Times New Roman"/>
          <w:sz w:val="22"/>
          <w:szCs w:val="22"/>
        </w:rPr>
        <w:t xml:space="preserve"> </w:t>
      </w:r>
      <w:proofErr w:type="spellStart"/>
      <w:r w:rsidRPr="00BB7268">
        <w:rPr>
          <w:rFonts w:ascii="Times New Roman" w:hAnsi="Times New Roman"/>
          <w:sz w:val="22"/>
          <w:szCs w:val="22"/>
        </w:rPr>
        <w:t>thống</w:t>
      </w:r>
      <w:proofErr w:type="spellEnd"/>
      <w:r w:rsidRPr="00BB7268">
        <w:rPr>
          <w:rFonts w:ascii="Times New Roman" w:hAnsi="Times New Roman"/>
          <w:sz w:val="22"/>
          <w:szCs w:val="22"/>
        </w:rPr>
        <w:t xml:space="preserve"> </w:t>
      </w:r>
      <w:proofErr w:type="spellStart"/>
      <w:r w:rsidRPr="00BB7268">
        <w:rPr>
          <w:rFonts w:ascii="Times New Roman" w:hAnsi="Times New Roman"/>
          <w:sz w:val="22"/>
          <w:szCs w:val="22"/>
        </w:rPr>
        <w:t>kê</w:t>
      </w:r>
      <w:proofErr w:type="spellEnd"/>
      <w:r w:rsidRPr="00BB7268">
        <w:rPr>
          <w:rFonts w:ascii="Times New Roman" w:hAnsi="Times New Roman"/>
          <w:sz w:val="22"/>
          <w:szCs w:val="22"/>
        </w:rPr>
        <w:t xml:space="preserve"> </w:t>
      </w:r>
      <w:proofErr w:type="spellStart"/>
      <w:r w:rsidRPr="00BB7268">
        <w:rPr>
          <w:rFonts w:ascii="Times New Roman" w:hAnsi="Times New Roman"/>
          <w:sz w:val="22"/>
          <w:szCs w:val="22"/>
        </w:rPr>
        <w:t>với</w:t>
      </w:r>
      <w:proofErr w:type="spellEnd"/>
      <w:r w:rsidRPr="00BB7268">
        <w:rPr>
          <w:rFonts w:ascii="Times New Roman" w:hAnsi="Times New Roman"/>
          <w:sz w:val="22"/>
          <w:szCs w:val="22"/>
        </w:rPr>
        <w:t xml:space="preserve"> p=0,0</w:t>
      </w:r>
      <w:r w:rsidRPr="00BB7268">
        <w:rPr>
          <w:rFonts w:ascii="Times New Roman" w:hAnsi="Times New Roman"/>
          <w:sz w:val="22"/>
          <w:szCs w:val="22"/>
          <w:lang w:val="vi-VN"/>
        </w:rPr>
        <w:t>4</w:t>
      </w:r>
      <w:r w:rsidRPr="00BB7268">
        <w:rPr>
          <w:rFonts w:ascii="Times New Roman" w:hAnsi="Times New Roman"/>
          <w:sz w:val="22"/>
          <w:szCs w:val="22"/>
        </w:rPr>
        <w:t>.</w:t>
      </w:r>
    </w:p>
    <w:p w14:paraId="5A6E82D5" w14:textId="64CE42A0" w:rsidR="00BB7268" w:rsidRPr="00BB7268" w:rsidRDefault="00BB7268" w:rsidP="001C5A51">
      <w:pPr>
        <w:widowControl w:val="0"/>
        <w:spacing w:line="276" w:lineRule="auto"/>
        <w:jc w:val="center"/>
        <w:rPr>
          <w:rFonts w:ascii="Times New Roman" w:hAnsi="Times New Roman"/>
          <w:b/>
          <w:i/>
          <w:sz w:val="22"/>
          <w:szCs w:val="22"/>
          <w:lang w:val="x-none"/>
        </w:rPr>
      </w:pPr>
      <w:bookmarkStart w:id="87" w:name="_Toc56445824"/>
      <w:proofErr w:type="spellStart"/>
      <w:r w:rsidRPr="00BB7268">
        <w:rPr>
          <w:rFonts w:ascii="Times New Roman" w:hAnsi="Times New Roman"/>
          <w:b/>
          <w:i/>
          <w:sz w:val="22"/>
          <w:szCs w:val="22"/>
          <w:lang w:val="x-none"/>
        </w:rPr>
        <w:t>Bảng</w:t>
      </w:r>
      <w:proofErr w:type="spellEnd"/>
      <w:r w:rsidRPr="00BB7268">
        <w:rPr>
          <w:rFonts w:ascii="Times New Roman" w:hAnsi="Times New Roman"/>
          <w:b/>
          <w:i/>
          <w:sz w:val="22"/>
          <w:szCs w:val="22"/>
          <w:lang w:val="x-none"/>
        </w:rPr>
        <w:t xml:space="preserve"> 3.1</w:t>
      </w:r>
      <w:r w:rsidRPr="00BB7268">
        <w:rPr>
          <w:rFonts w:ascii="Times New Roman" w:hAnsi="Times New Roman"/>
          <w:b/>
          <w:i/>
          <w:sz w:val="22"/>
          <w:szCs w:val="22"/>
          <w:lang w:val="vi-VN"/>
        </w:rPr>
        <w:t>7</w:t>
      </w:r>
      <w:r w:rsidRPr="00BB7268">
        <w:rPr>
          <w:rFonts w:ascii="Times New Roman" w:hAnsi="Times New Roman"/>
          <w:b/>
          <w:i/>
          <w:sz w:val="22"/>
          <w:szCs w:val="22"/>
          <w:lang w:val="x-none"/>
        </w:rPr>
        <w:t xml:space="preserve">. </w:t>
      </w:r>
      <w:proofErr w:type="spellStart"/>
      <w:r w:rsidRPr="00BB7268">
        <w:rPr>
          <w:rFonts w:ascii="Times New Roman" w:hAnsi="Times New Roman"/>
          <w:b/>
          <w:i/>
          <w:sz w:val="22"/>
          <w:szCs w:val="22"/>
          <w:lang w:val="x-none"/>
        </w:rPr>
        <w:t>Đặc</w:t>
      </w:r>
      <w:proofErr w:type="spellEnd"/>
      <w:r w:rsidRPr="00BB7268">
        <w:rPr>
          <w:rFonts w:ascii="Times New Roman" w:hAnsi="Times New Roman"/>
          <w:b/>
          <w:i/>
          <w:sz w:val="22"/>
          <w:szCs w:val="22"/>
          <w:lang w:val="x-none"/>
        </w:rPr>
        <w:t xml:space="preserve"> </w:t>
      </w:r>
      <w:proofErr w:type="spellStart"/>
      <w:r w:rsidRPr="00BB7268">
        <w:rPr>
          <w:rFonts w:ascii="Times New Roman" w:hAnsi="Times New Roman"/>
          <w:b/>
          <w:i/>
          <w:sz w:val="22"/>
          <w:szCs w:val="22"/>
          <w:lang w:val="x-none"/>
        </w:rPr>
        <w:t>điểm</w:t>
      </w:r>
      <w:proofErr w:type="spellEnd"/>
      <w:r w:rsidRPr="00BB7268">
        <w:rPr>
          <w:rFonts w:ascii="Times New Roman" w:hAnsi="Times New Roman"/>
          <w:b/>
          <w:i/>
          <w:sz w:val="22"/>
          <w:szCs w:val="22"/>
          <w:lang w:val="x-none"/>
        </w:rPr>
        <w:t xml:space="preserve"> </w:t>
      </w:r>
      <w:proofErr w:type="spellStart"/>
      <w:r w:rsidRPr="00BB7268">
        <w:rPr>
          <w:rFonts w:ascii="Times New Roman" w:hAnsi="Times New Roman"/>
          <w:b/>
          <w:i/>
          <w:sz w:val="22"/>
          <w:szCs w:val="22"/>
          <w:lang w:val="x-none"/>
        </w:rPr>
        <w:t>dấu</w:t>
      </w:r>
      <w:proofErr w:type="spellEnd"/>
      <w:r w:rsidRPr="00BB7268">
        <w:rPr>
          <w:rFonts w:ascii="Times New Roman" w:hAnsi="Times New Roman"/>
          <w:b/>
          <w:i/>
          <w:sz w:val="22"/>
          <w:szCs w:val="22"/>
          <w:lang w:val="x-none"/>
        </w:rPr>
        <w:t xml:space="preserve"> </w:t>
      </w:r>
      <w:proofErr w:type="spellStart"/>
      <w:r w:rsidRPr="00BB7268">
        <w:rPr>
          <w:rFonts w:ascii="Times New Roman" w:hAnsi="Times New Roman"/>
          <w:b/>
          <w:i/>
          <w:sz w:val="22"/>
          <w:szCs w:val="22"/>
          <w:lang w:val="x-none"/>
        </w:rPr>
        <w:t>hiệu</w:t>
      </w:r>
      <w:proofErr w:type="spellEnd"/>
      <w:r w:rsidRPr="00BB7268">
        <w:rPr>
          <w:rFonts w:ascii="Times New Roman" w:hAnsi="Times New Roman"/>
          <w:b/>
          <w:i/>
          <w:sz w:val="22"/>
          <w:szCs w:val="22"/>
          <w:lang w:val="x-none"/>
        </w:rPr>
        <w:t xml:space="preserve"> </w:t>
      </w:r>
      <w:proofErr w:type="spellStart"/>
      <w:r w:rsidRPr="00BB7268">
        <w:rPr>
          <w:rFonts w:ascii="Times New Roman" w:hAnsi="Times New Roman"/>
          <w:b/>
          <w:i/>
          <w:sz w:val="22"/>
          <w:szCs w:val="22"/>
          <w:lang w:val="x-none"/>
        </w:rPr>
        <w:t>tự</w:t>
      </w:r>
      <w:proofErr w:type="spellEnd"/>
      <w:r w:rsidRPr="00BB7268">
        <w:rPr>
          <w:rFonts w:ascii="Times New Roman" w:hAnsi="Times New Roman"/>
          <w:b/>
          <w:i/>
          <w:sz w:val="22"/>
          <w:szCs w:val="22"/>
          <w:lang w:val="x-none"/>
        </w:rPr>
        <w:t xml:space="preserve"> </w:t>
      </w:r>
      <w:proofErr w:type="spellStart"/>
      <w:r w:rsidRPr="00BB7268">
        <w:rPr>
          <w:rFonts w:ascii="Times New Roman" w:hAnsi="Times New Roman"/>
          <w:b/>
          <w:i/>
          <w:sz w:val="22"/>
          <w:szCs w:val="22"/>
          <w:lang w:val="x-none"/>
        </w:rPr>
        <w:t>làm</w:t>
      </w:r>
      <w:proofErr w:type="spellEnd"/>
      <w:r w:rsidRPr="00BB7268">
        <w:rPr>
          <w:rFonts w:ascii="Times New Roman" w:hAnsi="Times New Roman"/>
          <w:b/>
          <w:i/>
          <w:sz w:val="22"/>
          <w:szCs w:val="22"/>
          <w:lang w:val="x-none"/>
        </w:rPr>
        <w:t xml:space="preserve"> </w:t>
      </w:r>
      <w:proofErr w:type="spellStart"/>
      <w:r w:rsidRPr="00BB7268">
        <w:rPr>
          <w:rFonts w:ascii="Times New Roman" w:hAnsi="Times New Roman"/>
          <w:b/>
          <w:i/>
          <w:sz w:val="22"/>
          <w:szCs w:val="22"/>
          <w:lang w:val="x-none"/>
        </w:rPr>
        <w:t>đầy</w:t>
      </w:r>
      <w:proofErr w:type="spellEnd"/>
      <w:r w:rsidRPr="00BB7268">
        <w:rPr>
          <w:rFonts w:ascii="Times New Roman" w:hAnsi="Times New Roman"/>
          <w:b/>
          <w:i/>
          <w:sz w:val="22"/>
          <w:szCs w:val="22"/>
          <w:lang w:val="x-none"/>
        </w:rPr>
        <w:t xml:space="preserve"> </w:t>
      </w:r>
      <w:proofErr w:type="spellStart"/>
      <w:r w:rsidRPr="00BB7268">
        <w:rPr>
          <w:rFonts w:ascii="Times New Roman" w:hAnsi="Times New Roman"/>
          <w:b/>
          <w:i/>
          <w:sz w:val="22"/>
          <w:szCs w:val="22"/>
          <w:lang w:val="x-none"/>
        </w:rPr>
        <w:t>trên</w:t>
      </w:r>
      <w:proofErr w:type="spellEnd"/>
      <w:r w:rsidRPr="00BB7268">
        <w:rPr>
          <w:rFonts w:ascii="Times New Roman" w:hAnsi="Times New Roman"/>
          <w:b/>
          <w:i/>
          <w:sz w:val="22"/>
          <w:szCs w:val="22"/>
          <w:lang w:val="x-none"/>
        </w:rPr>
        <w:t xml:space="preserve"> </w:t>
      </w:r>
      <w:proofErr w:type="spellStart"/>
      <w:r w:rsidRPr="00BB7268">
        <w:rPr>
          <w:rFonts w:ascii="Times New Roman" w:hAnsi="Times New Roman"/>
          <w:b/>
          <w:i/>
          <w:sz w:val="22"/>
          <w:szCs w:val="22"/>
          <w:lang w:val="x-none"/>
        </w:rPr>
        <w:t>siêu</w:t>
      </w:r>
      <w:proofErr w:type="spellEnd"/>
      <w:r w:rsidRPr="00BB7268">
        <w:rPr>
          <w:rFonts w:ascii="Times New Roman" w:hAnsi="Times New Roman"/>
          <w:b/>
          <w:i/>
          <w:sz w:val="22"/>
          <w:szCs w:val="22"/>
          <w:lang w:val="x-none"/>
        </w:rPr>
        <w:t xml:space="preserve"> </w:t>
      </w:r>
      <w:proofErr w:type="spellStart"/>
      <w:r w:rsidRPr="00BB7268">
        <w:rPr>
          <w:rFonts w:ascii="Times New Roman" w:hAnsi="Times New Roman"/>
          <w:b/>
          <w:i/>
          <w:sz w:val="22"/>
          <w:szCs w:val="22"/>
          <w:lang w:val="x-none"/>
        </w:rPr>
        <w:t>âm</w:t>
      </w:r>
      <w:proofErr w:type="spellEnd"/>
      <w:r w:rsidRPr="00BB7268">
        <w:rPr>
          <w:rFonts w:ascii="Times New Roman" w:hAnsi="Times New Roman"/>
          <w:b/>
          <w:i/>
          <w:sz w:val="22"/>
          <w:szCs w:val="22"/>
          <w:lang w:val="x-none"/>
        </w:rPr>
        <w:t xml:space="preserve"> </w:t>
      </w:r>
      <w:proofErr w:type="spellStart"/>
      <w:r w:rsidRPr="00BB7268">
        <w:rPr>
          <w:rFonts w:ascii="Times New Roman" w:hAnsi="Times New Roman"/>
          <w:b/>
          <w:i/>
          <w:sz w:val="22"/>
          <w:szCs w:val="22"/>
          <w:lang w:val="x-none"/>
        </w:rPr>
        <w:t>theo</w:t>
      </w:r>
      <w:proofErr w:type="spellEnd"/>
      <w:r w:rsidRPr="00BB7268">
        <w:rPr>
          <w:rFonts w:ascii="Times New Roman" w:hAnsi="Times New Roman"/>
          <w:b/>
          <w:i/>
          <w:sz w:val="22"/>
          <w:szCs w:val="22"/>
          <w:lang w:val="x-none"/>
        </w:rPr>
        <w:t xml:space="preserve"> </w:t>
      </w:r>
      <w:proofErr w:type="spellStart"/>
      <w:r w:rsidRPr="00BB7268">
        <w:rPr>
          <w:rFonts w:ascii="Times New Roman" w:hAnsi="Times New Roman"/>
          <w:b/>
          <w:i/>
          <w:sz w:val="22"/>
          <w:szCs w:val="22"/>
          <w:lang w:val="x-none"/>
        </w:rPr>
        <w:t>loại</w:t>
      </w:r>
      <w:proofErr w:type="spellEnd"/>
      <w:r w:rsidRPr="00BB7268">
        <w:rPr>
          <w:rFonts w:ascii="Times New Roman" w:hAnsi="Times New Roman"/>
          <w:b/>
          <w:i/>
          <w:sz w:val="22"/>
          <w:szCs w:val="22"/>
          <w:lang w:val="x-none"/>
        </w:rPr>
        <w:t xml:space="preserve"> DDTM</w:t>
      </w:r>
      <w:bookmarkStart w:id="88" w:name="_Toc56445825"/>
      <w:bookmarkEnd w:id="87"/>
      <w:r w:rsidRPr="005F2E75">
        <w:rPr>
          <w:rFonts w:ascii="Times New Roman" w:hAnsi="Times New Roman"/>
          <w:b/>
          <w:i/>
          <w:sz w:val="22"/>
          <w:szCs w:val="22"/>
        </w:rPr>
        <w:t xml:space="preserve"> </w:t>
      </w:r>
      <w:r w:rsidRPr="00BB7268">
        <w:rPr>
          <w:rFonts w:ascii="Times New Roman" w:hAnsi="Times New Roman"/>
          <w:b/>
          <w:i/>
          <w:sz w:val="22"/>
          <w:szCs w:val="22"/>
          <w:lang w:val="x-none"/>
        </w:rPr>
        <w:t>(SL = 65)</w:t>
      </w:r>
      <w:bookmarkEnd w:id="88"/>
    </w:p>
    <w:tbl>
      <w:tblPr>
        <w:tblW w:w="0" w:type="auto"/>
        <w:tblInd w:w="108" w:type="dxa"/>
        <w:tblLook w:val="04A0" w:firstRow="1" w:lastRow="0" w:firstColumn="1" w:lastColumn="0" w:noHBand="0" w:noVBand="1"/>
      </w:tblPr>
      <w:tblGrid>
        <w:gridCol w:w="2883"/>
        <w:gridCol w:w="1120"/>
        <w:gridCol w:w="954"/>
        <w:gridCol w:w="1077"/>
      </w:tblGrid>
      <w:tr w:rsidR="00BB7268" w:rsidRPr="00BB7268" w14:paraId="664AE75B" w14:textId="77777777" w:rsidTr="00224A11">
        <w:trPr>
          <w:cantSplit/>
        </w:trPr>
        <w:tc>
          <w:tcPr>
            <w:tcW w:w="2883" w:type="dxa"/>
            <w:vMerge w:val="restart"/>
            <w:tcBorders>
              <w:top w:val="single" w:sz="4" w:space="0" w:color="auto"/>
              <w:left w:val="single" w:sz="4" w:space="0" w:color="auto"/>
              <w:bottom w:val="single" w:sz="4" w:space="0" w:color="auto"/>
              <w:right w:val="single" w:sz="4" w:space="0" w:color="auto"/>
              <w:tl2br w:val="single" w:sz="4" w:space="0" w:color="auto"/>
            </w:tcBorders>
          </w:tcPr>
          <w:p w14:paraId="5C9E02D0" w14:textId="77777777" w:rsidR="00BB7268" w:rsidRPr="00BB7268" w:rsidRDefault="00BB7268" w:rsidP="001C5A51">
            <w:pPr>
              <w:widowControl w:val="0"/>
              <w:spacing w:line="276" w:lineRule="auto"/>
              <w:jc w:val="right"/>
              <w:rPr>
                <w:rFonts w:ascii="Times New Roman" w:hAnsi="Times New Roman"/>
                <w:sz w:val="22"/>
                <w:szCs w:val="22"/>
              </w:rPr>
            </w:pPr>
            <w:proofErr w:type="spellStart"/>
            <w:r w:rsidRPr="00BB7268">
              <w:rPr>
                <w:rFonts w:ascii="Times New Roman" w:hAnsi="Times New Roman"/>
                <w:sz w:val="22"/>
                <w:szCs w:val="22"/>
              </w:rPr>
              <w:t>Đặc</w:t>
            </w:r>
            <w:proofErr w:type="spellEnd"/>
            <w:r w:rsidRPr="00BB7268">
              <w:rPr>
                <w:rFonts w:ascii="Times New Roman" w:hAnsi="Times New Roman"/>
                <w:sz w:val="22"/>
                <w:szCs w:val="22"/>
              </w:rPr>
              <w:t xml:space="preserve"> </w:t>
            </w:r>
            <w:proofErr w:type="spellStart"/>
            <w:r w:rsidRPr="00BB7268">
              <w:rPr>
                <w:rFonts w:ascii="Times New Roman" w:hAnsi="Times New Roman"/>
                <w:sz w:val="22"/>
                <w:szCs w:val="22"/>
              </w:rPr>
              <w:t>điểm</w:t>
            </w:r>
            <w:proofErr w:type="spellEnd"/>
            <w:r w:rsidRPr="00BB7268">
              <w:rPr>
                <w:rFonts w:ascii="Times New Roman" w:hAnsi="Times New Roman"/>
                <w:sz w:val="22"/>
                <w:szCs w:val="22"/>
              </w:rPr>
              <w:t xml:space="preserve"> </w:t>
            </w:r>
            <w:proofErr w:type="spellStart"/>
            <w:r w:rsidRPr="00BB7268">
              <w:rPr>
                <w:rFonts w:ascii="Times New Roman" w:hAnsi="Times New Roman"/>
                <w:sz w:val="22"/>
                <w:szCs w:val="22"/>
              </w:rPr>
              <w:t>trên</w:t>
            </w:r>
            <w:proofErr w:type="spellEnd"/>
            <w:r w:rsidRPr="00BB7268">
              <w:rPr>
                <w:rFonts w:ascii="Times New Roman" w:hAnsi="Times New Roman"/>
                <w:sz w:val="22"/>
                <w:szCs w:val="22"/>
              </w:rPr>
              <w:t xml:space="preserve"> </w:t>
            </w:r>
            <w:proofErr w:type="spellStart"/>
            <w:r w:rsidRPr="00BB7268">
              <w:rPr>
                <w:rFonts w:ascii="Times New Roman" w:hAnsi="Times New Roman"/>
                <w:sz w:val="22"/>
                <w:szCs w:val="22"/>
              </w:rPr>
              <w:t>siêu</w:t>
            </w:r>
            <w:proofErr w:type="spellEnd"/>
            <w:r w:rsidRPr="00BB7268">
              <w:rPr>
                <w:rFonts w:ascii="Times New Roman" w:hAnsi="Times New Roman"/>
                <w:sz w:val="22"/>
                <w:szCs w:val="22"/>
              </w:rPr>
              <w:t xml:space="preserve"> </w:t>
            </w:r>
            <w:proofErr w:type="spellStart"/>
            <w:r w:rsidRPr="00BB7268">
              <w:rPr>
                <w:rFonts w:ascii="Times New Roman" w:hAnsi="Times New Roman"/>
                <w:sz w:val="22"/>
                <w:szCs w:val="22"/>
              </w:rPr>
              <w:t>âm</w:t>
            </w:r>
            <w:proofErr w:type="spellEnd"/>
          </w:p>
          <w:p w14:paraId="34DED2CF" w14:textId="77777777" w:rsidR="00BB7268" w:rsidRPr="00BB7268" w:rsidRDefault="00BB7268" w:rsidP="001C5A51">
            <w:pPr>
              <w:widowControl w:val="0"/>
              <w:spacing w:line="276" w:lineRule="auto"/>
              <w:jc w:val="both"/>
              <w:rPr>
                <w:rFonts w:ascii="Times New Roman" w:hAnsi="Times New Roman"/>
                <w:sz w:val="22"/>
                <w:szCs w:val="22"/>
              </w:rPr>
            </w:pPr>
          </w:p>
          <w:p w14:paraId="634A2298" w14:textId="77777777" w:rsidR="00BB7268" w:rsidRPr="00BB7268" w:rsidRDefault="00BB7268" w:rsidP="001C5A51">
            <w:pPr>
              <w:widowControl w:val="0"/>
              <w:spacing w:line="276" w:lineRule="auto"/>
              <w:jc w:val="both"/>
              <w:rPr>
                <w:rFonts w:ascii="Times New Roman" w:hAnsi="Times New Roman"/>
                <w:sz w:val="22"/>
                <w:szCs w:val="22"/>
              </w:rPr>
            </w:pPr>
            <w:proofErr w:type="spellStart"/>
            <w:r w:rsidRPr="00BB7268">
              <w:rPr>
                <w:rFonts w:ascii="Times New Roman" w:hAnsi="Times New Roman"/>
                <w:sz w:val="22"/>
                <w:szCs w:val="22"/>
              </w:rPr>
              <w:t>Loại</w:t>
            </w:r>
            <w:proofErr w:type="spellEnd"/>
            <w:r w:rsidRPr="00BB7268">
              <w:rPr>
                <w:rFonts w:ascii="Times New Roman" w:hAnsi="Times New Roman"/>
                <w:sz w:val="22"/>
                <w:szCs w:val="22"/>
              </w:rPr>
              <w:t xml:space="preserve"> DDTM</w:t>
            </w:r>
          </w:p>
        </w:tc>
        <w:tc>
          <w:tcPr>
            <w:tcW w:w="2074" w:type="dxa"/>
            <w:gridSpan w:val="2"/>
            <w:tcBorders>
              <w:top w:val="single" w:sz="4" w:space="0" w:color="auto"/>
              <w:left w:val="single" w:sz="4" w:space="0" w:color="auto"/>
              <w:bottom w:val="single" w:sz="4" w:space="0" w:color="auto"/>
              <w:right w:val="single" w:sz="4" w:space="0" w:color="auto"/>
            </w:tcBorders>
          </w:tcPr>
          <w:p w14:paraId="2E1E016E" w14:textId="77777777" w:rsidR="00BB7268" w:rsidRPr="00BB7268" w:rsidRDefault="00BB7268" w:rsidP="001C5A51">
            <w:pPr>
              <w:widowControl w:val="0"/>
              <w:spacing w:line="276" w:lineRule="auto"/>
              <w:jc w:val="center"/>
              <w:rPr>
                <w:rFonts w:ascii="Times New Roman" w:hAnsi="Times New Roman"/>
                <w:sz w:val="22"/>
                <w:szCs w:val="22"/>
              </w:rPr>
            </w:pPr>
            <w:proofErr w:type="spellStart"/>
            <w:r w:rsidRPr="00BB7268">
              <w:rPr>
                <w:rFonts w:ascii="Times New Roman" w:hAnsi="Times New Roman"/>
                <w:sz w:val="22"/>
                <w:szCs w:val="22"/>
              </w:rPr>
              <w:t>Dấu</w:t>
            </w:r>
            <w:proofErr w:type="spellEnd"/>
            <w:r w:rsidRPr="00BB7268">
              <w:rPr>
                <w:rFonts w:ascii="Times New Roman" w:hAnsi="Times New Roman"/>
                <w:sz w:val="22"/>
                <w:szCs w:val="22"/>
              </w:rPr>
              <w:t xml:space="preserve"> </w:t>
            </w:r>
            <w:proofErr w:type="spellStart"/>
            <w:r w:rsidRPr="00BB7268">
              <w:rPr>
                <w:rFonts w:ascii="Times New Roman" w:hAnsi="Times New Roman"/>
                <w:sz w:val="22"/>
                <w:szCs w:val="22"/>
              </w:rPr>
              <w:t>hiệu</w:t>
            </w:r>
            <w:proofErr w:type="spellEnd"/>
            <w:r w:rsidRPr="00BB7268">
              <w:rPr>
                <w:rFonts w:ascii="Times New Roman" w:hAnsi="Times New Roman"/>
                <w:sz w:val="22"/>
                <w:szCs w:val="22"/>
              </w:rPr>
              <w:t xml:space="preserve"> </w:t>
            </w:r>
            <w:proofErr w:type="spellStart"/>
            <w:r w:rsidRPr="00BB7268">
              <w:rPr>
                <w:rFonts w:ascii="Times New Roman" w:hAnsi="Times New Roman"/>
                <w:sz w:val="22"/>
                <w:szCs w:val="22"/>
              </w:rPr>
              <w:t>tự</w:t>
            </w:r>
            <w:proofErr w:type="spellEnd"/>
            <w:r w:rsidRPr="00BB7268">
              <w:rPr>
                <w:rFonts w:ascii="Times New Roman" w:hAnsi="Times New Roman"/>
                <w:sz w:val="22"/>
                <w:szCs w:val="22"/>
              </w:rPr>
              <w:t xml:space="preserve"> </w:t>
            </w:r>
            <w:proofErr w:type="spellStart"/>
            <w:r w:rsidRPr="00BB7268">
              <w:rPr>
                <w:rFonts w:ascii="Times New Roman" w:hAnsi="Times New Roman"/>
                <w:sz w:val="22"/>
                <w:szCs w:val="22"/>
              </w:rPr>
              <w:t>làm</w:t>
            </w:r>
            <w:proofErr w:type="spellEnd"/>
            <w:r w:rsidRPr="00BB7268">
              <w:rPr>
                <w:rFonts w:ascii="Times New Roman" w:hAnsi="Times New Roman"/>
                <w:sz w:val="22"/>
                <w:szCs w:val="22"/>
              </w:rPr>
              <w:t xml:space="preserve"> </w:t>
            </w:r>
            <w:proofErr w:type="spellStart"/>
            <w:r w:rsidRPr="00BB7268">
              <w:rPr>
                <w:rFonts w:ascii="Times New Roman" w:hAnsi="Times New Roman"/>
                <w:sz w:val="22"/>
                <w:szCs w:val="22"/>
              </w:rPr>
              <w:t>đầy</w:t>
            </w:r>
            <w:proofErr w:type="spellEnd"/>
          </w:p>
        </w:tc>
        <w:tc>
          <w:tcPr>
            <w:tcW w:w="1077" w:type="dxa"/>
            <w:vMerge w:val="restart"/>
            <w:tcBorders>
              <w:top w:val="single" w:sz="4" w:space="0" w:color="auto"/>
              <w:left w:val="single" w:sz="4" w:space="0" w:color="auto"/>
              <w:bottom w:val="single" w:sz="4" w:space="0" w:color="auto"/>
              <w:right w:val="single" w:sz="4" w:space="0" w:color="auto"/>
            </w:tcBorders>
          </w:tcPr>
          <w:p w14:paraId="50299521" w14:textId="77777777" w:rsidR="00BB7268" w:rsidRPr="00BB7268" w:rsidRDefault="00BB7268" w:rsidP="001C5A51">
            <w:pPr>
              <w:widowControl w:val="0"/>
              <w:spacing w:line="276" w:lineRule="auto"/>
              <w:jc w:val="both"/>
              <w:rPr>
                <w:rFonts w:ascii="Times New Roman" w:hAnsi="Times New Roman"/>
                <w:sz w:val="22"/>
                <w:szCs w:val="22"/>
              </w:rPr>
            </w:pPr>
            <w:r w:rsidRPr="00BB7268">
              <w:rPr>
                <w:rFonts w:ascii="Times New Roman" w:hAnsi="Times New Roman"/>
                <w:sz w:val="22"/>
                <w:szCs w:val="22"/>
              </w:rPr>
              <w:t>p</w:t>
            </w:r>
          </w:p>
        </w:tc>
      </w:tr>
      <w:tr w:rsidR="00BB7268" w:rsidRPr="00BB7268" w14:paraId="53B2B769" w14:textId="77777777" w:rsidTr="00224A11">
        <w:trPr>
          <w:cantSplit/>
          <w:trHeight w:val="647"/>
        </w:trPr>
        <w:tc>
          <w:tcPr>
            <w:tcW w:w="2883" w:type="dxa"/>
            <w:vMerge/>
            <w:tcBorders>
              <w:top w:val="single" w:sz="4" w:space="0" w:color="auto"/>
              <w:left w:val="single" w:sz="4" w:space="0" w:color="auto"/>
              <w:bottom w:val="single" w:sz="4" w:space="0" w:color="auto"/>
              <w:right w:val="single" w:sz="4" w:space="0" w:color="auto"/>
              <w:tl2br w:val="single" w:sz="4" w:space="0" w:color="auto"/>
            </w:tcBorders>
          </w:tcPr>
          <w:p w14:paraId="629A7C20" w14:textId="77777777" w:rsidR="00BB7268" w:rsidRPr="00BB7268" w:rsidRDefault="00BB7268" w:rsidP="001C5A51">
            <w:pPr>
              <w:widowControl w:val="0"/>
              <w:spacing w:line="276" w:lineRule="auto"/>
              <w:jc w:val="both"/>
              <w:rPr>
                <w:rFonts w:ascii="Times New Roman" w:hAnsi="Times New Roman"/>
                <w:sz w:val="22"/>
                <w:szCs w:val="22"/>
              </w:rPr>
            </w:pPr>
          </w:p>
        </w:tc>
        <w:tc>
          <w:tcPr>
            <w:tcW w:w="1120" w:type="dxa"/>
            <w:tcBorders>
              <w:top w:val="single" w:sz="4" w:space="0" w:color="auto"/>
              <w:left w:val="single" w:sz="4" w:space="0" w:color="auto"/>
              <w:bottom w:val="single" w:sz="4" w:space="0" w:color="auto"/>
              <w:right w:val="single" w:sz="4" w:space="0" w:color="auto"/>
            </w:tcBorders>
          </w:tcPr>
          <w:p w14:paraId="5B98D14F" w14:textId="77777777" w:rsidR="00BB7268" w:rsidRPr="00BB7268" w:rsidRDefault="00BB7268" w:rsidP="001C5A51">
            <w:pPr>
              <w:widowControl w:val="0"/>
              <w:spacing w:line="276" w:lineRule="auto"/>
              <w:jc w:val="center"/>
              <w:rPr>
                <w:rFonts w:ascii="Times New Roman" w:hAnsi="Times New Roman"/>
                <w:sz w:val="22"/>
                <w:szCs w:val="22"/>
              </w:rPr>
            </w:pPr>
            <w:proofErr w:type="spellStart"/>
            <w:r w:rsidRPr="00BB7268">
              <w:rPr>
                <w:rFonts w:ascii="Times New Roman" w:hAnsi="Times New Roman"/>
                <w:sz w:val="22"/>
                <w:szCs w:val="22"/>
              </w:rPr>
              <w:t>Không</w:t>
            </w:r>
            <w:proofErr w:type="spellEnd"/>
          </w:p>
          <w:p w14:paraId="10A29CF1" w14:textId="77777777" w:rsidR="00BB7268" w:rsidRPr="00BB7268" w:rsidRDefault="00BB7268" w:rsidP="001C5A51">
            <w:pPr>
              <w:widowControl w:val="0"/>
              <w:spacing w:line="276" w:lineRule="auto"/>
              <w:jc w:val="center"/>
              <w:rPr>
                <w:rFonts w:ascii="Times New Roman" w:hAnsi="Times New Roman"/>
                <w:sz w:val="22"/>
                <w:szCs w:val="22"/>
              </w:rPr>
            </w:pPr>
            <w:r w:rsidRPr="00BB7268">
              <w:rPr>
                <w:rFonts w:ascii="Times New Roman" w:hAnsi="Times New Roman"/>
                <w:sz w:val="22"/>
                <w:szCs w:val="22"/>
                <w:lang w:val="vi-VN"/>
              </w:rPr>
              <w:t>SL (%)</w:t>
            </w:r>
          </w:p>
        </w:tc>
        <w:tc>
          <w:tcPr>
            <w:tcW w:w="954" w:type="dxa"/>
            <w:tcBorders>
              <w:top w:val="single" w:sz="4" w:space="0" w:color="auto"/>
              <w:left w:val="single" w:sz="4" w:space="0" w:color="auto"/>
              <w:bottom w:val="single" w:sz="4" w:space="0" w:color="auto"/>
              <w:right w:val="single" w:sz="4" w:space="0" w:color="auto"/>
            </w:tcBorders>
          </w:tcPr>
          <w:p w14:paraId="496B89D7" w14:textId="77777777" w:rsidR="00BB7268" w:rsidRPr="00BB7268" w:rsidRDefault="00BB7268" w:rsidP="001C5A51">
            <w:pPr>
              <w:widowControl w:val="0"/>
              <w:spacing w:line="276" w:lineRule="auto"/>
              <w:jc w:val="center"/>
              <w:rPr>
                <w:rFonts w:ascii="Times New Roman" w:hAnsi="Times New Roman"/>
                <w:sz w:val="22"/>
                <w:szCs w:val="22"/>
              </w:rPr>
            </w:pPr>
            <w:proofErr w:type="spellStart"/>
            <w:r w:rsidRPr="00BB7268">
              <w:rPr>
                <w:rFonts w:ascii="Times New Roman" w:hAnsi="Times New Roman"/>
                <w:sz w:val="22"/>
                <w:szCs w:val="22"/>
              </w:rPr>
              <w:t>Có</w:t>
            </w:r>
            <w:proofErr w:type="spellEnd"/>
          </w:p>
          <w:p w14:paraId="3D93D11A" w14:textId="77777777" w:rsidR="00BB7268" w:rsidRPr="00BB7268" w:rsidRDefault="00BB7268" w:rsidP="001C5A51">
            <w:pPr>
              <w:widowControl w:val="0"/>
              <w:spacing w:line="276" w:lineRule="auto"/>
              <w:jc w:val="center"/>
              <w:rPr>
                <w:rFonts w:ascii="Times New Roman" w:hAnsi="Times New Roman"/>
                <w:sz w:val="22"/>
                <w:szCs w:val="22"/>
              </w:rPr>
            </w:pPr>
            <w:r w:rsidRPr="00BB7268">
              <w:rPr>
                <w:rFonts w:ascii="Times New Roman" w:hAnsi="Times New Roman"/>
                <w:sz w:val="22"/>
                <w:szCs w:val="22"/>
                <w:lang w:val="vi-VN"/>
              </w:rPr>
              <w:t>SL (%)</w:t>
            </w:r>
          </w:p>
        </w:tc>
        <w:tc>
          <w:tcPr>
            <w:tcW w:w="1077" w:type="dxa"/>
            <w:vMerge/>
            <w:tcBorders>
              <w:top w:val="single" w:sz="4" w:space="0" w:color="auto"/>
              <w:left w:val="single" w:sz="4" w:space="0" w:color="auto"/>
              <w:bottom w:val="single" w:sz="4" w:space="0" w:color="auto"/>
              <w:right w:val="single" w:sz="4" w:space="0" w:color="auto"/>
            </w:tcBorders>
          </w:tcPr>
          <w:p w14:paraId="6AC99DAC" w14:textId="77777777" w:rsidR="00BB7268" w:rsidRPr="00BB7268" w:rsidRDefault="00BB7268" w:rsidP="001C5A51">
            <w:pPr>
              <w:widowControl w:val="0"/>
              <w:spacing w:line="276" w:lineRule="auto"/>
              <w:jc w:val="both"/>
              <w:rPr>
                <w:rFonts w:ascii="Times New Roman" w:hAnsi="Times New Roman"/>
                <w:sz w:val="22"/>
                <w:szCs w:val="22"/>
              </w:rPr>
            </w:pPr>
          </w:p>
        </w:tc>
      </w:tr>
      <w:tr w:rsidR="00BB7268" w:rsidRPr="00BB7268" w14:paraId="499B614C" w14:textId="77777777" w:rsidTr="00224A11">
        <w:trPr>
          <w:cantSplit/>
        </w:trPr>
        <w:tc>
          <w:tcPr>
            <w:tcW w:w="2883" w:type="dxa"/>
            <w:tcBorders>
              <w:top w:val="single" w:sz="4" w:space="0" w:color="auto"/>
              <w:left w:val="single" w:sz="4" w:space="0" w:color="auto"/>
              <w:bottom w:val="single" w:sz="4" w:space="0" w:color="auto"/>
              <w:right w:val="single" w:sz="4" w:space="0" w:color="auto"/>
            </w:tcBorders>
          </w:tcPr>
          <w:p w14:paraId="0A330E97" w14:textId="209FB949" w:rsidR="00BB7268" w:rsidRPr="00BB7268" w:rsidRDefault="00F75513" w:rsidP="001C5A51">
            <w:pPr>
              <w:widowControl w:val="0"/>
              <w:spacing w:line="276" w:lineRule="auto"/>
              <w:jc w:val="both"/>
              <w:rPr>
                <w:rFonts w:ascii="Times New Roman" w:hAnsi="Times New Roman"/>
                <w:sz w:val="22"/>
                <w:szCs w:val="22"/>
              </w:rPr>
            </w:pPr>
            <w:r>
              <w:rPr>
                <w:rFonts w:ascii="Times New Roman" w:hAnsi="Times New Roman"/>
                <w:sz w:val="22"/>
                <w:szCs w:val="22"/>
              </w:rPr>
              <w:t>PVM</w:t>
            </w:r>
            <w:r w:rsidR="00BB7268" w:rsidRPr="00BB7268">
              <w:rPr>
                <w:rFonts w:ascii="Times New Roman" w:hAnsi="Times New Roman"/>
                <w:sz w:val="22"/>
                <w:szCs w:val="22"/>
              </w:rPr>
              <w:t xml:space="preserve"> (1) (SL = 50)</w:t>
            </w:r>
          </w:p>
        </w:tc>
        <w:tc>
          <w:tcPr>
            <w:tcW w:w="1120" w:type="dxa"/>
            <w:tcBorders>
              <w:top w:val="single" w:sz="4" w:space="0" w:color="auto"/>
              <w:left w:val="single" w:sz="4" w:space="0" w:color="auto"/>
              <w:bottom w:val="single" w:sz="4" w:space="0" w:color="auto"/>
              <w:right w:val="single" w:sz="4" w:space="0" w:color="auto"/>
            </w:tcBorders>
          </w:tcPr>
          <w:p w14:paraId="63C3695B" w14:textId="77777777" w:rsidR="00BB7268" w:rsidRPr="00BB7268" w:rsidRDefault="00BB7268" w:rsidP="001C5A51">
            <w:pPr>
              <w:widowControl w:val="0"/>
              <w:spacing w:line="276" w:lineRule="auto"/>
              <w:jc w:val="center"/>
              <w:rPr>
                <w:rFonts w:ascii="Times New Roman" w:hAnsi="Times New Roman"/>
                <w:sz w:val="22"/>
                <w:szCs w:val="22"/>
              </w:rPr>
            </w:pPr>
            <w:r w:rsidRPr="00BB7268">
              <w:rPr>
                <w:rFonts w:ascii="Times New Roman" w:hAnsi="Times New Roman"/>
                <w:sz w:val="22"/>
                <w:szCs w:val="22"/>
              </w:rPr>
              <w:t>25 (50)</w:t>
            </w:r>
          </w:p>
        </w:tc>
        <w:tc>
          <w:tcPr>
            <w:tcW w:w="954" w:type="dxa"/>
            <w:tcBorders>
              <w:top w:val="single" w:sz="4" w:space="0" w:color="auto"/>
              <w:left w:val="single" w:sz="4" w:space="0" w:color="auto"/>
              <w:bottom w:val="single" w:sz="4" w:space="0" w:color="auto"/>
              <w:right w:val="single" w:sz="4" w:space="0" w:color="auto"/>
            </w:tcBorders>
          </w:tcPr>
          <w:p w14:paraId="5AADB23B" w14:textId="77777777" w:rsidR="00BB7268" w:rsidRPr="00BB7268" w:rsidRDefault="00BB7268" w:rsidP="001C5A51">
            <w:pPr>
              <w:widowControl w:val="0"/>
              <w:spacing w:line="276" w:lineRule="auto"/>
              <w:jc w:val="center"/>
              <w:rPr>
                <w:rFonts w:ascii="Times New Roman" w:hAnsi="Times New Roman"/>
                <w:sz w:val="22"/>
                <w:szCs w:val="22"/>
              </w:rPr>
            </w:pPr>
            <w:r w:rsidRPr="00BB7268">
              <w:rPr>
                <w:rFonts w:ascii="Times New Roman" w:hAnsi="Times New Roman"/>
                <w:sz w:val="22"/>
                <w:szCs w:val="22"/>
              </w:rPr>
              <w:t>25 (50)</w:t>
            </w:r>
          </w:p>
        </w:tc>
        <w:tc>
          <w:tcPr>
            <w:tcW w:w="1077" w:type="dxa"/>
            <w:vMerge w:val="restart"/>
            <w:tcBorders>
              <w:top w:val="single" w:sz="4" w:space="0" w:color="auto"/>
              <w:left w:val="single" w:sz="4" w:space="0" w:color="auto"/>
              <w:bottom w:val="single" w:sz="4" w:space="0" w:color="auto"/>
              <w:right w:val="single" w:sz="4" w:space="0" w:color="auto"/>
            </w:tcBorders>
            <w:vAlign w:val="center"/>
          </w:tcPr>
          <w:p w14:paraId="549B6A08" w14:textId="77777777" w:rsidR="00BB7268" w:rsidRPr="00BB7268" w:rsidRDefault="00BB7268" w:rsidP="001C5A51">
            <w:pPr>
              <w:widowControl w:val="0"/>
              <w:spacing w:line="276" w:lineRule="auto"/>
              <w:jc w:val="both"/>
              <w:rPr>
                <w:rFonts w:ascii="Times New Roman" w:hAnsi="Times New Roman"/>
                <w:sz w:val="22"/>
                <w:szCs w:val="22"/>
                <w:lang w:val="vi-VN"/>
              </w:rPr>
            </w:pPr>
            <w:r w:rsidRPr="00BB7268">
              <w:rPr>
                <w:rFonts w:ascii="Times New Roman" w:hAnsi="Times New Roman"/>
                <w:sz w:val="22"/>
                <w:szCs w:val="22"/>
              </w:rPr>
              <w:t>p=0,</w:t>
            </w:r>
            <w:r w:rsidRPr="00BB7268">
              <w:rPr>
                <w:rFonts w:ascii="Times New Roman" w:hAnsi="Times New Roman"/>
                <w:sz w:val="22"/>
                <w:szCs w:val="22"/>
                <w:lang w:val="vi-VN"/>
              </w:rPr>
              <w:t>02</w:t>
            </w:r>
          </w:p>
          <w:p w14:paraId="693FA49F" w14:textId="77777777" w:rsidR="00BB7268" w:rsidRPr="00BB7268" w:rsidRDefault="00BB7268" w:rsidP="001C5A51">
            <w:pPr>
              <w:widowControl w:val="0"/>
              <w:spacing w:line="276" w:lineRule="auto"/>
              <w:jc w:val="both"/>
              <w:rPr>
                <w:rFonts w:ascii="Times New Roman" w:hAnsi="Times New Roman"/>
                <w:sz w:val="22"/>
                <w:szCs w:val="22"/>
                <w:lang w:val="vi-VN"/>
              </w:rPr>
            </w:pPr>
            <w:r w:rsidRPr="00BB7268">
              <w:rPr>
                <w:rFonts w:ascii="Times New Roman" w:hAnsi="Times New Roman"/>
                <w:sz w:val="22"/>
                <w:szCs w:val="22"/>
              </w:rPr>
              <w:t>p</w:t>
            </w:r>
            <w:r w:rsidRPr="00BB7268">
              <w:rPr>
                <w:rFonts w:ascii="Times New Roman" w:hAnsi="Times New Roman"/>
                <w:sz w:val="22"/>
                <w:szCs w:val="22"/>
                <w:vertAlign w:val="subscript"/>
              </w:rPr>
              <w:t>1-2</w:t>
            </w:r>
            <w:r w:rsidRPr="00BB7268">
              <w:rPr>
                <w:rFonts w:ascii="Times New Roman" w:hAnsi="Times New Roman"/>
                <w:sz w:val="22"/>
                <w:szCs w:val="22"/>
              </w:rPr>
              <w:t>=0,3</w:t>
            </w:r>
            <w:r w:rsidRPr="00BB7268">
              <w:rPr>
                <w:rFonts w:ascii="Times New Roman" w:hAnsi="Times New Roman"/>
                <w:sz w:val="22"/>
                <w:szCs w:val="22"/>
                <w:lang w:val="vi-VN"/>
              </w:rPr>
              <w:t>3</w:t>
            </w:r>
          </w:p>
        </w:tc>
      </w:tr>
      <w:tr w:rsidR="00BB7268" w:rsidRPr="00BB7268" w14:paraId="57E95600" w14:textId="77777777" w:rsidTr="00224A11">
        <w:trPr>
          <w:cantSplit/>
        </w:trPr>
        <w:tc>
          <w:tcPr>
            <w:tcW w:w="2883" w:type="dxa"/>
            <w:tcBorders>
              <w:top w:val="single" w:sz="4" w:space="0" w:color="auto"/>
              <w:left w:val="single" w:sz="4" w:space="0" w:color="auto"/>
              <w:bottom w:val="single" w:sz="4" w:space="0" w:color="auto"/>
              <w:right w:val="single" w:sz="4" w:space="0" w:color="auto"/>
            </w:tcBorders>
          </w:tcPr>
          <w:p w14:paraId="68F06BE9" w14:textId="77777777" w:rsidR="00BB7268" w:rsidRPr="00BB7268" w:rsidRDefault="00BB7268" w:rsidP="001C5A51">
            <w:pPr>
              <w:widowControl w:val="0"/>
              <w:spacing w:line="276" w:lineRule="auto"/>
              <w:jc w:val="both"/>
              <w:rPr>
                <w:rFonts w:ascii="Times New Roman" w:hAnsi="Times New Roman"/>
                <w:sz w:val="22"/>
                <w:szCs w:val="22"/>
              </w:rPr>
            </w:pPr>
            <w:r w:rsidRPr="00BB7268">
              <w:rPr>
                <w:rFonts w:ascii="Times New Roman" w:hAnsi="Times New Roman"/>
                <w:sz w:val="22"/>
                <w:szCs w:val="22"/>
              </w:rPr>
              <w:t>CVM (2) (SL = 4)</w:t>
            </w:r>
          </w:p>
        </w:tc>
        <w:tc>
          <w:tcPr>
            <w:tcW w:w="1120" w:type="dxa"/>
            <w:tcBorders>
              <w:top w:val="single" w:sz="4" w:space="0" w:color="auto"/>
              <w:left w:val="single" w:sz="4" w:space="0" w:color="auto"/>
              <w:bottom w:val="single" w:sz="4" w:space="0" w:color="auto"/>
              <w:right w:val="single" w:sz="4" w:space="0" w:color="auto"/>
            </w:tcBorders>
          </w:tcPr>
          <w:p w14:paraId="6A68B889" w14:textId="77777777" w:rsidR="00BB7268" w:rsidRPr="00BB7268" w:rsidRDefault="00BB7268" w:rsidP="001C5A51">
            <w:pPr>
              <w:widowControl w:val="0"/>
              <w:spacing w:line="276" w:lineRule="auto"/>
              <w:jc w:val="center"/>
              <w:rPr>
                <w:rFonts w:ascii="Times New Roman" w:hAnsi="Times New Roman"/>
                <w:sz w:val="22"/>
                <w:szCs w:val="22"/>
              </w:rPr>
            </w:pPr>
            <w:r w:rsidRPr="00BB7268">
              <w:rPr>
                <w:rFonts w:ascii="Times New Roman" w:hAnsi="Times New Roman"/>
                <w:sz w:val="22"/>
                <w:szCs w:val="22"/>
              </w:rPr>
              <w:t>3 (75)</w:t>
            </w:r>
          </w:p>
        </w:tc>
        <w:tc>
          <w:tcPr>
            <w:tcW w:w="954" w:type="dxa"/>
            <w:tcBorders>
              <w:top w:val="single" w:sz="4" w:space="0" w:color="auto"/>
              <w:left w:val="single" w:sz="4" w:space="0" w:color="auto"/>
              <w:bottom w:val="single" w:sz="4" w:space="0" w:color="auto"/>
              <w:right w:val="single" w:sz="4" w:space="0" w:color="auto"/>
            </w:tcBorders>
          </w:tcPr>
          <w:p w14:paraId="4E7C5961" w14:textId="77777777" w:rsidR="00BB7268" w:rsidRPr="00BB7268" w:rsidRDefault="00BB7268" w:rsidP="001C5A51">
            <w:pPr>
              <w:widowControl w:val="0"/>
              <w:spacing w:line="276" w:lineRule="auto"/>
              <w:jc w:val="center"/>
              <w:rPr>
                <w:rFonts w:ascii="Times New Roman" w:hAnsi="Times New Roman"/>
                <w:sz w:val="22"/>
                <w:szCs w:val="22"/>
              </w:rPr>
            </w:pPr>
            <w:r w:rsidRPr="00BB7268">
              <w:rPr>
                <w:rFonts w:ascii="Times New Roman" w:hAnsi="Times New Roman"/>
                <w:sz w:val="22"/>
                <w:szCs w:val="22"/>
              </w:rPr>
              <w:t>1 (25)</w:t>
            </w:r>
          </w:p>
        </w:tc>
        <w:tc>
          <w:tcPr>
            <w:tcW w:w="1077" w:type="dxa"/>
            <w:vMerge/>
            <w:tcBorders>
              <w:top w:val="single" w:sz="4" w:space="0" w:color="auto"/>
              <w:left w:val="single" w:sz="4" w:space="0" w:color="auto"/>
              <w:bottom w:val="single" w:sz="4" w:space="0" w:color="auto"/>
              <w:right w:val="single" w:sz="4" w:space="0" w:color="auto"/>
            </w:tcBorders>
            <w:vAlign w:val="center"/>
          </w:tcPr>
          <w:p w14:paraId="137DB083" w14:textId="77777777" w:rsidR="00BB7268" w:rsidRPr="00BB7268" w:rsidRDefault="00BB7268" w:rsidP="001C5A51">
            <w:pPr>
              <w:widowControl w:val="0"/>
              <w:spacing w:line="276" w:lineRule="auto"/>
              <w:jc w:val="both"/>
              <w:rPr>
                <w:rFonts w:ascii="Times New Roman" w:hAnsi="Times New Roman"/>
                <w:sz w:val="22"/>
                <w:szCs w:val="22"/>
              </w:rPr>
            </w:pPr>
          </w:p>
        </w:tc>
      </w:tr>
      <w:tr w:rsidR="00BB7268" w:rsidRPr="00BB7268" w14:paraId="3BDE72AD" w14:textId="77777777" w:rsidTr="00224A11">
        <w:trPr>
          <w:cantSplit/>
        </w:trPr>
        <w:tc>
          <w:tcPr>
            <w:tcW w:w="2883" w:type="dxa"/>
            <w:tcBorders>
              <w:top w:val="single" w:sz="4" w:space="0" w:color="auto"/>
              <w:left w:val="single" w:sz="4" w:space="0" w:color="auto"/>
              <w:bottom w:val="single" w:sz="4" w:space="0" w:color="auto"/>
              <w:right w:val="single" w:sz="4" w:space="0" w:color="auto"/>
            </w:tcBorders>
          </w:tcPr>
          <w:p w14:paraId="2D95119F" w14:textId="77777777" w:rsidR="00BB7268" w:rsidRPr="00BB7268" w:rsidRDefault="00BB7268" w:rsidP="001C5A51">
            <w:pPr>
              <w:widowControl w:val="0"/>
              <w:spacing w:line="276" w:lineRule="auto"/>
              <w:jc w:val="both"/>
              <w:rPr>
                <w:rFonts w:ascii="Times New Roman" w:hAnsi="Times New Roman"/>
                <w:sz w:val="22"/>
                <w:szCs w:val="22"/>
              </w:rPr>
            </w:pPr>
            <w:r w:rsidRPr="00BB7268">
              <w:rPr>
                <w:rFonts w:ascii="Times New Roman" w:hAnsi="Times New Roman"/>
                <w:sz w:val="22"/>
                <w:szCs w:val="22"/>
              </w:rPr>
              <w:t>LVM (3) (SL = 6)</w:t>
            </w:r>
          </w:p>
        </w:tc>
        <w:tc>
          <w:tcPr>
            <w:tcW w:w="1120" w:type="dxa"/>
            <w:tcBorders>
              <w:top w:val="single" w:sz="4" w:space="0" w:color="auto"/>
              <w:left w:val="single" w:sz="4" w:space="0" w:color="auto"/>
              <w:bottom w:val="single" w:sz="4" w:space="0" w:color="auto"/>
              <w:right w:val="single" w:sz="4" w:space="0" w:color="auto"/>
            </w:tcBorders>
          </w:tcPr>
          <w:p w14:paraId="4AD1CF83" w14:textId="77777777" w:rsidR="00BB7268" w:rsidRPr="00BB7268" w:rsidRDefault="00BB7268" w:rsidP="001C5A51">
            <w:pPr>
              <w:widowControl w:val="0"/>
              <w:spacing w:line="276" w:lineRule="auto"/>
              <w:jc w:val="center"/>
              <w:rPr>
                <w:rFonts w:ascii="Times New Roman" w:hAnsi="Times New Roman"/>
                <w:sz w:val="22"/>
                <w:szCs w:val="22"/>
              </w:rPr>
            </w:pPr>
            <w:r w:rsidRPr="00BB7268">
              <w:rPr>
                <w:rFonts w:ascii="Times New Roman" w:hAnsi="Times New Roman"/>
                <w:sz w:val="22"/>
                <w:szCs w:val="22"/>
              </w:rPr>
              <w:t>6 (100)</w:t>
            </w:r>
          </w:p>
        </w:tc>
        <w:tc>
          <w:tcPr>
            <w:tcW w:w="954" w:type="dxa"/>
            <w:tcBorders>
              <w:top w:val="single" w:sz="4" w:space="0" w:color="auto"/>
              <w:left w:val="single" w:sz="4" w:space="0" w:color="auto"/>
              <w:bottom w:val="single" w:sz="4" w:space="0" w:color="auto"/>
              <w:right w:val="single" w:sz="4" w:space="0" w:color="auto"/>
            </w:tcBorders>
          </w:tcPr>
          <w:p w14:paraId="6E12AAC1" w14:textId="77777777" w:rsidR="00BB7268" w:rsidRPr="00BB7268" w:rsidRDefault="00BB7268" w:rsidP="001C5A51">
            <w:pPr>
              <w:widowControl w:val="0"/>
              <w:spacing w:line="276" w:lineRule="auto"/>
              <w:jc w:val="center"/>
              <w:rPr>
                <w:rFonts w:ascii="Times New Roman" w:hAnsi="Times New Roman"/>
                <w:sz w:val="22"/>
                <w:szCs w:val="22"/>
              </w:rPr>
            </w:pPr>
            <w:r w:rsidRPr="00BB7268">
              <w:rPr>
                <w:rFonts w:ascii="Times New Roman" w:hAnsi="Times New Roman"/>
                <w:sz w:val="22"/>
                <w:szCs w:val="22"/>
              </w:rPr>
              <w:t>0 (0)</w:t>
            </w:r>
          </w:p>
        </w:tc>
        <w:tc>
          <w:tcPr>
            <w:tcW w:w="1077" w:type="dxa"/>
            <w:vMerge/>
            <w:tcBorders>
              <w:top w:val="single" w:sz="4" w:space="0" w:color="auto"/>
              <w:left w:val="single" w:sz="4" w:space="0" w:color="auto"/>
              <w:bottom w:val="single" w:sz="4" w:space="0" w:color="auto"/>
              <w:right w:val="single" w:sz="4" w:space="0" w:color="auto"/>
            </w:tcBorders>
            <w:vAlign w:val="center"/>
          </w:tcPr>
          <w:p w14:paraId="5D2DA9F8" w14:textId="77777777" w:rsidR="00BB7268" w:rsidRPr="00BB7268" w:rsidRDefault="00BB7268" w:rsidP="001C5A51">
            <w:pPr>
              <w:widowControl w:val="0"/>
              <w:spacing w:line="276" w:lineRule="auto"/>
              <w:jc w:val="both"/>
              <w:rPr>
                <w:rFonts w:ascii="Times New Roman" w:hAnsi="Times New Roman"/>
                <w:sz w:val="22"/>
                <w:szCs w:val="22"/>
              </w:rPr>
            </w:pPr>
          </w:p>
        </w:tc>
      </w:tr>
      <w:tr w:rsidR="00BB7268" w:rsidRPr="00BB7268" w14:paraId="64B2A5E3" w14:textId="77777777" w:rsidTr="00224A11">
        <w:trPr>
          <w:cantSplit/>
        </w:trPr>
        <w:tc>
          <w:tcPr>
            <w:tcW w:w="2883" w:type="dxa"/>
            <w:tcBorders>
              <w:top w:val="single" w:sz="4" w:space="0" w:color="auto"/>
              <w:left w:val="single" w:sz="4" w:space="0" w:color="auto"/>
              <w:bottom w:val="single" w:sz="4" w:space="0" w:color="auto"/>
              <w:right w:val="single" w:sz="4" w:space="0" w:color="auto"/>
            </w:tcBorders>
          </w:tcPr>
          <w:p w14:paraId="5FE219AF" w14:textId="77777777" w:rsidR="00BB7268" w:rsidRPr="00BB7268" w:rsidRDefault="00BB7268" w:rsidP="001C5A51">
            <w:pPr>
              <w:widowControl w:val="0"/>
              <w:spacing w:line="276" w:lineRule="auto"/>
              <w:jc w:val="both"/>
              <w:rPr>
                <w:rFonts w:ascii="Times New Roman" w:hAnsi="Times New Roman"/>
                <w:sz w:val="22"/>
                <w:szCs w:val="22"/>
              </w:rPr>
            </w:pPr>
            <w:r w:rsidRPr="00BB7268">
              <w:rPr>
                <w:rFonts w:ascii="Times New Roman" w:hAnsi="Times New Roman"/>
                <w:sz w:val="22"/>
                <w:szCs w:val="22"/>
              </w:rPr>
              <w:t>CLVM (4) (SL = 4)</w:t>
            </w:r>
          </w:p>
        </w:tc>
        <w:tc>
          <w:tcPr>
            <w:tcW w:w="1120" w:type="dxa"/>
            <w:tcBorders>
              <w:top w:val="single" w:sz="4" w:space="0" w:color="auto"/>
              <w:left w:val="single" w:sz="4" w:space="0" w:color="auto"/>
              <w:bottom w:val="single" w:sz="4" w:space="0" w:color="auto"/>
              <w:right w:val="single" w:sz="4" w:space="0" w:color="auto"/>
            </w:tcBorders>
          </w:tcPr>
          <w:p w14:paraId="00002951" w14:textId="77777777" w:rsidR="00BB7268" w:rsidRPr="00BB7268" w:rsidRDefault="00BB7268" w:rsidP="001C5A51">
            <w:pPr>
              <w:widowControl w:val="0"/>
              <w:spacing w:line="276" w:lineRule="auto"/>
              <w:jc w:val="center"/>
              <w:rPr>
                <w:rFonts w:ascii="Times New Roman" w:hAnsi="Times New Roman"/>
                <w:sz w:val="22"/>
                <w:szCs w:val="22"/>
              </w:rPr>
            </w:pPr>
            <w:r w:rsidRPr="00BB7268">
              <w:rPr>
                <w:rFonts w:ascii="Times New Roman" w:hAnsi="Times New Roman"/>
                <w:sz w:val="22"/>
                <w:szCs w:val="22"/>
              </w:rPr>
              <w:t>4 (100)</w:t>
            </w:r>
          </w:p>
        </w:tc>
        <w:tc>
          <w:tcPr>
            <w:tcW w:w="954" w:type="dxa"/>
            <w:tcBorders>
              <w:top w:val="single" w:sz="4" w:space="0" w:color="auto"/>
              <w:left w:val="single" w:sz="4" w:space="0" w:color="auto"/>
              <w:bottom w:val="single" w:sz="4" w:space="0" w:color="auto"/>
              <w:right w:val="single" w:sz="4" w:space="0" w:color="auto"/>
            </w:tcBorders>
          </w:tcPr>
          <w:p w14:paraId="213DBAA1" w14:textId="77777777" w:rsidR="00BB7268" w:rsidRPr="00BB7268" w:rsidRDefault="00BB7268" w:rsidP="001C5A51">
            <w:pPr>
              <w:widowControl w:val="0"/>
              <w:spacing w:line="276" w:lineRule="auto"/>
              <w:jc w:val="center"/>
              <w:rPr>
                <w:rFonts w:ascii="Times New Roman" w:hAnsi="Times New Roman"/>
                <w:sz w:val="22"/>
                <w:szCs w:val="22"/>
              </w:rPr>
            </w:pPr>
            <w:r w:rsidRPr="00BB7268">
              <w:rPr>
                <w:rFonts w:ascii="Times New Roman" w:hAnsi="Times New Roman"/>
                <w:sz w:val="22"/>
                <w:szCs w:val="22"/>
              </w:rPr>
              <w:t>0 (0)</w:t>
            </w:r>
          </w:p>
        </w:tc>
        <w:tc>
          <w:tcPr>
            <w:tcW w:w="1077" w:type="dxa"/>
            <w:vMerge/>
            <w:tcBorders>
              <w:top w:val="single" w:sz="4" w:space="0" w:color="auto"/>
              <w:left w:val="single" w:sz="4" w:space="0" w:color="auto"/>
              <w:bottom w:val="single" w:sz="4" w:space="0" w:color="auto"/>
              <w:right w:val="single" w:sz="4" w:space="0" w:color="auto"/>
            </w:tcBorders>
            <w:vAlign w:val="center"/>
          </w:tcPr>
          <w:p w14:paraId="582D80CA" w14:textId="77777777" w:rsidR="00BB7268" w:rsidRPr="00BB7268" w:rsidRDefault="00BB7268" w:rsidP="001C5A51">
            <w:pPr>
              <w:widowControl w:val="0"/>
              <w:spacing w:line="276" w:lineRule="auto"/>
              <w:jc w:val="both"/>
              <w:rPr>
                <w:rFonts w:ascii="Times New Roman" w:hAnsi="Times New Roman"/>
                <w:sz w:val="22"/>
                <w:szCs w:val="22"/>
              </w:rPr>
            </w:pPr>
          </w:p>
        </w:tc>
      </w:tr>
      <w:tr w:rsidR="00BB7268" w:rsidRPr="00BB7268" w14:paraId="20F27B73" w14:textId="77777777" w:rsidTr="00224A11">
        <w:trPr>
          <w:cantSplit/>
        </w:trPr>
        <w:tc>
          <w:tcPr>
            <w:tcW w:w="2883" w:type="dxa"/>
            <w:tcBorders>
              <w:top w:val="single" w:sz="4" w:space="0" w:color="auto"/>
              <w:left w:val="single" w:sz="4" w:space="0" w:color="auto"/>
              <w:bottom w:val="single" w:sz="4" w:space="0" w:color="auto"/>
              <w:right w:val="single" w:sz="4" w:space="0" w:color="auto"/>
            </w:tcBorders>
          </w:tcPr>
          <w:p w14:paraId="3492F3DF" w14:textId="77777777" w:rsidR="00BB7268" w:rsidRPr="00BB7268" w:rsidRDefault="00BB7268" w:rsidP="001C5A51">
            <w:pPr>
              <w:widowControl w:val="0"/>
              <w:spacing w:line="276" w:lineRule="auto"/>
              <w:jc w:val="both"/>
              <w:rPr>
                <w:rFonts w:ascii="Times New Roman" w:hAnsi="Times New Roman"/>
                <w:sz w:val="22"/>
                <w:szCs w:val="22"/>
              </w:rPr>
            </w:pPr>
            <w:r w:rsidRPr="00BB7268">
              <w:rPr>
                <w:rFonts w:ascii="Times New Roman" w:hAnsi="Times New Roman"/>
                <w:sz w:val="22"/>
                <w:szCs w:val="22"/>
              </w:rPr>
              <w:t>P (5) (SL = 0)</w:t>
            </w:r>
          </w:p>
        </w:tc>
        <w:tc>
          <w:tcPr>
            <w:tcW w:w="1120" w:type="dxa"/>
            <w:tcBorders>
              <w:top w:val="single" w:sz="4" w:space="0" w:color="auto"/>
              <w:left w:val="single" w:sz="4" w:space="0" w:color="auto"/>
              <w:bottom w:val="single" w:sz="4" w:space="0" w:color="auto"/>
              <w:right w:val="single" w:sz="4" w:space="0" w:color="auto"/>
            </w:tcBorders>
          </w:tcPr>
          <w:p w14:paraId="04A275E7" w14:textId="77777777" w:rsidR="00BB7268" w:rsidRPr="00BB7268" w:rsidRDefault="00BB7268" w:rsidP="001C5A51">
            <w:pPr>
              <w:widowControl w:val="0"/>
              <w:spacing w:line="276" w:lineRule="auto"/>
              <w:jc w:val="center"/>
              <w:rPr>
                <w:rFonts w:ascii="Times New Roman" w:hAnsi="Times New Roman"/>
                <w:sz w:val="22"/>
                <w:szCs w:val="22"/>
              </w:rPr>
            </w:pPr>
            <w:r w:rsidRPr="00BB7268">
              <w:rPr>
                <w:rFonts w:ascii="Times New Roman" w:hAnsi="Times New Roman"/>
                <w:sz w:val="22"/>
                <w:szCs w:val="22"/>
              </w:rPr>
              <w:t>0 (0)</w:t>
            </w:r>
          </w:p>
        </w:tc>
        <w:tc>
          <w:tcPr>
            <w:tcW w:w="954" w:type="dxa"/>
            <w:tcBorders>
              <w:top w:val="single" w:sz="4" w:space="0" w:color="auto"/>
              <w:left w:val="single" w:sz="4" w:space="0" w:color="auto"/>
              <w:bottom w:val="single" w:sz="4" w:space="0" w:color="auto"/>
              <w:right w:val="single" w:sz="4" w:space="0" w:color="auto"/>
            </w:tcBorders>
          </w:tcPr>
          <w:p w14:paraId="6791C1C2" w14:textId="77777777" w:rsidR="00BB7268" w:rsidRPr="00BB7268" w:rsidRDefault="00BB7268" w:rsidP="001C5A51">
            <w:pPr>
              <w:widowControl w:val="0"/>
              <w:spacing w:line="276" w:lineRule="auto"/>
              <w:jc w:val="center"/>
              <w:rPr>
                <w:rFonts w:ascii="Times New Roman" w:hAnsi="Times New Roman"/>
                <w:sz w:val="22"/>
                <w:szCs w:val="22"/>
              </w:rPr>
            </w:pPr>
            <w:r w:rsidRPr="00BB7268">
              <w:rPr>
                <w:rFonts w:ascii="Times New Roman" w:hAnsi="Times New Roman"/>
                <w:sz w:val="22"/>
                <w:szCs w:val="22"/>
              </w:rPr>
              <w:t>0 (0)</w:t>
            </w:r>
          </w:p>
        </w:tc>
        <w:tc>
          <w:tcPr>
            <w:tcW w:w="1077" w:type="dxa"/>
            <w:vMerge/>
            <w:tcBorders>
              <w:top w:val="single" w:sz="4" w:space="0" w:color="auto"/>
              <w:left w:val="single" w:sz="4" w:space="0" w:color="auto"/>
              <w:bottom w:val="single" w:sz="4" w:space="0" w:color="auto"/>
              <w:right w:val="single" w:sz="4" w:space="0" w:color="auto"/>
            </w:tcBorders>
            <w:vAlign w:val="center"/>
          </w:tcPr>
          <w:p w14:paraId="5DC31B12" w14:textId="77777777" w:rsidR="00BB7268" w:rsidRPr="00BB7268" w:rsidRDefault="00BB7268" w:rsidP="001C5A51">
            <w:pPr>
              <w:widowControl w:val="0"/>
              <w:spacing w:line="276" w:lineRule="auto"/>
              <w:jc w:val="both"/>
              <w:rPr>
                <w:rFonts w:ascii="Times New Roman" w:hAnsi="Times New Roman"/>
                <w:sz w:val="22"/>
                <w:szCs w:val="22"/>
              </w:rPr>
            </w:pPr>
          </w:p>
        </w:tc>
      </w:tr>
      <w:tr w:rsidR="00BB7268" w:rsidRPr="00BB7268" w14:paraId="20BBA5C4" w14:textId="77777777" w:rsidTr="00224A11">
        <w:trPr>
          <w:cantSplit/>
        </w:trPr>
        <w:tc>
          <w:tcPr>
            <w:tcW w:w="2883" w:type="dxa"/>
            <w:tcBorders>
              <w:top w:val="single" w:sz="4" w:space="0" w:color="auto"/>
              <w:left w:val="single" w:sz="4" w:space="0" w:color="auto"/>
              <w:bottom w:val="single" w:sz="4" w:space="0" w:color="auto"/>
              <w:right w:val="single" w:sz="4" w:space="0" w:color="auto"/>
            </w:tcBorders>
          </w:tcPr>
          <w:p w14:paraId="1176B290" w14:textId="77777777" w:rsidR="00BB7268" w:rsidRPr="00BB7268" w:rsidRDefault="00BB7268" w:rsidP="001C5A51">
            <w:pPr>
              <w:widowControl w:val="0"/>
              <w:spacing w:line="276" w:lineRule="auto"/>
              <w:jc w:val="both"/>
              <w:rPr>
                <w:rFonts w:ascii="Times New Roman" w:hAnsi="Times New Roman"/>
                <w:sz w:val="22"/>
                <w:szCs w:val="22"/>
              </w:rPr>
            </w:pPr>
            <w:r w:rsidRPr="00BB7268">
              <w:rPr>
                <w:rFonts w:ascii="Times New Roman" w:hAnsi="Times New Roman"/>
                <w:sz w:val="22"/>
                <w:szCs w:val="22"/>
              </w:rPr>
              <w:t>GVM (6) (SL = 1)</w:t>
            </w:r>
          </w:p>
        </w:tc>
        <w:tc>
          <w:tcPr>
            <w:tcW w:w="1120" w:type="dxa"/>
            <w:tcBorders>
              <w:top w:val="single" w:sz="4" w:space="0" w:color="auto"/>
              <w:left w:val="single" w:sz="4" w:space="0" w:color="auto"/>
              <w:bottom w:val="single" w:sz="4" w:space="0" w:color="auto"/>
              <w:right w:val="single" w:sz="4" w:space="0" w:color="auto"/>
            </w:tcBorders>
          </w:tcPr>
          <w:p w14:paraId="11ACF23E" w14:textId="77777777" w:rsidR="00BB7268" w:rsidRPr="00BB7268" w:rsidRDefault="00BB7268" w:rsidP="001C5A51">
            <w:pPr>
              <w:widowControl w:val="0"/>
              <w:spacing w:line="276" w:lineRule="auto"/>
              <w:jc w:val="center"/>
              <w:rPr>
                <w:rFonts w:ascii="Times New Roman" w:hAnsi="Times New Roman"/>
                <w:sz w:val="22"/>
                <w:szCs w:val="22"/>
              </w:rPr>
            </w:pPr>
            <w:r w:rsidRPr="00BB7268">
              <w:rPr>
                <w:rFonts w:ascii="Times New Roman" w:hAnsi="Times New Roman"/>
                <w:sz w:val="22"/>
                <w:szCs w:val="22"/>
              </w:rPr>
              <w:t>1 (100)</w:t>
            </w:r>
          </w:p>
        </w:tc>
        <w:tc>
          <w:tcPr>
            <w:tcW w:w="954" w:type="dxa"/>
            <w:tcBorders>
              <w:top w:val="single" w:sz="4" w:space="0" w:color="auto"/>
              <w:left w:val="single" w:sz="4" w:space="0" w:color="auto"/>
              <w:bottom w:val="single" w:sz="4" w:space="0" w:color="auto"/>
              <w:right w:val="single" w:sz="4" w:space="0" w:color="auto"/>
            </w:tcBorders>
          </w:tcPr>
          <w:p w14:paraId="32D5E348" w14:textId="77777777" w:rsidR="00BB7268" w:rsidRPr="00BB7268" w:rsidRDefault="00BB7268" w:rsidP="001C5A51">
            <w:pPr>
              <w:widowControl w:val="0"/>
              <w:spacing w:line="276" w:lineRule="auto"/>
              <w:jc w:val="center"/>
              <w:rPr>
                <w:rFonts w:ascii="Times New Roman" w:hAnsi="Times New Roman"/>
                <w:sz w:val="22"/>
                <w:szCs w:val="22"/>
              </w:rPr>
            </w:pPr>
            <w:r w:rsidRPr="00BB7268">
              <w:rPr>
                <w:rFonts w:ascii="Times New Roman" w:hAnsi="Times New Roman"/>
                <w:sz w:val="22"/>
                <w:szCs w:val="22"/>
              </w:rPr>
              <w:t>0 (0)</w:t>
            </w:r>
          </w:p>
        </w:tc>
        <w:tc>
          <w:tcPr>
            <w:tcW w:w="1077" w:type="dxa"/>
            <w:vMerge/>
            <w:tcBorders>
              <w:top w:val="single" w:sz="4" w:space="0" w:color="auto"/>
              <w:left w:val="single" w:sz="4" w:space="0" w:color="auto"/>
              <w:bottom w:val="single" w:sz="4" w:space="0" w:color="auto"/>
              <w:right w:val="single" w:sz="4" w:space="0" w:color="auto"/>
            </w:tcBorders>
            <w:vAlign w:val="center"/>
          </w:tcPr>
          <w:p w14:paraId="527D01D2" w14:textId="77777777" w:rsidR="00BB7268" w:rsidRPr="00BB7268" w:rsidRDefault="00BB7268" w:rsidP="001C5A51">
            <w:pPr>
              <w:widowControl w:val="0"/>
              <w:spacing w:line="276" w:lineRule="auto"/>
              <w:jc w:val="both"/>
              <w:rPr>
                <w:rFonts w:ascii="Times New Roman" w:hAnsi="Times New Roman"/>
                <w:sz w:val="22"/>
                <w:szCs w:val="22"/>
              </w:rPr>
            </w:pPr>
          </w:p>
        </w:tc>
      </w:tr>
      <w:tr w:rsidR="00BB7268" w:rsidRPr="00BB7268" w14:paraId="0F38A741" w14:textId="77777777" w:rsidTr="00224A11">
        <w:trPr>
          <w:cantSplit/>
        </w:trPr>
        <w:tc>
          <w:tcPr>
            <w:tcW w:w="2883" w:type="dxa"/>
            <w:tcBorders>
              <w:top w:val="single" w:sz="4" w:space="0" w:color="auto"/>
              <w:left w:val="single" w:sz="4" w:space="0" w:color="auto"/>
              <w:bottom w:val="single" w:sz="4" w:space="0" w:color="auto"/>
              <w:right w:val="single" w:sz="4" w:space="0" w:color="auto"/>
            </w:tcBorders>
          </w:tcPr>
          <w:p w14:paraId="59D306D3" w14:textId="77777777" w:rsidR="00BB7268" w:rsidRPr="00BB7268" w:rsidRDefault="00BB7268" w:rsidP="001C5A51">
            <w:pPr>
              <w:widowControl w:val="0"/>
              <w:spacing w:line="276" w:lineRule="auto"/>
              <w:jc w:val="both"/>
              <w:rPr>
                <w:rFonts w:ascii="Times New Roman" w:hAnsi="Times New Roman"/>
                <w:sz w:val="22"/>
                <w:szCs w:val="22"/>
              </w:rPr>
            </w:pPr>
            <w:r w:rsidRPr="00BB7268">
              <w:rPr>
                <w:rFonts w:ascii="Times New Roman" w:hAnsi="Times New Roman"/>
                <w:sz w:val="22"/>
                <w:szCs w:val="22"/>
              </w:rPr>
              <w:t xml:space="preserve">DDTM </w:t>
            </w:r>
            <w:proofErr w:type="spellStart"/>
            <w:r w:rsidRPr="00BB7268">
              <w:rPr>
                <w:rFonts w:ascii="Times New Roman" w:hAnsi="Times New Roman"/>
                <w:sz w:val="22"/>
                <w:szCs w:val="22"/>
              </w:rPr>
              <w:t>đơn</w:t>
            </w:r>
            <w:proofErr w:type="spellEnd"/>
            <w:r w:rsidRPr="00BB7268">
              <w:rPr>
                <w:rFonts w:ascii="Times New Roman" w:hAnsi="Times New Roman"/>
                <w:sz w:val="22"/>
                <w:szCs w:val="22"/>
              </w:rPr>
              <w:t xml:space="preserve"> </w:t>
            </w:r>
            <w:proofErr w:type="spellStart"/>
            <w:r w:rsidRPr="00BB7268">
              <w:rPr>
                <w:rFonts w:ascii="Times New Roman" w:hAnsi="Times New Roman"/>
                <w:sz w:val="22"/>
                <w:szCs w:val="22"/>
              </w:rPr>
              <w:t>thuần</w:t>
            </w:r>
            <w:proofErr w:type="spellEnd"/>
            <w:r w:rsidRPr="00BB7268">
              <w:rPr>
                <w:rFonts w:ascii="Times New Roman" w:hAnsi="Times New Roman"/>
                <w:sz w:val="22"/>
                <w:szCs w:val="22"/>
              </w:rPr>
              <w:t xml:space="preserve"> (SL = 50)</w:t>
            </w:r>
          </w:p>
        </w:tc>
        <w:tc>
          <w:tcPr>
            <w:tcW w:w="1120" w:type="dxa"/>
            <w:tcBorders>
              <w:top w:val="single" w:sz="4" w:space="0" w:color="auto"/>
              <w:left w:val="single" w:sz="4" w:space="0" w:color="auto"/>
              <w:bottom w:val="single" w:sz="4" w:space="0" w:color="auto"/>
              <w:right w:val="single" w:sz="4" w:space="0" w:color="auto"/>
            </w:tcBorders>
          </w:tcPr>
          <w:p w14:paraId="0FB9B674" w14:textId="77777777" w:rsidR="00BB7268" w:rsidRPr="00BB7268" w:rsidRDefault="00BB7268" w:rsidP="001C5A51">
            <w:pPr>
              <w:widowControl w:val="0"/>
              <w:spacing w:line="276" w:lineRule="auto"/>
              <w:jc w:val="center"/>
              <w:rPr>
                <w:rFonts w:ascii="Times New Roman" w:hAnsi="Times New Roman"/>
                <w:sz w:val="22"/>
                <w:szCs w:val="22"/>
              </w:rPr>
            </w:pPr>
            <w:r w:rsidRPr="00BB7268">
              <w:rPr>
                <w:rFonts w:ascii="Times New Roman" w:hAnsi="Times New Roman"/>
                <w:sz w:val="22"/>
                <w:szCs w:val="22"/>
              </w:rPr>
              <w:t>25 (50)</w:t>
            </w:r>
          </w:p>
        </w:tc>
        <w:tc>
          <w:tcPr>
            <w:tcW w:w="954" w:type="dxa"/>
            <w:tcBorders>
              <w:top w:val="single" w:sz="4" w:space="0" w:color="auto"/>
              <w:left w:val="single" w:sz="4" w:space="0" w:color="auto"/>
              <w:bottom w:val="single" w:sz="4" w:space="0" w:color="auto"/>
              <w:right w:val="single" w:sz="4" w:space="0" w:color="auto"/>
            </w:tcBorders>
          </w:tcPr>
          <w:p w14:paraId="629945E6" w14:textId="77777777" w:rsidR="00BB7268" w:rsidRPr="00BB7268" w:rsidRDefault="00BB7268" w:rsidP="001C5A51">
            <w:pPr>
              <w:widowControl w:val="0"/>
              <w:spacing w:line="276" w:lineRule="auto"/>
              <w:jc w:val="center"/>
              <w:rPr>
                <w:rFonts w:ascii="Times New Roman" w:hAnsi="Times New Roman"/>
                <w:sz w:val="22"/>
                <w:szCs w:val="22"/>
              </w:rPr>
            </w:pPr>
            <w:r w:rsidRPr="00BB7268">
              <w:rPr>
                <w:rFonts w:ascii="Times New Roman" w:hAnsi="Times New Roman"/>
                <w:sz w:val="22"/>
                <w:szCs w:val="22"/>
              </w:rPr>
              <w:t>25 (50)</w:t>
            </w:r>
          </w:p>
        </w:tc>
        <w:tc>
          <w:tcPr>
            <w:tcW w:w="1077" w:type="dxa"/>
            <w:vMerge w:val="restart"/>
            <w:tcBorders>
              <w:top w:val="single" w:sz="4" w:space="0" w:color="auto"/>
              <w:left w:val="single" w:sz="4" w:space="0" w:color="auto"/>
              <w:bottom w:val="single" w:sz="4" w:space="0" w:color="auto"/>
              <w:right w:val="single" w:sz="4" w:space="0" w:color="auto"/>
            </w:tcBorders>
            <w:vAlign w:val="center"/>
          </w:tcPr>
          <w:p w14:paraId="2D1B6684" w14:textId="77777777" w:rsidR="00BB7268" w:rsidRPr="00BB7268" w:rsidRDefault="00BB7268" w:rsidP="001C5A51">
            <w:pPr>
              <w:widowControl w:val="0"/>
              <w:spacing w:line="276" w:lineRule="auto"/>
              <w:jc w:val="both"/>
              <w:rPr>
                <w:rFonts w:ascii="Times New Roman" w:hAnsi="Times New Roman"/>
                <w:sz w:val="22"/>
                <w:szCs w:val="22"/>
                <w:lang w:val="vi-VN"/>
              </w:rPr>
            </w:pPr>
            <w:r w:rsidRPr="00BB7268">
              <w:rPr>
                <w:rFonts w:ascii="Times New Roman" w:hAnsi="Times New Roman"/>
                <w:sz w:val="22"/>
                <w:szCs w:val="22"/>
              </w:rPr>
              <w:t>0,</w:t>
            </w:r>
            <w:r w:rsidRPr="00BB7268">
              <w:rPr>
                <w:rFonts w:ascii="Times New Roman" w:hAnsi="Times New Roman"/>
                <w:sz w:val="22"/>
                <w:szCs w:val="22"/>
                <w:lang w:val="vi-VN"/>
              </w:rPr>
              <w:t>003</w:t>
            </w:r>
          </w:p>
        </w:tc>
      </w:tr>
      <w:tr w:rsidR="00BB7268" w:rsidRPr="00BB7268" w14:paraId="5F5FFC9A" w14:textId="77777777" w:rsidTr="00224A11">
        <w:trPr>
          <w:cantSplit/>
        </w:trPr>
        <w:tc>
          <w:tcPr>
            <w:tcW w:w="2883" w:type="dxa"/>
            <w:tcBorders>
              <w:top w:val="single" w:sz="4" w:space="0" w:color="auto"/>
              <w:left w:val="single" w:sz="4" w:space="0" w:color="auto"/>
              <w:bottom w:val="single" w:sz="4" w:space="0" w:color="auto"/>
              <w:right w:val="single" w:sz="4" w:space="0" w:color="auto"/>
            </w:tcBorders>
          </w:tcPr>
          <w:p w14:paraId="0B751F2A" w14:textId="77777777" w:rsidR="00BB7268" w:rsidRPr="00BB7268" w:rsidRDefault="00BB7268" w:rsidP="001C5A51">
            <w:pPr>
              <w:widowControl w:val="0"/>
              <w:spacing w:line="276" w:lineRule="auto"/>
              <w:jc w:val="both"/>
              <w:rPr>
                <w:rFonts w:ascii="Times New Roman" w:hAnsi="Times New Roman"/>
                <w:sz w:val="22"/>
                <w:szCs w:val="22"/>
              </w:rPr>
            </w:pPr>
            <w:r w:rsidRPr="00BB7268">
              <w:rPr>
                <w:rFonts w:ascii="Times New Roman" w:hAnsi="Times New Roman"/>
                <w:sz w:val="22"/>
                <w:szCs w:val="22"/>
              </w:rPr>
              <w:t xml:space="preserve">DDTM </w:t>
            </w:r>
            <w:proofErr w:type="spellStart"/>
            <w:r w:rsidRPr="00BB7268">
              <w:rPr>
                <w:rFonts w:ascii="Times New Roman" w:hAnsi="Times New Roman"/>
                <w:sz w:val="22"/>
                <w:szCs w:val="22"/>
              </w:rPr>
              <w:t>phối</w:t>
            </w:r>
            <w:proofErr w:type="spellEnd"/>
            <w:r w:rsidRPr="00BB7268">
              <w:rPr>
                <w:rFonts w:ascii="Times New Roman" w:hAnsi="Times New Roman"/>
                <w:sz w:val="22"/>
                <w:szCs w:val="22"/>
              </w:rPr>
              <w:t xml:space="preserve"> </w:t>
            </w:r>
            <w:proofErr w:type="spellStart"/>
            <w:r w:rsidRPr="00BB7268">
              <w:rPr>
                <w:rFonts w:ascii="Times New Roman" w:hAnsi="Times New Roman"/>
                <w:sz w:val="22"/>
                <w:szCs w:val="22"/>
              </w:rPr>
              <w:t>hợp</w:t>
            </w:r>
            <w:proofErr w:type="spellEnd"/>
            <w:r w:rsidRPr="00BB7268">
              <w:rPr>
                <w:rFonts w:ascii="Times New Roman" w:hAnsi="Times New Roman"/>
                <w:sz w:val="22"/>
                <w:szCs w:val="22"/>
              </w:rPr>
              <w:t xml:space="preserve"> (SL = 15)</w:t>
            </w:r>
          </w:p>
        </w:tc>
        <w:tc>
          <w:tcPr>
            <w:tcW w:w="1120" w:type="dxa"/>
            <w:tcBorders>
              <w:top w:val="single" w:sz="4" w:space="0" w:color="auto"/>
              <w:left w:val="single" w:sz="4" w:space="0" w:color="auto"/>
              <w:bottom w:val="single" w:sz="4" w:space="0" w:color="auto"/>
              <w:right w:val="single" w:sz="4" w:space="0" w:color="auto"/>
            </w:tcBorders>
          </w:tcPr>
          <w:p w14:paraId="27394ABA" w14:textId="77777777" w:rsidR="00BB7268" w:rsidRPr="00BB7268" w:rsidRDefault="00BB7268" w:rsidP="001C5A51">
            <w:pPr>
              <w:widowControl w:val="0"/>
              <w:spacing w:line="276" w:lineRule="auto"/>
              <w:jc w:val="center"/>
              <w:rPr>
                <w:rFonts w:ascii="Times New Roman" w:hAnsi="Times New Roman"/>
                <w:sz w:val="22"/>
                <w:szCs w:val="22"/>
              </w:rPr>
            </w:pPr>
            <w:r w:rsidRPr="00BB7268">
              <w:rPr>
                <w:rFonts w:ascii="Times New Roman" w:hAnsi="Times New Roman"/>
                <w:sz w:val="22"/>
                <w:szCs w:val="22"/>
              </w:rPr>
              <w:t>14 (93,3)</w:t>
            </w:r>
          </w:p>
        </w:tc>
        <w:tc>
          <w:tcPr>
            <w:tcW w:w="954" w:type="dxa"/>
            <w:tcBorders>
              <w:top w:val="single" w:sz="4" w:space="0" w:color="auto"/>
              <w:left w:val="single" w:sz="4" w:space="0" w:color="auto"/>
              <w:bottom w:val="single" w:sz="4" w:space="0" w:color="auto"/>
              <w:right w:val="single" w:sz="4" w:space="0" w:color="auto"/>
            </w:tcBorders>
          </w:tcPr>
          <w:p w14:paraId="5BF48B73" w14:textId="77777777" w:rsidR="00BB7268" w:rsidRPr="00BB7268" w:rsidRDefault="00BB7268" w:rsidP="001C5A51">
            <w:pPr>
              <w:widowControl w:val="0"/>
              <w:spacing w:line="276" w:lineRule="auto"/>
              <w:jc w:val="center"/>
              <w:rPr>
                <w:rFonts w:ascii="Times New Roman" w:hAnsi="Times New Roman"/>
                <w:sz w:val="22"/>
                <w:szCs w:val="22"/>
              </w:rPr>
            </w:pPr>
            <w:r w:rsidRPr="00BB7268">
              <w:rPr>
                <w:rFonts w:ascii="Times New Roman" w:hAnsi="Times New Roman"/>
                <w:sz w:val="22"/>
                <w:szCs w:val="22"/>
              </w:rPr>
              <w:t>1 (6,7)</w:t>
            </w:r>
          </w:p>
        </w:tc>
        <w:tc>
          <w:tcPr>
            <w:tcW w:w="1077" w:type="dxa"/>
            <w:vMerge/>
            <w:tcBorders>
              <w:top w:val="single" w:sz="4" w:space="0" w:color="auto"/>
              <w:left w:val="single" w:sz="4" w:space="0" w:color="auto"/>
              <w:bottom w:val="single" w:sz="4" w:space="0" w:color="auto"/>
              <w:right w:val="single" w:sz="4" w:space="0" w:color="auto"/>
            </w:tcBorders>
          </w:tcPr>
          <w:p w14:paraId="4F96985D" w14:textId="77777777" w:rsidR="00BB7268" w:rsidRPr="00BB7268" w:rsidRDefault="00BB7268" w:rsidP="001C5A51">
            <w:pPr>
              <w:widowControl w:val="0"/>
              <w:spacing w:line="276" w:lineRule="auto"/>
              <w:jc w:val="both"/>
              <w:rPr>
                <w:rFonts w:ascii="Times New Roman" w:hAnsi="Times New Roman"/>
                <w:sz w:val="22"/>
                <w:szCs w:val="22"/>
              </w:rPr>
            </w:pPr>
          </w:p>
        </w:tc>
      </w:tr>
    </w:tbl>
    <w:p w14:paraId="21E29EBC" w14:textId="4BD26240" w:rsidR="00D13D59" w:rsidRPr="005F2E75" w:rsidRDefault="00BB7268" w:rsidP="001C5A51">
      <w:pPr>
        <w:widowControl w:val="0"/>
        <w:spacing w:line="276" w:lineRule="auto"/>
        <w:ind w:firstLine="426"/>
        <w:jc w:val="both"/>
        <w:rPr>
          <w:rFonts w:ascii="Times New Roman" w:hAnsi="Times New Roman"/>
          <w:sz w:val="22"/>
          <w:szCs w:val="22"/>
        </w:rPr>
      </w:pPr>
      <w:proofErr w:type="spellStart"/>
      <w:r w:rsidRPr="005F2E75">
        <w:rPr>
          <w:rFonts w:ascii="Times New Roman" w:hAnsi="Times New Roman"/>
          <w:sz w:val="22"/>
          <w:szCs w:val="22"/>
        </w:rPr>
        <w:t>Có</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sự</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khác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biệt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có</w:t>
      </w:r>
      <w:proofErr w:type="spellEnd"/>
      <w:r w:rsidRPr="005F2E75">
        <w:rPr>
          <w:rFonts w:ascii="Times New Roman" w:hAnsi="Times New Roman"/>
          <w:sz w:val="22"/>
          <w:szCs w:val="22"/>
        </w:rPr>
        <w:t xml:space="preserve"> ý </w:t>
      </w:r>
      <w:proofErr w:type="spellStart"/>
      <w:r w:rsidRPr="005F2E75">
        <w:rPr>
          <w:rFonts w:ascii="Times New Roman" w:hAnsi="Times New Roman"/>
          <w:sz w:val="22"/>
          <w:szCs w:val="22"/>
        </w:rPr>
        <w:t>nghĩa</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thống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kê</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giữa</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dấu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hiệu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tự</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làm</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đầy</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trên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lastRenderedPageBreak/>
        <w:t>siêu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âm</w:t>
      </w:r>
      <w:proofErr w:type="spellEnd"/>
      <w:r w:rsidRPr="005F2E75">
        <w:rPr>
          <w:rFonts w:ascii="Times New Roman" w:hAnsi="Times New Roman"/>
          <w:sz w:val="22"/>
          <w:szCs w:val="22"/>
        </w:rPr>
        <w:t xml:space="preserve"> Doppler </w:t>
      </w:r>
      <w:proofErr w:type="spellStart"/>
      <w:r w:rsidRPr="005F2E75">
        <w:rPr>
          <w:rFonts w:ascii="Times New Roman" w:hAnsi="Times New Roman"/>
          <w:sz w:val="22"/>
          <w:szCs w:val="22"/>
        </w:rPr>
        <w:t>và</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loại</w:t>
      </w:r>
      <w:proofErr w:type="spellEnd"/>
      <w:r w:rsidRPr="005F2E75">
        <w:rPr>
          <w:rFonts w:ascii="Times New Roman" w:hAnsi="Times New Roman"/>
          <w:sz w:val="22"/>
          <w:szCs w:val="22"/>
        </w:rPr>
        <w:t xml:space="preserve"> DDTM. </w:t>
      </w:r>
      <w:proofErr w:type="spellStart"/>
      <w:r w:rsidRPr="005F2E75">
        <w:rPr>
          <w:rFonts w:ascii="Times New Roman" w:hAnsi="Times New Roman"/>
          <w:sz w:val="22"/>
          <w:szCs w:val="22"/>
        </w:rPr>
        <w:t>Tỷ</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lệ</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bệnh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nhân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có</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dấu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hiệu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tự</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làm</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đầy</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trên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siêu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âm</w:t>
      </w:r>
      <w:proofErr w:type="spellEnd"/>
      <w:r w:rsidRPr="005F2E75">
        <w:rPr>
          <w:rFonts w:ascii="Times New Roman" w:hAnsi="Times New Roman"/>
          <w:sz w:val="22"/>
          <w:szCs w:val="22"/>
        </w:rPr>
        <w:t xml:space="preserve"> Doppler ở </w:t>
      </w:r>
      <w:proofErr w:type="spellStart"/>
      <w:r w:rsidRPr="005F2E75">
        <w:rPr>
          <w:rFonts w:ascii="Times New Roman" w:hAnsi="Times New Roman"/>
          <w:sz w:val="22"/>
          <w:szCs w:val="22"/>
        </w:rPr>
        <w:t>nhóm</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bệnh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nhân</w:t>
      </w:r>
      <w:proofErr w:type="spellEnd"/>
      <w:r w:rsidRPr="005F2E75">
        <w:rPr>
          <w:rFonts w:ascii="Times New Roman" w:hAnsi="Times New Roman"/>
          <w:sz w:val="22"/>
          <w:szCs w:val="22"/>
        </w:rPr>
        <w:t xml:space="preserve"> DDTM </w:t>
      </w:r>
      <w:proofErr w:type="spellStart"/>
      <w:r w:rsidRPr="005F2E75">
        <w:rPr>
          <w:rFonts w:ascii="Times New Roman" w:hAnsi="Times New Roman"/>
          <w:sz w:val="22"/>
          <w:szCs w:val="22"/>
        </w:rPr>
        <w:t>đơn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thuần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cao</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hơn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nhóm</w:t>
      </w:r>
      <w:proofErr w:type="spellEnd"/>
      <w:r w:rsidRPr="005F2E75">
        <w:rPr>
          <w:rFonts w:ascii="Times New Roman" w:hAnsi="Times New Roman"/>
          <w:sz w:val="22"/>
          <w:szCs w:val="22"/>
        </w:rPr>
        <w:t xml:space="preserve"> DDTM </w:t>
      </w:r>
      <w:proofErr w:type="spellStart"/>
      <w:r w:rsidRPr="005F2E75">
        <w:rPr>
          <w:rFonts w:ascii="Times New Roman" w:hAnsi="Times New Roman"/>
          <w:sz w:val="22"/>
          <w:szCs w:val="22"/>
        </w:rPr>
        <w:t>phối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hợp</w:t>
      </w:r>
      <w:proofErr w:type="spellEnd"/>
      <w:r w:rsidRPr="005F2E75">
        <w:rPr>
          <w:rFonts w:ascii="Times New Roman" w:hAnsi="Times New Roman"/>
          <w:sz w:val="22"/>
          <w:szCs w:val="22"/>
        </w:rPr>
        <w:t>.</w:t>
      </w:r>
    </w:p>
    <w:p w14:paraId="4967DF47" w14:textId="0DF04B52" w:rsidR="00D13D59" w:rsidRPr="005F2E75" w:rsidRDefault="00D13D59" w:rsidP="001C5A51">
      <w:pPr>
        <w:widowControl w:val="0"/>
        <w:spacing w:line="276" w:lineRule="auto"/>
        <w:jc w:val="both"/>
        <w:rPr>
          <w:rFonts w:ascii="Times New Roman" w:hAnsi="Times New Roman"/>
          <w:b/>
          <w:bCs/>
          <w:sz w:val="22"/>
          <w:szCs w:val="22"/>
        </w:rPr>
      </w:pPr>
      <w:proofErr w:type="spellStart"/>
      <w:r w:rsidRPr="005F2E75">
        <w:rPr>
          <w:rFonts w:ascii="Times New Roman" w:hAnsi="Times New Roman"/>
          <w:b/>
          <w:bCs/>
          <w:sz w:val="22"/>
          <w:szCs w:val="22"/>
        </w:rPr>
        <w:t>Cộng</w:t>
      </w:r>
      <w:proofErr w:type="spellEnd"/>
      <w:r w:rsidRPr="005F2E75">
        <w:rPr>
          <w:rFonts w:ascii="Times New Roman" w:hAnsi="Times New Roman"/>
          <w:b/>
          <w:bCs/>
          <w:sz w:val="22"/>
          <w:szCs w:val="22"/>
        </w:rPr>
        <w:t xml:space="preserve"> </w:t>
      </w:r>
      <w:proofErr w:type="spellStart"/>
      <w:r w:rsidRPr="005F2E75">
        <w:rPr>
          <w:rFonts w:ascii="Times New Roman" w:hAnsi="Times New Roman"/>
          <w:b/>
          <w:bCs/>
          <w:sz w:val="22"/>
          <w:szCs w:val="22"/>
        </w:rPr>
        <w:t>hưởng</w:t>
      </w:r>
      <w:proofErr w:type="spellEnd"/>
      <w:r w:rsidRPr="005F2E75">
        <w:rPr>
          <w:rFonts w:ascii="Times New Roman" w:hAnsi="Times New Roman"/>
          <w:b/>
          <w:bCs/>
          <w:sz w:val="22"/>
          <w:szCs w:val="22"/>
        </w:rPr>
        <w:t xml:space="preserve"> </w:t>
      </w:r>
      <w:proofErr w:type="spellStart"/>
      <w:r w:rsidRPr="005F2E75">
        <w:rPr>
          <w:rFonts w:ascii="Times New Roman" w:hAnsi="Times New Roman"/>
          <w:b/>
          <w:bCs/>
          <w:sz w:val="22"/>
          <w:szCs w:val="22"/>
        </w:rPr>
        <w:t>từ</w:t>
      </w:r>
      <w:proofErr w:type="spellEnd"/>
    </w:p>
    <w:p w14:paraId="68811B24" w14:textId="77777777" w:rsidR="000677FE" w:rsidRPr="000677FE" w:rsidRDefault="000677FE" w:rsidP="001C5A51">
      <w:pPr>
        <w:widowControl w:val="0"/>
        <w:spacing w:line="276" w:lineRule="auto"/>
        <w:jc w:val="center"/>
        <w:rPr>
          <w:rFonts w:ascii="Times New Roman" w:hAnsi="Times New Roman"/>
          <w:b/>
          <w:i/>
          <w:sz w:val="22"/>
          <w:szCs w:val="22"/>
          <w:lang w:val="x-none"/>
        </w:rPr>
      </w:pPr>
      <w:bookmarkStart w:id="89" w:name="_Toc56445826"/>
      <w:proofErr w:type="spellStart"/>
      <w:r w:rsidRPr="000677FE">
        <w:rPr>
          <w:rFonts w:ascii="Times New Roman" w:hAnsi="Times New Roman"/>
          <w:b/>
          <w:i/>
          <w:sz w:val="22"/>
          <w:szCs w:val="22"/>
          <w:lang w:val="x-none"/>
        </w:rPr>
        <w:t>Bảng</w:t>
      </w:r>
      <w:proofErr w:type="spellEnd"/>
      <w:r w:rsidRPr="000677FE">
        <w:rPr>
          <w:rFonts w:ascii="Times New Roman" w:hAnsi="Times New Roman"/>
          <w:b/>
          <w:i/>
          <w:sz w:val="22"/>
          <w:szCs w:val="22"/>
          <w:lang w:val="x-none"/>
        </w:rPr>
        <w:t xml:space="preserve"> 3.1</w:t>
      </w:r>
      <w:r w:rsidRPr="000677FE">
        <w:rPr>
          <w:rFonts w:ascii="Times New Roman" w:hAnsi="Times New Roman"/>
          <w:b/>
          <w:i/>
          <w:sz w:val="22"/>
          <w:szCs w:val="22"/>
          <w:lang w:val="vi-VN"/>
        </w:rPr>
        <w:t>8</w:t>
      </w:r>
      <w:r w:rsidRPr="000677FE">
        <w:rPr>
          <w:rFonts w:ascii="Times New Roman" w:hAnsi="Times New Roman"/>
          <w:b/>
          <w:i/>
          <w:sz w:val="22"/>
          <w:szCs w:val="22"/>
          <w:lang w:val="x-none"/>
        </w:rPr>
        <w:t xml:space="preserve">. </w:t>
      </w:r>
      <w:proofErr w:type="spellStart"/>
      <w:r w:rsidRPr="000677FE">
        <w:rPr>
          <w:rFonts w:ascii="Times New Roman" w:hAnsi="Times New Roman"/>
          <w:b/>
          <w:i/>
          <w:sz w:val="22"/>
          <w:szCs w:val="22"/>
          <w:lang w:val="x-none"/>
        </w:rPr>
        <w:t>Đặc</w:t>
      </w:r>
      <w:proofErr w:type="spellEnd"/>
      <w:r w:rsidRPr="000677FE">
        <w:rPr>
          <w:rFonts w:ascii="Times New Roman" w:hAnsi="Times New Roman"/>
          <w:b/>
          <w:i/>
          <w:sz w:val="22"/>
          <w:szCs w:val="22"/>
          <w:lang w:val="x-none"/>
        </w:rPr>
        <w:t xml:space="preserve"> </w:t>
      </w:r>
      <w:proofErr w:type="spellStart"/>
      <w:r w:rsidRPr="000677FE">
        <w:rPr>
          <w:rFonts w:ascii="Times New Roman" w:hAnsi="Times New Roman"/>
          <w:b/>
          <w:i/>
          <w:sz w:val="22"/>
          <w:szCs w:val="22"/>
          <w:lang w:val="x-none"/>
        </w:rPr>
        <w:t>điểm</w:t>
      </w:r>
      <w:proofErr w:type="spellEnd"/>
      <w:r w:rsidRPr="000677FE">
        <w:rPr>
          <w:rFonts w:ascii="Times New Roman" w:hAnsi="Times New Roman"/>
          <w:b/>
          <w:i/>
          <w:sz w:val="22"/>
          <w:szCs w:val="22"/>
          <w:lang w:val="x-none"/>
        </w:rPr>
        <w:t xml:space="preserve"> </w:t>
      </w:r>
      <w:proofErr w:type="spellStart"/>
      <w:r w:rsidRPr="000677FE">
        <w:rPr>
          <w:rFonts w:ascii="Times New Roman" w:hAnsi="Times New Roman"/>
          <w:b/>
          <w:i/>
          <w:sz w:val="22"/>
          <w:szCs w:val="22"/>
          <w:lang w:val="x-none"/>
        </w:rPr>
        <w:t>hình</w:t>
      </w:r>
      <w:proofErr w:type="spellEnd"/>
      <w:r w:rsidRPr="000677FE">
        <w:rPr>
          <w:rFonts w:ascii="Times New Roman" w:hAnsi="Times New Roman"/>
          <w:b/>
          <w:i/>
          <w:sz w:val="22"/>
          <w:szCs w:val="22"/>
          <w:lang w:val="x-none"/>
        </w:rPr>
        <w:t xml:space="preserve"> </w:t>
      </w:r>
      <w:proofErr w:type="spellStart"/>
      <w:r w:rsidRPr="000677FE">
        <w:rPr>
          <w:rFonts w:ascii="Times New Roman" w:hAnsi="Times New Roman"/>
          <w:b/>
          <w:i/>
          <w:sz w:val="22"/>
          <w:szCs w:val="22"/>
          <w:lang w:val="x-none"/>
        </w:rPr>
        <w:t>ảnh</w:t>
      </w:r>
      <w:proofErr w:type="spellEnd"/>
      <w:r w:rsidRPr="000677FE">
        <w:rPr>
          <w:rFonts w:ascii="Times New Roman" w:hAnsi="Times New Roman"/>
          <w:b/>
          <w:i/>
          <w:sz w:val="22"/>
          <w:szCs w:val="22"/>
          <w:lang w:val="x-none"/>
        </w:rPr>
        <w:t xml:space="preserve"> DDTM </w:t>
      </w:r>
      <w:proofErr w:type="spellStart"/>
      <w:r w:rsidRPr="000677FE">
        <w:rPr>
          <w:rFonts w:ascii="Times New Roman" w:hAnsi="Times New Roman"/>
          <w:b/>
          <w:i/>
          <w:sz w:val="22"/>
          <w:szCs w:val="22"/>
          <w:lang w:val="x-none"/>
        </w:rPr>
        <w:t>trên</w:t>
      </w:r>
      <w:proofErr w:type="spellEnd"/>
      <w:r w:rsidRPr="000677FE">
        <w:rPr>
          <w:rFonts w:ascii="Times New Roman" w:hAnsi="Times New Roman"/>
          <w:b/>
          <w:i/>
          <w:sz w:val="22"/>
          <w:szCs w:val="22"/>
          <w:lang w:val="x-none"/>
        </w:rPr>
        <w:t xml:space="preserve"> MRI (SL = 110)</w:t>
      </w:r>
      <w:bookmarkEnd w:id="8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9"/>
        <w:gridCol w:w="2615"/>
        <w:gridCol w:w="872"/>
        <w:gridCol w:w="806"/>
      </w:tblGrid>
      <w:tr w:rsidR="000677FE" w:rsidRPr="000677FE" w14:paraId="27E74845" w14:textId="77777777" w:rsidTr="000677FE">
        <w:trPr>
          <w:jc w:val="center"/>
        </w:trPr>
        <w:tc>
          <w:tcPr>
            <w:tcW w:w="3634" w:type="pct"/>
            <w:gridSpan w:val="2"/>
          </w:tcPr>
          <w:p w14:paraId="3BFB2B24" w14:textId="77777777" w:rsidR="000677FE" w:rsidRPr="000677FE" w:rsidRDefault="000677FE" w:rsidP="001C5A51">
            <w:pPr>
              <w:widowControl w:val="0"/>
              <w:spacing w:line="276" w:lineRule="auto"/>
              <w:jc w:val="both"/>
              <w:rPr>
                <w:rFonts w:ascii="Times New Roman" w:hAnsi="Times New Roman"/>
                <w:sz w:val="22"/>
                <w:szCs w:val="22"/>
                <w:lang w:val="vi-VN"/>
              </w:rPr>
            </w:pPr>
            <w:proofErr w:type="spellStart"/>
            <w:r w:rsidRPr="000677FE">
              <w:rPr>
                <w:rFonts w:ascii="Times New Roman" w:hAnsi="Times New Roman"/>
                <w:sz w:val="22"/>
                <w:szCs w:val="22"/>
              </w:rPr>
              <w:t>Đặc</w:t>
            </w:r>
            <w:proofErr w:type="spellEnd"/>
            <w:r w:rsidRPr="000677FE">
              <w:rPr>
                <w:rFonts w:ascii="Times New Roman" w:hAnsi="Times New Roman"/>
                <w:sz w:val="22"/>
                <w:szCs w:val="22"/>
              </w:rPr>
              <w:t xml:space="preserve"> </w:t>
            </w:r>
            <w:proofErr w:type="spellStart"/>
            <w:r w:rsidRPr="000677FE">
              <w:rPr>
                <w:rFonts w:ascii="Times New Roman" w:hAnsi="Times New Roman"/>
                <w:sz w:val="22"/>
                <w:szCs w:val="22"/>
              </w:rPr>
              <w:t>điểm</w:t>
            </w:r>
            <w:proofErr w:type="spellEnd"/>
          </w:p>
        </w:tc>
        <w:tc>
          <w:tcPr>
            <w:tcW w:w="710" w:type="pct"/>
          </w:tcPr>
          <w:p w14:paraId="2DB2CF9B" w14:textId="77777777" w:rsidR="000677FE" w:rsidRPr="000677FE" w:rsidRDefault="000677FE" w:rsidP="001C5A51">
            <w:pPr>
              <w:widowControl w:val="0"/>
              <w:spacing w:line="276" w:lineRule="auto"/>
              <w:jc w:val="center"/>
              <w:rPr>
                <w:rFonts w:ascii="Times New Roman" w:hAnsi="Times New Roman"/>
                <w:sz w:val="22"/>
                <w:szCs w:val="22"/>
              </w:rPr>
            </w:pPr>
            <w:proofErr w:type="spellStart"/>
            <w:r w:rsidRPr="000677FE">
              <w:rPr>
                <w:rFonts w:ascii="Times New Roman" w:hAnsi="Times New Roman"/>
                <w:sz w:val="22"/>
                <w:szCs w:val="22"/>
              </w:rPr>
              <w:t>Số</w:t>
            </w:r>
            <w:proofErr w:type="spellEnd"/>
            <w:r w:rsidRPr="000677FE">
              <w:rPr>
                <w:rFonts w:ascii="Times New Roman" w:hAnsi="Times New Roman"/>
                <w:sz w:val="22"/>
                <w:szCs w:val="22"/>
              </w:rPr>
              <w:t xml:space="preserve"> BN (</w:t>
            </w:r>
            <w:r w:rsidRPr="000677FE">
              <w:rPr>
                <w:rFonts w:ascii="Times New Roman" w:hAnsi="Times New Roman"/>
                <w:sz w:val="22"/>
                <w:szCs w:val="22"/>
                <w:lang w:val="vi-VN"/>
              </w:rPr>
              <w:t>SL</w:t>
            </w:r>
            <w:r w:rsidRPr="000677FE">
              <w:rPr>
                <w:rFonts w:ascii="Times New Roman" w:hAnsi="Times New Roman"/>
                <w:sz w:val="22"/>
                <w:szCs w:val="22"/>
              </w:rPr>
              <w:t>)</w:t>
            </w:r>
          </w:p>
        </w:tc>
        <w:tc>
          <w:tcPr>
            <w:tcW w:w="656" w:type="pct"/>
          </w:tcPr>
          <w:p w14:paraId="3FD34ABF" w14:textId="77777777" w:rsidR="000677FE" w:rsidRPr="000677FE" w:rsidRDefault="000677FE" w:rsidP="001C5A51">
            <w:pPr>
              <w:widowControl w:val="0"/>
              <w:spacing w:line="276" w:lineRule="auto"/>
              <w:jc w:val="center"/>
              <w:rPr>
                <w:rFonts w:ascii="Times New Roman" w:hAnsi="Times New Roman"/>
                <w:sz w:val="22"/>
                <w:szCs w:val="22"/>
              </w:rPr>
            </w:pPr>
            <w:proofErr w:type="spellStart"/>
            <w:r w:rsidRPr="000677FE">
              <w:rPr>
                <w:rFonts w:ascii="Times New Roman" w:hAnsi="Times New Roman"/>
                <w:sz w:val="22"/>
                <w:szCs w:val="22"/>
              </w:rPr>
              <w:t>Tỷ</w:t>
            </w:r>
            <w:proofErr w:type="spellEnd"/>
            <w:r w:rsidRPr="000677FE">
              <w:rPr>
                <w:rFonts w:ascii="Times New Roman" w:hAnsi="Times New Roman"/>
                <w:sz w:val="22"/>
                <w:szCs w:val="22"/>
              </w:rPr>
              <w:t xml:space="preserve"> </w:t>
            </w:r>
            <w:proofErr w:type="spellStart"/>
            <w:r w:rsidRPr="000677FE">
              <w:rPr>
                <w:rFonts w:ascii="Times New Roman" w:hAnsi="Times New Roman"/>
                <w:sz w:val="22"/>
                <w:szCs w:val="22"/>
              </w:rPr>
              <w:t>lệ</w:t>
            </w:r>
            <w:proofErr w:type="spellEnd"/>
            <w:r w:rsidRPr="000677FE">
              <w:rPr>
                <w:rFonts w:ascii="Times New Roman" w:hAnsi="Times New Roman"/>
                <w:sz w:val="22"/>
                <w:szCs w:val="22"/>
              </w:rPr>
              <w:t xml:space="preserve"> (%)</w:t>
            </w:r>
          </w:p>
        </w:tc>
      </w:tr>
      <w:tr w:rsidR="000677FE" w:rsidRPr="000677FE" w14:paraId="63E5E25E" w14:textId="77777777" w:rsidTr="000677FE">
        <w:trPr>
          <w:jc w:val="center"/>
        </w:trPr>
        <w:tc>
          <w:tcPr>
            <w:tcW w:w="1505" w:type="pct"/>
            <w:vMerge w:val="restart"/>
          </w:tcPr>
          <w:p w14:paraId="6ECC5276" w14:textId="77777777" w:rsidR="000677FE" w:rsidRPr="000677FE" w:rsidRDefault="000677FE" w:rsidP="001C5A51">
            <w:pPr>
              <w:widowControl w:val="0"/>
              <w:spacing w:line="276" w:lineRule="auto"/>
              <w:jc w:val="both"/>
              <w:rPr>
                <w:rFonts w:ascii="Times New Roman" w:hAnsi="Times New Roman"/>
                <w:sz w:val="22"/>
                <w:szCs w:val="22"/>
              </w:rPr>
            </w:pPr>
            <w:proofErr w:type="spellStart"/>
            <w:r w:rsidRPr="000677FE">
              <w:rPr>
                <w:rFonts w:ascii="Times New Roman" w:hAnsi="Times New Roman"/>
                <w:sz w:val="22"/>
                <w:szCs w:val="22"/>
              </w:rPr>
              <w:t>Tín</w:t>
            </w:r>
            <w:proofErr w:type="spellEnd"/>
            <w:r w:rsidRPr="000677FE">
              <w:rPr>
                <w:rFonts w:ascii="Times New Roman" w:hAnsi="Times New Roman"/>
                <w:sz w:val="22"/>
                <w:szCs w:val="22"/>
              </w:rPr>
              <w:t xml:space="preserve"> </w:t>
            </w:r>
            <w:proofErr w:type="spellStart"/>
            <w:r w:rsidRPr="000677FE">
              <w:rPr>
                <w:rFonts w:ascii="Times New Roman" w:hAnsi="Times New Roman"/>
                <w:sz w:val="22"/>
                <w:szCs w:val="22"/>
              </w:rPr>
              <w:t>hiệu</w:t>
            </w:r>
            <w:proofErr w:type="spellEnd"/>
            <w:r w:rsidRPr="000677FE">
              <w:rPr>
                <w:rFonts w:ascii="Times New Roman" w:hAnsi="Times New Roman"/>
                <w:sz w:val="22"/>
                <w:szCs w:val="22"/>
              </w:rPr>
              <w:t xml:space="preserve"> </w:t>
            </w:r>
            <w:proofErr w:type="spellStart"/>
            <w:r w:rsidRPr="000677FE">
              <w:rPr>
                <w:rFonts w:ascii="Times New Roman" w:hAnsi="Times New Roman"/>
                <w:sz w:val="22"/>
                <w:szCs w:val="22"/>
              </w:rPr>
              <w:t>trên</w:t>
            </w:r>
            <w:proofErr w:type="spellEnd"/>
            <w:r w:rsidRPr="000677FE">
              <w:rPr>
                <w:rFonts w:ascii="Times New Roman" w:hAnsi="Times New Roman"/>
                <w:sz w:val="22"/>
                <w:szCs w:val="22"/>
              </w:rPr>
              <w:t xml:space="preserve"> T1</w:t>
            </w:r>
          </w:p>
        </w:tc>
        <w:tc>
          <w:tcPr>
            <w:tcW w:w="2129" w:type="pct"/>
          </w:tcPr>
          <w:p w14:paraId="2F845914" w14:textId="77777777" w:rsidR="000677FE" w:rsidRPr="000677FE" w:rsidRDefault="000677FE" w:rsidP="001C5A51">
            <w:pPr>
              <w:widowControl w:val="0"/>
              <w:spacing w:line="276" w:lineRule="auto"/>
              <w:jc w:val="both"/>
              <w:rPr>
                <w:rFonts w:ascii="Times New Roman" w:hAnsi="Times New Roman"/>
                <w:sz w:val="22"/>
                <w:szCs w:val="22"/>
              </w:rPr>
            </w:pPr>
            <w:proofErr w:type="spellStart"/>
            <w:r w:rsidRPr="000677FE">
              <w:rPr>
                <w:rFonts w:ascii="Times New Roman" w:hAnsi="Times New Roman"/>
                <w:sz w:val="22"/>
                <w:szCs w:val="22"/>
              </w:rPr>
              <w:t>Tăng</w:t>
            </w:r>
            <w:proofErr w:type="spellEnd"/>
          </w:p>
        </w:tc>
        <w:tc>
          <w:tcPr>
            <w:tcW w:w="710" w:type="pct"/>
          </w:tcPr>
          <w:p w14:paraId="035A1070" w14:textId="77777777" w:rsidR="000677FE" w:rsidRPr="000677FE" w:rsidRDefault="000677FE" w:rsidP="001C5A51">
            <w:pPr>
              <w:widowControl w:val="0"/>
              <w:spacing w:line="276" w:lineRule="auto"/>
              <w:jc w:val="center"/>
              <w:rPr>
                <w:rFonts w:ascii="Times New Roman" w:hAnsi="Times New Roman"/>
                <w:sz w:val="22"/>
                <w:szCs w:val="22"/>
              </w:rPr>
            </w:pPr>
            <w:r w:rsidRPr="000677FE">
              <w:rPr>
                <w:rFonts w:ascii="Times New Roman" w:hAnsi="Times New Roman"/>
                <w:sz w:val="22"/>
                <w:szCs w:val="22"/>
              </w:rPr>
              <w:t>77</w:t>
            </w:r>
          </w:p>
        </w:tc>
        <w:tc>
          <w:tcPr>
            <w:tcW w:w="656" w:type="pct"/>
            <w:shd w:val="clear" w:color="auto" w:fill="auto"/>
            <w:vAlign w:val="bottom"/>
          </w:tcPr>
          <w:p w14:paraId="313546B2" w14:textId="77777777" w:rsidR="000677FE" w:rsidRPr="000677FE" w:rsidRDefault="000677FE" w:rsidP="001C5A51">
            <w:pPr>
              <w:widowControl w:val="0"/>
              <w:spacing w:line="276" w:lineRule="auto"/>
              <w:jc w:val="center"/>
              <w:rPr>
                <w:rFonts w:ascii="Times New Roman" w:hAnsi="Times New Roman"/>
                <w:sz w:val="22"/>
                <w:szCs w:val="22"/>
              </w:rPr>
            </w:pPr>
            <w:r w:rsidRPr="000677FE">
              <w:rPr>
                <w:rFonts w:ascii="Times New Roman" w:hAnsi="Times New Roman"/>
                <w:sz w:val="22"/>
                <w:szCs w:val="22"/>
              </w:rPr>
              <w:t>70</w:t>
            </w:r>
          </w:p>
        </w:tc>
      </w:tr>
      <w:tr w:rsidR="000677FE" w:rsidRPr="000677FE" w14:paraId="38D0CD13" w14:textId="77777777" w:rsidTr="000677FE">
        <w:trPr>
          <w:jc w:val="center"/>
        </w:trPr>
        <w:tc>
          <w:tcPr>
            <w:tcW w:w="1505" w:type="pct"/>
            <w:vMerge/>
          </w:tcPr>
          <w:p w14:paraId="052A29D6" w14:textId="77777777" w:rsidR="000677FE" w:rsidRPr="000677FE" w:rsidRDefault="000677FE" w:rsidP="001C5A51">
            <w:pPr>
              <w:widowControl w:val="0"/>
              <w:spacing w:line="276" w:lineRule="auto"/>
              <w:jc w:val="both"/>
              <w:rPr>
                <w:rFonts w:ascii="Times New Roman" w:hAnsi="Times New Roman"/>
                <w:sz w:val="22"/>
                <w:szCs w:val="22"/>
              </w:rPr>
            </w:pPr>
          </w:p>
        </w:tc>
        <w:tc>
          <w:tcPr>
            <w:tcW w:w="2129" w:type="pct"/>
          </w:tcPr>
          <w:p w14:paraId="3D93A99E" w14:textId="77777777" w:rsidR="000677FE" w:rsidRPr="000677FE" w:rsidRDefault="000677FE" w:rsidP="001C5A51">
            <w:pPr>
              <w:widowControl w:val="0"/>
              <w:spacing w:line="276" w:lineRule="auto"/>
              <w:jc w:val="both"/>
              <w:rPr>
                <w:rFonts w:ascii="Times New Roman" w:hAnsi="Times New Roman"/>
                <w:sz w:val="22"/>
                <w:szCs w:val="22"/>
              </w:rPr>
            </w:pPr>
            <w:proofErr w:type="spellStart"/>
            <w:r w:rsidRPr="000677FE">
              <w:rPr>
                <w:rFonts w:ascii="Times New Roman" w:hAnsi="Times New Roman"/>
                <w:sz w:val="22"/>
                <w:szCs w:val="22"/>
              </w:rPr>
              <w:t>Trung</w:t>
            </w:r>
            <w:proofErr w:type="spellEnd"/>
            <w:r w:rsidRPr="000677FE">
              <w:rPr>
                <w:rFonts w:ascii="Times New Roman" w:hAnsi="Times New Roman"/>
                <w:sz w:val="22"/>
                <w:szCs w:val="22"/>
              </w:rPr>
              <w:t xml:space="preserve"> </w:t>
            </w:r>
            <w:proofErr w:type="spellStart"/>
            <w:r w:rsidRPr="000677FE">
              <w:rPr>
                <w:rFonts w:ascii="Times New Roman" w:hAnsi="Times New Roman"/>
                <w:sz w:val="22"/>
                <w:szCs w:val="22"/>
              </w:rPr>
              <w:t>bình</w:t>
            </w:r>
            <w:proofErr w:type="spellEnd"/>
          </w:p>
        </w:tc>
        <w:tc>
          <w:tcPr>
            <w:tcW w:w="710" w:type="pct"/>
          </w:tcPr>
          <w:p w14:paraId="64DEF90C" w14:textId="77777777" w:rsidR="000677FE" w:rsidRPr="000677FE" w:rsidRDefault="000677FE" w:rsidP="001C5A51">
            <w:pPr>
              <w:widowControl w:val="0"/>
              <w:spacing w:line="276" w:lineRule="auto"/>
              <w:jc w:val="center"/>
              <w:rPr>
                <w:rFonts w:ascii="Times New Roman" w:hAnsi="Times New Roman"/>
                <w:sz w:val="22"/>
                <w:szCs w:val="22"/>
              </w:rPr>
            </w:pPr>
            <w:r w:rsidRPr="000677FE">
              <w:rPr>
                <w:rFonts w:ascii="Times New Roman" w:hAnsi="Times New Roman"/>
                <w:sz w:val="22"/>
                <w:szCs w:val="22"/>
              </w:rPr>
              <w:t>30</w:t>
            </w:r>
          </w:p>
        </w:tc>
        <w:tc>
          <w:tcPr>
            <w:tcW w:w="656" w:type="pct"/>
            <w:shd w:val="clear" w:color="auto" w:fill="auto"/>
            <w:vAlign w:val="bottom"/>
          </w:tcPr>
          <w:p w14:paraId="59053BB7" w14:textId="77777777" w:rsidR="000677FE" w:rsidRPr="000677FE" w:rsidRDefault="000677FE" w:rsidP="001C5A51">
            <w:pPr>
              <w:widowControl w:val="0"/>
              <w:spacing w:line="276" w:lineRule="auto"/>
              <w:jc w:val="center"/>
              <w:rPr>
                <w:rFonts w:ascii="Times New Roman" w:hAnsi="Times New Roman"/>
                <w:sz w:val="22"/>
                <w:szCs w:val="22"/>
              </w:rPr>
            </w:pPr>
            <w:r w:rsidRPr="000677FE">
              <w:rPr>
                <w:rFonts w:ascii="Times New Roman" w:hAnsi="Times New Roman"/>
                <w:sz w:val="22"/>
                <w:szCs w:val="22"/>
              </w:rPr>
              <w:t>27,3</w:t>
            </w:r>
          </w:p>
        </w:tc>
      </w:tr>
      <w:tr w:rsidR="000677FE" w:rsidRPr="000677FE" w14:paraId="721BC321" w14:textId="77777777" w:rsidTr="000677FE">
        <w:trPr>
          <w:jc w:val="center"/>
        </w:trPr>
        <w:tc>
          <w:tcPr>
            <w:tcW w:w="1505" w:type="pct"/>
            <w:vMerge/>
          </w:tcPr>
          <w:p w14:paraId="3D581377" w14:textId="77777777" w:rsidR="000677FE" w:rsidRPr="000677FE" w:rsidRDefault="000677FE" w:rsidP="001C5A51">
            <w:pPr>
              <w:widowControl w:val="0"/>
              <w:spacing w:line="276" w:lineRule="auto"/>
              <w:jc w:val="both"/>
              <w:rPr>
                <w:rFonts w:ascii="Times New Roman" w:hAnsi="Times New Roman"/>
                <w:sz w:val="22"/>
                <w:szCs w:val="22"/>
              </w:rPr>
            </w:pPr>
          </w:p>
        </w:tc>
        <w:tc>
          <w:tcPr>
            <w:tcW w:w="2129" w:type="pct"/>
          </w:tcPr>
          <w:p w14:paraId="76EF9398" w14:textId="77777777" w:rsidR="000677FE" w:rsidRPr="000677FE" w:rsidRDefault="000677FE" w:rsidP="001C5A51">
            <w:pPr>
              <w:widowControl w:val="0"/>
              <w:spacing w:line="276" w:lineRule="auto"/>
              <w:jc w:val="both"/>
              <w:rPr>
                <w:rFonts w:ascii="Times New Roman" w:hAnsi="Times New Roman"/>
                <w:sz w:val="22"/>
                <w:szCs w:val="22"/>
              </w:rPr>
            </w:pPr>
            <w:proofErr w:type="spellStart"/>
            <w:r w:rsidRPr="000677FE">
              <w:rPr>
                <w:rFonts w:ascii="Times New Roman" w:hAnsi="Times New Roman"/>
                <w:sz w:val="22"/>
                <w:szCs w:val="22"/>
              </w:rPr>
              <w:t>Giảm</w:t>
            </w:r>
            <w:proofErr w:type="spellEnd"/>
          </w:p>
        </w:tc>
        <w:tc>
          <w:tcPr>
            <w:tcW w:w="710" w:type="pct"/>
          </w:tcPr>
          <w:p w14:paraId="5FFE267A" w14:textId="77777777" w:rsidR="000677FE" w:rsidRPr="000677FE" w:rsidRDefault="000677FE" w:rsidP="001C5A51">
            <w:pPr>
              <w:widowControl w:val="0"/>
              <w:spacing w:line="276" w:lineRule="auto"/>
              <w:jc w:val="center"/>
              <w:rPr>
                <w:rFonts w:ascii="Times New Roman" w:hAnsi="Times New Roman"/>
                <w:sz w:val="22"/>
                <w:szCs w:val="22"/>
              </w:rPr>
            </w:pPr>
            <w:r w:rsidRPr="000677FE">
              <w:rPr>
                <w:rFonts w:ascii="Times New Roman" w:hAnsi="Times New Roman"/>
                <w:sz w:val="22"/>
                <w:szCs w:val="22"/>
              </w:rPr>
              <w:t>3</w:t>
            </w:r>
          </w:p>
        </w:tc>
        <w:tc>
          <w:tcPr>
            <w:tcW w:w="656" w:type="pct"/>
            <w:shd w:val="clear" w:color="auto" w:fill="auto"/>
            <w:vAlign w:val="bottom"/>
          </w:tcPr>
          <w:p w14:paraId="341704B1" w14:textId="77777777" w:rsidR="000677FE" w:rsidRPr="000677FE" w:rsidRDefault="000677FE" w:rsidP="001C5A51">
            <w:pPr>
              <w:widowControl w:val="0"/>
              <w:spacing w:line="276" w:lineRule="auto"/>
              <w:jc w:val="center"/>
              <w:rPr>
                <w:rFonts w:ascii="Times New Roman" w:hAnsi="Times New Roman"/>
                <w:sz w:val="22"/>
                <w:szCs w:val="22"/>
              </w:rPr>
            </w:pPr>
            <w:r w:rsidRPr="000677FE">
              <w:rPr>
                <w:rFonts w:ascii="Times New Roman" w:hAnsi="Times New Roman"/>
                <w:sz w:val="22"/>
                <w:szCs w:val="22"/>
              </w:rPr>
              <w:t>2,7</w:t>
            </w:r>
          </w:p>
        </w:tc>
      </w:tr>
      <w:tr w:rsidR="000677FE" w:rsidRPr="000677FE" w14:paraId="1600C6DA" w14:textId="77777777" w:rsidTr="000677FE">
        <w:trPr>
          <w:jc w:val="center"/>
        </w:trPr>
        <w:tc>
          <w:tcPr>
            <w:tcW w:w="1505" w:type="pct"/>
          </w:tcPr>
          <w:p w14:paraId="2E19B81C" w14:textId="77777777" w:rsidR="000677FE" w:rsidRPr="000677FE" w:rsidRDefault="000677FE" w:rsidP="001C5A51">
            <w:pPr>
              <w:widowControl w:val="0"/>
              <w:spacing w:line="276" w:lineRule="auto"/>
              <w:jc w:val="both"/>
              <w:rPr>
                <w:rFonts w:ascii="Times New Roman" w:hAnsi="Times New Roman"/>
                <w:sz w:val="22"/>
                <w:szCs w:val="22"/>
              </w:rPr>
            </w:pPr>
            <w:proofErr w:type="spellStart"/>
            <w:r w:rsidRPr="000677FE">
              <w:rPr>
                <w:rFonts w:ascii="Times New Roman" w:hAnsi="Times New Roman"/>
                <w:sz w:val="22"/>
                <w:szCs w:val="22"/>
              </w:rPr>
              <w:t>Tín</w:t>
            </w:r>
            <w:proofErr w:type="spellEnd"/>
            <w:r w:rsidRPr="000677FE">
              <w:rPr>
                <w:rFonts w:ascii="Times New Roman" w:hAnsi="Times New Roman"/>
                <w:sz w:val="22"/>
                <w:szCs w:val="22"/>
              </w:rPr>
              <w:t xml:space="preserve"> </w:t>
            </w:r>
            <w:proofErr w:type="spellStart"/>
            <w:r w:rsidRPr="000677FE">
              <w:rPr>
                <w:rFonts w:ascii="Times New Roman" w:hAnsi="Times New Roman"/>
                <w:sz w:val="22"/>
                <w:szCs w:val="22"/>
              </w:rPr>
              <w:t>hiệu</w:t>
            </w:r>
            <w:proofErr w:type="spellEnd"/>
            <w:r w:rsidRPr="000677FE">
              <w:rPr>
                <w:rFonts w:ascii="Times New Roman" w:hAnsi="Times New Roman"/>
                <w:sz w:val="22"/>
                <w:szCs w:val="22"/>
              </w:rPr>
              <w:t xml:space="preserve"> </w:t>
            </w:r>
            <w:proofErr w:type="spellStart"/>
            <w:r w:rsidRPr="000677FE">
              <w:rPr>
                <w:rFonts w:ascii="Times New Roman" w:hAnsi="Times New Roman"/>
                <w:sz w:val="22"/>
                <w:szCs w:val="22"/>
              </w:rPr>
              <w:t>trên</w:t>
            </w:r>
            <w:proofErr w:type="spellEnd"/>
            <w:r w:rsidRPr="000677FE">
              <w:rPr>
                <w:rFonts w:ascii="Times New Roman" w:hAnsi="Times New Roman"/>
                <w:sz w:val="22"/>
                <w:szCs w:val="22"/>
              </w:rPr>
              <w:t xml:space="preserve"> T2</w:t>
            </w:r>
          </w:p>
        </w:tc>
        <w:tc>
          <w:tcPr>
            <w:tcW w:w="2129" w:type="pct"/>
          </w:tcPr>
          <w:p w14:paraId="2BB8CC09" w14:textId="77777777" w:rsidR="000677FE" w:rsidRPr="000677FE" w:rsidRDefault="000677FE" w:rsidP="001C5A51">
            <w:pPr>
              <w:widowControl w:val="0"/>
              <w:spacing w:line="276" w:lineRule="auto"/>
              <w:jc w:val="both"/>
              <w:rPr>
                <w:rFonts w:ascii="Times New Roman" w:hAnsi="Times New Roman"/>
                <w:sz w:val="22"/>
                <w:szCs w:val="22"/>
              </w:rPr>
            </w:pPr>
            <w:proofErr w:type="spellStart"/>
            <w:r w:rsidRPr="000677FE">
              <w:rPr>
                <w:rFonts w:ascii="Times New Roman" w:hAnsi="Times New Roman"/>
                <w:sz w:val="22"/>
                <w:szCs w:val="22"/>
              </w:rPr>
              <w:t>Tăng</w:t>
            </w:r>
            <w:proofErr w:type="spellEnd"/>
          </w:p>
        </w:tc>
        <w:tc>
          <w:tcPr>
            <w:tcW w:w="710" w:type="pct"/>
          </w:tcPr>
          <w:p w14:paraId="6B784225" w14:textId="77777777" w:rsidR="000677FE" w:rsidRPr="000677FE" w:rsidRDefault="000677FE" w:rsidP="001C5A51">
            <w:pPr>
              <w:widowControl w:val="0"/>
              <w:spacing w:line="276" w:lineRule="auto"/>
              <w:jc w:val="center"/>
              <w:rPr>
                <w:rFonts w:ascii="Times New Roman" w:hAnsi="Times New Roman"/>
                <w:sz w:val="22"/>
                <w:szCs w:val="22"/>
              </w:rPr>
            </w:pPr>
            <w:r w:rsidRPr="000677FE">
              <w:rPr>
                <w:rFonts w:ascii="Times New Roman" w:hAnsi="Times New Roman"/>
                <w:sz w:val="22"/>
                <w:szCs w:val="22"/>
              </w:rPr>
              <w:t>110</w:t>
            </w:r>
          </w:p>
        </w:tc>
        <w:tc>
          <w:tcPr>
            <w:tcW w:w="656" w:type="pct"/>
          </w:tcPr>
          <w:p w14:paraId="7F8E6D37" w14:textId="77777777" w:rsidR="000677FE" w:rsidRPr="000677FE" w:rsidRDefault="000677FE" w:rsidP="001C5A51">
            <w:pPr>
              <w:widowControl w:val="0"/>
              <w:spacing w:line="276" w:lineRule="auto"/>
              <w:jc w:val="center"/>
              <w:rPr>
                <w:rFonts w:ascii="Times New Roman" w:hAnsi="Times New Roman"/>
                <w:sz w:val="22"/>
                <w:szCs w:val="22"/>
              </w:rPr>
            </w:pPr>
            <w:r w:rsidRPr="000677FE">
              <w:rPr>
                <w:rFonts w:ascii="Times New Roman" w:hAnsi="Times New Roman"/>
                <w:sz w:val="22"/>
                <w:szCs w:val="22"/>
              </w:rPr>
              <w:t>100</w:t>
            </w:r>
          </w:p>
        </w:tc>
      </w:tr>
      <w:tr w:rsidR="000677FE" w:rsidRPr="000677FE" w14:paraId="6AA78D47" w14:textId="77777777" w:rsidTr="000677FE">
        <w:trPr>
          <w:jc w:val="center"/>
        </w:trPr>
        <w:tc>
          <w:tcPr>
            <w:tcW w:w="1505" w:type="pct"/>
            <w:vMerge w:val="restart"/>
          </w:tcPr>
          <w:p w14:paraId="36D95404" w14:textId="77777777" w:rsidR="000677FE" w:rsidRPr="000677FE" w:rsidRDefault="000677FE" w:rsidP="001C5A51">
            <w:pPr>
              <w:widowControl w:val="0"/>
              <w:spacing w:line="276" w:lineRule="auto"/>
              <w:jc w:val="both"/>
              <w:rPr>
                <w:rFonts w:ascii="Times New Roman" w:hAnsi="Times New Roman"/>
                <w:sz w:val="22"/>
                <w:szCs w:val="22"/>
              </w:rPr>
            </w:pPr>
            <w:proofErr w:type="spellStart"/>
            <w:r w:rsidRPr="000677FE">
              <w:rPr>
                <w:rFonts w:ascii="Times New Roman" w:hAnsi="Times New Roman"/>
                <w:sz w:val="22"/>
                <w:szCs w:val="22"/>
              </w:rPr>
              <w:t>Ngấm</w:t>
            </w:r>
            <w:proofErr w:type="spellEnd"/>
            <w:r w:rsidRPr="000677FE">
              <w:rPr>
                <w:rFonts w:ascii="Times New Roman" w:hAnsi="Times New Roman"/>
                <w:sz w:val="22"/>
                <w:szCs w:val="22"/>
              </w:rPr>
              <w:t xml:space="preserve"> </w:t>
            </w:r>
            <w:proofErr w:type="spellStart"/>
            <w:r w:rsidRPr="000677FE">
              <w:rPr>
                <w:rFonts w:ascii="Times New Roman" w:hAnsi="Times New Roman"/>
                <w:sz w:val="22"/>
                <w:szCs w:val="22"/>
              </w:rPr>
              <w:t>thuốc</w:t>
            </w:r>
            <w:proofErr w:type="spellEnd"/>
            <w:r w:rsidRPr="000677FE">
              <w:rPr>
                <w:rFonts w:ascii="Times New Roman" w:hAnsi="Times New Roman"/>
                <w:sz w:val="22"/>
                <w:szCs w:val="22"/>
              </w:rPr>
              <w:t xml:space="preserve"> </w:t>
            </w:r>
            <w:proofErr w:type="spellStart"/>
            <w:r w:rsidRPr="000677FE">
              <w:rPr>
                <w:rFonts w:ascii="Times New Roman" w:hAnsi="Times New Roman"/>
                <w:sz w:val="22"/>
                <w:szCs w:val="22"/>
              </w:rPr>
              <w:t>sau</w:t>
            </w:r>
            <w:proofErr w:type="spellEnd"/>
            <w:r w:rsidRPr="000677FE">
              <w:rPr>
                <w:rFonts w:ascii="Times New Roman" w:hAnsi="Times New Roman"/>
                <w:sz w:val="22"/>
                <w:szCs w:val="22"/>
              </w:rPr>
              <w:t xml:space="preserve"> </w:t>
            </w:r>
            <w:proofErr w:type="spellStart"/>
            <w:r w:rsidRPr="000677FE">
              <w:rPr>
                <w:rFonts w:ascii="Times New Roman" w:hAnsi="Times New Roman"/>
                <w:sz w:val="22"/>
                <w:szCs w:val="22"/>
              </w:rPr>
              <w:t>tiêm</w:t>
            </w:r>
            <w:proofErr w:type="spellEnd"/>
            <w:r w:rsidRPr="000677FE">
              <w:rPr>
                <w:rFonts w:ascii="Times New Roman" w:hAnsi="Times New Roman"/>
                <w:sz w:val="22"/>
                <w:szCs w:val="22"/>
              </w:rPr>
              <w:t xml:space="preserve"> </w:t>
            </w:r>
            <w:proofErr w:type="spellStart"/>
            <w:r w:rsidRPr="000677FE">
              <w:rPr>
                <w:rFonts w:ascii="Times New Roman" w:hAnsi="Times New Roman"/>
                <w:sz w:val="22"/>
                <w:szCs w:val="22"/>
              </w:rPr>
              <w:t>đối</w:t>
            </w:r>
            <w:proofErr w:type="spellEnd"/>
            <w:r w:rsidRPr="000677FE">
              <w:rPr>
                <w:rFonts w:ascii="Times New Roman" w:hAnsi="Times New Roman"/>
                <w:sz w:val="22"/>
                <w:szCs w:val="22"/>
              </w:rPr>
              <w:t xml:space="preserve"> </w:t>
            </w:r>
            <w:proofErr w:type="spellStart"/>
            <w:r w:rsidRPr="000677FE">
              <w:rPr>
                <w:rFonts w:ascii="Times New Roman" w:hAnsi="Times New Roman"/>
                <w:sz w:val="22"/>
                <w:szCs w:val="22"/>
              </w:rPr>
              <w:t>quang</w:t>
            </w:r>
            <w:proofErr w:type="spellEnd"/>
            <w:r w:rsidRPr="000677FE">
              <w:rPr>
                <w:rFonts w:ascii="Times New Roman" w:hAnsi="Times New Roman"/>
                <w:sz w:val="22"/>
                <w:szCs w:val="22"/>
              </w:rPr>
              <w:t xml:space="preserve"> </w:t>
            </w:r>
            <w:proofErr w:type="spellStart"/>
            <w:r w:rsidRPr="000677FE">
              <w:rPr>
                <w:rFonts w:ascii="Times New Roman" w:hAnsi="Times New Roman"/>
                <w:sz w:val="22"/>
                <w:szCs w:val="22"/>
              </w:rPr>
              <w:t>từ</w:t>
            </w:r>
            <w:proofErr w:type="spellEnd"/>
          </w:p>
        </w:tc>
        <w:tc>
          <w:tcPr>
            <w:tcW w:w="2129" w:type="pct"/>
          </w:tcPr>
          <w:p w14:paraId="4A78E77B" w14:textId="77777777" w:rsidR="000677FE" w:rsidRPr="000677FE" w:rsidRDefault="000677FE" w:rsidP="001C5A51">
            <w:pPr>
              <w:widowControl w:val="0"/>
              <w:spacing w:line="276" w:lineRule="auto"/>
              <w:jc w:val="both"/>
              <w:rPr>
                <w:rFonts w:ascii="Times New Roman" w:hAnsi="Times New Roman"/>
                <w:sz w:val="22"/>
                <w:szCs w:val="22"/>
              </w:rPr>
            </w:pPr>
            <w:proofErr w:type="spellStart"/>
            <w:r w:rsidRPr="000677FE">
              <w:rPr>
                <w:rFonts w:ascii="Times New Roman" w:hAnsi="Times New Roman"/>
                <w:sz w:val="22"/>
                <w:szCs w:val="22"/>
              </w:rPr>
              <w:t>Ngấm</w:t>
            </w:r>
            <w:proofErr w:type="spellEnd"/>
            <w:r w:rsidRPr="000677FE">
              <w:rPr>
                <w:rFonts w:ascii="Times New Roman" w:hAnsi="Times New Roman"/>
                <w:sz w:val="22"/>
                <w:szCs w:val="22"/>
              </w:rPr>
              <w:t xml:space="preserve"> </w:t>
            </w:r>
            <w:proofErr w:type="spellStart"/>
            <w:r w:rsidRPr="000677FE">
              <w:rPr>
                <w:rFonts w:ascii="Times New Roman" w:hAnsi="Times New Roman"/>
                <w:sz w:val="22"/>
                <w:szCs w:val="22"/>
              </w:rPr>
              <w:t>thuốc</w:t>
            </w:r>
            <w:proofErr w:type="spellEnd"/>
          </w:p>
        </w:tc>
        <w:tc>
          <w:tcPr>
            <w:tcW w:w="710" w:type="pct"/>
          </w:tcPr>
          <w:p w14:paraId="1B554535" w14:textId="77777777" w:rsidR="000677FE" w:rsidRPr="000677FE" w:rsidRDefault="000677FE" w:rsidP="001C5A51">
            <w:pPr>
              <w:widowControl w:val="0"/>
              <w:spacing w:line="276" w:lineRule="auto"/>
              <w:jc w:val="center"/>
              <w:rPr>
                <w:rFonts w:ascii="Times New Roman" w:hAnsi="Times New Roman"/>
                <w:sz w:val="22"/>
                <w:szCs w:val="22"/>
              </w:rPr>
            </w:pPr>
            <w:r w:rsidRPr="000677FE">
              <w:rPr>
                <w:rFonts w:ascii="Times New Roman" w:hAnsi="Times New Roman"/>
                <w:sz w:val="22"/>
                <w:szCs w:val="22"/>
              </w:rPr>
              <w:t>110</w:t>
            </w:r>
          </w:p>
        </w:tc>
        <w:tc>
          <w:tcPr>
            <w:tcW w:w="656" w:type="pct"/>
            <w:shd w:val="clear" w:color="auto" w:fill="auto"/>
            <w:vAlign w:val="bottom"/>
          </w:tcPr>
          <w:p w14:paraId="314CCED5" w14:textId="77777777" w:rsidR="000677FE" w:rsidRPr="000677FE" w:rsidRDefault="000677FE" w:rsidP="001C5A51">
            <w:pPr>
              <w:widowControl w:val="0"/>
              <w:spacing w:line="276" w:lineRule="auto"/>
              <w:jc w:val="center"/>
              <w:rPr>
                <w:rFonts w:ascii="Times New Roman" w:hAnsi="Times New Roman"/>
                <w:sz w:val="22"/>
                <w:szCs w:val="22"/>
              </w:rPr>
            </w:pPr>
            <w:r w:rsidRPr="000677FE">
              <w:rPr>
                <w:rFonts w:ascii="Times New Roman" w:hAnsi="Times New Roman"/>
                <w:sz w:val="22"/>
                <w:szCs w:val="22"/>
              </w:rPr>
              <w:t>100</w:t>
            </w:r>
          </w:p>
        </w:tc>
      </w:tr>
      <w:tr w:rsidR="000677FE" w:rsidRPr="000677FE" w14:paraId="4E472B40" w14:textId="77777777" w:rsidTr="000677FE">
        <w:trPr>
          <w:jc w:val="center"/>
        </w:trPr>
        <w:tc>
          <w:tcPr>
            <w:tcW w:w="1505" w:type="pct"/>
            <w:vMerge/>
          </w:tcPr>
          <w:p w14:paraId="38E3DD12" w14:textId="77777777" w:rsidR="000677FE" w:rsidRPr="000677FE" w:rsidRDefault="000677FE" w:rsidP="001C5A51">
            <w:pPr>
              <w:widowControl w:val="0"/>
              <w:spacing w:line="276" w:lineRule="auto"/>
              <w:jc w:val="both"/>
              <w:rPr>
                <w:rFonts w:ascii="Times New Roman" w:hAnsi="Times New Roman"/>
                <w:sz w:val="22"/>
                <w:szCs w:val="22"/>
              </w:rPr>
            </w:pPr>
          </w:p>
        </w:tc>
        <w:tc>
          <w:tcPr>
            <w:tcW w:w="2129" w:type="pct"/>
          </w:tcPr>
          <w:p w14:paraId="18A4D42F" w14:textId="77777777" w:rsidR="000677FE" w:rsidRPr="000677FE" w:rsidRDefault="000677FE" w:rsidP="001C5A51">
            <w:pPr>
              <w:widowControl w:val="0"/>
              <w:spacing w:line="276" w:lineRule="auto"/>
              <w:jc w:val="both"/>
              <w:rPr>
                <w:rFonts w:ascii="Times New Roman" w:hAnsi="Times New Roman"/>
                <w:sz w:val="22"/>
                <w:szCs w:val="22"/>
              </w:rPr>
            </w:pPr>
            <w:proofErr w:type="spellStart"/>
            <w:r w:rsidRPr="000677FE">
              <w:rPr>
                <w:rFonts w:ascii="Times New Roman" w:hAnsi="Times New Roman"/>
                <w:sz w:val="22"/>
                <w:szCs w:val="22"/>
              </w:rPr>
              <w:t>Không</w:t>
            </w:r>
            <w:proofErr w:type="spellEnd"/>
            <w:r w:rsidRPr="000677FE">
              <w:rPr>
                <w:rFonts w:ascii="Times New Roman" w:hAnsi="Times New Roman"/>
                <w:sz w:val="22"/>
                <w:szCs w:val="22"/>
              </w:rPr>
              <w:t xml:space="preserve"> </w:t>
            </w:r>
            <w:proofErr w:type="spellStart"/>
            <w:r w:rsidRPr="000677FE">
              <w:rPr>
                <w:rFonts w:ascii="Times New Roman" w:hAnsi="Times New Roman"/>
                <w:sz w:val="22"/>
                <w:szCs w:val="22"/>
              </w:rPr>
              <w:t>ngấm</w:t>
            </w:r>
            <w:proofErr w:type="spellEnd"/>
            <w:r w:rsidRPr="000677FE">
              <w:rPr>
                <w:rFonts w:ascii="Times New Roman" w:hAnsi="Times New Roman"/>
                <w:sz w:val="22"/>
                <w:szCs w:val="22"/>
              </w:rPr>
              <w:t xml:space="preserve"> </w:t>
            </w:r>
            <w:proofErr w:type="spellStart"/>
            <w:r w:rsidRPr="000677FE">
              <w:rPr>
                <w:rFonts w:ascii="Times New Roman" w:hAnsi="Times New Roman"/>
                <w:sz w:val="22"/>
                <w:szCs w:val="22"/>
              </w:rPr>
              <w:t>thuốc</w:t>
            </w:r>
            <w:proofErr w:type="spellEnd"/>
          </w:p>
        </w:tc>
        <w:tc>
          <w:tcPr>
            <w:tcW w:w="710" w:type="pct"/>
          </w:tcPr>
          <w:p w14:paraId="066CBDFC" w14:textId="77777777" w:rsidR="000677FE" w:rsidRPr="000677FE" w:rsidRDefault="000677FE" w:rsidP="001C5A51">
            <w:pPr>
              <w:widowControl w:val="0"/>
              <w:spacing w:line="276" w:lineRule="auto"/>
              <w:jc w:val="center"/>
              <w:rPr>
                <w:rFonts w:ascii="Times New Roman" w:hAnsi="Times New Roman"/>
                <w:sz w:val="22"/>
                <w:szCs w:val="22"/>
              </w:rPr>
            </w:pPr>
            <w:r w:rsidRPr="000677FE">
              <w:rPr>
                <w:rFonts w:ascii="Times New Roman" w:hAnsi="Times New Roman"/>
                <w:sz w:val="22"/>
                <w:szCs w:val="22"/>
              </w:rPr>
              <w:t>0</w:t>
            </w:r>
          </w:p>
        </w:tc>
        <w:tc>
          <w:tcPr>
            <w:tcW w:w="656" w:type="pct"/>
            <w:shd w:val="clear" w:color="auto" w:fill="auto"/>
            <w:vAlign w:val="bottom"/>
          </w:tcPr>
          <w:p w14:paraId="14C114C9" w14:textId="77777777" w:rsidR="000677FE" w:rsidRPr="000677FE" w:rsidRDefault="000677FE" w:rsidP="001C5A51">
            <w:pPr>
              <w:widowControl w:val="0"/>
              <w:spacing w:line="276" w:lineRule="auto"/>
              <w:jc w:val="center"/>
              <w:rPr>
                <w:rFonts w:ascii="Times New Roman" w:hAnsi="Times New Roman"/>
                <w:sz w:val="22"/>
                <w:szCs w:val="22"/>
              </w:rPr>
            </w:pPr>
            <w:r w:rsidRPr="000677FE">
              <w:rPr>
                <w:rFonts w:ascii="Times New Roman" w:hAnsi="Times New Roman"/>
                <w:sz w:val="22"/>
                <w:szCs w:val="22"/>
              </w:rPr>
              <w:t>0</w:t>
            </w:r>
          </w:p>
        </w:tc>
      </w:tr>
      <w:tr w:rsidR="000677FE" w:rsidRPr="000677FE" w14:paraId="69A971A9" w14:textId="77777777" w:rsidTr="000677FE">
        <w:trPr>
          <w:jc w:val="center"/>
        </w:trPr>
        <w:tc>
          <w:tcPr>
            <w:tcW w:w="1505" w:type="pct"/>
            <w:vMerge w:val="restart"/>
          </w:tcPr>
          <w:p w14:paraId="1B5313FD" w14:textId="77777777" w:rsidR="000677FE" w:rsidRPr="000677FE" w:rsidRDefault="000677FE" w:rsidP="001C5A51">
            <w:pPr>
              <w:widowControl w:val="0"/>
              <w:spacing w:line="276" w:lineRule="auto"/>
              <w:jc w:val="both"/>
              <w:rPr>
                <w:rFonts w:ascii="Times New Roman" w:hAnsi="Times New Roman"/>
                <w:sz w:val="22"/>
                <w:szCs w:val="22"/>
              </w:rPr>
            </w:pPr>
            <w:proofErr w:type="spellStart"/>
            <w:r w:rsidRPr="000677FE">
              <w:rPr>
                <w:rFonts w:ascii="Times New Roman" w:hAnsi="Times New Roman"/>
                <w:sz w:val="22"/>
                <w:szCs w:val="22"/>
              </w:rPr>
              <w:t>Ranh</w:t>
            </w:r>
            <w:proofErr w:type="spellEnd"/>
            <w:r w:rsidRPr="000677FE">
              <w:rPr>
                <w:rFonts w:ascii="Times New Roman" w:hAnsi="Times New Roman"/>
                <w:sz w:val="22"/>
                <w:szCs w:val="22"/>
              </w:rPr>
              <w:t xml:space="preserve"> </w:t>
            </w:r>
            <w:proofErr w:type="spellStart"/>
            <w:r w:rsidRPr="000677FE">
              <w:rPr>
                <w:rFonts w:ascii="Times New Roman" w:hAnsi="Times New Roman"/>
                <w:sz w:val="22"/>
                <w:szCs w:val="22"/>
              </w:rPr>
              <w:t>giới</w:t>
            </w:r>
            <w:proofErr w:type="spellEnd"/>
          </w:p>
        </w:tc>
        <w:tc>
          <w:tcPr>
            <w:tcW w:w="2129" w:type="pct"/>
          </w:tcPr>
          <w:p w14:paraId="5D328D4D" w14:textId="77777777" w:rsidR="000677FE" w:rsidRPr="000677FE" w:rsidRDefault="000677FE" w:rsidP="001C5A51">
            <w:pPr>
              <w:widowControl w:val="0"/>
              <w:spacing w:line="276" w:lineRule="auto"/>
              <w:jc w:val="both"/>
              <w:rPr>
                <w:rFonts w:ascii="Times New Roman" w:hAnsi="Times New Roman"/>
                <w:sz w:val="22"/>
                <w:szCs w:val="22"/>
              </w:rPr>
            </w:pPr>
            <w:proofErr w:type="spellStart"/>
            <w:r w:rsidRPr="000677FE">
              <w:rPr>
                <w:rFonts w:ascii="Times New Roman" w:hAnsi="Times New Roman"/>
                <w:sz w:val="22"/>
                <w:szCs w:val="22"/>
              </w:rPr>
              <w:t>Rõ</w:t>
            </w:r>
            <w:proofErr w:type="spellEnd"/>
          </w:p>
        </w:tc>
        <w:tc>
          <w:tcPr>
            <w:tcW w:w="710" w:type="pct"/>
          </w:tcPr>
          <w:p w14:paraId="7763AC3E" w14:textId="77777777" w:rsidR="000677FE" w:rsidRPr="000677FE" w:rsidRDefault="000677FE" w:rsidP="001C5A51">
            <w:pPr>
              <w:widowControl w:val="0"/>
              <w:spacing w:line="276" w:lineRule="auto"/>
              <w:jc w:val="center"/>
              <w:rPr>
                <w:rFonts w:ascii="Times New Roman" w:hAnsi="Times New Roman"/>
                <w:sz w:val="22"/>
                <w:szCs w:val="22"/>
              </w:rPr>
            </w:pPr>
            <w:r w:rsidRPr="000677FE">
              <w:rPr>
                <w:rFonts w:ascii="Times New Roman" w:hAnsi="Times New Roman"/>
                <w:sz w:val="22"/>
                <w:szCs w:val="22"/>
              </w:rPr>
              <w:t>33</w:t>
            </w:r>
          </w:p>
        </w:tc>
        <w:tc>
          <w:tcPr>
            <w:tcW w:w="656" w:type="pct"/>
            <w:shd w:val="clear" w:color="auto" w:fill="auto"/>
            <w:vAlign w:val="bottom"/>
          </w:tcPr>
          <w:p w14:paraId="45D3CE98" w14:textId="77777777" w:rsidR="000677FE" w:rsidRPr="000677FE" w:rsidRDefault="000677FE" w:rsidP="001C5A51">
            <w:pPr>
              <w:widowControl w:val="0"/>
              <w:spacing w:line="276" w:lineRule="auto"/>
              <w:jc w:val="center"/>
              <w:rPr>
                <w:rFonts w:ascii="Times New Roman" w:hAnsi="Times New Roman"/>
                <w:sz w:val="22"/>
                <w:szCs w:val="22"/>
              </w:rPr>
            </w:pPr>
            <w:r w:rsidRPr="000677FE">
              <w:rPr>
                <w:rFonts w:ascii="Times New Roman" w:hAnsi="Times New Roman"/>
                <w:sz w:val="22"/>
                <w:szCs w:val="22"/>
              </w:rPr>
              <w:t>30</w:t>
            </w:r>
          </w:p>
        </w:tc>
      </w:tr>
      <w:tr w:rsidR="000677FE" w:rsidRPr="000677FE" w14:paraId="011D60A2" w14:textId="77777777" w:rsidTr="000677FE">
        <w:trPr>
          <w:jc w:val="center"/>
        </w:trPr>
        <w:tc>
          <w:tcPr>
            <w:tcW w:w="1505" w:type="pct"/>
            <w:vMerge/>
          </w:tcPr>
          <w:p w14:paraId="247A556F" w14:textId="77777777" w:rsidR="000677FE" w:rsidRPr="000677FE" w:rsidRDefault="000677FE" w:rsidP="001C5A51">
            <w:pPr>
              <w:widowControl w:val="0"/>
              <w:spacing w:line="276" w:lineRule="auto"/>
              <w:jc w:val="both"/>
              <w:rPr>
                <w:rFonts w:ascii="Times New Roman" w:hAnsi="Times New Roman"/>
                <w:sz w:val="22"/>
                <w:szCs w:val="22"/>
              </w:rPr>
            </w:pPr>
          </w:p>
        </w:tc>
        <w:tc>
          <w:tcPr>
            <w:tcW w:w="2129" w:type="pct"/>
          </w:tcPr>
          <w:p w14:paraId="042C5287" w14:textId="77777777" w:rsidR="000677FE" w:rsidRPr="000677FE" w:rsidRDefault="000677FE" w:rsidP="001C5A51">
            <w:pPr>
              <w:widowControl w:val="0"/>
              <w:spacing w:line="276" w:lineRule="auto"/>
              <w:jc w:val="both"/>
              <w:rPr>
                <w:rFonts w:ascii="Times New Roman" w:hAnsi="Times New Roman"/>
                <w:sz w:val="22"/>
                <w:szCs w:val="22"/>
              </w:rPr>
            </w:pPr>
            <w:proofErr w:type="spellStart"/>
            <w:r w:rsidRPr="000677FE">
              <w:rPr>
                <w:rFonts w:ascii="Times New Roman" w:hAnsi="Times New Roman"/>
                <w:sz w:val="22"/>
                <w:szCs w:val="22"/>
              </w:rPr>
              <w:t>Không</w:t>
            </w:r>
            <w:proofErr w:type="spellEnd"/>
            <w:r w:rsidRPr="000677FE">
              <w:rPr>
                <w:rFonts w:ascii="Times New Roman" w:hAnsi="Times New Roman"/>
                <w:sz w:val="22"/>
                <w:szCs w:val="22"/>
              </w:rPr>
              <w:t xml:space="preserve"> </w:t>
            </w:r>
            <w:proofErr w:type="spellStart"/>
            <w:r w:rsidRPr="000677FE">
              <w:rPr>
                <w:rFonts w:ascii="Times New Roman" w:hAnsi="Times New Roman"/>
                <w:sz w:val="22"/>
                <w:szCs w:val="22"/>
              </w:rPr>
              <w:t>rõ</w:t>
            </w:r>
            <w:proofErr w:type="spellEnd"/>
          </w:p>
        </w:tc>
        <w:tc>
          <w:tcPr>
            <w:tcW w:w="710" w:type="pct"/>
          </w:tcPr>
          <w:p w14:paraId="3366B84C" w14:textId="77777777" w:rsidR="000677FE" w:rsidRPr="000677FE" w:rsidRDefault="000677FE" w:rsidP="001C5A51">
            <w:pPr>
              <w:widowControl w:val="0"/>
              <w:spacing w:line="276" w:lineRule="auto"/>
              <w:jc w:val="center"/>
              <w:rPr>
                <w:rFonts w:ascii="Times New Roman" w:hAnsi="Times New Roman"/>
                <w:sz w:val="22"/>
                <w:szCs w:val="22"/>
              </w:rPr>
            </w:pPr>
            <w:r w:rsidRPr="000677FE">
              <w:rPr>
                <w:rFonts w:ascii="Times New Roman" w:hAnsi="Times New Roman"/>
                <w:sz w:val="22"/>
                <w:szCs w:val="22"/>
              </w:rPr>
              <w:t>77</w:t>
            </w:r>
          </w:p>
        </w:tc>
        <w:tc>
          <w:tcPr>
            <w:tcW w:w="656" w:type="pct"/>
            <w:shd w:val="clear" w:color="auto" w:fill="auto"/>
            <w:vAlign w:val="bottom"/>
          </w:tcPr>
          <w:p w14:paraId="06B8F861" w14:textId="77777777" w:rsidR="000677FE" w:rsidRPr="000677FE" w:rsidRDefault="000677FE" w:rsidP="001C5A51">
            <w:pPr>
              <w:widowControl w:val="0"/>
              <w:spacing w:line="276" w:lineRule="auto"/>
              <w:jc w:val="center"/>
              <w:rPr>
                <w:rFonts w:ascii="Times New Roman" w:hAnsi="Times New Roman"/>
                <w:sz w:val="22"/>
                <w:szCs w:val="22"/>
              </w:rPr>
            </w:pPr>
            <w:r w:rsidRPr="000677FE">
              <w:rPr>
                <w:rFonts w:ascii="Times New Roman" w:hAnsi="Times New Roman"/>
                <w:sz w:val="22"/>
                <w:szCs w:val="22"/>
              </w:rPr>
              <w:t>70</w:t>
            </w:r>
          </w:p>
        </w:tc>
      </w:tr>
      <w:tr w:rsidR="000677FE" w:rsidRPr="000677FE" w14:paraId="5AB49DD1" w14:textId="77777777" w:rsidTr="000677FE">
        <w:trPr>
          <w:jc w:val="center"/>
        </w:trPr>
        <w:tc>
          <w:tcPr>
            <w:tcW w:w="1505" w:type="pct"/>
            <w:vMerge w:val="restart"/>
          </w:tcPr>
          <w:p w14:paraId="5F10CD97" w14:textId="77777777" w:rsidR="000677FE" w:rsidRPr="000677FE" w:rsidRDefault="000677FE" w:rsidP="001C5A51">
            <w:pPr>
              <w:widowControl w:val="0"/>
              <w:spacing w:line="276" w:lineRule="auto"/>
              <w:jc w:val="both"/>
              <w:rPr>
                <w:rFonts w:ascii="Times New Roman" w:hAnsi="Times New Roman"/>
                <w:sz w:val="22"/>
                <w:szCs w:val="22"/>
              </w:rPr>
            </w:pPr>
            <w:proofErr w:type="spellStart"/>
            <w:r w:rsidRPr="000677FE">
              <w:rPr>
                <w:rFonts w:ascii="Times New Roman" w:hAnsi="Times New Roman"/>
                <w:sz w:val="22"/>
                <w:szCs w:val="22"/>
              </w:rPr>
              <w:t>Xâm</w:t>
            </w:r>
            <w:proofErr w:type="spellEnd"/>
            <w:r w:rsidRPr="000677FE">
              <w:rPr>
                <w:rFonts w:ascii="Times New Roman" w:hAnsi="Times New Roman"/>
                <w:sz w:val="22"/>
                <w:szCs w:val="22"/>
              </w:rPr>
              <w:t xml:space="preserve"> </w:t>
            </w:r>
            <w:proofErr w:type="spellStart"/>
            <w:r w:rsidRPr="000677FE">
              <w:rPr>
                <w:rFonts w:ascii="Times New Roman" w:hAnsi="Times New Roman"/>
                <w:sz w:val="22"/>
                <w:szCs w:val="22"/>
              </w:rPr>
              <w:t>lấn</w:t>
            </w:r>
            <w:proofErr w:type="spellEnd"/>
          </w:p>
        </w:tc>
        <w:tc>
          <w:tcPr>
            <w:tcW w:w="2129" w:type="pct"/>
          </w:tcPr>
          <w:p w14:paraId="22ABF02D" w14:textId="77777777" w:rsidR="000677FE" w:rsidRPr="000677FE" w:rsidRDefault="000677FE" w:rsidP="001C5A51">
            <w:pPr>
              <w:widowControl w:val="0"/>
              <w:spacing w:line="276" w:lineRule="auto"/>
              <w:jc w:val="both"/>
              <w:rPr>
                <w:rFonts w:ascii="Times New Roman" w:hAnsi="Times New Roman"/>
                <w:sz w:val="22"/>
                <w:szCs w:val="22"/>
              </w:rPr>
            </w:pPr>
            <w:proofErr w:type="spellStart"/>
            <w:r w:rsidRPr="000677FE">
              <w:rPr>
                <w:rFonts w:ascii="Times New Roman" w:hAnsi="Times New Roman"/>
                <w:sz w:val="22"/>
                <w:szCs w:val="22"/>
              </w:rPr>
              <w:t>Xâm</w:t>
            </w:r>
            <w:proofErr w:type="spellEnd"/>
            <w:r w:rsidRPr="000677FE">
              <w:rPr>
                <w:rFonts w:ascii="Times New Roman" w:hAnsi="Times New Roman"/>
                <w:sz w:val="22"/>
                <w:szCs w:val="22"/>
              </w:rPr>
              <w:t xml:space="preserve"> </w:t>
            </w:r>
            <w:proofErr w:type="spellStart"/>
            <w:r w:rsidRPr="000677FE">
              <w:rPr>
                <w:rFonts w:ascii="Times New Roman" w:hAnsi="Times New Roman"/>
                <w:sz w:val="22"/>
                <w:szCs w:val="22"/>
              </w:rPr>
              <w:t>lấn</w:t>
            </w:r>
            <w:proofErr w:type="spellEnd"/>
            <w:r w:rsidRPr="000677FE">
              <w:rPr>
                <w:rFonts w:ascii="Times New Roman" w:hAnsi="Times New Roman"/>
                <w:sz w:val="22"/>
                <w:szCs w:val="22"/>
              </w:rPr>
              <w:t xml:space="preserve"> da, </w:t>
            </w:r>
            <w:proofErr w:type="spellStart"/>
            <w:r w:rsidRPr="000677FE">
              <w:rPr>
                <w:rFonts w:ascii="Times New Roman" w:hAnsi="Times New Roman"/>
                <w:sz w:val="22"/>
                <w:szCs w:val="22"/>
              </w:rPr>
              <w:t>niêm</w:t>
            </w:r>
            <w:proofErr w:type="spellEnd"/>
            <w:r w:rsidRPr="000677FE">
              <w:rPr>
                <w:rFonts w:ascii="Times New Roman" w:hAnsi="Times New Roman"/>
                <w:sz w:val="22"/>
                <w:szCs w:val="22"/>
              </w:rPr>
              <w:t xml:space="preserve"> </w:t>
            </w:r>
            <w:proofErr w:type="spellStart"/>
            <w:r w:rsidRPr="000677FE">
              <w:rPr>
                <w:rFonts w:ascii="Times New Roman" w:hAnsi="Times New Roman"/>
                <w:sz w:val="22"/>
                <w:szCs w:val="22"/>
              </w:rPr>
              <w:t>mạc</w:t>
            </w:r>
            <w:proofErr w:type="spellEnd"/>
          </w:p>
        </w:tc>
        <w:tc>
          <w:tcPr>
            <w:tcW w:w="710" w:type="pct"/>
          </w:tcPr>
          <w:p w14:paraId="3929B6E1" w14:textId="77777777" w:rsidR="000677FE" w:rsidRPr="000677FE" w:rsidRDefault="000677FE" w:rsidP="001C5A51">
            <w:pPr>
              <w:widowControl w:val="0"/>
              <w:spacing w:line="276" w:lineRule="auto"/>
              <w:jc w:val="center"/>
              <w:rPr>
                <w:rFonts w:ascii="Times New Roman" w:hAnsi="Times New Roman"/>
                <w:sz w:val="22"/>
                <w:szCs w:val="22"/>
              </w:rPr>
            </w:pPr>
            <w:r w:rsidRPr="000677FE">
              <w:rPr>
                <w:rFonts w:ascii="Times New Roman" w:hAnsi="Times New Roman"/>
                <w:sz w:val="22"/>
                <w:szCs w:val="22"/>
              </w:rPr>
              <w:t>20</w:t>
            </w:r>
          </w:p>
        </w:tc>
        <w:tc>
          <w:tcPr>
            <w:tcW w:w="656" w:type="pct"/>
            <w:shd w:val="clear" w:color="auto" w:fill="auto"/>
            <w:vAlign w:val="bottom"/>
          </w:tcPr>
          <w:p w14:paraId="1059A8FD" w14:textId="77777777" w:rsidR="000677FE" w:rsidRPr="000677FE" w:rsidRDefault="000677FE" w:rsidP="001C5A51">
            <w:pPr>
              <w:widowControl w:val="0"/>
              <w:spacing w:line="276" w:lineRule="auto"/>
              <w:jc w:val="center"/>
              <w:rPr>
                <w:rFonts w:ascii="Times New Roman" w:hAnsi="Times New Roman"/>
                <w:sz w:val="22"/>
                <w:szCs w:val="22"/>
              </w:rPr>
            </w:pPr>
            <w:r w:rsidRPr="000677FE">
              <w:rPr>
                <w:rFonts w:ascii="Times New Roman" w:hAnsi="Times New Roman"/>
                <w:sz w:val="22"/>
                <w:szCs w:val="22"/>
              </w:rPr>
              <w:t>18,2</w:t>
            </w:r>
          </w:p>
        </w:tc>
      </w:tr>
      <w:tr w:rsidR="000677FE" w:rsidRPr="000677FE" w14:paraId="7BFF601A" w14:textId="77777777" w:rsidTr="000677FE">
        <w:trPr>
          <w:jc w:val="center"/>
        </w:trPr>
        <w:tc>
          <w:tcPr>
            <w:tcW w:w="1505" w:type="pct"/>
            <w:vMerge/>
          </w:tcPr>
          <w:p w14:paraId="5E1745B2" w14:textId="77777777" w:rsidR="000677FE" w:rsidRPr="000677FE" w:rsidRDefault="000677FE" w:rsidP="001C5A51">
            <w:pPr>
              <w:widowControl w:val="0"/>
              <w:spacing w:line="276" w:lineRule="auto"/>
              <w:jc w:val="both"/>
              <w:rPr>
                <w:rFonts w:ascii="Times New Roman" w:hAnsi="Times New Roman"/>
                <w:sz w:val="22"/>
                <w:szCs w:val="22"/>
              </w:rPr>
            </w:pPr>
          </w:p>
        </w:tc>
        <w:tc>
          <w:tcPr>
            <w:tcW w:w="2129" w:type="pct"/>
          </w:tcPr>
          <w:p w14:paraId="3DD9B7A6" w14:textId="77777777" w:rsidR="000677FE" w:rsidRPr="000677FE" w:rsidRDefault="000677FE" w:rsidP="001C5A51">
            <w:pPr>
              <w:widowControl w:val="0"/>
              <w:spacing w:line="276" w:lineRule="auto"/>
              <w:jc w:val="both"/>
              <w:rPr>
                <w:rFonts w:ascii="Times New Roman" w:hAnsi="Times New Roman"/>
                <w:sz w:val="22"/>
                <w:szCs w:val="22"/>
              </w:rPr>
            </w:pPr>
            <w:proofErr w:type="spellStart"/>
            <w:r w:rsidRPr="000677FE">
              <w:rPr>
                <w:rFonts w:ascii="Times New Roman" w:hAnsi="Times New Roman"/>
                <w:sz w:val="22"/>
                <w:szCs w:val="22"/>
              </w:rPr>
              <w:t>Xâm</w:t>
            </w:r>
            <w:proofErr w:type="spellEnd"/>
            <w:r w:rsidRPr="000677FE">
              <w:rPr>
                <w:rFonts w:ascii="Times New Roman" w:hAnsi="Times New Roman"/>
                <w:sz w:val="22"/>
                <w:szCs w:val="22"/>
              </w:rPr>
              <w:t xml:space="preserve"> </w:t>
            </w:r>
            <w:proofErr w:type="spellStart"/>
            <w:r w:rsidRPr="000677FE">
              <w:rPr>
                <w:rFonts w:ascii="Times New Roman" w:hAnsi="Times New Roman"/>
                <w:sz w:val="22"/>
                <w:szCs w:val="22"/>
              </w:rPr>
              <w:t>lấn</w:t>
            </w:r>
            <w:proofErr w:type="spellEnd"/>
            <w:r w:rsidRPr="000677FE">
              <w:rPr>
                <w:rFonts w:ascii="Times New Roman" w:hAnsi="Times New Roman"/>
                <w:sz w:val="22"/>
                <w:szCs w:val="22"/>
              </w:rPr>
              <w:t xml:space="preserve"> </w:t>
            </w:r>
            <w:proofErr w:type="spellStart"/>
            <w:r w:rsidRPr="000677FE">
              <w:rPr>
                <w:rFonts w:ascii="Times New Roman" w:hAnsi="Times New Roman"/>
                <w:sz w:val="22"/>
                <w:szCs w:val="22"/>
              </w:rPr>
              <w:t>cơ</w:t>
            </w:r>
            <w:proofErr w:type="spellEnd"/>
          </w:p>
        </w:tc>
        <w:tc>
          <w:tcPr>
            <w:tcW w:w="710" w:type="pct"/>
          </w:tcPr>
          <w:p w14:paraId="64672A0D" w14:textId="77777777" w:rsidR="000677FE" w:rsidRPr="000677FE" w:rsidRDefault="000677FE" w:rsidP="001C5A51">
            <w:pPr>
              <w:widowControl w:val="0"/>
              <w:spacing w:line="276" w:lineRule="auto"/>
              <w:jc w:val="center"/>
              <w:rPr>
                <w:rFonts w:ascii="Times New Roman" w:hAnsi="Times New Roman"/>
                <w:sz w:val="22"/>
                <w:szCs w:val="22"/>
              </w:rPr>
            </w:pPr>
            <w:r w:rsidRPr="000677FE">
              <w:rPr>
                <w:rFonts w:ascii="Times New Roman" w:hAnsi="Times New Roman"/>
                <w:sz w:val="22"/>
                <w:szCs w:val="22"/>
              </w:rPr>
              <w:t>18</w:t>
            </w:r>
          </w:p>
        </w:tc>
        <w:tc>
          <w:tcPr>
            <w:tcW w:w="656" w:type="pct"/>
            <w:shd w:val="clear" w:color="auto" w:fill="auto"/>
            <w:vAlign w:val="bottom"/>
          </w:tcPr>
          <w:p w14:paraId="64C53140" w14:textId="77777777" w:rsidR="000677FE" w:rsidRPr="000677FE" w:rsidRDefault="000677FE" w:rsidP="001C5A51">
            <w:pPr>
              <w:widowControl w:val="0"/>
              <w:spacing w:line="276" w:lineRule="auto"/>
              <w:jc w:val="center"/>
              <w:rPr>
                <w:rFonts w:ascii="Times New Roman" w:hAnsi="Times New Roman"/>
                <w:sz w:val="22"/>
                <w:szCs w:val="22"/>
              </w:rPr>
            </w:pPr>
            <w:r w:rsidRPr="000677FE">
              <w:rPr>
                <w:rFonts w:ascii="Times New Roman" w:hAnsi="Times New Roman"/>
                <w:sz w:val="22"/>
                <w:szCs w:val="22"/>
              </w:rPr>
              <w:t>16,4</w:t>
            </w:r>
          </w:p>
        </w:tc>
      </w:tr>
      <w:tr w:rsidR="000677FE" w:rsidRPr="000677FE" w14:paraId="0A43BB91" w14:textId="77777777" w:rsidTr="000677FE">
        <w:trPr>
          <w:jc w:val="center"/>
        </w:trPr>
        <w:tc>
          <w:tcPr>
            <w:tcW w:w="1505" w:type="pct"/>
            <w:vMerge/>
          </w:tcPr>
          <w:p w14:paraId="0F16CF51" w14:textId="77777777" w:rsidR="000677FE" w:rsidRPr="000677FE" w:rsidRDefault="000677FE" w:rsidP="001C5A51">
            <w:pPr>
              <w:widowControl w:val="0"/>
              <w:spacing w:line="276" w:lineRule="auto"/>
              <w:jc w:val="both"/>
              <w:rPr>
                <w:rFonts w:ascii="Times New Roman" w:hAnsi="Times New Roman"/>
                <w:sz w:val="22"/>
                <w:szCs w:val="22"/>
              </w:rPr>
            </w:pPr>
          </w:p>
        </w:tc>
        <w:tc>
          <w:tcPr>
            <w:tcW w:w="2129" w:type="pct"/>
          </w:tcPr>
          <w:p w14:paraId="791C124A" w14:textId="77777777" w:rsidR="000677FE" w:rsidRPr="000677FE" w:rsidRDefault="000677FE" w:rsidP="001C5A51">
            <w:pPr>
              <w:widowControl w:val="0"/>
              <w:spacing w:line="276" w:lineRule="auto"/>
              <w:jc w:val="both"/>
              <w:rPr>
                <w:rFonts w:ascii="Times New Roman" w:hAnsi="Times New Roman"/>
                <w:sz w:val="22"/>
                <w:szCs w:val="22"/>
              </w:rPr>
            </w:pPr>
            <w:proofErr w:type="spellStart"/>
            <w:r w:rsidRPr="000677FE">
              <w:rPr>
                <w:rFonts w:ascii="Times New Roman" w:hAnsi="Times New Roman"/>
                <w:sz w:val="22"/>
                <w:szCs w:val="22"/>
              </w:rPr>
              <w:t>Xâm</w:t>
            </w:r>
            <w:proofErr w:type="spellEnd"/>
            <w:r w:rsidRPr="000677FE">
              <w:rPr>
                <w:rFonts w:ascii="Times New Roman" w:hAnsi="Times New Roman"/>
                <w:sz w:val="22"/>
                <w:szCs w:val="22"/>
              </w:rPr>
              <w:t xml:space="preserve"> </w:t>
            </w:r>
            <w:proofErr w:type="spellStart"/>
            <w:r w:rsidRPr="000677FE">
              <w:rPr>
                <w:rFonts w:ascii="Times New Roman" w:hAnsi="Times New Roman"/>
                <w:sz w:val="22"/>
                <w:szCs w:val="22"/>
              </w:rPr>
              <w:t>lấn</w:t>
            </w:r>
            <w:proofErr w:type="spellEnd"/>
            <w:r w:rsidRPr="000677FE">
              <w:rPr>
                <w:rFonts w:ascii="Times New Roman" w:hAnsi="Times New Roman"/>
                <w:sz w:val="22"/>
                <w:szCs w:val="22"/>
              </w:rPr>
              <w:t xml:space="preserve"> </w:t>
            </w:r>
            <w:proofErr w:type="spellStart"/>
            <w:r w:rsidRPr="000677FE">
              <w:rPr>
                <w:rFonts w:ascii="Times New Roman" w:hAnsi="Times New Roman"/>
                <w:sz w:val="22"/>
                <w:szCs w:val="22"/>
              </w:rPr>
              <w:t>gân-xương-khớp</w:t>
            </w:r>
            <w:proofErr w:type="spellEnd"/>
          </w:p>
        </w:tc>
        <w:tc>
          <w:tcPr>
            <w:tcW w:w="710" w:type="pct"/>
          </w:tcPr>
          <w:p w14:paraId="44F6A61B" w14:textId="77777777" w:rsidR="000677FE" w:rsidRPr="000677FE" w:rsidRDefault="000677FE" w:rsidP="001C5A51">
            <w:pPr>
              <w:widowControl w:val="0"/>
              <w:spacing w:line="276" w:lineRule="auto"/>
              <w:jc w:val="center"/>
              <w:rPr>
                <w:rFonts w:ascii="Times New Roman" w:hAnsi="Times New Roman"/>
                <w:sz w:val="22"/>
                <w:szCs w:val="22"/>
                <w:lang w:val="vi-VN"/>
              </w:rPr>
            </w:pPr>
            <w:r w:rsidRPr="000677FE">
              <w:rPr>
                <w:rFonts w:ascii="Times New Roman" w:hAnsi="Times New Roman"/>
                <w:sz w:val="22"/>
                <w:szCs w:val="22"/>
                <w:lang w:val="vi-VN"/>
              </w:rPr>
              <w:t>2</w:t>
            </w:r>
          </w:p>
        </w:tc>
        <w:tc>
          <w:tcPr>
            <w:tcW w:w="656" w:type="pct"/>
            <w:shd w:val="clear" w:color="auto" w:fill="auto"/>
            <w:vAlign w:val="bottom"/>
          </w:tcPr>
          <w:p w14:paraId="454F3226" w14:textId="77777777" w:rsidR="000677FE" w:rsidRPr="000677FE" w:rsidRDefault="000677FE" w:rsidP="001C5A51">
            <w:pPr>
              <w:widowControl w:val="0"/>
              <w:spacing w:line="276" w:lineRule="auto"/>
              <w:jc w:val="center"/>
              <w:rPr>
                <w:rFonts w:ascii="Times New Roman" w:hAnsi="Times New Roman"/>
                <w:sz w:val="22"/>
                <w:szCs w:val="22"/>
                <w:lang w:val="vi-VN"/>
              </w:rPr>
            </w:pPr>
            <w:r w:rsidRPr="000677FE">
              <w:rPr>
                <w:rFonts w:ascii="Times New Roman" w:hAnsi="Times New Roman"/>
                <w:sz w:val="22"/>
                <w:szCs w:val="22"/>
                <w:lang w:val="vi-VN"/>
              </w:rPr>
              <w:t>1,8</w:t>
            </w:r>
          </w:p>
        </w:tc>
      </w:tr>
      <w:tr w:rsidR="000677FE" w:rsidRPr="000677FE" w14:paraId="4A24F05E" w14:textId="77777777" w:rsidTr="000677FE">
        <w:trPr>
          <w:jc w:val="center"/>
        </w:trPr>
        <w:tc>
          <w:tcPr>
            <w:tcW w:w="1505" w:type="pct"/>
            <w:vMerge/>
          </w:tcPr>
          <w:p w14:paraId="637F6265" w14:textId="77777777" w:rsidR="000677FE" w:rsidRPr="000677FE" w:rsidRDefault="000677FE" w:rsidP="001C5A51">
            <w:pPr>
              <w:widowControl w:val="0"/>
              <w:spacing w:line="276" w:lineRule="auto"/>
              <w:jc w:val="both"/>
              <w:rPr>
                <w:rFonts w:ascii="Times New Roman" w:hAnsi="Times New Roman"/>
                <w:sz w:val="22"/>
                <w:szCs w:val="22"/>
              </w:rPr>
            </w:pPr>
          </w:p>
        </w:tc>
        <w:tc>
          <w:tcPr>
            <w:tcW w:w="2129" w:type="pct"/>
          </w:tcPr>
          <w:p w14:paraId="28EEA9CA" w14:textId="77777777" w:rsidR="000677FE" w:rsidRPr="000677FE" w:rsidRDefault="000677FE" w:rsidP="001C5A51">
            <w:pPr>
              <w:widowControl w:val="0"/>
              <w:spacing w:line="276" w:lineRule="auto"/>
              <w:jc w:val="both"/>
              <w:rPr>
                <w:rFonts w:ascii="Times New Roman" w:hAnsi="Times New Roman"/>
                <w:sz w:val="22"/>
                <w:szCs w:val="22"/>
              </w:rPr>
            </w:pPr>
            <w:r w:rsidRPr="000677FE">
              <w:rPr>
                <w:rFonts w:ascii="Times New Roman" w:hAnsi="Times New Roman"/>
                <w:sz w:val="22"/>
                <w:szCs w:val="22"/>
              </w:rPr>
              <w:t xml:space="preserve">≥ 2 </w:t>
            </w:r>
            <w:proofErr w:type="spellStart"/>
            <w:r w:rsidRPr="000677FE">
              <w:rPr>
                <w:rFonts w:ascii="Times New Roman" w:hAnsi="Times New Roman"/>
                <w:sz w:val="22"/>
                <w:szCs w:val="22"/>
              </w:rPr>
              <w:t>tổ</w:t>
            </w:r>
            <w:proofErr w:type="spellEnd"/>
            <w:r w:rsidRPr="000677FE">
              <w:rPr>
                <w:rFonts w:ascii="Times New Roman" w:hAnsi="Times New Roman"/>
                <w:sz w:val="22"/>
                <w:szCs w:val="22"/>
              </w:rPr>
              <w:t xml:space="preserve"> </w:t>
            </w:r>
            <w:proofErr w:type="spellStart"/>
            <w:r w:rsidRPr="000677FE">
              <w:rPr>
                <w:rFonts w:ascii="Times New Roman" w:hAnsi="Times New Roman"/>
                <w:sz w:val="22"/>
                <w:szCs w:val="22"/>
              </w:rPr>
              <w:t>chức</w:t>
            </w:r>
            <w:proofErr w:type="spellEnd"/>
          </w:p>
        </w:tc>
        <w:tc>
          <w:tcPr>
            <w:tcW w:w="710" w:type="pct"/>
          </w:tcPr>
          <w:p w14:paraId="66F46FD7" w14:textId="77777777" w:rsidR="000677FE" w:rsidRPr="000677FE" w:rsidRDefault="000677FE" w:rsidP="001C5A51">
            <w:pPr>
              <w:widowControl w:val="0"/>
              <w:spacing w:line="276" w:lineRule="auto"/>
              <w:jc w:val="center"/>
              <w:rPr>
                <w:rFonts w:ascii="Times New Roman" w:hAnsi="Times New Roman"/>
                <w:sz w:val="22"/>
                <w:szCs w:val="22"/>
                <w:lang w:val="vi-VN"/>
              </w:rPr>
            </w:pPr>
            <w:r w:rsidRPr="000677FE">
              <w:rPr>
                <w:rFonts w:ascii="Times New Roman" w:hAnsi="Times New Roman"/>
                <w:sz w:val="22"/>
                <w:szCs w:val="22"/>
              </w:rPr>
              <w:t>7</w:t>
            </w:r>
            <w:r w:rsidRPr="000677FE">
              <w:rPr>
                <w:rFonts w:ascii="Times New Roman" w:hAnsi="Times New Roman"/>
                <w:sz w:val="22"/>
                <w:szCs w:val="22"/>
                <w:lang w:val="vi-VN"/>
              </w:rPr>
              <w:t>0</w:t>
            </w:r>
          </w:p>
        </w:tc>
        <w:tc>
          <w:tcPr>
            <w:tcW w:w="656" w:type="pct"/>
            <w:shd w:val="clear" w:color="auto" w:fill="auto"/>
            <w:vAlign w:val="bottom"/>
          </w:tcPr>
          <w:p w14:paraId="4A73738E" w14:textId="77777777" w:rsidR="000677FE" w:rsidRPr="000677FE" w:rsidRDefault="000677FE" w:rsidP="001C5A51">
            <w:pPr>
              <w:widowControl w:val="0"/>
              <w:spacing w:line="276" w:lineRule="auto"/>
              <w:jc w:val="center"/>
              <w:rPr>
                <w:rFonts w:ascii="Times New Roman" w:hAnsi="Times New Roman"/>
                <w:sz w:val="22"/>
                <w:szCs w:val="22"/>
                <w:lang w:val="vi-VN"/>
              </w:rPr>
            </w:pPr>
            <w:r w:rsidRPr="000677FE">
              <w:rPr>
                <w:rFonts w:ascii="Times New Roman" w:hAnsi="Times New Roman"/>
                <w:sz w:val="22"/>
                <w:szCs w:val="22"/>
              </w:rPr>
              <w:t>6</w:t>
            </w:r>
            <w:r w:rsidRPr="000677FE">
              <w:rPr>
                <w:rFonts w:ascii="Times New Roman" w:hAnsi="Times New Roman"/>
                <w:sz w:val="22"/>
                <w:szCs w:val="22"/>
                <w:lang w:val="vi-VN"/>
              </w:rPr>
              <w:t>3,6</w:t>
            </w:r>
          </w:p>
        </w:tc>
      </w:tr>
      <w:tr w:rsidR="000677FE" w:rsidRPr="000677FE" w14:paraId="3CB317F3" w14:textId="77777777" w:rsidTr="000677FE">
        <w:trPr>
          <w:jc w:val="center"/>
        </w:trPr>
        <w:tc>
          <w:tcPr>
            <w:tcW w:w="3634" w:type="pct"/>
            <w:gridSpan w:val="2"/>
          </w:tcPr>
          <w:p w14:paraId="06262191" w14:textId="77777777" w:rsidR="000677FE" w:rsidRPr="000677FE" w:rsidRDefault="000677FE" w:rsidP="001C5A51">
            <w:pPr>
              <w:widowControl w:val="0"/>
              <w:spacing w:line="276" w:lineRule="auto"/>
              <w:jc w:val="both"/>
              <w:rPr>
                <w:rFonts w:ascii="Times New Roman" w:hAnsi="Times New Roman"/>
                <w:sz w:val="22"/>
                <w:szCs w:val="22"/>
              </w:rPr>
            </w:pPr>
            <w:proofErr w:type="spellStart"/>
            <w:r w:rsidRPr="000677FE">
              <w:rPr>
                <w:rFonts w:ascii="Times New Roman" w:hAnsi="Times New Roman"/>
                <w:sz w:val="22"/>
                <w:szCs w:val="22"/>
              </w:rPr>
              <w:t>Tĩnh</w:t>
            </w:r>
            <w:proofErr w:type="spellEnd"/>
            <w:r w:rsidRPr="000677FE">
              <w:rPr>
                <w:rFonts w:ascii="Times New Roman" w:hAnsi="Times New Roman"/>
                <w:sz w:val="22"/>
                <w:szCs w:val="22"/>
              </w:rPr>
              <w:t xml:space="preserve"> </w:t>
            </w:r>
            <w:proofErr w:type="spellStart"/>
            <w:r w:rsidRPr="000677FE">
              <w:rPr>
                <w:rFonts w:ascii="Times New Roman" w:hAnsi="Times New Roman"/>
                <w:sz w:val="22"/>
                <w:szCs w:val="22"/>
              </w:rPr>
              <w:t>mạch</w:t>
            </w:r>
            <w:proofErr w:type="spellEnd"/>
            <w:r w:rsidRPr="000677FE">
              <w:rPr>
                <w:rFonts w:ascii="Times New Roman" w:hAnsi="Times New Roman"/>
                <w:sz w:val="22"/>
                <w:szCs w:val="22"/>
              </w:rPr>
              <w:t xml:space="preserve"> </w:t>
            </w:r>
            <w:proofErr w:type="spellStart"/>
            <w:r w:rsidRPr="000677FE">
              <w:rPr>
                <w:rFonts w:ascii="Times New Roman" w:hAnsi="Times New Roman"/>
                <w:sz w:val="22"/>
                <w:szCs w:val="22"/>
              </w:rPr>
              <w:t>dẫn</w:t>
            </w:r>
            <w:proofErr w:type="spellEnd"/>
            <w:r w:rsidRPr="000677FE">
              <w:rPr>
                <w:rFonts w:ascii="Times New Roman" w:hAnsi="Times New Roman"/>
                <w:sz w:val="22"/>
                <w:szCs w:val="22"/>
              </w:rPr>
              <w:t xml:space="preserve"> </w:t>
            </w:r>
            <w:proofErr w:type="spellStart"/>
            <w:r w:rsidRPr="000677FE">
              <w:rPr>
                <w:rFonts w:ascii="Times New Roman" w:hAnsi="Times New Roman"/>
                <w:sz w:val="22"/>
                <w:szCs w:val="22"/>
              </w:rPr>
              <w:t>lưu</w:t>
            </w:r>
            <w:proofErr w:type="spellEnd"/>
          </w:p>
        </w:tc>
        <w:tc>
          <w:tcPr>
            <w:tcW w:w="710" w:type="pct"/>
          </w:tcPr>
          <w:p w14:paraId="7FE25BDD" w14:textId="77777777" w:rsidR="000677FE" w:rsidRPr="000677FE" w:rsidRDefault="000677FE" w:rsidP="001C5A51">
            <w:pPr>
              <w:widowControl w:val="0"/>
              <w:spacing w:line="276" w:lineRule="auto"/>
              <w:jc w:val="center"/>
              <w:rPr>
                <w:rFonts w:ascii="Times New Roman" w:hAnsi="Times New Roman"/>
                <w:sz w:val="22"/>
                <w:szCs w:val="22"/>
              </w:rPr>
            </w:pPr>
            <w:r w:rsidRPr="000677FE">
              <w:rPr>
                <w:rFonts w:ascii="Times New Roman" w:hAnsi="Times New Roman"/>
                <w:sz w:val="22"/>
                <w:szCs w:val="22"/>
              </w:rPr>
              <w:t>1</w:t>
            </w:r>
          </w:p>
        </w:tc>
        <w:tc>
          <w:tcPr>
            <w:tcW w:w="656" w:type="pct"/>
            <w:shd w:val="clear" w:color="auto" w:fill="auto"/>
            <w:vAlign w:val="bottom"/>
          </w:tcPr>
          <w:p w14:paraId="29EB2339" w14:textId="77777777" w:rsidR="000677FE" w:rsidRPr="000677FE" w:rsidRDefault="000677FE" w:rsidP="001C5A51">
            <w:pPr>
              <w:widowControl w:val="0"/>
              <w:spacing w:line="276" w:lineRule="auto"/>
              <w:jc w:val="center"/>
              <w:rPr>
                <w:rFonts w:ascii="Times New Roman" w:hAnsi="Times New Roman"/>
                <w:sz w:val="22"/>
                <w:szCs w:val="22"/>
              </w:rPr>
            </w:pPr>
            <w:r w:rsidRPr="000677FE">
              <w:rPr>
                <w:rFonts w:ascii="Times New Roman" w:hAnsi="Times New Roman"/>
                <w:sz w:val="22"/>
                <w:szCs w:val="22"/>
              </w:rPr>
              <w:t>0,91</w:t>
            </w:r>
          </w:p>
        </w:tc>
      </w:tr>
      <w:tr w:rsidR="000677FE" w:rsidRPr="000677FE" w14:paraId="57FABE48" w14:textId="77777777" w:rsidTr="000677FE">
        <w:trPr>
          <w:jc w:val="center"/>
        </w:trPr>
        <w:tc>
          <w:tcPr>
            <w:tcW w:w="3634" w:type="pct"/>
            <w:gridSpan w:val="2"/>
          </w:tcPr>
          <w:p w14:paraId="3DAAA1BD" w14:textId="77777777" w:rsidR="000677FE" w:rsidRPr="000677FE" w:rsidRDefault="000677FE" w:rsidP="001C5A51">
            <w:pPr>
              <w:widowControl w:val="0"/>
              <w:spacing w:line="276" w:lineRule="auto"/>
              <w:jc w:val="both"/>
              <w:rPr>
                <w:rFonts w:ascii="Times New Roman" w:hAnsi="Times New Roman"/>
                <w:sz w:val="22"/>
                <w:szCs w:val="22"/>
              </w:rPr>
            </w:pPr>
            <w:proofErr w:type="spellStart"/>
            <w:r w:rsidRPr="000677FE">
              <w:rPr>
                <w:rFonts w:ascii="Times New Roman" w:hAnsi="Times New Roman"/>
                <w:sz w:val="22"/>
                <w:szCs w:val="22"/>
              </w:rPr>
              <w:t>Hạt</w:t>
            </w:r>
            <w:proofErr w:type="spellEnd"/>
            <w:r w:rsidRPr="000677FE">
              <w:rPr>
                <w:rFonts w:ascii="Times New Roman" w:hAnsi="Times New Roman"/>
                <w:sz w:val="22"/>
                <w:szCs w:val="22"/>
              </w:rPr>
              <w:t xml:space="preserve"> </w:t>
            </w:r>
            <w:proofErr w:type="spellStart"/>
            <w:r w:rsidRPr="000677FE">
              <w:rPr>
                <w:rFonts w:ascii="Times New Roman" w:hAnsi="Times New Roman"/>
                <w:sz w:val="22"/>
                <w:szCs w:val="22"/>
              </w:rPr>
              <w:t>canxi</w:t>
            </w:r>
            <w:proofErr w:type="spellEnd"/>
          </w:p>
        </w:tc>
        <w:tc>
          <w:tcPr>
            <w:tcW w:w="710" w:type="pct"/>
          </w:tcPr>
          <w:p w14:paraId="560BAF0B" w14:textId="77777777" w:rsidR="000677FE" w:rsidRPr="000677FE" w:rsidRDefault="000677FE" w:rsidP="001C5A51">
            <w:pPr>
              <w:widowControl w:val="0"/>
              <w:spacing w:line="276" w:lineRule="auto"/>
              <w:jc w:val="center"/>
              <w:rPr>
                <w:rFonts w:ascii="Times New Roman" w:hAnsi="Times New Roman"/>
                <w:sz w:val="22"/>
                <w:szCs w:val="22"/>
              </w:rPr>
            </w:pPr>
            <w:r w:rsidRPr="000677FE">
              <w:rPr>
                <w:rFonts w:ascii="Times New Roman" w:hAnsi="Times New Roman"/>
                <w:sz w:val="22"/>
                <w:szCs w:val="22"/>
              </w:rPr>
              <w:t>49</w:t>
            </w:r>
          </w:p>
        </w:tc>
        <w:tc>
          <w:tcPr>
            <w:tcW w:w="656" w:type="pct"/>
            <w:shd w:val="clear" w:color="auto" w:fill="auto"/>
            <w:vAlign w:val="bottom"/>
          </w:tcPr>
          <w:p w14:paraId="19471B9B" w14:textId="77777777" w:rsidR="000677FE" w:rsidRPr="000677FE" w:rsidRDefault="000677FE" w:rsidP="001C5A51">
            <w:pPr>
              <w:widowControl w:val="0"/>
              <w:spacing w:line="276" w:lineRule="auto"/>
              <w:jc w:val="center"/>
              <w:rPr>
                <w:rFonts w:ascii="Times New Roman" w:hAnsi="Times New Roman"/>
                <w:sz w:val="22"/>
                <w:szCs w:val="22"/>
              </w:rPr>
            </w:pPr>
            <w:r w:rsidRPr="000677FE">
              <w:rPr>
                <w:rFonts w:ascii="Times New Roman" w:hAnsi="Times New Roman"/>
                <w:sz w:val="22"/>
                <w:szCs w:val="22"/>
              </w:rPr>
              <w:t>44,5</w:t>
            </w:r>
          </w:p>
        </w:tc>
      </w:tr>
    </w:tbl>
    <w:p w14:paraId="4962BA1B" w14:textId="7197B2BD" w:rsidR="000677FE" w:rsidRPr="000677FE" w:rsidRDefault="000677FE" w:rsidP="001C5A51">
      <w:pPr>
        <w:widowControl w:val="0"/>
        <w:spacing w:line="276" w:lineRule="auto"/>
        <w:ind w:firstLine="426"/>
        <w:jc w:val="both"/>
        <w:rPr>
          <w:rFonts w:ascii="Times New Roman" w:hAnsi="Times New Roman"/>
          <w:sz w:val="22"/>
          <w:szCs w:val="22"/>
        </w:rPr>
      </w:pPr>
      <w:proofErr w:type="spellStart"/>
      <w:r w:rsidRPr="000677FE">
        <w:rPr>
          <w:rFonts w:ascii="Times New Roman" w:hAnsi="Times New Roman"/>
          <w:sz w:val="22"/>
          <w:szCs w:val="22"/>
        </w:rPr>
        <w:t>Trên</w:t>
      </w:r>
      <w:proofErr w:type="spellEnd"/>
      <w:r w:rsidRPr="000677FE">
        <w:rPr>
          <w:rFonts w:ascii="Times New Roman" w:hAnsi="Times New Roman"/>
          <w:sz w:val="22"/>
          <w:szCs w:val="22"/>
        </w:rPr>
        <w:t xml:space="preserve"> </w:t>
      </w:r>
      <w:proofErr w:type="spellStart"/>
      <w:r w:rsidRPr="000677FE">
        <w:rPr>
          <w:rFonts w:ascii="Times New Roman" w:hAnsi="Times New Roman"/>
          <w:sz w:val="22"/>
          <w:szCs w:val="22"/>
        </w:rPr>
        <w:t>cộng</w:t>
      </w:r>
      <w:proofErr w:type="spellEnd"/>
      <w:r w:rsidRPr="000677FE">
        <w:rPr>
          <w:rFonts w:ascii="Times New Roman" w:hAnsi="Times New Roman"/>
          <w:sz w:val="22"/>
          <w:szCs w:val="22"/>
        </w:rPr>
        <w:t xml:space="preserve"> </w:t>
      </w:r>
      <w:proofErr w:type="spellStart"/>
      <w:r w:rsidRPr="000677FE">
        <w:rPr>
          <w:rFonts w:ascii="Times New Roman" w:hAnsi="Times New Roman"/>
          <w:sz w:val="22"/>
          <w:szCs w:val="22"/>
        </w:rPr>
        <w:t>hưởng</w:t>
      </w:r>
      <w:proofErr w:type="spellEnd"/>
      <w:r w:rsidRPr="000677FE">
        <w:rPr>
          <w:rFonts w:ascii="Times New Roman" w:hAnsi="Times New Roman"/>
          <w:sz w:val="22"/>
          <w:szCs w:val="22"/>
        </w:rPr>
        <w:t xml:space="preserve"> </w:t>
      </w:r>
      <w:proofErr w:type="spellStart"/>
      <w:r w:rsidRPr="000677FE">
        <w:rPr>
          <w:rFonts w:ascii="Times New Roman" w:hAnsi="Times New Roman"/>
          <w:sz w:val="22"/>
          <w:szCs w:val="22"/>
        </w:rPr>
        <w:t>từ</w:t>
      </w:r>
      <w:proofErr w:type="spellEnd"/>
      <w:r w:rsidRPr="000677FE">
        <w:rPr>
          <w:rFonts w:ascii="Times New Roman" w:hAnsi="Times New Roman"/>
          <w:sz w:val="22"/>
          <w:szCs w:val="22"/>
        </w:rPr>
        <w:t xml:space="preserve">, </w:t>
      </w:r>
      <w:proofErr w:type="spellStart"/>
      <w:r w:rsidRPr="000677FE">
        <w:rPr>
          <w:rFonts w:ascii="Times New Roman" w:hAnsi="Times New Roman"/>
          <w:sz w:val="22"/>
          <w:szCs w:val="22"/>
        </w:rPr>
        <w:t>hình</w:t>
      </w:r>
      <w:proofErr w:type="spellEnd"/>
      <w:r w:rsidRPr="000677FE">
        <w:rPr>
          <w:rFonts w:ascii="Times New Roman" w:hAnsi="Times New Roman"/>
          <w:sz w:val="22"/>
          <w:szCs w:val="22"/>
        </w:rPr>
        <w:t xml:space="preserve"> </w:t>
      </w:r>
      <w:proofErr w:type="spellStart"/>
      <w:r w:rsidRPr="000677FE">
        <w:rPr>
          <w:rFonts w:ascii="Times New Roman" w:hAnsi="Times New Roman"/>
          <w:sz w:val="22"/>
          <w:szCs w:val="22"/>
        </w:rPr>
        <w:t>ảnh</w:t>
      </w:r>
      <w:proofErr w:type="spellEnd"/>
      <w:r w:rsidRPr="000677FE">
        <w:rPr>
          <w:rFonts w:ascii="Times New Roman" w:hAnsi="Times New Roman"/>
          <w:sz w:val="22"/>
          <w:szCs w:val="22"/>
        </w:rPr>
        <w:t xml:space="preserve"> DDTM </w:t>
      </w:r>
      <w:proofErr w:type="spellStart"/>
      <w:r w:rsidRPr="000677FE">
        <w:rPr>
          <w:rFonts w:ascii="Times New Roman" w:hAnsi="Times New Roman"/>
          <w:sz w:val="22"/>
          <w:szCs w:val="22"/>
        </w:rPr>
        <w:t>của</w:t>
      </w:r>
      <w:proofErr w:type="spellEnd"/>
      <w:r w:rsidRPr="000677FE">
        <w:rPr>
          <w:rFonts w:ascii="Times New Roman" w:hAnsi="Times New Roman"/>
          <w:sz w:val="22"/>
          <w:szCs w:val="22"/>
        </w:rPr>
        <w:t xml:space="preserve"> </w:t>
      </w:r>
      <w:proofErr w:type="spellStart"/>
      <w:r w:rsidRPr="000677FE">
        <w:rPr>
          <w:rFonts w:ascii="Times New Roman" w:hAnsi="Times New Roman"/>
          <w:sz w:val="22"/>
          <w:szCs w:val="22"/>
        </w:rPr>
        <w:t>bệnh</w:t>
      </w:r>
      <w:proofErr w:type="spellEnd"/>
      <w:r w:rsidRPr="000677FE">
        <w:rPr>
          <w:rFonts w:ascii="Times New Roman" w:hAnsi="Times New Roman"/>
          <w:sz w:val="22"/>
          <w:szCs w:val="22"/>
        </w:rPr>
        <w:t xml:space="preserve"> </w:t>
      </w:r>
      <w:proofErr w:type="spellStart"/>
      <w:r w:rsidRPr="000677FE">
        <w:rPr>
          <w:rFonts w:ascii="Times New Roman" w:hAnsi="Times New Roman"/>
          <w:sz w:val="22"/>
          <w:szCs w:val="22"/>
        </w:rPr>
        <w:t>nhân</w:t>
      </w:r>
      <w:proofErr w:type="spellEnd"/>
      <w:r w:rsidRPr="000677FE">
        <w:rPr>
          <w:rFonts w:ascii="Times New Roman" w:hAnsi="Times New Roman"/>
          <w:sz w:val="22"/>
          <w:szCs w:val="22"/>
        </w:rPr>
        <w:t xml:space="preserve"> </w:t>
      </w:r>
      <w:proofErr w:type="spellStart"/>
      <w:r w:rsidRPr="000677FE">
        <w:rPr>
          <w:rFonts w:ascii="Times New Roman" w:hAnsi="Times New Roman"/>
          <w:sz w:val="22"/>
          <w:szCs w:val="22"/>
        </w:rPr>
        <w:t>đa</w:t>
      </w:r>
      <w:proofErr w:type="spellEnd"/>
      <w:r w:rsidRPr="000677FE">
        <w:rPr>
          <w:rFonts w:ascii="Times New Roman" w:hAnsi="Times New Roman"/>
          <w:sz w:val="22"/>
          <w:szCs w:val="22"/>
        </w:rPr>
        <w:t xml:space="preserve"> </w:t>
      </w:r>
      <w:proofErr w:type="spellStart"/>
      <w:r w:rsidRPr="000677FE">
        <w:rPr>
          <w:rFonts w:ascii="Times New Roman" w:hAnsi="Times New Roman"/>
          <w:sz w:val="22"/>
          <w:szCs w:val="22"/>
        </w:rPr>
        <w:t>số</w:t>
      </w:r>
      <w:proofErr w:type="spellEnd"/>
      <w:r w:rsidRPr="000677FE">
        <w:rPr>
          <w:rFonts w:ascii="Times New Roman" w:hAnsi="Times New Roman"/>
          <w:sz w:val="22"/>
          <w:szCs w:val="22"/>
        </w:rPr>
        <w:t xml:space="preserve"> </w:t>
      </w:r>
      <w:proofErr w:type="spellStart"/>
      <w:r w:rsidRPr="000677FE">
        <w:rPr>
          <w:rFonts w:ascii="Times New Roman" w:hAnsi="Times New Roman"/>
          <w:sz w:val="22"/>
          <w:szCs w:val="22"/>
        </w:rPr>
        <w:t>tăng</w:t>
      </w:r>
      <w:proofErr w:type="spellEnd"/>
      <w:r w:rsidRPr="000677FE">
        <w:rPr>
          <w:rFonts w:ascii="Times New Roman" w:hAnsi="Times New Roman"/>
          <w:sz w:val="22"/>
          <w:szCs w:val="22"/>
        </w:rPr>
        <w:t xml:space="preserve"> </w:t>
      </w:r>
      <w:proofErr w:type="spellStart"/>
      <w:r w:rsidRPr="000677FE">
        <w:rPr>
          <w:rFonts w:ascii="Times New Roman" w:hAnsi="Times New Roman"/>
          <w:sz w:val="22"/>
          <w:szCs w:val="22"/>
        </w:rPr>
        <w:t>tín</w:t>
      </w:r>
      <w:proofErr w:type="spellEnd"/>
      <w:r w:rsidRPr="000677FE">
        <w:rPr>
          <w:rFonts w:ascii="Times New Roman" w:hAnsi="Times New Roman"/>
          <w:sz w:val="22"/>
          <w:szCs w:val="22"/>
        </w:rPr>
        <w:t xml:space="preserve"> </w:t>
      </w:r>
      <w:proofErr w:type="spellStart"/>
      <w:r w:rsidRPr="000677FE">
        <w:rPr>
          <w:rFonts w:ascii="Times New Roman" w:hAnsi="Times New Roman"/>
          <w:sz w:val="22"/>
          <w:szCs w:val="22"/>
        </w:rPr>
        <w:t>hiệu</w:t>
      </w:r>
      <w:proofErr w:type="spellEnd"/>
      <w:r w:rsidRPr="000677FE">
        <w:rPr>
          <w:rFonts w:ascii="Times New Roman" w:hAnsi="Times New Roman"/>
          <w:sz w:val="22"/>
          <w:szCs w:val="22"/>
        </w:rPr>
        <w:t xml:space="preserve"> </w:t>
      </w:r>
      <w:proofErr w:type="spellStart"/>
      <w:r w:rsidRPr="000677FE">
        <w:rPr>
          <w:rFonts w:ascii="Times New Roman" w:hAnsi="Times New Roman"/>
          <w:sz w:val="22"/>
          <w:szCs w:val="22"/>
        </w:rPr>
        <w:t>trên</w:t>
      </w:r>
      <w:proofErr w:type="spellEnd"/>
      <w:r w:rsidRPr="000677FE">
        <w:rPr>
          <w:rFonts w:ascii="Times New Roman" w:hAnsi="Times New Roman"/>
          <w:sz w:val="22"/>
          <w:szCs w:val="22"/>
        </w:rPr>
        <w:t xml:space="preserve"> T1 </w:t>
      </w:r>
      <w:proofErr w:type="spellStart"/>
      <w:r w:rsidRPr="000677FE">
        <w:rPr>
          <w:rFonts w:ascii="Times New Roman" w:hAnsi="Times New Roman"/>
          <w:sz w:val="22"/>
          <w:szCs w:val="22"/>
        </w:rPr>
        <w:t>và</w:t>
      </w:r>
      <w:proofErr w:type="spellEnd"/>
      <w:r w:rsidRPr="000677FE">
        <w:rPr>
          <w:rFonts w:ascii="Times New Roman" w:hAnsi="Times New Roman"/>
          <w:sz w:val="22"/>
          <w:szCs w:val="22"/>
        </w:rPr>
        <w:t xml:space="preserve"> T2; 100% </w:t>
      </w:r>
      <w:proofErr w:type="spellStart"/>
      <w:r w:rsidRPr="000677FE">
        <w:rPr>
          <w:rFonts w:ascii="Times New Roman" w:hAnsi="Times New Roman"/>
          <w:sz w:val="22"/>
          <w:szCs w:val="22"/>
        </w:rPr>
        <w:t>ngấm</w:t>
      </w:r>
      <w:proofErr w:type="spellEnd"/>
      <w:r w:rsidRPr="000677FE">
        <w:rPr>
          <w:rFonts w:ascii="Times New Roman" w:hAnsi="Times New Roman"/>
          <w:sz w:val="22"/>
          <w:szCs w:val="22"/>
        </w:rPr>
        <w:t xml:space="preserve"> </w:t>
      </w:r>
      <w:proofErr w:type="spellStart"/>
      <w:r w:rsidRPr="000677FE">
        <w:rPr>
          <w:rFonts w:ascii="Times New Roman" w:hAnsi="Times New Roman"/>
          <w:sz w:val="22"/>
          <w:szCs w:val="22"/>
        </w:rPr>
        <w:t>thuốc</w:t>
      </w:r>
      <w:proofErr w:type="spellEnd"/>
      <w:r w:rsidRPr="000677FE">
        <w:rPr>
          <w:rFonts w:ascii="Times New Roman" w:hAnsi="Times New Roman"/>
          <w:sz w:val="22"/>
          <w:szCs w:val="22"/>
        </w:rPr>
        <w:t xml:space="preserve">; </w:t>
      </w:r>
      <w:proofErr w:type="spellStart"/>
      <w:r w:rsidRPr="000677FE">
        <w:rPr>
          <w:rFonts w:ascii="Times New Roman" w:hAnsi="Times New Roman"/>
          <w:sz w:val="22"/>
          <w:szCs w:val="22"/>
        </w:rPr>
        <w:t>ranh</w:t>
      </w:r>
      <w:proofErr w:type="spellEnd"/>
      <w:r w:rsidRPr="000677FE">
        <w:rPr>
          <w:rFonts w:ascii="Times New Roman" w:hAnsi="Times New Roman"/>
          <w:sz w:val="22"/>
          <w:szCs w:val="22"/>
        </w:rPr>
        <w:t xml:space="preserve"> </w:t>
      </w:r>
      <w:proofErr w:type="spellStart"/>
      <w:r w:rsidRPr="000677FE">
        <w:rPr>
          <w:rFonts w:ascii="Times New Roman" w:hAnsi="Times New Roman"/>
          <w:sz w:val="22"/>
          <w:szCs w:val="22"/>
        </w:rPr>
        <w:t>giới</w:t>
      </w:r>
      <w:proofErr w:type="spellEnd"/>
      <w:r w:rsidRPr="000677FE">
        <w:rPr>
          <w:rFonts w:ascii="Times New Roman" w:hAnsi="Times New Roman"/>
          <w:sz w:val="22"/>
          <w:szCs w:val="22"/>
        </w:rPr>
        <w:t xml:space="preserve"> </w:t>
      </w:r>
      <w:proofErr w:type="spellStart"/>
      <w:r w:rsidRPr="000677FE">
        <w:rPr>
          <w:rFonts w:ascii="Times New Roman" w:hAnsi="Times New Roman"/>
          <w:sz w:val="22"/>
          <w:szCs w:val="22"/>
        </w:rPr>
        <w:t>không</w:t>
      </w:r>
      <w:proofErr w:type="spellEnd"/>
      <w:r w:rsidRPr="000677FE">
        <w:rPr>
          <w:rFonts w:ascii="Times New Roman" w:hAnsi="Times New Roman"/>
          <w:sz w:val="22"/>
          <w:szCs w:val="22"/>
        </w:rPr>
        <w:t xml:space="preserve"> </w:t>
      </w:r>
      <w:proofErr w:type="spellStart"/>
      <w:r w:rsidRPr="000677FE">
        <w:rPr>
          <w:rFonts w:ascii="Times New Roman" w:hAnsi="Times New Roman"/>
          <w:sz w:val="22"/>
          <w:szCs w:val="22"/>
        </w:rPr>
        <w:t>rõ</w:t>
      </w:r>
      <w:proofErr w:type="spellEnd"/>
      <w:r w:rsidRPr="000677FE">
        <w:rPr>
          <w:rFonts w:ascii="Times New Roman" w:hAnsi="Times New Roman"/>
          <w:sz w:val="22"/>
          <w:szCs w:val="22"/>
        </w:rPr>
        <w:t xml:space="preserve"> (70%) </w:t>
      </w:r>
      <w:proofErr w:type="spellStart"/>
      <w:r w:rsidRPr="000677FE">
        <w:rPr>
          <w:rFonts w:ascii="Times New Roman" w:hAnsi="Times New Roman"/>
          <w:sz w:val="22"/>
          <w:szCs w:val="22"/>
        </w:rPr>
        <w:t>và</w:t>
      </w:r>
      <w:proofErr w:type="spellEnd"/>
      <w:r w:rsidRPr="000677FE">
        <w:rPr>
          <w:rFonts w:ascii="Times New Roman" w:hAnsi="Times New Roman"/>
          <w:sz w:val="22"/>
          <w:szCs w:val="22"/>
        </w:rPr>
        <w:t xml:space="preserve"> </w:t>
      </w:r>
      <w:proofErr w:type="spellStart"/>
      <w:r w:rsidRPr="000677FE">
        <w:rPr>
          <w:rFonts w:ascii="Times New Roman" w:hAnsi="Times New Roman"/>
          <w:sz w:val="22"/>
          <w:szCs w:val="22"/>
        </w:rPr>
        <w:t>xâm</w:t>
      </w:r>
      <w:proofErr w:type="spellEnd"/>
      <w:r w:rsidRPr="000677FE">
        <w:rPr>
          <w:rFonts w:ascii="Times New Roman" w:hAnsi="Times New Roman"/>
          <w:sz w:val="22"/>
          <w:szCs w:val="22"/>
        </w:rPr>
        <w:t xml:space="preserve"> </w:t>
      </w:r>
      <w:proofErr w:type="spellStart"/>
      <w:r w:rsidRPr="000677FE">
        <w:rPr>
          <w:rFonts w:ascii="Times New Roman" w:hAnsi="Times New Roman"/>
          <w:sz w:val="22"/>
          <w:szCs w:val="22"/>
        </w:rPr>
        <w:t>lấn</w:t>
      </w:r>
      <w:proofErr w:type="spellEnd"/>
      <w:r w:rsidRPr="000677FE">
        <w:rPr>
          <w:rFonts w:ascii="Times New Roman" w:hAnsi="Times New Roman"/>
          <w:sz w:val="22"/>
          <w:szCs w:val="22"/>
        </w:rPr>
        <w:t xml:space="preserve"> </w:t>
      </w:r>
      <w:proofErr w:type="spellStart"/>
      <w:r w:rsidRPr="000677FE">
        <w:rPr>
          <w:rFonts w:ascii="Times New Roman" w:hAnsi="Times New Roman"/>
          <w:sz w:val="22"/>
          <w:szCs w:val="22"/>
        </w:rPr>
        <w:t>nhiều</w:t>
      </w:r>
      <w:proofErr w:type="spellEnd"/>
      <w:r w:rsidRPr="000677FE">
        <w:rPr>
          <w:rFonts w:ascii="Times New Roman" w:hAnsi="Times New Roman"/>
          <w:sz w:val="22"/>
          <w:szCs w:val="22"/>
        </w:rPr>
        <w:t xml:space="preserve"> </w:t>
      </w:r>
      <w:proofErr w:type="spellStart"/>
      <w:r w:rsidRPr="000677FE">
        <w:rPr>
          <w:rFonts w:ascii="Times New Roman" w:hAnsi="Times New Roman"/>
          <w:sz w:val="22"/>
          <w:szCs w:val="22"/>
        </w:rPr>
        <w:t>hơn</w:t>
      </w:r>
      <w:proofErr w:type="spellEnd"/>
      <w:r w:rsidRPr="000677FE">
        <w:rPr>
          <w:rFonts w:ascii="Times New Roman" w:hAnsi="Times New Roman"/>
          <w:sz w:val="22"/>
          <w:szCs w:val="22"/>
        </w:rPr>
        <w:t xml:space="preserve"> 2 </w:t>
      </w:r>
      <w:proofErr w:type="spellStart"/>
      <w:r w:rsidRPr="000677FE">
        <w:rPr>
          <w:rFonts w:ascii="Times New Roman" w:hAnsi="Times New Roman"/>
          <w:sz w:val="22"/>
          <w:szCs w:val="22"/>
        </w:rPr>
        <w:t>tổ</w:t>
      </w:r>
      <w:proofErr w:type="spellEnd"/>
      <w:r w:rsidRPr="000677FE">
        <w:rPr>
          <w:rFonts w:ascii="Times New Roman" w:hAnsi="Times New Roman"/>
          <w:sz w:val="22"/>
          <w:szCs w:val="22"/>
        </w:rPr>
        <w:t xml:space="preserve"> </w:t>
      </w:r>
      <w:proofErr w:type="spellStart"/>
      <w:r w:rsidRPr="000677FE">
        <w:rPr>
          <w:rFonts w:ascii="Times New Roman" w:hAnsi="Times New Roman"/>
          <w:sz w:val="22"/>
          <w:szCs w:val="22"/>
        </w:rPr>
        <w:t>chức</w:t>
      </w:r>
      <w:proofErr w:type="spellEnd"/>
      <w:r w:rsidRPr="000677FE">
        <w:rPr>
          <w:rFonts w:ascii="Times New Roman" w:hAnsi="Times New Roman"/>
          <w:sz w:val="22"/>
          <w:szCs w:val="22"/>
        </w:rPr>
        <w:t xml:space="preserve"> (63,6%).</w:t>
      </w:r>
    </w:p>
    <w:p w14:paraId="6B8A7180" w14:textId="77777777" w:rsidR="000677FE" w:rsidRPr="000677FE" w:rsidRDefault="000677FE" w:rsidP="001C5A51">
      <w:pPr>
        <w:widowControl w:val="0"/>
        <w:spacing w:line="276" w:lineRule="auto"/>
        <w:jc w:val="center"/>
        <w:rPr>
          <w:rFonts w:ascii="Times New Roman" w:hAnsi="Times New Roman"/>
          <w:b/>
          <w:i/>
          <w:sz w:val="22"/>
          <w:szCs w:val="22"/>
          <w:lang w:val="x-none"/>
        </w:rPr>
      </w:pPr>
      <w:bookmarkStart w:id="90" w:name="_Toc56445827"/>
      <w:proofErr w:type="spellStart"/>
      <w:r w:rsidRPr="000677FE">
        <w:rPr>
          <w:rFonts w:ascii="Times New Roman" w:hAnsi="Times New Roman"/>
          <w:b/>
          <w:i/>
          <w:sz w:val="22"/>
          <w:szCs w:val="22"/>
          <w:lang w:val="x-none"/>
        </w:rPr>
        <w:t>Bảng</w:t>
      </w:r>
      <w:proofErr w:type="spellEnd"/>
      <w:r w:rsidRPr="000677FE">
        <w:rPr>
          <w:rFonts w:ascii="Times New Roman" w:hAnsi="Times New Roman"/>
          <w:b/>
          <w:i/>
          <w:sz w:val="22"/>
          <w:szCs w:val="22"/>
          <w:lang w:val="x-none"/>
        </w:rPr>
        <w:t xml:space="preserve"> 3.</w:t>
      </w:r>
      <w:r w:rsidRPr="000677FE">
        <w:rPr>
          <w:rFonts w:ascii="Times New Roman" w:hAnsi="Times New Roman"/>
          <w:b/>
          <w:i/>
          <w:sz w:val="22"/>
          <w:szCs w:val="22"/>
          <w:lang w:val="vi-VN"/>
        </w:rPr>
        <w:t>19</w:t>
      </w:r>
      <w:r w:rsidRPr="000677FE">
        <w:rPr>
          <w:rFonts w:ascii="Times New Roman" w:hAnsi="Times New Roman"/>
          <w:b/>
          <w:i/>
          <w:sz w:val="22"/>
          <w:szCs w:val="22"/>
          <w:lang w:val="x-none"/>
        </w:rPr>
        <w:t xml:space="preserve">. </w:t>
      </w:r>
      <w:proofErr w:type="spellStart"/>
      <w:r w:rsidRPr="000677FE">
        <w:rPr>
          <w:rFonts w:ascii="Times New Roman" w:hAnsi="Times New Roman"/>
          <w:b/>
          <w:i/>
          <w:sz w:val="22"/>
          <w:szCs w:val="22"/>
          <w:lang w:val="x-none"/>
        </w:rPr>
        <w:t>Kích</w:t>
      </w:r>
      <w:proofErr w:type="spellEnd"/>
      <w:r w:rsidRPr="000677FE">
        <w:rPr>
          <w:rFonts w:ascii="Times New Roman" w:hAnsi="Times New Roman"/>
          <w:b/>
          <w:i/>
          <w:sz w:val="22"/>
          <w:szCs w:val="22"/>
          <w:lang w:val="x-none"/>
        </w:rPr>
        <w:t xml:space="preserve"> </w:t>
      </w:r>
      <w:proofErr w:type="spellStart"/>
      <w:r w:rsidRPr="000677FE">
        <w:rPr>
          <w:rFonts w:ascii="Times New Roman" w:hAnsi="Times New Roman"/>
          <w:b/>
          <w:i/>
          <w:sz w:val="22"/>
          <w:szCs w:val="22"/>
          <w:lang w:val="x-none"/>
        </w:rPr>
        <w:t>thước</w:t>
      </w:r>
      <w:proofErr w:type="spellEnd"/>
      <w:r w:rsidRPr="000677FE">
        <w:rPr>
          <w:rFonts w:ascii="Times New Roman" w:hAnsi="Times New Roman"/>
          <w:b/>
          <w:i/>
          <w:sz w:val="22"/>
          <w:szCs w:val="22"/>
          <w:lang w:val="x-none"/>
        </w:rPr>
        <w:t xml:space="preserve"> </w:t>
      </w:r>
      <w:proofErr w:type="spellStart"/>
      <w:r w:rsidRPr="000677FE">
        <w:rPr>
          <w:rFonts w:ascii="Times New Roman" w:hAnsi="Times New Roman"/>
          <w:b/>
          <w:i/>
          <w:sz w:val="22"/>
          <w:szCs w:val="22"/>
          <w:lang w:val="x-none"/>
        </w:rPr>
        <w:t>khối</w:t>
      </w:r>
      <w:proofErr w:type="spellEnd"/>
      <w:r w:rsidRPr="000677FE">
        <w:rPr>
          <w:rFonts w:ascii="Times New Roman" w:hAnsi="Times New Roman"/>
          <w:b/>
          <w:i/>
          <w:sz w:val="22"/>
          <w:szCs w:val="22"/>
          <w:lang w:val="x-none"/>
        </w:rPr>
        <w:t xml:space="preserve"> DDTM </w:t>
      </w:r>
      <w:proofErr w:type="spellStart"/>
      <w:r w:rsidRPr="000677FE">
        <w:rPr>
          <w:rFonts w:ascii="Times New Roman" w:hAnsi="Times New Roman"/>
          <w:b/>
          <w:i/>
          <w:sz w:val="22"/>
          <w:szCs w:val="22"/>
          <w:lang w:val="x-none"/>
        </w:rPr>
        <w:t>trên</w:t>
      </w:r>
      <w:proofErr w:type="spellEnd"/>
      <w:r w:rsidRPr="000677FE">
        <w:rPr>
          <w:rFonts w:ascii="Times New Roman" w:hAnsi="Times New Roman"/>
          <w:b/>
          <w:i/>
          <w:sz w:val="22"/>
          <w:szCs w:val="22"/>
          <w:lang w:val="x-none"/>
        </w:rPr>
        <w:t xml:space="preserve"> MRI</w:t>
      </w:r>
      <w:bookmarkEnd w:id="90"/>
    </w:p>
    <w:tbl>
      <w:tblPr>
        <w:tblW w:w="488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85"/>
        <w:gridCol w:w="1355"/>
        <w:gridCol w:w="1256"/>
      </w:tblGrid>
      <w:tr w:rsidR="000677FE" w:rsidRPr="000677FE" w14:paraId="5ABECAF6" w14:textId="77777777" w:rsidTr="001E7ABB">
        <w:tc>
          <w:tcPr>
            <w:tcW w:w="2823" w:type="pct"/>
          </w:tcPr>
          <w:p w14:paraId="39313795" w14:textId="77777777" w:rsidR="000677FE" w:rsidRPr="000677FE" w:rsidRDefault="000677FE" w:rsidP="001C5A51">
            <w:pPr>
              <w:widowControl w:val="0"/>
              <w:spacing w:line="276" w:lineRule="auto"/>
              <w:jc w:val="both"/>
              <w:rPr>
                <w:rFonts w:ascii="Times New Roman" w:hAnsi="Times New Roman"/>
                <w:sz w:val="22"/>
                <w:szCs w:val="22"/>
              </w:rPr>
            </w:pPr>
            <w:proofErr w:type="spellStart"/>
            <w:r w:rsidRPr="000677FE">
              <w:rPr>
                <w:rFonts w:ascii="Times New Roman" w:hAnsi="Times New Roman"/>
                <w:sz w:val="22"/>
                <w:szCs w:val="22"/>
              </w:rPr>
              <w:t>Kích</w:t>
            </w:r>
            <w:proofErr w:type="spellEnd"/>
            <w:r w:rsidRPr="000677FE">
              <w:rPr>
                <w:rFonts w:ascii="Times New Roman" w:hAnsi="Times New Roman"/>
                <w:sz w:val="22"/>
                <w:szCs w:val="22"/>
              </w:rPr>
              <w:t xml:space="preserve"> </w:t>
            </w:r>
            <w:proofErr w:type="spellStart"/>
            <w:r w:rsidRPr="000677FE">
              <w:rPr>
                <w:rFonts w:ascii="Times New Roman" w:hAnsi="Times New Roman"/>
                <w:sz w:val="22"/>
                <w:szCs w:val="22"/>
              </w:rPr>
              <w:t>thước</w:t>
            </w:r>
            <w:proofErr w:type="spellEnd"/>
            <w:r w:rsidRPr="000677FE">
              <w:rPr>
                <w:rFonts w:ascii="Times New Roman" w:hAnsi="Times New Roman"/>
                <w:sz w:val="22"/>
                <w:szCs w:val="22"/>
              </w:rPr>
              <w:t xml:space="preserve"> </w:t>
            </w:r>
            <w:proofErr w:type="spellStart"/>
            <w:r w:rsidRPr="000677FE">
              <w:rPr>
                <w:rFonts w:ascii="Times New Roman" w:hAnsi="Times New Roman"/>
                <w:sz w:val="22"/>
                <w:szCs w:val="22"/>
              </w:rPr>
              <w:t>khối</w:t>
            </w:r>
            <w:proofErr w:type="spellEnd"/>
            <w:r w:rsidRPr="000677FE">
              <w:rPr>
                <w:rFonts w:ascii="Times New Roman" w:hAnsi="Times New Roman"/>
                <w:sz w:val="22"/>
                <w:szCs w:val="22"/>
              </w:rPr>
              <w:t xml:space="preserve"> DDTM</w:t>
            </w:r>
          </w:p>
        </w:tc>
        <w:tc>
          <w:tcPr>
            <w:tcW w:w="1130" w:type="pct"/>
          </w:tcPr>
          <w:p w14:paraId="302E212D" w14:textId="77777777" w:rsidR="000677FE" w:rsidRPr="000677FE" w:rsidRDefault="000677FE" w:rsidP="001C5A51">
            <w:pPr>
              <w:widowControl w:val="0"/>
              <w:spacing w:line="276" w:lineRule="auto"/>
              <w:jc w:val="center"/>
              <w:rPr>
                <w:rFonts w:ascii="Times New Roman" w:hAnsi="Times New Roman"/>
                <w:sz w:val="22"/>
                <w:szCs w:val="22"/>
              </w:rPr>
            </w:pPr>
            <w:proofErr w:type="spellStart"/>
            <w:r w:rsidRPr="000677FE">
              <w:rPr>
                <w:rFonts w:ascii="Times New Roman" w:hAnsi="Times New Roman"/>
                <w:sz w:val="22"/>
                <w:szCs w:val="22"/>
              </w:rPr>
              <w:t>Số</w:t>
            </w:r>
            <w:proofErr w:type="spellEnd"/>
            <w:r w:rsidRPr="000677FE">
              <w:rPr>
                <w:rFonts w:ascii="Times New Roman" w:hAnsi="Times New Roman"/>
                <w:sz w:val="22"/>
                <w:szCs w:val="22"/>
              </w:rPr>
              <w:t xml:space="preserve"> BN (SL)</w:t>
            </w:r>
          </w:p>
        </w:tc>
        <w:tc>
          <w:tcPr>
            <w:tcW w:w="1048" w:type="pct"/>
          </w:tcPr>
          <w:p w14:paraId="74BB9136" w14:textId="77777777" w:rsidR="000677FE" w:rsidRPr="000677FE" w:rsidRDefault="000677FE" w:rsidP="001C5A51">
            <w:pPr>
              <w:widowControl w:val="0"/>
              <w:spacing w:line="276" w:lineRule="auto"/>
              <w:jc w:val="center"/>
              <w:rPr>
                <w:rFonts w:ascii="Times New Roman" w:hAnsi="Times New Roman"/>
                <w:sz w:val="22"/>
                <w:szCs w:val="22"/>
              </w:rPr>
            </w:pPr>
            <w:proofErr w:type="spellStart"/>
            <w:r w:rsidRPr="000677FE">
              <w:rPr>
                <w:rFonts w:ascii="Times New Roman" w:hAnsi="Times New Roman"/>
                <w:sz w:val="22"/>
                <w:szCs w:val="22"/>
              </w:rPr>
              <w:t>Tỷ</w:t>
            </w:r>
            <w:proofErr w:type="spellEnd"/>
            <w:r w:rsidRPr="000677FE">
              <w:rPr>
                <w:rFonts w:ascii="Times New Roman" w:hAnsi="Times New Roman"/>
                <w:sz w:val="22"/>
                <w:szCs w:val="22"/>
              </w:rPr>
              <w:t xml:space="preserve"> </w:t>
            </w:r>
            <w:proofErr w:type="spellStart"/>
            <w:r w:rsidRPr="000677FE">
              <w:rPr>
                <w:rFonts w:ascii="Times New Roman" w:hAnsi="Times New Roman"/>
                <w:sz w:val="22"/>
                <w:szCs w:val="22"/>
              </w:rPr>
              <w:t>lệ</w:t>
            </w:r>
            <w:proofErr w:type="spellEnd"/>
            <w:r w:rsidRPr="000677FE">
              <w:rPr>
                <w:rFonts w:ascii="Times New Roman" w:hAnsi="Times New Roman"/>
                <w:sz w:val="22"/>
                <w:szCs w:val="22"/>
              </w:rPr>
              <w:t xml:space="preserve"> (%)</w:t>
            </w:r>
          </w:p>
        </w:tc>
      </w:tr>
      <w:tr w:rsidR="000677FE" w:rsidRPr="000677FE" w14:paraId="4D54C89A" w14:textId="77777777" w:rsidTr="001E7ABB">
        <w:tc>
          <w:tcPr>
            <w:tcW w:w="2823" w:type="pct"/>
          </w:tcPr>
          <w:p w14:paraId="647D336E" w14:textId="77777777" w:rsidR="000677FE" w:rsidRPr="000677FE" w:rsidRDefault="000677FE" w:rsidP="001C5A51">
            <w:pPr>
              <w:widowControl w:val="0"/>
              <w:spacing w:line="276" w:lineRule="auto"/>
              <w:jc w:val="both"/>
              <w:rPr>
                <w:rFonts w:ascii="Times New Roman" w:hAnsi="Times New Roman"/>
                <w:sz w:val="22"/>
                <w:szCs w:val="22"/>
              </w:rPr>
            </w:pPr>
            <w:r w:rsidRPr="000677FE">
              <w:rPr>
                <w:rFonts w:ascii="Times New Roman" w:hAnsi="Times New Roman"/>
                <w:sz w:val="22"/>
                <w:szCs w:val="22"/>
              </w:rPr>
              <w:t>&lt; 5 cm</w:t>
            </w:r>
          </w:p>
        </w:tc>
        <w:tc>
          <w:tcPr>
            <w:tcW w:w="1130" w:type="pct"/>
          </w:tcPr>
          <w:p w14:paraId="322AEAAA" w14:textId="77777777" w:rsidR="000677FE" w:rsidRPr="000677FE" w:rsidRDefault="000677FE" w:rsidP="001C5A51">
            <w:pPr>
              <w:widowControl w:val="0"/>
              <w:spacing w:line="276" w:lineRule="auto"/>
              <w:jc w:val="center"/>
              <w:rPr>
                <w:rFonts w:ascii="Times New Roman" w:hAnsi="Times New Roman"/>
                <w:sz w:val="22"/>
                <w:szCs w:val="22"/>
              </w:rPr>
            </w:pPr>
            <w:r w:rsidRPr="000677FE">
              <w:rPr>
                <w:rFonts w:ascii="Times New Roman" w:hAnsi="Times New Roman"/>
                <w:sz w:val="22"/>
                <w:szCs w:val="22"/>
              </w:rPr>
              <w:t>32</w:t>
            </w:r>
          </w:p>
        </w:tc>
        <w:tc>
          <w:tcPr>
            <w:tcW w:w="1048" w:type="pct"/>
            <w:shd w:val="clear" w:color="auto" w:fill="auto"/>
            <w:vAlign w:val="bottom"/>
          </w:tcPr>
          <w:p w14:paraId="33793E38" w14:textId="77777777" w:rsidR="000677FE" w:rsidRPr="000677FE" w:rsidRDefault="000677FE" w:rsidP="001C5A51">
            <w:pPr>
              <w:widowControl w:val="0"/>
              <w:spacing w:line="276" w:lineRule="auto"/>
              <w:jc w:val="center"/>
              <w:rPr>
                <w:rFonts w:ascii="Times New Roman" w:hAnsi="Times New Roman"/>
                <w:sz w:val="22"/>
                <w:szCs w:val="22"/>
              </w:rPr>
            </w:pPr>
            <w:r w:rsidRPr="000677FE">
              <w:rPr>
                <w:rFonts w:ascii="Times New Roman" w:hAnsi="Times New Roman"/>
                <w:sz w:val="22"/>
                <w:szCs w:val="22"/>
              </w:rPr>
              <w:t>29,1</w:t>
            </w:r>
          </w:p>
        </w:tc>
      </w:tr>
      <w:tr w:rsidR="000677FE" w:rsidRPr="000677FE" w14:paraId="69E904D6" w14:textId="77777777" w:rsidTr="001E7ABB">
        <w:tc>
          <w:tcPr>
            <w:tcW w:w="2823" w:type="pct"/>
          </w:tcPr>
          <w:p w14:paraId="48A0A91E" w14:textId="77777777" w:rsidR="000677FE" w:rsidRPr="000677FE" w:rsidRDefault="000677FE" w:rsidP="001C5A51">
            <w:pPr>
              <w:widowControl w:val="0"/>
              <w:spacing w:line="276" w:lineRule="auto"/>
              <w:jc w:val="both"/>
              <w:rPr>
                <w:rFonts w:ascii="Times New Roman" w:hAnsi="Times New Roman"/>
                <w:sz w:val="22"/>
                <w:szCs w:val="22"/>
              </w:rPr>
            </w:pPr>
            <w:r w:rsidRPr="000677FE">
              <w:rPr>
                <w:rFonts w:ascii="Times New Roman" w:hAnsi="Times New Roman"/>
                <w:sz w:val="22"/>
                <w:szCs w:val="22"/>
              </w:rPr>
              <w:t>5 – 10 cm</w:t>
            </w:r>
          </w:p>
        </w:tc>
        <w:tc>
          <w:tcPr>
            <w:tcW w:w="1130" w:type="pct"/>
          </w:tcPr>
          <w:p w14:paraId="5684B053" w14:textId="77777777" w:rsidR="000677FE" w:rsidRPr="000677FE" w:rsidRDefault="000677FE" w:rsidP="001C5A51">
            <w:pPr>
              <w:widowControl w:val="0"/>
              <w:spacing w:line="276" w:lineRule="auto"/>
              <w:jc w:val="center"/>
              <w:rPr>
                <w:rFonts w:ascii="Times New Roman" w:hAnsi="Times New Roman"/>
                <w:sz w:val="22"/>
                <w:szCs w:val="22"/>
              </w:rPr>
            </w:pPr>
            <w:r w:rsidRPr="000677FE">
              <w:rPr>
                <w:rFonts w:ascii="Times New Roman" w:hAnsi="Times New Roman"/>
                <w:sz w:val="22"/>
                <w:szCs w:val="22"/>
              </w:rPr>
              <w:t>34</w:t>
            </w:r>
          </w:p>
        </w:tc>
        <w:tc>
          <w:tcPr>
            <w:tcW w:w="1048" w:type="pct"/>
            <w:shd w:val="clear" w:color="auto" w:fill="auto"/>
            <w:vAlign w:val="bottom"/>
          </w:tcPr>
          <w:p w14:paraId="3B6D447B" w14:textId="77777777" w:rsidR="000677FE" w:rsidRPr="000677FE" w:rsidRDefault="000677FE" w:rsidP="001C5A51">
            <w:pPr>
              <w:widowControl w:val="0"/>
              <w:spacing w:line="276" w:lineRule="auto"/>
              <w:jc w:val="center"/>
              <w:rPr>
                <w:rFonts w:ascii="Times New Roman" w:hAnsi="Times New Roman"/>
                <w:sz w:val="22"/>
                <w:szCs w:val="22"/>
              </w:rPr>
            </w:pPr>
            <w:r w:rsidRPr="000677FE">
              <w:rPr>
                <w:rFonts w:ascii="Times New Roman" w:hAnsi="Times New Roman"/>
                <w:sz w:val="22"/>
                <w:szCs w:val="22"/>
              </w:rPr>
              <w:t>30,9</w:t>
            </w:r>
          </w:p>
        </w:tc>
      </w:tr>
      <w:tr w:rsidR="000677FE" w:rsidRPr="000677FE" w14:paraId="18A1C40F" w14:textId="77777777" w:rsidTr="001E7ABB">
        <w:tc>
          <w:tcPr>
            <w:tcW w:w="2823" w:type="pct"/>
          </w:tcPr>
          <w:p w14:paraId="2B6B83FF" w14:textId="77777777" w:rsidR="000677FE" w:rsidRPr="000677FE" w:rsidRDefault="000677FE" w:rsidP="001C5A51">
            <w:pPr>
              <w:widowControl w:val="0"/>
              <w:spacing w:line="276" w:lineRule="auto"/>
              <w:jc w:val="both"/>
              <w:rPr>
                <w:rFonts w:ascii="Times New Roman" w:hAnsi="Times New Roman"/>
                <w:sz w:val="22"/>
                <w:szCs w:val="22"/>
              </w:rPr>
            </w:pPr>
            <w:r w:rsidRPr="000677FE">
              <w:rPr>
                <w:rFonts w:ascii="Times New Roman" w:hAnsi="Times New Roman"/>
                <w:sz w:val="22"/>
                <w:szCs w:val="22"/>
              </w:rPr>
              <w:t>&gt; 10 cm</w:t>
            </w:r>
          </w:p>
        </w:tc>
        <w:tc>
          <w:tcPr>
            <w:tcW w:w="1130" w:type="pct"/>
          </w:tcPr>
          <w:p w14:paraId="56B3A9F3" w14:textId="77777777" w:rsidR="000677FE" w:rsidRPr="000677FE" w:rsidRDefault="000677FE" w:rsidP="001C5A51">
            <w:pPr>
              <w:widowControl w:val="0"/>
              <w:spacing w:line="276" w:lineRule="auto"/>
              <w:jc w:val="center"/>
              <w:rPr>
                <w:rFonts w:ascii="Times New Roman" w:hAnsi="Times New Roman"/>
                <w:sz w:val="22"/>
                <w:szCs w:val="22"/>
              </w:rPr>
            </w:pPr>
            <w:r w:rsidRPr="000677FE">
              <w:rPr>
                <w:rFonts w:ascii="Times New Roman" w:hAnsi="Times New Roman"/>
                <w:sz w:val="22"/>
                <w:szCs w:val="22"/>
              </w:rPr>
              <w:t>44</w:t>
            </w:r>
          </w:p>
        </w:tc>
        <w:tc>
          <w:tcPr>
            <w:tcW w:w="1048" w:type="pct"/>
            <w:shd w:val="clear" w:color="auto" w:fill="auto"/>
            <w:vAlign w:val="bottom"/>
          </w:tcPr>
          <w:p w14:paraId="458BA0B9" w14:textId="77777777" w:rsidR="000677FE" w:rsidRPr="000677FE" w:rsidRDefault="000677FE" w:rsidP="001C5A51">
            <w:pPr>
              <w:widowControl w:val="0"/>
              <w:spacing w:line="276" w:lineRule="auto"/>
              <w:jc w:val="center"/>
              <w:rPr>
                <w:rFonts w:ascii="Times New Roman" w:hAnsi="Times New Roman"/>
                <w:sz w:val="22"/>
                <w:szCs w:val="22"/>
              </w:rPr>
            </w:pPr>
            <w:r w:rsidRPr="000677FE">
              <w:rPr>
                <w:rFonts w:ascii="Times New Roman" w:hAnsi="Times New Roman"/>
                <w:sz w:val="22"/>
                <w:szCs w:val="22"/>
              </w:rPr>
              <w:t>40,0</w:t>
            </w:r>
          </w:p>
        </w:tc>
      </w:tr>
      <w:tr w:rsidR="000677FE" w:rsidRPr="000677FE" w14:paraId="33804842" w14:textId="77777777" w:rsidTr="001E7ABB">
        <w:tc>
          <w:tcPr>
            <w:tcW w:w="2823" w:type="pct"/>
          </w:tcPr>
          <w:p w14:paraId="10EB27AD" w14:textId="77777777" w:rsidR="000677FE" w:rsidRPr="000677FE" w:rsidRDefault="000677FE" w:rsidP="001C5A51">
            <w:pPr>
              <w:widowControl w:val="0"/>
              <w:spacing w:line="276" w:lineRule="auto"/>
              <w:jc w:val="both"/>
              <w:rPr>
                <w:rFonts w:ascii="Times New Roman" w:hAnsi="Times New Roman"/>
                <w:sz w:val="22"/>
                <w:szCs w:val="22"/>
              </w:rPr>
            </w:pPr>
            <w:proofErr w:type="spellStart"/>
            <w:r w:rsidRPr="000677FE">
              <w:rPr>
                <w:rFonts w:ascii="Times New Roman" w:hAnsi="Times New Roman"/>
                <w:sz w:val="22"/>
                <w:szCs w:val="22"/>
              </w:rPr>
              <w:t>Tổng</w:t>
            </w:r>
            <w:proofErr w:type="spellEnd"/>
            <w:r w:rsidRPr="000677FE">
              <w:rPr>
                <w:rFonts w:ascii="Times New Roman" w:hAnsi="Times New Roman"/>
                <w:sz w:val="22"/>
                <w:szCs w:val="22"/>
              </w:rPr>
              <w:t xml:space="preserve"> </w:t>
            </w:r>
            <w:proofErr w:type="spellStart"/>
            <w:r w:rsidRPr="000677FE">
              <w:rPr>
                <w:rFonts w:ascii="Times New Roman" w:hAnsi="Times New Roman"/>
                <w:sz w:val="22"/>
                <w:szCs w:val="22"/>
              </w:rPr>
              <w:t>số</w:t>
            </w:r>
            <w:proofErr w:type="spellEnd"/>
          </w:p>
        </w:tc>
        <w:tc>
          <w:tcPr>
            <w:tcW w:w="1130" w:type="pct"/>
          </w:tcPr>
          <w:p w14:paraId="285DE27A" w14:textId="77777777" w:rsidR="000677FE" w:rsidRPr="000677FE" w:rsidRDefault="000677FE" w:rsidP="001C5A51">
            <w:pPr>
              <w:widowControl w:val="0"/>
              <w:spacing w:line="276" w:lineRule="auto"/>
              <w:jc w:val="center"/>
              <w:rPr>
                <w:rFonts w:ascii="Times New Roman" w:hAnsi="Times New Roman"/>
                <w:sz w:val="22"/>
                <w:szCs w:val="22"/>
              </w:rPr>
            </w:pPr>
            <w:r w:rsidRPr="000677FE">
              <w:rPr>
                <w:rFonts w:ascii="Times New Roman" w:hAnsi="Times New Roman"/>
                <w:sz w:val="22"/>
                <w:szCs w:val="22"/>
              </w:rPr>
              <w:t>110</w:t>
            </w:r>
          </w:p>
        </w:tc>
        <w:tc>
          <w:tcPr>
            <w:tcW w:w="1048" w:type="pct"/>
          </w:tcPr>
          <w:p w14:paraId="34C638DD" w14:textId="77777777" w:rsidR="000677FE" w:rsidRPr="000677FE" w:rsidRDefault="000677FE" w:rsidP="001C5A51">
            <w:pPr>
              <w:widowControl w:val="0"/>
              <w:spacing w:line="276" w:lineRule="auto"/>
              <w:jc w:val="center"/>
              <w:rPr>
                <w:rFonts w:ascii="Times New Roman" w:hAnsi="Times New Roman"/>
                <w:sz w:val="22"/>
                <w:szCs w:val="22"/>
              </w:rPr>
            </w:pPr>
            <w:r w:rsidRPr="000677FE">
              <w:rPr>
                <w:rFonts w:ascii="Times New Roman" w:hAnsi="Times New Roman"/>
                <w:sz w:val="22"/>
                <w:szCs w:val="22"/>
              </w:rPr>
              <w:t>100</w:t>
            </w:r>
          </w:p>
        </w:tc>
      </w:tr>
      <w:tr w:rsidR="000677FE" w:rsidRPr="000677FE" w14:paraId="29CC3174" w14:textId="77777777" w:rsidTr="001E7ABB">
        <w:tc>
          <w:tcPr>
            <w:tcW w:w="2823" w:type="pct"/>
          </w:tcPr>
          <w:p w14:paraId="5B60DAE0" w14:textId="77777777" w:rsidR="000677FE" w:rsidRPr="000677FE" w:rsidRDefault="000677FE" w:rsidP="001C5A51">
            <w:pPr>
              <w:widowControl w:val="0"/>
              <w:spacing w:line="276" w:lineRule="auto"/>
              <w:jc w:val="both"/>
              <w:rPr>
                <w:rFonts w:ascii="Times New Roman" w:hAnsi="Times New Roman"/>
                <w:sz w:val="22"/>
                <w:szCs w:val="22"/>
              </w:rPr>
            </w:pPr>
            <w:proofErr w:type="spellStart"/>
            <w:r w:rsidRPr="000677FE">
              <w:rPr>
                <w:rFonts w:ascii="Times New Roman" w:hAnsi="Times New Roman"/>
                <w:sz w:val="22"/>
                <w:szCs w:val="22"/>
              </w:rPr>
              <w:t>Trung</w:t>
            </w:r>
            <w:proofErr w:type="spellEnd"/>
            <w:r w:rsidRPr="000677FE">
              <w:rPr>
                <w:rFonts w:ascii="Times New Roman" w:hAnsi="Times New Roman"/>
                <w:sz w:val="22"/>
                <w:szCs w:val="22"/>
              </w:rPr>
              <w:t xml:space="preserve"> </w:t>
            </w:r>
            <w:proofErr w:type="spellStart"/>
            <w:r w:rsidRPr="000677FE">
              <w:rPr>
                <w:rFonts w:ascii="Times New Roman" w:hAnsi="Times New Roman"/>
                <w:sz w:val="22"/>
                <w:szCs w:val="22"/>
              </w:rPr>
              <w:t>bình</w:t>
            </w:r>
            <w:proofErr w:type="spellEnd"/>
            <w:r w:rsidRPr="000677FE">
              <w:rPr>
                <w:rFonts w:ascii="Times New Roman" w:hAnsi="Times New Roman"/>
                <w:sz w:val="22"/>
                <w:szCs w:val="22"/>
              </w:rPr>
              <w:t xml:space="preserve"> ± </w:t>
            </w:r>
            <w:proofErr w:type="spellStart"/>
            <w:r w:rsidRPr="000677FE">
              <w:rPr>
                <w:rFonts w:ascii="Times New Roman" w:hAnsi="Times New Roman"/>
                <w:sz w:val="22"/>
                <w:szCs w:val="22"/>
              </w:rPr>
              <w:t>Độ</w:t>
            </w:r>
            <w:proofErr w:type="spellEnd"/>
            <w:r w:rsidRPr="000677FE">
              <w:rPr>
                <w:rFonts w:ascii="Times New Roman" w:hAnsi="Times New Roman"/>
                <w:sz w:val="22"/>
                <w:szCs w:val="22"/>
              </w:rPr>
              <w:t xml:space="preserve"> </w:t>
            </w:r>
            <w:proofErr w:type="spellStart"/>
            <w:r w:rsidRPr="000677FE">
              <w:rPr>
                <w:rFonts w:ascii="Times New Roman" w:hAnsi="Times New Roman"/>
                <w:sz w:val="22"/>
                <w:szCs w:val="22"/>
              </w:rPr>
              <w:t>lệch</w:t>
            </w:r>
            <w:proofErr w:type="spellEnd"/>
            <w:r w:rsidRPr="000677FE">
              <w:rPr>
                <w:rFonts w:ascii="Times New Roman" w:hAnsi="Times New Roman"/>
                <w:sz w:val="22"/>
                <w:szCs w:val="22"/>
              </w:rPr>
              <w:t xml:space="preserve"> </w:t>
            </w:r>
            <w:proofErr w:type="spellStart"/>
            <w:r w:rsidRPr="000677FE">
              <w:rPr>
                <w:rFonts w:ascii="Times New Roman" w:hAnsi="Times New Roman"/>
                <w:sz w:val="22"/>
                <w:szCs w:val="22"/>
              </w:rPr>
              <w:t>chuẩn</w:t>
            </w:r>
            <w:proofErr w:type="spellEnd"/>
            <w:r w:rsidRPr="000677FE">
              <w:rPr>
                <w:rFonts w:ascii="Times New Roman" w:hAnsi="Times New Roman"/>
                <w:sz w:val="22"/>
                <w:szCs w:val="22"/>
              </w:rPr>
              <w:t xml:space="preserve"> (mm)</w:t>
            </w:r>
          </w:p>
          <w:p w14:paraId="2DB9A77B" w14:textId="77777777" w:rsidR="000677FE" w:rsidRPr="000677FE" w:rsidRDefault="000677FE" w:rsidP="001C5A51">
            <w:pPr>
              <w:widowControl w:val="0"/>
              <w:spacing w:line="276" w:lineRule="auto"/>
              <w:jc w:val="both"/>
              <w:rPr>
                <w:rFonts w:ascii="Times New Roman" w:hAnsi="Times New Roman"/>
                <w:sz w:val="22"/>
                <w:szCs w:val="22"/>
              </w:rPr>
            </w:pPr>
            <w:r w:rsidRPr="000677FE">
              <w:rPr>
                <w:rFonts w:ascii="Times New Roman" w:hAnsi="Times New Roman"/>
                <w:sz w:val="22"/>
                <w:szCs w:val="22"/>
              </w:rPr>
              <w:t>(</w:t>
            </w:r>
            <w:proofErr w:type="spellStart"/>
            <w:r w:rsidRPr="000677FE">
              <w:rPr>
                <w:rFonts w:ascii="Times New Roman" w:hAnsi="Times New Roman"/>
                <w:sz w:val="22"/>
                <w:szCs w:val="22"/>
              </w:rPr>
              <w:t>Nhỏ</w:t>
            </w:r>
            <w:proofErr w:type="spellEnd"/>
            <w:r w:rsidRPr="000677FE">
              <w:rPr>
                <w:rFonts w:ascii="Times New Roman" w:hAnsi="Times New Roman"/>
                <w:sz w:val="22"/>
                <w:szCs w:val="22"/>
              </w:rPr>
              <w:t xml:space="preserve"> </w:t>
            </w:r>
            <w:proofErr w:type="spellStart"/>
            <w:r w:rsidRPr="000677FE">
              <w:rPr>
                <w:rFonts w:ascii="Times New Roman" w:hAnsi="Times New Roman"/>
                <w:sz w:val="22"/>
                <w:szCs w:val="22"/>
              </w:rPr>
              <w:t>nhất</w:t>
            </w:r>
            <w:proofErr w:type="spellEnd"/>
            <w:r w:rsidRPr="000677FE">
              <w:rPr>
                <w:rFonts w:ascii="Times New Roman" w:hAnsi="Times New Roman"/>
                <w:sz w:val="22"/>
                <w:szCs w:val="22"/>
              </w:rPr>
              <w:t xml:space="preserve"> – </w:t>
            </w:r>
            <w:proofErr w:type="spellStart"/>
            <w:r w:rsidRPr="000677FE">
              <w:rPr>
                <w:rFonts w:ascii="Times New Roman" w:hAnsi="Times New Roman"/>
                <w:sz w:val="22"/>
                <w:szCs w:val="22"/>
              </w:rPr>
              <w:t>Lớn</w:t>
            </w:r>
            <w:proofErr w:type="spellEnd"/>
            <w:r w:rsidRPr="000677FE">
              <w:rPr>
                <w:rFonts w:ascii="Times New Roman" w:hAnsi="Times New Roman"/>
                <w:sz w:val="22"/>
                <w:szCs w:val="22"/>
              </w:rPr>
              <w:t xml:space="preserve"> </w:t>
            </w:r>
            <w:proofErr w:type="spellStart"/>
            <w:r w:rsidRPr="000677FE">
              <w:rPr>
                <w:rFonts w:ascii="Times New Roman" w:hAnsi="Times New Roman"/>
                <w:sz w:val="22"/>
                <w:szCs w:val="22"/>
              </w:rPr>
              <w:t>nhất</w:t>
            </w:r>
            <w:proofErr w:type="spellEnd"/>
            <w:r w:rsidRPr="000677FE">
              <w:rPr>
                <w:rFonts w:ascii="Times New Roman" w:hAnsi="Times New Roman"/>
                <w:sz w:val="22"/>
                <w:szCs w:val="22"/>
              </w:rPr>
              <w:t>)</w:t>
            </w:r>
          </w:p>
        </w:tc>
        <w:tc>
          <w:tcPr>
            <w:tcW w:w="2177" w:type="pct"/>
            <w:gridSpan w:val="2"/>
          </w:tcPr>
          <w:p w14:paraId="465AE6EF" w14:textId="77777777" w:rsidR="000677FE" w:rsidRPr="000677FE" w:rsidRDefault="000677FE" w:rsidP="001C5A51">
            <w:pPr>
              <w:widowControl w:val="0"/>
              <w:spacing w:line="276" w:lineRule="auto"/>
              <w:jc w:val="center"/>
              <w:rPr>
                <w:rFonts w:ascii="Times New Roman" w:hAnsi="Times New Roman"/>
                <w:sz w:val="22"/>
                <w:szCs w:val="22"/>
              </w:rPr>
            </w:pPr>
            <w:r w:rsidRPr="000677FE">
              <w:rPr>
                <w:rFonts w:ascii="Times New Roman" w:hAnsi="Times New Roman"/>
                <w:sz w:val="22"/>
                <w:szCs w:val="22"/>
              </w:rPr>
              <w:t>114,2 ± 106,3</w:t>
            </w:r>
          </w:p>
          <w:p w14:paraId="285A4314" w14:textId="77777777" w:rsidR="000677FE" w:rsidRPr="000677FE" w:rsidRDefault="000677FE" w:rsidP="001C5A51">
            <w:pPr>
              <w:widowControl w:val="0"/>
              <w:spacing w:line="276" w:lineRule="auto"/>
              <w:jc w:val="center"/>
              <w:rPr>
                <w:rFonts w:ascii="Times New Roman" w:hAnsi="Times New Roman"/>
                <w:sz w:val="22"/>
                <w:szCs w:val="22"/>
              </w:rPr>
            </w:pPr>
            <w:r w:rsidRPr="000677FE">
              <w:rPr>
                <w:rFonts w:ascii="Times New Roman" w:hAnsi="Times New Roman"/>
                <w:sz w:val="22"/>
                <w:szCs w:val="22"/>
              </w:rPr>
              <w:t>(6 – 515)</w:t>
            </w:r>
          </w:p>
        </w:tc>
      </w:tr>
    </w:tbl>
    <w:p w14:paraId="19920B28" w14:textId="7E1E7AD4" w:rsidR="000677FE" w:rsidRPr="000677FE" w:rsidRDefault="000677FE" w:rsidP="001C5A51">
      <w:pPr>
        <w:widowControl w:val="0"/>
        <w:spacing w:line="276" w:lineRule="auto"/>
        <w:ind w:firstLine="426"/>
        <w:jc w:val="both"/>
        <w:rPr>
          <w:rFonts w:ascii="Times New Roman" w:hAnsi="Times New Roman"/>
          <w:sz w:val="22"/>
          <w:szCs w:val="22"/>
        </w:rPr>
      </w:pPr>
      <w:proofErr w:type="spellStart"/>
      <w:r w:rsidRPr="000677FE">
        <w:rPr>
          <w:rFonts w:ascii="Times New Roman" w:hAnsi="Times New Roman"/>
          <w:sz w:val="22"/>
          <w:szCs w:val="22"/>
        </w:rPr>
        <w:lastRenderedPageBreak/>
        <w:t>Kích</w:t>
      </w:r>
      <w:proofErr w:type="spellEnd"/>
      <w:r w:rsidRPr="000677FE">
        <w:rPr>
          <w:rFonts w:ascii="Times New Roman" w:hAnsi="Times New Roman"/>
          <w:sz w:val="22"/>
          <w:szCs w:val="22"/>
        </w:rPr>
        <w:t xml:space="preserve"> </w:t>
      </w:r>
      <w:proofErr w:type="spellStart"/>
      <w:r w:rsidRPr="000677FE">
        <w:rPr>
          <w:rFonts w:ascii="Times New Roman" w:hAnsi="Times New Roman"/>
          <w:sz w:val="22"/>
          <w:szCs w:val="22"/>
        </w:rPr>
        <w:t>thước</w:t>
      </w:r>
      <w:proofErr w:type="spellEnd"/>
      <w:r w:rsidRPr="000677FE">
        <w:rPr>
          <w:rFonts w:ascii="Times New Roman" w:hAnsi="Times New Roman"/>
          <w:sz w:val="22"/>
          <w:szCs w:val="22"/>
        </w:rPr>
        <w:t xml:space="preserve"> </w:t>
      </w:r>
      <w:proofErr w:type="spellStart"/>
      <w:r w:rsidRPr="000677FE">
        <w:rPr>
          <w:rFonts w:ascii="Times New Roman" w:hAnsi="Times New Roman"/>
          <w:sz w:val="22"/>
          <w:szCs w:val="22"/>
        </w:rPr>
        <w:t>khối</w:t>
      </w:r>
      <w:proofErr w:type="spellEnd"/>
      <w:r w:rsidRPr="000677FE">
        <w:rPr>
          <w:rFonts w:ascii="Times New Roman" w:hAnsi="Times New Roman"/>
          <w:sz w:val="22"/>
          <w:szCs w:val="22"/>
        </w:rPr>
        <w:t xml:space="preserve"> DDTM </w:t>
      </w:r>
      <w:proofErr w:type="spellStart"/>
      <w:r w:rsidRPr="000677FE">
        <w:rPr>
          <w:rFonts w:ascii="Times New Roman" w:hAnsi="Times New Roman"/>
          <w:sz w:val="22"/>
          <w:szCs w:val="22"/>
        </w:rPr>
        <w:t>trung</w:t>
      </w:r>
      <w:proofErr w:type="spellEnd"/>
      <w:r w:rsidRPr="000677FE">
        <w:rPr>
          <w:rFonts w:ascii="Times New Roman" w:hAnsi="Times New Roman"/>
          <w:sz w:val="22"/>
          <w:szCs w:val="22"/>
        </w:rPr>
        <w:t xml:space="preserve"> </w:t>
      </w:r>
      <w:proofErr w:type="spellStart"/>
      <w:r w:rsidRPr="000677FE">
        <w:rPr>
          <w:rFonts w:ascii="Times New Roman" w:hAnsi="Times New Roman"/>
          <w:sz w:val="22"/>
          <w:szCs w:val="22"/>
        </w:rPr>
        <w:t>bình</w:t>
      </w:r>
      <w:proofErr w:type="spellEnd"/>
      <w:r w:rsidRPr="000677FE">
        <w:rPr>
          <w:rFonts w:ascii="Times New Roman" w:hAnsi="Times New Roman"/>
          <w:sz w:val="22"/>
          <w:szCs w:val="22"/>
        </w:rPr>
        <w:t xml:space="preserve"> 114,2mm, </w:t>
      </w:r>
      <w:proofErr w:type="spellStart"/>
      <w:r w:rsidRPr="000677FE">
        <w:rPr>
          <w:rFonts w:ascii="Times New Roman" w:hAnsi="Times New Roman"/>
          <w:sz w:val="22"/>
          <w:szCs w:val="22"/>
        </w:rPr>
        <w:t>nhỏ</w:t>
      </w:r>
      <w:proofErr w:type="spellEnd"/>
      <w:r w:rsidRPr="000677FE">
        <w:rPr>
          <w:rFonts w:ascii="Times New Roman" w:hAnsi="Times New Roman"/>
          <w:sz w:val="22"/>
          <w:szCs w:val="22"/>
        </w:rPr>
        <w:t xml:space="preserve"> </w:t>
      </w:r>
      <w:proofErr w:type="spellStart"/>
      <w:r w:rsidRPr="000677FE">
        <w:rPr>
          <w:rFonts w:ascii="Times New Roman" w:hAnsi="Times New Roman"/>
          <w:sz w:val="22"/>
          <w:szCs w:val="22"/>
        </w:rPr>
        <w:t>nhất</w:t>
      </w:r>
      <w:proofErr w:type="spellEnd"/>
      <w:r w:rsidRPr="000677FE">
        <w:rPr>
          <w:rFonts w:ascii="Times New Roman" w:hAnsi="Times New Roman"/>
          <w:sz w:val="22"/>
          <w:szCs w:val="22"/>
        </w:rPr>
        <w:t xml:space="preserve"> 6mm </w:t>
      </w:r>
      <w:proofErr w:type="spellStart"/>
      <w:r w:rsidRPr="000677FE">
        <w:rPr>
          <w:rFonts w:ascii="Times New Roman" w:hAnsi="Times New Roman"/>
          <w:sz w:val="22"/>
          <w:szCs w:val="22"/>
        </w:rPr>
        <w:t>và</w:t>
      </w:r>
      <w:proofErr w:type="spellEnd"/>
      <w:r w:rsidRPr="000677FE">
        <w:rPr>
          <w:rFonts w:ascii="Times New Roman" w:hAnsi="Times New Roman"/>
          <w:sz w:val="22"/>
          <w:szCs w:val="22"/>
        </w:rPr>
        <w:t xml:space="preserve"> </w:t>
      </w:r>
      <w:proofErr w:type="spellStart"/>
      <w:r w:rsidRPr="000677FE">
        <w:rPr>
          <w:rFonts w:ascii="Times New Roman" w:hAnsi="Times New Roman"/>
          <w:sz w:val="22"/>
          <w:szCs w:val="22"/>
        </w:rPr>
        <w:t>lớn</w:t>
      </w:r>
      <w:proofErr w:type="spellEnd"/>
      <w:r w:rsidRPr="000677FE">
        <w:rPr>
          <w:rFonts w:ascii="Times New Roman" w:hAnsi="Times New Roman"/>
          <w:sz w:val="22"/>
          <w:szCs w:val="22"/>
        </w:rPr>
        <w:t xml:space="preserve"> </w:t>
      </w:r>
      <w:proofErr w:type="spellStart"/>
      <w:r w:rsidRPr="000677FE">
        <w:rPr>
          <w:rFonts w:ascii="Times New Roman" w:hAnsi="Times New Roman"/>
          <w:sz w:val="22"/>
          <w:szCs w:val="22"/>
        </w:rPr>
        <w:t>nhất</w:t>
      </w:r>
      <w:proofErr w:type="spellEnd"/>
      <w:r w:rsidRPr="000677FE">
        <w:rPr>
          <w:rFonts w:ascii="Times New Roman" w:hAnsi="Times New Roman"/>
          <w:sz w:val="22"/>
          <w:szCs w:val="22"/>
        </w:rPr>
        <w:t xml:space="preserve"> 515mm</w:t>
      </w:r>
      <w:r w:rsidRPr="000677FE">
        <w:rPr>
          <w:rFonts w:ascii="Times New Roman" w:hAnsi="Times New Roman"/>
          <w:sz w:val="22"/>
          <w:szCs w:val="22"/>
          <w:lang w:val="vi-VN"/>
        </w:rPr>
        <w:t>, có tới</w:t>
      </w:r>
      <w:r w:rsidRPr="000677FE">
        <w:rPr>
          <w:rFonts w:ascii="Times New Roman" w:hAnsi="Times New Roman"/>
          <w:sz w:val="22"/>
          <w:szCs w:val="22"/>
        </w:rPr>
        <w:t xml:space="preserve"> 40% </w:t>
      </w:r>
      <w:proofErr w:type="spellStart"/>
      <w:r w:rsidRPr="000677FE">
        <w:rPr>
          <w:rFonts w:ascii="Times New Roman" w:hAnsi="Times New Roman"/>
          <w:sz w:val="22"/>
          <w:szCs w:val="22"/>
        </w:rPr>
        <w:t>bệnh</w:t>
      </w:r>
      <w:proofErr w:type="spellEnd"/>
      <w:r w:rsidRPr="000677FE">
        <w:rPr>
          <w:rFonts w:ascii="Times New Roman" w:hAnsi="Times New Roman"/>
          <w:sz w:val="22"/>
          <w:szCs w:val="22"/>
        </w:rPr>
        <w:t xml:space="preserve"> </w:t>
      </w:r>
      <w:proofErr w:type="spellStart"/>
      <w:r w:rsidRPr="000677FE">
        <w:rPr>
          <w:rFonts w:ascii="Times New Roman" w:hAnsi="Times New Roman"/>
          <w:sz w:val="22"/>
          <w:szCs w:val="22"/>
        </w:rPr>
        <w:t>nhân</w:t>
      </w:r>
      <w:proofErr w:type="spellEnd"/>
      <w:r w:rsidRPr="000677FE">
        <w:rPr>
          <w:rFonts w:ascii="Times New Roman" w:hAnsi="Times New Roman"/>
          <w:sz w:val="22"/>
          <w:szCs w:val="22"/>
        </w:rPr>
        <w:t xml:space="preserve"> </w:t>
      </w:r>
      <w:proofErr w:type="spellStart"/>
      <w:r w:rsidRPr="000677FE">
        <w:rPr>
          <w:rFonts w:ascii="Times New Roman" w:hAnsi="Times New Roman"/>
          <w:sz w:val="22"/>
          <w:szCs w:val="22"/>
        </w:rPr>
        <w:t>có</w:t>
      </w:r>
      <w:proofErr w:type="spellEnd"/>
      <w:r w:rsidRPr="000677FE">
        <w:rPr>
          <w:rFonts w:ascii="Times New Roman" w:hAnsi="Times New Roman"/>
          <w:sz w:val="22"/>
          <w:szCs w:val="22"/>
        </w:rPr>
        <w:t xml:space="preserve"> </w:t>
      </w:r>
      <w:proofErr w:type="spellStart"/>
      <w:r w:rsidRPr="000677FE">
        <w:rPr>
          <w:rFonts w:ascii="Times New Roman" w:hAnsi="Times New Roman"/>
          <w:sz w:val="22"/>
          <w:szCs w:val="22"/>
        </w:rPr>
        <w:t>kích</w:t>
      </w:r>
      <w:proofErr w:type="spellEnd"/>
      <w:r w:rsidRPr="000677FE">
        <w:rPr>
          <w:rFonts w:ascii="Times New Roman" w:hAnsi="Times New Roman"/>
          <w:sz w:val="22"/>
          <w:szCs w:val="22"/>
        </w:rPr>
        <w:t xml:space="preserve"> </w:t>
      </w:r>
      <w:proofErr w:type="spellStart"/>
      <w:r w:rsidRPr="000677FE">
        <w:rPr>
          <w:rFonts w:ascii="Times New Roman" w:hAnsi="Times New Roman"/>
          <w:sz w:val="22"/>
          <w:szCs w:val="22"/>
        </w:rPr>
        <w:t>thước</w:t>
      </w:r>
      <w:proofErr w:type="spellEnd"/>
      <w:r w:rsidRPr="000677FE">
        <w:rPr>
          <w:rFonts w:ascii="Times New Roman" w:hAnsi="Times New Roman"/>
          <w:sz w:val="22"/>
          <w:szCs w:val="22"/>
        </w:rPr>
        <w:t xml:space="preserve"> </w:t>
      </w:r>
      <w:proofErr w:type="spellStart"/>
      <w:r w:rsidRPr="000677FE">
        <w:rPr>
          <w:rFonts w:ascii="Times New Roman" w:hAnsi="Times New Roman"/>
          <w:sz w:val="22"/>
          <w:szCs w:val="22"/>
        </w:rPr>
        <w:t>khối</w:t>
      </w:r>
      <w:proofErr w:type="spellEnd"/>
      <w:r w:rsidRPr="000677FE">
        <w:rPr>
          <w:rFonts w:ascii="Times New Roman" w:hAnsi="Times New Roman"/>
          <w:sz w:val="22"/>
          <w:szCs w:val="22"/>
        </w:rPr>
        <w:t xml:space="preserve"> DDTM </w:t>
      </w:r>
      <w:proofErr w:type="spellStart"/>
      <w:r w:rsidRPr="000677FE">
        <w:rPr>
          <w:rFonts w:ascii="Times New Roman" w:hAnsi="Times New Roman"/>
          <w:sz w:val="22"/>
          <w:szCs w:val="22"/>
        </w:rPr>
        <w:t>trên</w:t>
      </w:r>
      <w:proofErr w:type="spellEnd"/>
      <w:r w:rsidRPr="000677FE">
        <w:rPr>
          <w:rFonts w:ascii="Times New Roman" w:hAnsi="Times New Roman"/>
          <w:sz w:val="22"/>
          <w:szCs w:val="22"/>
        </w:rPr>
        <w:t xml:space="preserve"> 10cm.</w:t>
      </w:r>
    </w:p>
    <w:p w14:paraId="12C2B31C" w14:textId="77777777" w:rsidR="000677FE" w:rsidRPr="000677FE" w:rsidRDefault="000677FE" w:rsidP="001C5A51">
      <w:pPr>
        <w:widowControl w:val="0"/>
        <w:spacing w:line="276" w:lineRule="auto"/>
        <w:jc w:val="center"/>
        <w:rPr>
          <w:rFonts w:ascii="Times New Roman" w:hAnsi="Times New Roman"/>
          <w:b/>
          <w:i/>
          <w:sz w:val="22"/>
          <w:szCs w:val="22"/>
          <w:lang w:val="x-none"/>
        </w:rPr>
      </w:pPr>
      <w:bookmarkStart w:id="91" w:name="_Toc56445828"/>
      <w:proofErr w:type="spellStart"/>
      <w:r w:rsidRPr="000677FE">
        <w:rPr>
          <w:rFonts w:ascii="Times New Roman" w:hAnsi="Times New Roman"/>
          <w:b/>
          <w:i/>
          <w:sz w:val="22"/>
          <w:szCs w:val="22"/>
          <w:lang w:val="x-none"/>
        </w:rPr>
        <w:t>Bảng</w:t>
      </w:r>
      <w:proofErr w:type="spellEnd"/>
      <w:r w:rsidRPr="000677FE">
        <w:rPr>
          <w:rFonts w:ascii="Times New Roman" w:hAnsi="Times New Roman"/>
          <w:b/>
          <w:i/>
          <w:sz w:val="22"/>
          <w:szCs w:val="22"/>
          <w:lang w:val="x-none"/>
        </w:rPr>
        <w:t xml:space="preserve"> 3.2</w:t>
      </w:r>
      <w:r w:rsidRPr="000677FE">
        <w:rPr>
          <w:rFonts w:ascii="Times New Roman" w:hAnsi="Times New Roman"/>
          <w:b/>
          <w:i/>
          <w:sz w:val="22"/>
          <w:szCs w:val="22"/>
          <w:lang w:val="vi-VN"/>
        </w:rPr>
        <w:t>0</w:t>
      </w:r>
      <w:r w:rsidRPr="000677FE">
        <w:rPr>
          <w:rFonts w:ascii="Times New Roman" w:hAnsi="Times New Roman"/>
          <w:b/>
          <w:i/>
          <w:sz w:val="22"/>
          <w:szCs w:val="22"/>
          <w:lang w:val="x-none"/>
        </w:rPr>
        <w:t xml:space="preserve">. </w:t>
      </w:r>
      <w:proofErr w:type="spellStart"/>
      <w:r w:rsidRPr="000677FE">
        <w:rPr>
          <w:rFonts w:ascii="Times New Roman" w:hAnsi="Times New Roman"/>
          <w:b/>
          <w:i/>
          <w:sz w:val="22"/>
          <w:szCs w:val="22"/>
          <w:lang w:val="x-none"/>
        </w:rPr>
        <w:t>Phân</w:t>
      </w:r>
      <w:proofErr w:type="spellEnd"/>
      <w:r w:rsidRPr="000677FE">
        <w:rPr>
          <w:rFonts w:ascii="Times New Roman" w:hAnsi="Times New Roman"/>
          <w:b/>
          <w:i/>
          <w:sz w:val="22"/>
          <w:szCs w:val="22"/>
          <w:lang w:val="x-none"/>
        </w:rPr>
        <w:t xml:space="preserve"> </w:t>
      </w:r>
      <w:proofErr w:type="spellStart"/>
      <w:r w:rsidRPr="000677FE">
        <w:rPr>
          <w:rFonts w:ascii="Times New Roman" w:hAnsi="Times New Roman"/>
          <w:b/>
          <w:i/>
          <w:sz w:val="22"/>
          <w:szCs w:val="22"/>
          <w:lang w:val="x-none"/>
        </w:rPr>
        <w:t>loại</w:t>
      </w:r>
      <w:proofErr w:type="spellEnd"/>
      <w:r w:rsidRPr="000677FE">
        <w:rPr>
          <w:rFonts w:ascii="Times New Roman" w:hAnsi="Times New Roman"/>
          <w:b/>
          <w:i/>
          <w:sz w:val="22"/>
          <w:szCs w:val="22"/>
          <w:lang w:val="x-none"/>
        </w:rPr>
        <w:t xml:space="preserve"> </w:t>
      </w:r>
      <w:proofErr w:type="spellStart"/>
      <w:r w:rsidRPr="000677FE">
        <w:rPr>
          <w:rFonts w:ascii="Times New Roman" w:hAnsi="Times New Roman"/>
          <w:b/>
          <w:i/>
          <w:sz w:val="22"/>
          <w:szCs w:val="22"/>
          <w:lang w:val="x-none"/>
        </w:rPr>
        <w:t>giai</w:t>
      </w:r>
      <w:proofErr w:type="spellEnd"/>
      <w:r w:rsidRPr="000677FE">
        <w:rPr>
          <w:rFonts w:ascii="Times New Roman" w:hAnsi="Times New Roman"/>
          <w:b/>
          <w:i/>
          <w:sz w:val="22"/>
          <w:szCs w:val="22"/>
          <w:lang w:val="x-none"/>
        </w:rPr>
        <w:t xml:space="preserve"> </w:t>
      </w:r>
      <w:proofErr w:type="spellStart"/>
      <w:r w:rsidRPr="000677FE">
        <w:rPr>
          <w:rFonts w:ascii="Times New Roman" w:hAnsi="Times New Roman"/>
          <w:b/>
          <w:i/>
          <w:sz w:val="22"/>
          <w:szCs w:val="22"/>
          <w:lang w:val="x-none"/>
        </w:rPr>
        <w:t>đoạn</w:t>
      </w:r>
      <w:proofErr w:type="spellEnd"/>
      <w:r w:rsidRPr="000677FE">
        <w:rPr>
          <w:rFonts w:ascii="Times New Roman" w:hAnsi="Times New Roman"/>
          <w:b/>
          <w:i/>
          <w:sz w:val="22"/>
          <w:szCs w:val="22"/>
          <w:lang w:val="x-none"/>
        </w:rPr>
        <w:t xml:space="preserve"> </w:t>
      </w:r>
      <w:proofErr w:type="spellStart"/>
      <w:r w:rsidRPr="000677FE">
        <w:rPr>
          <w:rFonts w:ascii="Times New Roman" w:hAnsi="Times New Roman"/>
          <w:b/>
          <w:i/>
          <w:sz w:val="22"/>
          <w:szCs w:val="22"/>
          <w:lang w:val="x-none"/>
        </w:rPr>
        <w:t>bệnh</w:t>
      </w:r>
      <w:proofErr w:type="spellEnd"/>
      <w:r w:rsidRPr="000677FE">
        <w:rPr>
          <w:rFonts w:ascii="Times New Roman" w:hAnsi="Times New Roman"/>
          <w:b/>
          <w:i/>
          <w:sz w:val="22"/>
          <w:szCs w:val="22"/>
          <w:lang w:val="x-none"/>
        </w:rPr>
        <w:t xml:space="preserve"> </w:t>
      </w:r>
      <w:proofErr w:type="spellStart"/>
      <w:r w:rsidRPr="000677FE">
        <w:rPr>
          <w:rFonts w:ascii="Times New Roman" w:hAnsi="Times New Roman"/>
          <w:b/>
          <w:i/>
          <w:sz w:val="22"/>
          <w:szCs w:val="22"/>
          <w:lang w:val="x-none"/>
        </w:rPr>
        <w:t>trên</w:t>
      </w:r>
      <w:proofErr w:type="spellEnd"/>
      <w:r w:rsidRPr="000677FE">
        <w:rPr>
          <w:rFonts w:ascii="Times New Roman" w:hAnsi="Times New Roman"/>
          <w:b/>
          <w:i/>
          <w:sz w:val="22"/>
          <w:szCs w:val="22"/>
          <w:lang w:val="x-none"/>
        </w:rPr>
        <w:t xml:space="preserve"> </w:t>
      </w:r>
      <w:proofErr w:type="spellStart"/>
      <w:r w:rsidRPr="000677FE">
        <w:rPr>
          <w:rFonts w:ascii="Times New Roman" w:hAnsi="Times New Roman"/>
          <w:b/>
          <w:i/>
          <w:sz w:val="22"/>
          <w:szCs w:val="22"/>
          <w:lang w:val="x-none"/>
        </w:rPr>
        <w:t>kết</w:t>
      </w:r>
      <w:proofErr w:type="spellEnd"/>
      <w:r w:rsidRPr="000677FE">
        <w:rPr>
          <w:rFonts w:ascii="Times New Roman" w:hAnsi="Times New Roman"/>
          <w:b/>
          <w:i/>
          <w:sz w:val="22"/>
          <w:szCs w:val="22"/>
          <w:lang w:val="x-none"/>
        </w:rPr>
        <w:t xml:space="preserve"> </w:t>
      </w:r>
      <w:proofErr w:type="spellStart"/>
      <w:r w:rsidRPr="000677FE">
        <w:rPr>
          <w:rFonts w:ascii="Times New Roman" w:hAnsi="Times New Roman"/>
          <w:b/>
          <w:i/>
          <w:sz w:val="22"/>
          <w:szCs w:val="22"/>
          <w:lang w:val="x-none"/>
        </w:rPr>
        <w:t>quả</w:t>
      </w:r>
      <w:proofErr w:type="spellEnd"/>
      <w:r w:rsidRPr="000677FE">
        <w:rPr>
          <w:rFonts w:ascii="Times New Roman" w:hAnsi="Times New Roman"/>
          <w:b/>
          <w:i/>
          <w:sz w:val="22"/>
          <w:szCs w:val="22"/>
          <w:lang w:val="x-none"/>
        </w:rPr>
        <w:t xml:space="preserve"> MRI </w:t>
      </w:r>
      <w:proofErr w:type="spellStart"/>
      <w:r w:rsidRPr="000677FE">
        <w:rPr>
          <w:rFonts w:ascii="Times New Roman" w:hAnsi="Times New Roman"/>
          <w:b/>
          <w:i/>
          <w:sz w:val="22"/>
          <w:szCs w:val="22"/>
          <w:lang w:val="x-none"/>
        </w:rPr>
        <w:t>theo</w:t>
      </w:r>
      <w:proofErr w:type="spellEnd"/>
      <w:r w:rsidRPr="000677FE">
        <w:rPr>
          <w:rFonts w:ascii="Times New Roman" w:hAnsi="Times New Roman"/>
          <w:b/>
          <w:i/>
          <w:sz w:val="22"/>
          <w:szCs w:val="22"/>
          <w:lang w:val="x-none"/>
        </w:rPr>
        <w:t xml:space="preserve"> Goyal</w:t>
      </w:r>
      <w:bookmarkEnd w:id="91"/>
    </w:p>
    <w:p w14:paraId="525DE7C7" w14:textId="77777777" w:rsidR="000677FE" w:rsidRPr="000677FE" w:rsidRDefault="000677FE" w:rsidP="001C5A51">
      <w:pPr>
        <w:widowControl w:val="0"/>
        <w:spacing w:line="276" w:lineRule="auto"/>
        <w:jc w:val="center"/>
        <w:rPr>
          <w:rFonts w:ascii="Times New Roman" w:hAnsi="Times New Roman"/>
          <w:b/>
          <w:i/>
          <w:sz w:val="22"/>
          <w:szCs w:val="22"/>
          <w:lang w:val="x-none"/>
        </w:rPr>
      </w:pPr>
      <w:bookmarkStart w:id="92" w:name="_Toc56445829"/>
      <w:r w:rsidRPr="000677FE">
        <w:rPr>
          <w:rFonts w:ascii="Times New Roman" w:hAnsi="Times New Roman"/>
          <w:b/>
          <w:i/>
          <w:sz w:val="22"/>
          <w:szCs w:val="22"/>
          <w:lang w:val="x-none"/>
        </w:rPr>
        <w:t>(SL = 110)</w:t>
      </w:r>
      <w:bookmarkEnd w:id="9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9"/>
        <w:gridCol w:w="2065"/>
        <w:gridCol w:w="2058"/>
      </w:tblGrid>
      <w:tr w:rsidR="000677FE" w:rsidRPr="000677FE" w14:paraId="72229D3C" w14:textId="77777777" w:rsidTr="001E7ABB">
        <w:trPr>
          <w:jc w:val="center"/>
        </w:trPr>
        <w:tc>
          <w:tcPr>
            <w:tcW w:w="2816" w:type="dxa"/>
          </w:tcPr>
          <w:p w14:paraId="77919661" w14:textId="77777777" w:rsidR="000677FE" w:rsidRPr="000677FE" w:rsidRDefault="000677FE" w:rsidP="001C5A51">
            <w:pPr>
              <w:widowControl w:val="0"/>
              <w:spacing w:line="276" w:lineRule="auto"/>
              <w:jc w:val="both"/>
              <w:rPr>
                <w:rFonts w:ascii="Times New Roman" w:hAnsi="Times New Roman"/>
                <w:sz w:val="22"/>
                <w:szCs w:val="22"/>
              </w:rPr>
            </w:pPr>
            <w:proofErr w:type="spellStart"/>
            <w:r w:rsidRPr="000677FE">
              <w:rPr>
                <w:rFonts w:ascii="Times New Roman" w:hAnsi="Times New Roman"/>
                <w:sz w:val="22"/>
                <w:szCs w:val="22"/>
              </w:rPr>
              <w:t>Giai</w:t>
            </w:r>
            <w:proofErr w:type="spellEnd"/>
            <w:r w:rsidRPr="000677FE">
              <w:rPr>
                <w:rFonts w:ascii="Times New Roman" w:hAnsi="Times New Roman"/>
                <w:sz w:val="22"/>
                <w:szCs w:val="22"/>
              </w:rPr>
              <w:t xml:space="preserve"> </w:t>
            </w:r>
            <w:proofErr w:type="spellStart"/>
            <w:r w:rsidRPr="000677FE">
              <w:rPr>
                <w:rFonts w:ascii="Times New Roman" w:hAnsi="Times New Roman"/>
                <w:sz w:val="22"/>
                <w:szCs w:val="22"/>
              </w:rPr>
              <w:t>đoạn</w:t>
            </w:r>
            <w:proofErr w:type="spellEnd"/>
          </w:p>
        </w:tc>
        <w:tc>
          <w:tcPr>
            <w:tcW w:w="2924" w:type="dxa"/>
          </w:tcPr>
          <w:p w14:paraId="27430652" w14:textId="77777777" w:rsidR="000677FE" w:rsidRPr="000677FE" w:rsidRDefault="000677FE" w:rsidP="001C5A51">
            <w:pPr>
              <w:widowControl w:val="0"/>
              <w:spacing w:line="276" w:lineRule="auto"/>
              <w:jc w:val="center"/>
              <w:rPr>
                <w:rFonts w:ascii="Times New Roman" w:hAnsi="Times New Roman"/>
                <w:sz w:val="22"/>
                <w:szCs w:val="22"/>
              </w:rPr>
            </w:pPr>
            <w:proofErr w:type="spellStart"/>
            <w:r w:rsidRPr="000677FE">
              <w:rPr>
                <w:rFonts w:ascii="Times New Roman" w:hAnsi="Times New Roman"/>
                <w:sz w:val="22"/>
                <w:szCs w:val="22"/>
              </w:rPr>
              <w:t>Số</w:t>
            </w:r>
            <w:proofErr w:type="spellEnd"/>
            <w:r w:rsidRPr="000677FE">
              <w:rPr>
                <w:rFonts w:ascii="Times New Roman" w:hAnsi="Times New Roman"/>
                <w:sz w:val="22"/>
                <w:szCs w:val="22"/>
              </w:rPr>
              <w:t xml:space="preserve"> BN (SL)</w:t>
            </w:r>
          </w:p>
        </w:tc>
        <w:tc>
          <w:tcPr>
            <w:tcW w:w="2924" w:type="dxa"/>
          </w:tcPr>
          <w:p w14:paraId="51562DA9" w14:textId="77777777" w:rsidR="000677FE" w:rsidRPr="000677FE" w:rsidRDefault="000677FE" w:rsidP="001C5A51">
            <w:pPr>
              <w:widowControl w:val="0"/>
              <w:spacing w:line="276" w:lineRule="auto"/>
              <w:jc w:val="center"/>
              <w:rPr>
                <w:rFonts w:ascii="Times New Roman" w:hAnsi="Times New Roman"/>
                <w:sz w:val="22"/>
                <w:szCs w:val="22"/>
              </w:rPr>
            </w:pPr>
            <w:proofErr w:type="spellStart"/>
            <w:r w:rsidRPr="000677FE">
              <w:rPr>
                <w:rFonts w:ascii="Times New Roman" w:hAnsi="Times New Roman"/>
                <w:sz w:val="22"/>
                <w:szCs w:val="22"/>
              </w:rPr>
              <w:t>Tỷ</w:t>
            </w:r>
            <w:proofErr w:type="spellEnd"/>
            <w:r w:rsidRPr="000677FE">
              <w:rPr>
                <w:rFonts w:ascii="Times New Roman" w:hAnsi="Times New Roman"/>
                <w:sz w:val="22"/>
                <w:szCs w:val="22"/>
              </w:rPr>
              <w:t xml:space="preserve"> </w:t>
            </w:r>
            <w:proofErr w:type="spellStart"/>
            <w:r w:rsidRPr="000677FE">
              <w:rPr>
                <w:rFonts w:ascii="Times New Roman" w:hAnsi="Times New Roman"/>
                <w:sz w:val="22"/>
                <w:szCs w:val="22"/>
              </w:rPr>
              <w:t>lệ</w:t>
            </w:r>
            <w:proofErr w:type="spellEnd"/>
            <w:r w:rsidRPr="000677FE">
              <w:rPr>
                <w:rFonts w:ascii="Times New Roman" w:hAnsi="Times New Roman"/>
                <w:sz w:val="22"/>
                <w:szCs w:val="22"/>
              </w:rPr>
              <w:t xml:space="preserve"> (%)</w:t>
            </w:r>
          </w:p>
        </w:tc>
      </w:tr>
      <w:tr w:rsidR="000677FE" w:rsidRPr="000677FE" w14:paraId="192EB9DC" w14:textId="77777777" w:rsidTr="001E7ABB">
        <w:trPr>
          <w:jc w:val="center"/>
        </w:trPr>
        <w:tc>
          <w:tcPr>
            <w:tcW w:w="2816" w:type="dxa"/>
          </w:tcPr>
          <w:p w14:paraId="34F6F5C4" w14:textId="77777777" w:rsidR="000677FE" w:rsidRPr="000677FE" w:rsidRDefault="000677FE" w:rsidP="001C5A51">
            <w:pPr>
              <w:widowControl w:val="0"/>
              <w:spacing w:line="276" w:lineRule="auto"/>
              <w:jc w:val="both"/>
              <w:rPr>
                <w:rFonts w:ascii="Times New Roman" w:hAnsi="Times New Roman"/>
                <w:sz w:val="22"/>
                <w:szCs w:val="22"/>
              </w:rPr>
            </w:pPr>
            <w:proofErr w:type="spellStart"/>
            <w:r w:rsidRPr="000677FE">
              <w:rPr>
                <w:rFonts w:ascii="Times New Roman" w:hAnsi="Times New Roman"/>
                <w:sz w:val="22"/>
                <w:szCs w:val="22"/>
              </w:rPr>
              <w:t>Giai</w:t>
            </w:r>
            <w:proofErr w:type="spellEnd"/>
            <w:r w:rsidRPr="000677FE">
              <w:rPr>
                <w:rFonts w:ascii="Times New Roman" w:hAnsi="Times New Roman"/>
                <w:sz w:val="22"/>
                <w:szCs w:val="22"/>
              </w:rPr>
              <w:t xml:space="preserve"> </w:t>
            </w:r>
            <w:proofErr w:type="spellStart"/>
            <w:r w:rsidRPr="000677FE">
              <w:rPr>
                <w:rFonts w:ascii="Times New Roman" w:hAnsi="Times New Roman"/>
                <w:sz w:val="22"/>
                <w:szCs w:val="22"/>
              </w:rPr>
              <w:t>đoạn</w:t>
            </w:r>
            <w:proofErr w:type="spellEnd"/>
            <w:r w:rsidRPr="000677FE">
              <w:rPr>
                <w:rFonts w:ascii="Times New Roman" w:hAnsi="Times New Roman"/>
                <w:sz w:val="22"/>
                <w:szCs w:val="22"/>
              </w:rPr>
              <w:t xml:space="preserve"> 1</w:t>
            </w:r>
          </w:p>
        </w:tc>
        <w:tc>
          <w:tcPr>
            <w:tcW w:w="2924" w:type="dxa"/>
          </w:tcPr>
          <w:p w14:paraId="013F3A7F" w14:textId="77777777" w:rsidR="000677FE" w:rsidRPr="000677FE" w:rsidRDefault="000677FE" w:rsidP="001C5A51">
            <w:pPr>
              <w:widowControl w:val="0"/>
              <w:spacing w:line="276" w:lineRule="auto"/>
              <w:jc w:val="center"/>
              <w:rPr>
                <w:rFonts w:ascii="Times New Roman" w:hAnsi="Times New Roman"/>
                <w:sz w:val="22"/>
                <w:szCs w:val="22"/>
              </w:rPr>
            </w:pPr>
            <w:r w:rsidRPr="000677FE">
              <w:rPr>
                <w:rFonts w:ascii="Times New Roman" w:hAnsi="Times New Roman"/>
                <w:sz w:val="22"/>
                <w:szCs w:val="22"/>
              </w:rPr>
              <w:t>21</w:t>
            </w:r>
          </w:p>
        </w:tc>
        <w:tc>
          <w:tcPr>
            <w:tcW w:w="2924" w:type="dxa"/>
            <w:shd w:val="clear" w:color="auto" w:fill="auto"/>
            <w:vAlign w:val="bottom"/>
          </w:tcPr>
          <w:p w14:paraId="71B3C8E4" w14:textId="77777777" w:rsidR="000677FE" w:rsidRPr="000677FE" w:rsidRDefault="000677FE" w:rsidP="001C5A51">
            <w:pPr>
              <w:widowControl w:val="0"/>
              <w:spacing w:line="276" w:lineRule="auto"/>
              <w:jc w:val="center"/>
              <w:rPr>
                <w:rFonts w:ascii="Times New Roman" w:hAnsi="Times New Roman"/>
                <w:sz w:val="22"/>
                <w:szCs w:val="22"/>
              </w:rPr>
            </w:pPr>
            <w:r w:rsidRPr="000677FE">
              <w:rPr>
                <w:rFonts w:ascii="Times New Roman" w:hAnsi="Times New Roman"/>
                <w:sz w:val="22"/>
                <w:szCs w:val="22"/>
              </w:rPr>
              <w:t>19,1</w:t>
            </w:r>
          </w:p>
        </w:tc>
      </w:tr>
      <w:tr w:rsidR="000677FE" w:rsidRPr="000677FE" w14:paraId="7790B3AC" w14:textId="77777777" w:rsidTr="001E7ABB">
        <w:trPr>
          <w:jc w:val="center"/>
        </w:trPr>
        <w:tc>
          <w:tcPr>
            <w:tcW w:w="2816" w:type="dxa"/>
          </w:tcPr>
          <w:p w14:paraId="309CE2A6" w14:textId="77777777" w:rsidR="000677FE" w:rsidRPr="000677FE" w:rsidRDefault="000677FE" w:rsidP="001C5A51">
            <w:pPr>
              <w:widowControl w:val="0"/>
              <w:spacing w:line="276" w:lineRule="auto"/>
              <w:jc w:val="both"/>
              <w:rPr>
                <w:rFonts w:ascii="Times New Roman" w:hAnsi="Times New Roman"/>
                <w:sz w:val="22"/>
                <w:szCs w:val="22"/>
              </w:rPr>
            </w:pPr>
            <w:proofErr w:type="spellStart"/>
            <w:r w:rsidRPr="000677FE">
              <w:rPr>
                <w:rFonts w:ascii="Times New Roman" w:hAnsi="Times New Roman"/>
                <w:sz w:val="22"/>
                <w:szCs w:val="22"/>
              </w:rPr>
              <w:t>Giai</w:t>
            </w:r>
            <w:proofErr w:type="spellEnd"/>
            <w:r w:rsidRPr="000677FE">
              <w:rPr>
                <w:rFonts w:ascii="Times New Roman" w:hAnsi="Times New Roman"/>
                <w:sz w:val="22"/>
                <w:szCs w:val="22"/>
              </w:rPr>
              <w:t xml:space="preserve"> </w:t>
            </w:r>
            <w:proofErr w:type="spellStart"/>
            <w:r w:rsidRPr="000677FE">
              <w:rPr>
                <w:rFonts w:ascii="Times New Roman" w:hAnsi="Times New Roman"/>
                <w:sz w:val="22"/>
                <w:szCs w:val="22"/>
              </w:rPr>
              <w:t>đoạn</w:t>
            </w:r>
            <w:proofErr w:type="spellEnd"/>
            <w:r w:rsidRPr="000677FE">
              <w:rPr>
                <w:rFonts w:ascii="Times New Roman" w:hAnsi="Times New Roman"/>
                <w:sz w:val="22"/>
                <w:szCs w:val="22"/>
              </w:rPr>
              <w:t xml:space="preserve"> 2A</w:t>
            </w:r>
          </w:p>
        </w:tc>
        <w:tc>
          <w:tcPr>
            <w:tcW w:w="2924" w:type="dxa"/>
          </w:tcPr>
          <w:p w14:paraId="0DAFB6DA" w14:textId="77777777" w:rsidR="000677FE" w:rsidRPr="000677FE" w:rsidRDefault="000677FE" w:rsidP="001C5A51">
            <w:pPr>
              <w:widowControl w:val="0"/>
              <w:spacing w:line="276" w:lineRule="auto"/>
              <w:jc w:val="center"/>
              <w:rPr>
                <w:rFonts w:ascii="Times New Roman" w:hAnsi="Times New Roman"/>
                <w:sz w:val="22"/>
                <w:szCs w:val="22"/>
              </w:rPr>
            </w:pPr>
            <w:r w:rsidRPr="000677FE">
              <w:rPr>
                <w:rFonts w:ascii="Times New Roman" w:hAnsi="Times New Roman"/>
                <w:sz w:val="22"/>
                <w:szCs w:val="22"/>
              </w:rPr>
              <w:t>12</w:t>
            </w:r>
          </w:p>
        </w:tc>
        <w:tc>
          <w:tcPr>
            <w:tcW w:w="2924" w:type="dxa"/>
            <w:shd w:val="clear" w:color="auto" w:fill="auto"/>
            <w:vAlign w:val="bottom"/>
          </w:tcPr>
          <w:p w14:paraId="290673AE" w14:textId="77777777" w:rsidR="000677FE" w:rsidRPr="000677FE" w:rsidRDefault="000677FE" w:rsidP="001C5A51">
            <w:pPr>
              <w:widowControl w:val="0"/>
              <w:spacing w:line="276" w:lineRule="auto"/>
              <w:jc w:val="center"/>
              <w:rPr>
                <w:rFonts w:ascii="Times New Roman" w:hAnsi="Times New Roman"/>
                <w:sz w:val="22"/>
                <w:szCs w:val="22"/>
              </w:rPr>
            </w:pPr>
            <w:r w:rsidRPr="000677FE">
              <w:rPr>
                <w:rFonts w:ascii="Times New Roman" w:hAnsi="Times New Roman"/>
                <w:sz w:val="22"/>
                <w:szCs w:val="22"/>
              </w:rPr>
              <w:t>10,9</w:t>
            </w:r>
          </w:p>
        </w:tc>
      </w:tr>
      <w:tr w:rsidR="000677FE" w:rsidRPr="000677FE" w14:paraId="032ABD5C" w14:textId="77777777" w:rsidTr="001E7ABB">
        <w:trPr>
          <w:jc w:val="center"/>
        </w:trPr>
        <w:tc>
          <w:tcPr>
            <w:tcW w:w="2816" w:type="dxa"/>
          </w:tcPr>
          <w:p w14:paraId="0549C90C" w14:textId="77777777" w:rsidR="000677FE" w:rsidRPr="000677FE" w:rsidRDefault="000677FE" w:rsidP="001C5A51">
            <w:pPr>
              <w:widowControl w:val="0"/>
              <w:spacing w:line="276" w:lineRule="auto"/>
              <w:jc w:val="both"/>
              <w:rPr>
                <w:rFonts w:ascii="Times New Roman" w:hAnsi="Times New Roman"/>
                <w:sz w:val="22"/>
                <w:szCs w:val="22"/>
              </w:rPr>
            </w:pPr>
            <w:proofErr w:type="spellStart"/>
            <w:r w:rsidRPr="000677FE">
              <w:rPr>
                <w:rFonts w:ascii="Times New Roman" w:hAnsi="Times New Roman"/>
                <w:sz w:val="22"/>
                <w:szCs w:val="22"/>
              </w:rPr>
              <w:t>Giai</w:t>
            </w:r>
            <w:proofErr w:type="spellEnd"/>
            <w:r w:rsidRPr="000677FE">
              <w:rPr>
                <w:rFonts w:ascii="Times New Roman" w:hAnsi="Times New Roman"/>
                <w:sz w:val="22"/>
                <w:szCs w:val="22"/>
              </w:rPr>
              <w:t xml:space="preserve"> </w:t>
            </w:r>
            <w:proofErr w:type="spellStart"/>
            <w:r w:rsidRPr="000677FE">
              <w:rPr>
                <w:rFonts w:ascii="Times New Roman" w:hAnsi="Times New Roman"/>
                <w:sz w:val="22"/>
                <w:szCs w:val="22"/>
              </w:rPr>
              <w:t>đoạn</w:t>
            </w:r>
            <w:proofErr w:type="spellEnd"/>
            <w:r w:rsidRPr="000677FE">
              <w:rPr>
                <w:rFonts w:ascii="Times New Roman" w:hAnsi="Times New Roman"/>
                <w:sz w:val="22"/>
                <w:szCs w:val="22"/>
              </w:rPr>
              <w:t xml:space="preserve"> 2B</w:t>
            </w:r>
          </w:p>
        </w:tc>
        <w:tc>
          <w:tcPr>
            <w:tcW w:w="2924" w:type="dxa"/>
          </w:tcPr>
          <w:p w14:paraId="7AB272B3" w14:textId="77777777" w:rsidR="000677FE" w:rsidRPr="000677FE" w:rsidRDefault="000677FE" w:rsidP="001C5A51">
            <w:pPr>
              <w:widowControl w:val="0"/>
              <w:spacing w:line="276" w:lineRule="auto"/>
              <w:jc w:val="center"/>
              <w:rPr>
                <w:rFonts w:ascii="Times New Roman" w:hAnsi="Times New Roman"/>
                <w:sz w:val="22"/>
                <w:szCs w:val="22"/>
              </w:rPr>
            </w:pPr>
            <w:r w:rsidRPr="000677FE">
              <w:rPr>
                <w:rFonts w:ascii="Times New Roman" w:hAnsi="Times New Roman"/>
                <w:sz w:val="22"/>
                <w:szCs w:val="22"/>
              </w:rPr>
              <w:t>11</w:t>
            </w:r>
          </w:p>
        </w:tc>
        <w:tc>
          <w:tcPr>
            <w:tcW w:w="2924" w:type="dxa"/>
            <w:shd w:val="clear" w:color="auto" w:fill="auto"/>
            <w:vAlign w:val="bottom"/>
          </w:tcPr>
          <w:p w14:paraId="2AE736B6" w14:textId="77777777" w:rsidR="000677FE" w:rsidRPr="000677FE" w:rsidRDefault="000677FE" w:rsidP="001C5A51">
            <w:pPr>
              <w:widowControl w:val="0"/>
              <w:spacing w:line="276" w:lineRule="auto"/>
              <w:jc w:val="center"/>
              <w:rPr>
                <w:rFonts w:ascii="Times New Roman" w:hAnsi="Times New Roman"/>
                <w:sz w:val="22"/>
                <w:szCs w:val="22"/>
              </w:rPr>
            </w:pPr>
            <w:r w:rsidRPr="000677FE">
              <w:rPr>
                <w:rFonts w:ascii="Times New Roman" w:hAnsi="Times New Roman"/>
                <w:sz w:val="22"/>
                <w:szCs w:val="22"/>
              </w:rPr>
              <w:t>10,0</w:t>
            </w:r>
          </w:p>
        </w:tc>
      </w:tr>
      <w:tr w:rsidR="000677FE" w:rsidRPr="000677FE" w14:paraId="6832B423" w14:textId="77777777" w:rsidTr="001E7ABB">
        <w:trPr>
          <w:jc w:val="center"/>
        </w:trPr>
        <w:tc>
          <w:tcPr>
            <w:tcW w:w="2816" w:type="dxa"/>
          </w:tcPr>
          <w:p w14:paraId="19AF32B7" w14:textId="77777777" w:rsidR="000677FE" w:rsidRPr="000677FE" w:rsidRDefault="000677FE" w:rsidP="001C5A51">
            <w:pPr>
              <w:widowControl w:val="0"/>
              <w:spacing w:line="276" w:lineRule="auto"/>
              <w:jc w:val="both"/>
              <w:rPr>
                <w:rFonts w:ascii="Times New Roman" w:hAnsi="Times New Roman"/>
                <w:sz w:val="22"/>
                <w:szCs w:val="22"/>
              </w:rPr>
            </w:pPr>
            <w:proofErr w:type="spellStart"/>
            <w:r w:rsidRPr="000677FE">
              <w:rPr>
                <w:rFonts w:ascii="Times New Roman" w:hAnsi="Times New Roman"/>
                <w:sz w:val="22"/>
                <w:szCs w:val="22"/>
              </w:rPr>
              <w:t>Giai</w:t>
            </w:r>
            <w:proofErr w:type="spellEnd"/>
            <w:r w:rsidRPr="000677FE">
              <w:rPr>
                <w:rFonts w:ascii="Times New Roman" w:hAnsi="Times New Roman"/>
                <w:sz w:val="22"/>
                <w:szCs w:val="22"/>
              </w:rPr>
              <w:t xml:space="preserve"> </w:t>
            </w:r>
            <w:proofErr w:type="spellStart"/>
            <w:r w:rsidRPr="000677FE">
              <w:rPr>
                <w:rFonts w:ascii="Times New Roman" w:hAnsi="Times New Roman"/>
                <w:sz w:val="22"/>
                <w:szCs w:val="22"/>
              </w:rPr>
              <w:t>đoạn</w:t>
            </w:r>
            <w:proofErr w:type="spellEnd"/>
            <w:r w:rsidRPr="000677FE">
              <w:rPr>
                <w:rFonts w:ascii="Times New Roman" w:hAnsi="Times New Roman"/>
                <w:sz w:val="22"/>
                <w:szCs w:val="22"/>
              </w:rPr>
              <w:t xml:space="preserve"> 3</w:t>
            </w:r>
          </w:p>
        </w:tc>
        <w:tc>
          <w:tcPr>
            <w:tcW w:w="2924" w:type="dxa"/>
          </w:tcPr>
          <w:p w14:paraId="7139441D" w14:textId="77777777" w:rsidR="000677FE" w:rsidRPr="000677FE" w:rsidRDefault="000677FE" w:rsidP="001C5A51">
            <w:pPr>
              <w:widowControl w:val="0"/>
              <w:spacing w:line="276" w:lineRule="auto"/>
              <w:jc w:val="center"/>
              <w:rPr>
                <w:rFonts w:ascii="Times New Roman" w:hAnsi="Times New Roman"/>
                <w:sz w:val="22"/>
                <w:szCs w:val="22"/>
              </w:rPr>
            </w:pPr>
            <w:r w:rsidRPr="000677FE">
              <w:rPr>
                <w:rFonts w:ascii="Times New Roman" w:hAnsi="Times New Roman"/>
                <w:sz w:val="22"/>
                <w:szCs w:val="22"/>
              </w:rPr>
              <w:t>66</w:t>
            </w:r>
          </w:p>
        </w:tc>
        <w:tc>
          <w:tcPr>
            <w:tcW w:w="2924" w:type="dxa"/>
            <w:shd w:val="clear" w:color="auto" w:fill="auto"/>
            <w:vAlign w:val="bottom"/>
          </w:tcPr>
          <w:p w14:paraId="3CF6EEC4" w14:textId="77777777" w:rsidR="000677FE" w:rsidRPr="000677FE" w:rsidRDefault="000677FE" w:rsidP="001C5A51">
            <w:pPr>
              <w:widowControl w:val="0"/>
              <w:spacing w:line="276" w:lineRule="auto"/>
              <w:jc w:val="center"/>
              <w:rPr>
                <w:rFonts w:ascii="Times New Roman" w:hAnsi="Times New Roman"/>
                <w:sz w:val="22"/>
                <w:szCs w:val="22"/>
              </w:rPr>
            </w:pPr>
            <w:r w:rsidRPr="000677FE">
              <w:rPr>
                <w:rFonts w:ascii="Times New Roman" w:hAnsi="Times New Roman"/>
                <w:sz w:val="22"/>
                <w:szCs w:val="22"/>
              </w:rPr>
              <w:t>60,0</w:t>
            </w:r>
          </w:p>
        </w:tc>
      </w:tr>
      <w:tr w:rsidR="000677FE" w:rsidRPr="000677FE" w14:paraId="47BEB8A4" w14:textId="77777777" w:rsidTr="001E7ABB">
        <w:trPr>
          <w:jc w:val="center"/>
        </w:trPr>
        <w:tc>
          <w:tcPr>
            <w:tcW w:w="2816" w:type="dxa"/>
          </w:tcPr>
          <w:p w14:paraId="7C3581DF" w14:textId="77777777" w:rsidR="000677FE" w:rsidRPr="000677FE" w:rsidRDefault="000677FE" w:rsidP="001C5A51">
            <w:pPr>
              <w:widowControl w:val="0"/>
              <w:spacing w:line="276" w:lineRule="auto"/>
              <w:jc w:val="both"/>
              <w:rPr>
                <w:rFonts w:ascii="Times New Roman" w:hAnsi="Times New Roman"/>
                <w:sz w:val="22"/>
                <w:szCs w:val="22"/>
              </w:rPr>
            </w:pPr>
            <w:proofErr w:type="spellStart"/>
            <w:r w:rsidRPr="000677FE">
              <w:rPr>
                <w:rFonts w:ascii="Times New Roman" w:hAnsi="Times New Roman"/>
                <w:sz w:val="22"/>
                <w:szCs w:val="22"/>
              </w:rPr>
              <w:t>Tổng</w:t>
            </w:r>
            <w:proofErr w:type="spellEnd"/>
            <w:r w:rsidRPr="000677FE">
              <w:rPr>
                <w:rFonts w:ascii="Times New Roman" w:hAnsi="Times New Roman"/>
                <w:sz w:val="22"/>
                <w:szCs w:val="22"/>
              </w:rPr>
              <w:t xml:space="preserve"> </w:t>
            </w:r>
            <w:proofErr w:type="spellStart"/>
            <w:r w:rsidRPr="000677FE">
              <w:rPr>
                <w:rFonts w:ascii="Times New Roman" w:hAnsi="Times New Roman"/>
                <w:sz w:val="22"/>
                <w:szCs w:val="22"/>
              </w:rPr>
              <w:t>số</w:t>
            </w:r>
            <w:proofErr w:type="spellEnd"/>
          </w:p>
        </w:tc>
        <w:tc>
          <w:tcPr>
            <w:tcW w:w="2924" w:type="dxa"/>
          </w:tcPr>
          <w:p w14:paraId="2BC43C14" w14:textId="77777777" w:rsidR="000677FE" w:rsidRPr="000677FE" w:rsidRDefault="000677FE" w:rsidP="001C5A51">
            <w:pPr>
              <w:widowControl w:val="0"/>
              <w:spacing w:line="276" w:lineRule="auto"/>
              <w:jc w:val="center"/>
              <w:rPr>
                <w:rFonts w:ascii="Times New Roman" w:hAnsi="Times New Roman"/>
                <w:sz w:val="22"/>
                <w:szCs w:val="22"/>
              </w:rPr>
            </w:pPr>
            <w:r w:rsidRPr="000677FE">
              <w:rPr>
                <w:rFonts w:ascii="Times New Roman" w:hAnsi="Times New Roman"/>
                <w:sz w:val="22"/>
                <w:szCs w:val="22"/>
              </w:rPr>
              <w:t>110</w:t>
            </w:r>
          </w:p>
        </w:tc>
        <w:tc>
          <w:tcPr>
            <w:tcW w:w="2924" w:type="dxa"/>
            <w:shd w:val="clear" w:color="auto" w:fill="auto"/>
            <w:vAlign w:val="bottom"/>
          </w:tcPr>
          <w:p w14:paraId="22418CAE" w14:textId="77777777" w:rsidR="000677FE" w:rsidRPr="000677FE" w:rsidRDefault="000677FE" w:rsidP="001C5A51">
            <w:pPr>
              <w:widowControl w:val="0"/>
              <w:spacing w:line="276" w:lineRule="auto"/>
              <w:jc w:val="center"/>
              <w:rPr>
                <w:rFonts w:ascii="Times New Roman" w:hAnsi="Times New Roman"/>
                <w:sz w:val="22"/>
                <w:szCs w:val="22"/>
              </w:rPr>
            </w:pPr>
            <w:r w:rsidRPr="000677FE">
              <w:rPr>
                <w:rFonts w:ascii="Times New Roman" w:hAnsi="Times New Roman"/>
                <w:sz w:val="22"/>
                <w:szCs w:val="22"/>
              </w:rPr>
              <w:t>100</w:t>
            </w:r>
          </w:p>
        </w:tc>
      </w:tr>
    </w:tbl>
    <w:p w14:paraId="56864508" w14:textId="6DBC2C01" w:rsidR="00D13D59" w:rsidRPr="005F2E75" w:rsidRDefault="000677FE" w:rsidP="001C5A51">
      <w:pPr>
        <w:widowControl w:val="0"/>
        <w:spacing w:line="276" w:lineRule="auto"/>
        <w:ind w:firstLine="426"/>
        <w:jc w:val="both"/>
        <w:rPr>
          <w:rFonts w:ascii="Times New Roman" w:hAnsi="Times New Roman"/>
          <w:sz w:val="22"/>
          <w:szCs w:val="22"/>
        </w:rPr>
      </w:pPr>
      <w:proofErr w:type="spellStart"/>
      <w:r w:rsidRPr="005F2E75">
        <w:rPr>
          <w:rFonts w:ascii="Times New Roman" w:hAnsi="Times New Roman"/>
          <w:sz w:val="22"/>
          <w:szCs w:val="22"/>
        </w:rPr>
        <w:t>Phân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loại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giai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đoạn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bệnh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trên</w:t>
      </w:r>
      <w:proofErr w:type="spellEnd"/>
      <w:r w:rsidRPr="005F2E75">
        <w:rPr>
          <w:rFonts w:ascii="Times New Roman" w:hAnsi="Times New Roman"/>
          <w:sz w:val="22"/>
          <w:szCs w:val="22"/>
        </w:rPr>
        <w:t xml:space="preserve"> MRI </w:t>
      </w:r>
      <w:proofErr w:type="spellStart"/>
      <w:r w:rsidRPr="005F2E75">
        <w:rPr>
          <w:rFonts w:ascii="Times New Roman" w:hAnsi="Times New Roman"/>
          <w:sz w:val="22"/>
          <w:szCs w:val="22"/>
        </w:rPr>
        <w:t>theo</w:t>
      </w:r>
      <w:proofErr w:type="spellEnd"/>
      <w:r w:rsidRPr="005F2E75">
        <w:rPr>
          <w:rFonts w:ascii="Times New Roman" w:hAnsi="Times New Roman"/>
          <w:sz w:val="22"/>
          <w:szCs w:val="22"/>
        </w:rPr>
        <w:t xml:space="preserve"> Goyal, </w:t>
      </w:r>
      <w:proofErr w:type="spellStart"/>
      <w:r w:rsidRPr="005F2E75">
        <w:rPr>
          <w:rFonts w:ascii="Times New Roman" w:hAnsi="Times New Roman"/>
          <w:sz w:val="22"/>
          <w:szCs w:val="22"/>
        </w:rPr>
        <w:t>đa</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số</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bệnh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nhân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thuộc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giai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đoạn</w:t>
      </w:r>
      <w:proofErr w:type="spellEnd"/>
      <w:r w:rsidRPr="005F2E75">
        <w:rPr>
          <w:rFonts w:ascii="Times New Roman" w:hAnsi="Times New Roman"/>
          <w:sz w:val="22"/>
          <w:szCs w:val="22"/>
        </w:rPr>
        <w:t xml:space="preserve"> 3 (60%); </w:t>
      </w:r>
      <w:proofErr w:type="spellStart"/>
      <w:r w:rsidRPr="005F2E75">
        <w:rPr>
          <w:rFonts w:ascii="Times New Roman" w:hAnsi="Times New Roman"/>
          <w:sz w:val="22"/>
          <w:szCs w:val="22"/>
        </w:rPr>
        <w:t>tiếp</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đến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là</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giai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đoạn</w:t>
      </w:r>
      <w:proofErr w:type="spellEnd"/>
      <w:r w:rsidRPr="005F2E75">
        <w:rPr>
          <w:rFonts w:ascii="Times New Roman" w:hAnsi="Times New Roman"/>
          <w:sz w:val="22"/>
          <w:szCs w:val="22"/>
        </w:rPr>
        <w:t xml:space="preserve"> 1 (19,1%); </w:t>
      </w:r>
      <w:proofErr w:type="spellStart"/>
      <w:r w:rsidRPr="005F2E75">
        <w:rPr>
          <w:rFonts w:ascii="Times New Roman" w:hAnsi="Times New Roman"/>
          <w:sz w:val="22"/>
          <w:szCs w:val="22"/>
        </w:rPr>
        <w:t>giai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đoạn</w:t>
      </w:r>
      <w:proofErr w:type="spellEnd"/>
      <w:r w:rsidRPr="005F2E75">
        <w:rPr>
          <w:rFonts w:ascii="Times New Roman" w:hAnsi="Times New Roman"/>
          <w:sz w:val="22"/>
          <w:szCs w:val="22"/>
        </w:rPr>
        <w:t xml:space="preserve"> 2A </w:t>
      </w:r>
      <w:proofErr w:type="spellStart"/>
      <w:r w:rsidRPr="005F2E75">
        <w:rPr>
          <w:rFonts w:ascii="Times New Roman" w:hAnsi="Times New Roman"/>
          <w:sz w:val="22"/>
          <w:szCs w:val="22"/>
        </w:rPr>
        <w:t>và</w:t>
      </w:r>
      <w:proofErr w:type="spellEnd"/>
      <w:r w:rsidRPr="005F2E75">
        <w:rPr>
          <w:rFonts w:ascii="Times New Roman" w:hAnsi="Times New Roman"/>
          <w:sz w:val="22"/>
          <w:szCs w:val="22"/>
        </w:rPr>
        <w:t xml:space="preserve"> 2B </w:t>
      </w:r>
      <w:proofErr w:type="spellStart"/>
      <w:r w:rsidRPr="005F2E75">
        <w:rPr>
          <w:rFonts w:ascii="Times New Roman" w:hAnsi="Times New Roman"/>
          <w:sz w:val="22"/>
          <w:szCs w:val="22"/>
        </w:rPr>
        <w:t>tương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đương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nhau</w:t>
      </w:r>
      <w:proofErr w:type="spellEnd"/>
      <w:r w:rsidRPr="005F2E75">
        <w:rPr>
          <w:rFonts w:ascii="Times New Roman" w:hAnsi="Times New Roman"/>
          <w:sz w:val="22"/>
          <w:szCs w:val="22"/>
        </w:rPr>
        <w:t xml:space="preserve"> (10,9% </w:t>
      </w:r>
      <w:proofErr w:type="spellStart"/>
      <w:r w:rsidRPr="005F2E75">
        <w:rPr>
          <w:rFonts w:ascii="Times New Roman" w:hAnsi="Times New Roman"/>
          <w:sz w:val="22"/>
          <w:szCs w:val="22"/>
        </w:rPr>
        <w:t>và</w:t>
      </w:r>
      <w:proofErr w:type="spellEnd"/>
      <w:r w:rsidRPr="005F2E75">
        <w:rPr>
          <w:rFonts w:ascii="Times New Roman" w:hAnsi="Times New Roman"/>
          <w:sz w:val="22"/>
          <w:szCs w:val="22"/>
        </w:rPr>
        <w:t xml:space="preserve"> 10,0%). </w:t>
      </w:r>
      <w:proofErr w:type="spellStart"/>
      <w:r w:rsidRPr="005F2E75">
        <w:rPr>
          <w:rFonts w:ascii="Times New Roman" w:hAnsi="Times New Roman"/>
          <w:sz w:val="22"/>
          <w:szCs w:val="22"/>
        </w:rPr>
        <w:t>Như</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vậy</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phần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lớn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các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trường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hợp</w:t>
      </w:r>
      <w:proofErr w:type="spellEnd"/>
      <w:r w:rsidRPr="005F2E75">
        <w:rPr>
          <w:rFonts w:ascii="Times New Roman" w:hAnsi="Times New Roman"/>
          <w:sz w:val="22"/>
          <w:szCs w:val="22"/>
        </w:rPr>
        <w:t xml:space="preserve"> DDTM </w:t>
      </w:r>
      <w:proofErr w:type="spellStart"/>
      <w:r w:rsidRPr="005F2E75">
        <w:rPr>
          <w:rFonts w:ascii="Times New Roman" w:hAnsi="Times New Roman"/>
          <w:sz w:val="22"/>
          <w:szCs w:val="22"/>
        </w:rPr>
        <w:t>trong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nghiên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cứu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có</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kích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thước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lớn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và</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ranh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giới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không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rõ</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với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tổ</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chức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xung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quanh</w:t>
      </w:r>
      <w:proofErr w:type="spellEnd"/>
      <w:r w:rsidRPr="005F2E75">
        <w:rPr>
          <w:rFonts w:ascii="Times New Roman" w:hAnsi="Times New Roman"/>
          <w:sz w:val="22"/>
          <w:szCs w:val="22"/>
        </w:rPr>
        <w:t>.</w:t>
      </w:r>
    </w:p>
    <w:p w14:paraId="20A08437" w14:textId="34BEA836" w:rsidR="00730350" w:rsidRPr="005F2E75" w:rsidRDefault="00D13D59" w:rsidP="001C5A51">
      <w:pPr>
        <w:widowControl w:val="0"/>
        <w:spacing w:line="276" w:lineRule="auto"/>
        <w:jc w:val="both"/>
        <w:rPr>
          <w:rFonts w:ascii="Times New Roman" w:hAnsi="Times New Roman"/>
          <w:b/>
          <w:bCs/>
          <w:sz w:val="22"/>
          <w:szCs w:val="22"/>
        </w:rPr>
      </w:pPr>
      <w:r w:rsidRPr="005F2E75">
        <w:rPr>
          <w:rFonts w:ascii="Times New Roman" w:hAnsi="Times New Roman"/>
          <w:b/>
          <w:bCs/>
          <w:sz w:val="22"/>
          <w:szCs w:val="22"/>
        </w:rPr>
        <w:t>D-dimer</w:t>
      </w:r>
    </w:p>
    <w:p w14:paraId="16BC8C1D" w14:textId="77777777" w:rsidR="009030F5" w:rsidRPr="009030F5" w:rsidRDefault="009030F5" w:rsidP="001C5A51">
      <w:pPr>
        <w:widowControl w:val="0"/>
        <w:spacing w:line="276" w:lineRule="auto"/>
        <w:jc w:val="center"/>
        <w:rPr>
          <w:rFonts w:ascii="Times New Roman" w:hAnsi="Times New Roman"/>
          <w:b/>
          <w:i/>
          <w:sz w:val="22"/>
          <w:szCs w:val="22"/>
          <w:lang w:val="x-none"/>
        </w:rPr>
      </w:pPr>
      <w:bookmarkStart w:id="93" w:name="_Toc56445830"/>
      <w:proofErr w:type="spellStart"/>
      <w:r w:rsidRPr="009030F5">
        <w:rPr>
          <w:rFonts w:ascii="Times New Roman" w:hAnsi="Times New Roman"/>
          <w:b/>
          <w:i/>
          <w:sz w:val="22"/>
          <w:szCs w:val="22"/>
          <w:lang w:val="x-none"/>
        </w:rPr>
        <w:t>Bảng</w:t>
      </w:r>
      <w:proofErr w:type="spellEnd"/>
      <w:r w:rsidRPr="009030F5">
        <w:rPr>
          <w:rFonts w:ascii="Times New Roman" w:hAnsi="Times New Roman"/>
          <w:b/>
          <w:i/>
          <w:sz w:val="22"/>
          <w:szCs w:val="22"/>
          <w:lang w:val="x-none"/>
        </w:rPr>
        <w:t xml:space="preserve"> 3.2</w:t>
      </w:r>
      <w:r w:rsidRPr="009030F5">
        <w:rPr>
          <w:rFonts w:ascii="Times New Roman" w:hAnsi="Times New Roman"/>
          <w:b/>
          <w:i/>
          <w:sz w:val="22"/>
          <w:szCs w:val="22"/>
          <w:lang w:val="vi-VN"/>
        </w:rPr>
        <w:t>1</w:t>
      </w:r>
      <w:r w:rsidRPr="009030F5">
        <w:rPr>
          <w:rFonts w:ascii="Times New Roman" w:hAnsi="Times New Roman"/>
          <w:b/>
          <w:i/>
          <w:sz w:val="22"/>
          <w:szCs w:val="22"/>
          <w:lang w:val="x-none"/>
        </w:rPr>
        <w:t xml:space="preserve">. </w:t>
      </w:r>
      <w:proofErr w:type="spellStart"/>
      <w:r w:rsidRPr="009030F5">
        <w:rPr>
          <w:rFonts w:ascii="Times New Roman" w:hAnsi="Times New Roman"/>
          <w:b/>
          <w:i/>
          <w:sz w:val="22"/>
          <w:szCs w:val="22"/>
          <w:lang w:val="x-none"/>
        </w:rPr>
        <w:t>Nồng</w:t>
      </w:r>
      <w:proofErr w:type="spellEnd"/>
      <w:r w:rsidRPr="009030F5">
        <w:rPr>
          <w:rFonts w:ascii="Times New Roman" w:hAnsi="Times New Roman"/>
          <w:b/>
          <w:i/>
          <w:sz w:val="22"/>
          <w:szCs w:val="22"/>
          <w:lang w:val="x-none"/>
        </w:rPr>
        <w:t xml:space="preserve"> </w:t>
      </w:r>
      <w:proofErr w:type="spellStart"/>
      <w:r w:rsidRPr="009030F5">
        <w:rPr>
          <w:rFonts w:ascii="Times New Roman" w:hAnsi="Times New Roman"/>
          <w:b/>
          <w:i/>
          <w:sz w:val="22"/>
          <w:szCs w:val="22"/>
          <w:lang w:val="x-none"/>
        </w:rPr>
        <w:t>độ</w:t>
      </w:r>
      <w:proofErr w:type="spellEnd"/>
      <w:r w:rsidRPr="009030F5">
        <w:rPr>
          <w:rFonts w:ascii="Times New Roman" w:hAnsi="Times New Roman"/>
          <w:b/>
          <w:i/>
          <w:sz w:val="22"/>
          <w:szCs w:val="22"/>
          <w:lang w:val="x-none"/>
        </w:rPr>
        <w:t xml:space="preserve"> D-dimer </w:t>
      </w:r>
      <w:proofErr w:type="spellStart"/>
      <w:r w:rsidRPr="009030F5">
        <w:rPr>
          <w:rFonts w:ascii="Times New Roman" w:hAnsi="Times New Roman"/>
          <w:b/>
          <w:i/>
          <w:sz w:val="22"/>
          <w:szCs w:val="22"/>
          <w:lang w:val="x-none"/>
        </w:rPr>
        <w:t>trong</w:t>
      </w:r>
      <w:proofErr w:type="spellEnd"/>
      <w:r w:rsidRPr="009030F5">
        <w:rPr>
          <w:rFonts w:ascii="Times New Roman" w:hAnsi="Times New Roman"/>
          <w:b/>
          <w:i/>
          <w:sz w:val="22"/>
          <w:szCs w:val="22"/>
          <w:lang w:val="x-none"/>
        </w:rPr>
        <w:t xml:space="preserve"> </w:t>
      </w:r>
      <w:proofErr w:type="spellStart"/>
      <w:r w:rsidRPr="009030F5">
        <w:rPr>
          <w:rFonts w:ascii="Times New Roman" w:hAnsi="Times New Roman"/>
          <w:b/>
          <w:i/>
          <w:sz w:val="22"/>
          <w:szCs w:val="22"/>
          <w:lang w:val="x-none"/>
        </w:rPr>
        <w:t>nghiên</w:t>
      </w:r>
      <w:proofErr w:type="spellEnd"/>
      <w:r w:rsidRPr="009030F5">
        <w:rPr>
          <w:rFonts w:ascii="Times New Roman" w:hAnsi="Times New Roman"/>
          <w:b/>
          <w:i/>
          <w:sz w:val="22"/>
          <w:szCs w:val="22"/>
          <w:lang w:val="x-none"/>
        </w:rPr>
        <w:t xml:space="preserve"> </w:t>
      </w:r>
      <w:proofErr w:type="spellStart"/>
      <w:r w:rsidRPr="009030F5">
        <w:rPr>
          <w:rFonts w:ascii="Times New Roman" w:hAnsi="Times New Roman"/>
          <w:b/>
          <w:i/>
          <w:sz w:val="22"/>
          <w:szCs w:val="22"/>
          <w:lang w:val="x-none"/>
        </w:rPr>
        <w:t>cứu</w:t>
      </w:r>
      <w:bookmarkEnd w:id="93"/>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5"/>
        <w:gridCol w:w="1316"/>
        <w:gridCol w:w="1341"/>
      </w:tblGrid>
      <w:tr w:rsidR="009030F5" w:rsidRPr="009030F5" w14:paraId="7084A729" w14:textId="77777777" w:rsidTr="009030F5">
        <w:trPr>
          <w:jc w:val="center"/>
        </w:trPr>
        <w:tc>
          <w:tcPr>
            <w:tcW w:w="3618" w:type="dxa"/>
          </w:tcPr>
          <w:p w14:paraId="5A5803E2" w14:textId="77777777" w:rsidR="009030F5" w:rsidRPr="009030F5" w:rsidRDefault="009030F5" w:rsidP="001C5A51">
            <w:pPr>
              <w:widowControl w:val="0"/>
              <w:spacing w:line="276" w:lineRule="auto"/>
              <w:jc w:val="both"/>
              <w:rPr>
                <w:rFonts w:ascii="Times New Roman" w:hAnsi="Times New Roman"/>
                <w:sz w:val="22"/>
                <w:szCs w:val="22"/>
              </w:rPr>
            </w:pPr>
            <w:r w:rsidRPr="009030F5">
              <w:rPr>
                <w:rFonts w:ascii="Times New Roman" w:hAnsi="Times New Roman"/>
                <w:sz w:val="22"/>
                <w:szCs w:val="22"/>
              </w:rPr>
              <w:t>D-dimer</w:t>
            </w:r>
          </w:p>
        </w:tc>
        <w:tc>
          <w:tcPr>
            <w:tcW w:w="1350" w:type="dxa"/>
          </w:tcPr>
          <w:p w14:paraId="7D99DCA6" w14:textId="77777777" w:rsidR="009030F5" w:rsidRPr="009030F5" w:rsidRDefault="009030F5" w:rsidP="001C5A51">
            <w:pPr>
              <w:widowControl w:val="0"/>
              <w:spacing w:line="276" w:lineRule="auto"/>
              <w:jc w:val="center"/>
              <w:rPr>
                <w:rFonts w:ascii="Times New Roman" w:hAnsi="Times New Roman"/>
                <w:sz w:val="22"/>
                <w:szCs w:val="22"/>
              </w:rPr>
            </w:pPr>
            <w:proofErr w:type="spellStart"/>
            <w:r w:rsidRPr="009030F5">
              <w:rPr>
                <w:rFonts w:ascii="Times New Roman" w:hAnsi="Times New Roman"/>
                <w:sz w:val="22"/>
                <w:szCs w:val="22"/>
              </w:rPr>
              <w:t>Số</w:t>
            </w:r>
            <w:proofErr w:type="spellEnd"/>
            <w:r w:rsidRPr="009030F5">
              <w:rPr>
                <w:rFonts w:ascii="Times New Roman" w:hAnsi="Times New Roman"/>
                <w:sz w:val="22"/>
                <w:szCs w:val="22"/>
              </w:rPr>
              <w:t xml:space="preserve"> BN (SL)</w:t>
            </w:r>
          </w:p>
        </w:tc>
        <w:tc>
          <w:tcPr>
            <w:tcW w:w="1372" w:type="dxa"/>
          </w:tcPr>
          <w:p w14:paraId="12B2CD8F" w14:textId="77777777" w:rsidR="009030F5" w:rsidRPr="009030F5" w:rsidRDefault="009030F5" w:rsidP="001C5A51">
            <w:pPr>
              <w:widowControl w:val="0"/>
              <w:spacing w:line="276" w:lineRule="auto"/>
              <w:jc w:val="center"/>
              <w:rPr>
                <w:rFonts w:ascii="Times New Roman" w:hAnsi="Times New Roman"/>
                <w:sz w:val="22"/>
                <w:szCs w:val="22"/>
              </w:rPr>
            </w:pPr>
            <w:proofErr w:type="spellStart"/>
            <w:r w:rsidRPr="009030F5">
              <w:rPr>
                <w:rFonts w:ascii="Times New Roman" w:hAnsi="Times New Roman"/>
                <w:sz w:val="22"/>
                <w:szCs w:val="22"/>
              </w:rPr>
              <w:t>Tỷ</w:t>
            </w:r>
            <w:proofErr w:type="spellEnd"/>
            <w:r w:rsidRPr="009030F5">
              <w:rPr>
                <w:rFonts w:ascii="Times New Roman" w:hAnsi="Times New Roman"/>
                <w:sz w:val="22"/>
                <w:szCs w:val="22"/>
              </w:rPr>
              <w:t xml:space="preserve"> </w:t>
            </w:r>
            <w:proofErr w:type="spellStart"/>
            <w:r w:rsidRPr="009030F5">
              <w:rPr>
                <w:rFonts w:ascii="Times New Roman" w:hAnsi="Times New Roman"/>
                <w:sz w:val="22"/>
                <w:szCs w:val="22"/>
              </w:rPr>
              <w:t>lệ</w:t>
            </w:r>
            <w:proofErr w:type="spellEnd"/>
            <w:r w:rsidRPr="009030F5">
              <w:rPr>
                <w:rFonts w:ascii="Times New Roman" w:hAnsi="Times New Roman"/>
                <w:sz w:val="22"/>
                <w:szCs w:val="22"/>
              </w:rPr>
              <w:t xml:space="preserve"> (%)</w:t>
            </w:r>
          </w:p>
        </w:tc>
      </w:tr>
      <w:tr w:rsidR="009030F5" w:rsidRPr="009030F5" w14:paraId="79A7416A" w14:textId="77777777" w:rsidTr="009030F5">
        <w:trPr>
          <w:jc w:val="center"/>
        </w:trPr>
        <w:tc>
          <w:tcPr>
            <w:tcW w:w="3618" w:type="dxa"/>
          </w:tcPr>
          <w:p w14:paraId="2C0DC349" w14:textId="77777777" w:rsidR="009030F5" w:rsidRPr="009030F5" w:rsidRDefault="009030F5" w:rsidP="001C5A51">
            <w:pPr>
              <w:widowControl w:val="0"/>
              <w:spacing w:line="276" w:lineRule="auto"/>
              <w:jc w:val="both"/>
              <w:rPr>
                <w:rFonts w:ascii="Times New Roman" w:hAnsi="Times New Roman"/>
                <w:sz w:val="22"/>
                <w:szCs w:val="22"/>
              </w:rPr>
            </w:pPr>
            <w:r w:rsidRPr="009030F5">
              <w:rPr>
                <w:rFonts w:ascii="Times New Roman" w:hAnsi="Times New Roman"/>
                <w:sz w:val="22"/>
                <w:szCs w:val="22"/>
              </w:rPr>
              <w:t>≤ 500 µg/l</w:t>
            </w:r>
          </w:p>
        </w:tc>
        <w:tc>
          <w:tcPr>
            <w:tcW w:w="1350" w:type="dxa"/>
          </w:tcPr>
          <w:p w14:paraId="270996DF" w14:textId="77777777" w:rsidR="009030F5" w:rsidRPr="009030F5" w:rsidRDefault="009030F5" w:rsidP="001C5A51">
            <w:pPr>
              <w:widowControl w:val="0"/>
              <w:spacing w:line="276" w:lineRule="auto"/>
              <w:jc w:val="center"/>
              <w:rPr>
                <w:rFonts w:ascii="Times New Roman" w:hAnsi="Times New Roman"/>
                <w:sz w:val="22"/>
                <w:szCs w:val="22"/>
              </w:rPr>
            </w:pPr>
            <w:r w:rsidRPr="009030F5">
              <w:rPr>
                <w:rFonts w:ascii="Times New Roman" w:hAnsi="Times New Roman"/>
                <w:sz w:val="22"/>
                <w:szCs w:val="22"/>
              </w:rPr>
              <w:t>43</w:t>
            </w:r>
          </w:p>
        </w:tc>
        <w:tc>
          <w:tcPr>
            <w:tcW w:w="1372" w:type="dxa"/>
          </w:tcPr>
          <w:p w14:paraId="35EDAA33" w14:textId="77777777" w:rsidR="009030F5" w:rsidRPr="009030F5" w:rsidRDefault="009030F5" w:rsidP="001C5A51">
            <w:pPr>
              <w:widowControl w:val="0"/>
              <w:spacing w:line="276" w:lineRule="auto"/>
              <w:jc w:val="center"/>
              <w:rPr>
                <w:rFonts w:ascii="Times New Roman" w:hAnsi="Times New Roman"/>
                <w:sz w:val="22"/>
                <w:szCs w:val="22"/>
                <w:lang w:val="vi-VN"/>
              </w:rPr>
            </w:pPr>
            <w:r w:rsidRPr="009030F5">
              <w:rPr>
                <w:rFonts w:ascii="Times New Roman" w:hAnsi="Times New Roman"/>
                <w:sz w:val="22"/>
                <w:szCs w:val="22"/>
              </w:rPr>
              <w:t>38,7</w:t>
            </w:r>
            <w:r w:rsidRPr="009030F5">
              <w:rPr>
                <w:rFonts w:ascii="Times New Roman" w:hAnsi="Times New Roman"/>
                <w:sz w:val="22"/>
                <w:szCs w:val="22"/>
                <w:lang w:val="vi-VN"/>
              </w:rPr>
              <w:t>4</w:t>
            </w:r>
          </w:p>
        </w:tc>
      </w:tr>
      <w:tr w:rsidR="009030F5" w:rsidRPr="009030F5" w14:paraId="2451749C" w14:textId="77777777" w:rsidTr="009030F5">
        <w:trPr>
          <w:jc w:val="center"/>
        </w:trPr>
        <w:tc>
          <w:tcPr>
            <w:tcW w:w="3618" w:type="dxa"/>
          </w:tcPr>
          <w:p w14:paraId="20856603" w14:textId="77777777" w:rsidR="009030F5" w:rsidRPr="009030F5" w:rsidRDefault="009030F5" w:rsidP="001C5A51">
            <w:pPr>
              <w:widowControl w:val="0"/>
              <w:spacing w:line="276" w:lineRule="auto"/>
              <w:jc w:val="both"/>
              <w:rPr>
                <w:rFonts w:ascii="Times New Roman" w:hAnsi="Times New Roman"/>
                <w:sz w:val="22"/>
                <w:szCs w:val="22"/>
              </w:rPr>
            </w:pPr>
            <w:r w:rsidRPr="009030F5">
              <w:rPr>
                <w:rFonts w:ascii="Times New Roman" w:hAnsi="Times New Roman"/>
                <w:sz w:val="22"/>
                <w:szCs w:val="22"/>
              </w:rPr>
              <w:t>500 – 1000 µg/l</w:t>
            </w:r>
          </w:p>
        </w:tc>
        <w:tc>
          <w:tcPr>
            <w:tcW w:w="1350" w:type="dxa"/>
          </w:tcPr>
          <w:p w14:paraId="38A74726" w14:textId="77777777" w:rsidR="009030F5" w:rsidRPr="009030F5" w:rsidRDefault="009030F5" w:rsidP="001C5A51">
            <w:pPr>
              <w:widowControl w:val="0"/>
              <w:spacing w:line="276" w:lineRule="auto"/>
              <w:jc w:val="center"/>
              <w:rPr>
                <w:rFonts w:ascii="Times New Roman" w:hAnsi="Times New Roman"/>
                <w:sz w:val="22"/>
                <w:szCs w:val="22"/>
              </w:rPr>
            </w:pPr>
            <w:r w:rsidRPr="009030F5">
              <w:rPr>
                <w:rFonts w:ascii="Times New Roman" w:hAnsi="Times New Roman"/>
                <w:sz w:val="22"/>
                <w:szCs w:val="22"/>
              </w:rPr>
              <w:t>34</w:t>
            </w:r>
          </w:p>
        </w:tc>
        <w:tc>
          <w:tcPr>
            <w:tcW w:w="1372" w:type="dxa"/>
          </w:tcPr>
          <w:p w14:paraId="04615047" w14:textId="77777777" w:rsidR="009030F5" w:rsidRPr="009030F5" w:rsidRDefault="009030F5" w:rsidP="001C5A51">
            <w:pPr>
              <w:widowControl w:val="0"/>
              <w:spacing w:line="276" w:lineRule="auto"/>
              <w:jc w:val="center"/>
              <w:rPr>
                <w:rFonts w:ascii="Times New Roman" w:hAnsi="Times New Roman"/>
                <w:sz w:val="22"/>
                <w:szCs w:val="22"/>
                <w:lang w:val="vi-VN"/>
              </w:rPr>
            </w:pPr>
            <w:r w:rsidRPr="009030F5">
              <w:rPr>
                <w:rFonts w:ascii="Times New Roman" w:hAnsi="Times New Roman"/>
                <w:sz w:val="22"/>
                <w:szCs w:val="22"/>
              </w:rPr>
              <w:t>30,6</w:t>
            </w:r>
            <w:r w:rsidRPr="009030F5">
              <w:rPr>
                <w:rFonts w:ascii="Times New Roman" w:hAnsi="Times New Roman"/>
                <w:sz w:val="22"/>
                <w:szCs w:val="22"/>
                <w:lang w:val="vi-VN"/>
              </w:rPr>
              <w:t>3</w:t>
            </w:r>
          </w:p>
        </w:tc>
      </w:tr>
      <w:tr w:rsidR="009030F5" w:rsidRPr="009030F5" w14:paraId="264C20B7" w14:textId="77777777" w:rsidTr="009030F5">
        <w:trPr>
          <w:jc w:val="center"/>
        </w:trPr>
        <w:tc>
          <w:tcPr>
            <w:tcW w:w="3618" w:type="dxa"/>
          </w:tcPr>
          <w:p w14:paraId="63F33CB7" w14:textId="77777777" w:rsidR="009030F5" w:rsidRPr="009030F5" w:rsidRDefault="009030F5" w:rsidP="001C5A51">
            <w:pPr>
              <w:widowControl w:val="0"/>
              <w:spacing w:line="276" w:lineRule="auto"/>
              <w:jc w:val="both"/>
              <w:rPr>
                <w:rFonts w:ascii="Times New Roman" w:hAnsi="Times New Roman"/>
                <w:sz w:val="22"/>
                <w:szCs w:val="22"/>
              </w:rPr>
            </w:pPr>
            <w:r w:rsidRPr="009030F5">
              <w:rPr>
                <w:rFonts w:ascii="Times New Roman" w:hAnsi="Times New Roman"/>
                <w:sz w:val="22"/>
                <w:szCs w:val="22"/>
              </w:rPr>
              <w:t>≥ 1000 µg/l</w:t>
            </w:r>
          </w:p>
        </w:tc>
        <w:tc>
          <w:tcPr>
            <w:tcW w:w="1350" w:type="dxa"/>
          </w:tcPr>
          <w:p w14:paraId="056D3397" w14:textId="77777777" w:rsidR="009030F5" w:rsidRPr="009030F5" w:rsidRDefault="009030F5" w:rsidP="001C5A51">
            <w:pPr>
              <w:widowControl w:val="0"/>
              <w:spacing w:line="276" w:lineRule="auto"/>
              <w:jc w:val="center"/>
              <w:rPr>
                <w:rFonts w:ascii="Times New Roman" w:hAnsi="Times New Roman"/>
                <w:sz w:val="22"/>
                <w:szCs w:val="22"/>
              </w:rPr>
            </w:pPr>
            <w:r w:rsidRPr="009030F5">
              <w:rPr>
                <w:rFonts w:ascii="Times New Roman" w:hAnsi="Times New Roman"/>
                <w:sz w:val="22"/>
                <w:szCs w:val="22"/>
              </w:rPr>
              <w:t>34</w:t>
            </w:r>
          </w:p>
        </w:tc>
        <w:tc>
          <w:tcPr>
            <w:tcW w:w="1372" w:type="dxa"/>
          </w:tcPr>
          <w:p w14:paraId="4960EC0A" w14:textId="77777777" w:rsidR="009030F5" w:rsidRPr="009030F5" w:rsidRDefault="009030F5" w:rsidP="001C5A51">
            <w:pPr>
              <w:widowControl w:val="0"/>
              <w:spacing w:line="276" w:lineRule="auto"/>
              <w:jc w:val="center"/>
              <w:rPr>
                <w:rFonts w:ascii="Times New Roman" w:hAnsi="Times New Roman"/>
                <w:sz w:val="22"/>
                <w:szCs w:val="22"/>
                <w:lang w:val="vi-VN"/>
              </w:rPr>
            </w:pPr>
            <w:r w:rsidRPr="009030F5">
              <w:rPr>
                <w:rFonts w:ascii="Times New Roman" w:hAnsi="Times New Roman"/>
                <w:sz w:val="22"/>
                <w:szCs w:val="22"/>
              </w:rPr>
              <w:t>30,6</w:t>
            </w:r>
            <w:r w:rsidRPr="009030F5">
              <w:rPr>
                <w:rFonts w:ascii="Times New Roman" w:hAnsi="Times New Roman"/>
                <w:sz w:val="22"/>
                <w:szCs w:val="22"/>
                <w:lang w:val="vi-VN"/>
              </w:rPr>
              <w:t>3</w:t>
            </w:r>
          </w:p>
        </w:tc>
      </w:tr>
      <w:tr w:rsidR="009030F5" w:rsidRPr="009030F5" w14:paraId="26F3B6D6" w14:textId="77777777" w:rsidTr="009030F5">
        <w:trPr>
          <w:jc w:val="center"/>
        </w:trPr>
        <w:tc>
          <w:tcPr>
            <w:tcW w:w="3618" w:type="dxa"/>
          </w:tcPr>
          <w:p w14:paraId="518FC13B" w14:textId="77777777" w:rsidR="009030F5" w:rsidRPr="009030F5" w:rsidRDefault="009030F5" w:rsidP="001C5A51">
            <w:pPr>
              <w:widowControl w:val="0"/>
              <w:spacing w:line="276" w:lineRule="auto"/>
              <w:jc w:val="both"/>
              <w:rPr>
                <w:rFonts w:ascii="Times New Roman" w:hAnsi="Times New Roman"/>
                <w:sz w:val="22"/>
                <w:szCs w:val="22"/>
              </w:rPr>
            </w:pPr>
            <w:proofErr w:type="spellStart"/>
            <w:r w:rsidRPr="009030F5">
              <w:rPr>
                <w:rFonts w:ascii="Times New Roman" w:hAnsi="Times New Roman"/>
                <w:sz w:val="22"/>
                <w:szCs w:val="22"/>
              </w:rPr>
              <w:t>Tổng</w:t>
            </w:r>
            <w:proofErr w:type="spellEnd"/>
            <w:r w:rsidRPr="009030F5">
              <w:rPr>
                <w:rFonts w:ascii="Times New Roman" w:hAnsi="Times New Roman"/>
                <w:sz w:val="22"/>
                <w:szCs w:val="22"/>
              </w:rPr>
              <w:t xml:space="preserve"> </w:t>
            </w:r>
            <w:proofErr w:type="spellStart"/>
            <w:r w:rsidRPr="009030F5">
              <w:rPr>
                <w:rFonts w:ascii="Times New Roman" w:hAnsi="Times New Roman"/>
                <w:sz w:val="22"/>
                <w:szCs w:val="22"/>
              </w:rPr>
              <w:t>số</w:t>
            </w:r>
            <w:proofErr w:type="spellEnd"/>
          </w:p>
        </w:tc>
        <w:tc>
          <w:tcPr>
            <w:tcW w:w="1350" w:type="dxa"/>
          </w:tcPr>
          <w:p w14:paraId="12F4C97B" w14:textId="77777777" w:rsidR="009030F5" w:rsidRPr="009030F5" w:rsidRDefault="009030F5" w:rsidP="001C5A51">
            <w:pPr>
              <w:widowControl w:val="0"/>
              <w:spacing w:line="276" w:lineRule="auto"/>
              <w:jc w:val="center"/>
              <w:rPr>
                <w:rFonts w:ascii="Times New Roman" w:hAnsi="Times New Roman"/>
                <w:sz w:val="22"/>
                <w:szCs w:val="22"/>
              </w:rPr>
            </w:pPr>
            <w:r w:rsidRPr="009030F5">
              <w:rPr>
                <w:rFonts w:ascii="Times New Roman" w:hAnsi="Times New Roman"/>
                <w:sz w:val="22"/>
                <w:szCs w:val="22"/>
              </w:rPr>
              <w:t>111</w:t>
            </w:r>
          </w:p>
        </w:tc>
        <w:tc>
          <w:tcPr>
            <w:tcW w:w="1372" w:type="dxa"/>
          </w:tcPr>
          <w:p w14:paraId="53E22D61" w14:textId="77777777" w:rsidR="009030F5" w:rsidRPr="009030F5" w:rsidRDefault="009030F5" w:rsidP="001C5A51">
            <w:pPr>
              <w:widowControl w:val="0"/>
              <w:spacing w:line="276" w:lineRule="auto"/>
              <w:jc w:val="center"/>
              <w:rPr>
                <w:rFonts w:ascii="Times New Roman" w:hAnsi="Times New Roman"/>
                <w:sz w:val="22"/>
                <w:szCs w:val="22"/>
              </w:rPr>
            </w:pPr>
            <w:r w:rsidRPr="009030F5">
              <w:rPr>
                <w:rFonts w:ascii="Times New Roman" w:hAnsi="Times New Roman"/>
                <w:sz w:val="22"/>
                <w:szCs w:val="22"/>
              </w:rPr>
              <w:t>100</w:t>
            </w:r>
          </w:p>
        </w:tc>
      </w:tr>
      <w:tr w:rsidR="009030F5" w:rsidRPr="009030F5" w14:paraId="770AC1D4" w14:textId="77777777" w:rsidTr="009030F5">
        <w:trPr>
          <w:jc w:val="center"/>
        </w:trPr>
        <w:tc>
          <w:tcPr>
            <w:tcW w:w="3618" w:type="dxa"/>
          </w:tcPr>
          <w:p w14:paraId="6EB9E5FD" w14:textId="77777777" w:rsidR="009030F5" w:rsidRPr="009030F5" w:rsidRDefault="009030F5" w:rsidP="001C5A51">
            <w:pPr>
              <w:widowControl w:val="0"/>
              <w:spacing w:line="276" w:lineRule="auto"/>
              <w:jc w:val="both"/>
              <w:rPr>
                <w:rFonts w:ascii="Times New Roman" w:hAnsi="Times New Roman"/>
                <w:sz w:val="22"/>
                <w:szCs w:val="22"/>
              </w:rPr>
            </w:pPr>
            <w:proofErr w:type="spellStart"/>
            <w:r w:rsidRPr="009030F5">
              <w:rPr>
                <w:rFonts w:ascii="Times New Roman" w:hAnsi="Times New Roman"/>
                <w:sz w:val="22"/>
                <w:szCs w:val="22"/>
              </w:rPr>
              <w:t>Trung</w:t>
            </w:r>
            <w:proofErr w:type="spellEnd"/>
            <w:r w:rsidRPr="009030F5">
              <w:rPr>
                <w:rFonts w:ascii="Times New Roman" w:hAnsi="Times New Roman"/>
                <w:sz w:val="22"/>
                <w:szCs w:val="22"/>
              </w:rPr>
              <w:t xml:space="preserve"> </w:t>
            </w:r>
            <w:proofErr w:type="spellStart"/>
            <w:r w:rsidRPr="009030F5">
              <w:rPr>
                <w:rFonts w:ascii="Times New Roman" w:hAnsi="Times New Roman"/>
                <w:sz w:val="22"/>
                <w:szCs w:val="22"/>
              </w:rPr>
              <w:t>bình</w:t>
            </w:r>
            <w:proofErr w:type="spellEnd"/>
            <w:r w:rsidRPr="009030F5">
              <w:rPr>
                <w:rFonts w:ascii="Times New Roman" w:hAnsi="Times New Roman"/>
                <w:sz w:val="22"/>
                <w:szCs w:val="22"/>
              </w:rPr>
              <w:t xml:space="preserve"> ± </w:t>
            </w:r>
            <w:proofErr w:type="spellStart"/>
            <w:r w:rsidRPr="009030F5">
              <w:rPr>
                <w:rFonts w:ascii="Times New Roman" w:hAnsi="Times New Roman"/>
                <w:sz w:val="22"/>
                <w:szCs w:val="22"/>
              </w:rPr>
              <w:t>Độ</w:t>
            </w:r>
            <w:proofErr w:type="spellEnd"/>
            <w:r w:rsidRPr="009030F5">
              <w:rPr>
                <w:rFonts w:ascii="Times New Roman" w:hAnsi="Times New Roman"/>
                <w:sz w:val="22"/>
                <w:szCs w:val="22"/>
              </w:rPr>
              <w:t xml:space="preserve"> </w:t>
            </w:r>
            <w:proofErr w:type="spellStart"/>
            <w:r w:rsidRPr="009030F5">
              <w:rPr>
                <w:rFonts w:ascii="Times New Roman" w:hAnsi="Times New Roman"/>
                <w:sz w:val="22"/>
                <w:szCs w:val="22"/>
              </w:rPr>
              <w:t>lệch</w:t>
            </w:r>
            <w:proofErr w:type="spellEnd"/>
            <w:r w:rsidRPr="009030F5">
              <w:rPr>
                <w:rFonts w:ascii="Times New Roman" w:hAnsi="Times New Roman"/>
                <w:sz w:val="22"/>
                <w:szCs w:val="22"/>
              </w:rPr>
              <w:t xml:space="preserve"> </w:t>
            </w:r>
            <w:proofErr w:type="spellStart"/>
            <w:r w:rsidRPr="009030F5">
              <w:rPr>
                <w:rFonts w:ascii="Times New Roman" w:hAnsi="Times New Roman"/>
                <w:sz w:val="22"/>
                <w:szCs w:val="22"/>
              </w:rPr>
              <w:t>chuẩn</w:t>
            </w:r>
            <w:proofErr w:type="spellEnd"/>
            <w:r w:rsidRPr="009030F5">
              <w:rPr>
                <w:rFonts w:ascii="Times New Roman" w:hAnsi="Times New Roman"/>
                <w:sz w:val="22"/>
                <w:szCs w:val="22"/>
              </w:rPr>
              <w:t xml:space="preserve"> (µg/l)</w:t>
            </w:r>
          </w:p>
          <w:p w14:paraId="6CB9083A" w14:textId="77777777" w:rsidR="009030F5" w:rsidRPr="009030F5" w:rsidRDefault="009030F5" w:rsidP="001C5A51">
            <w:pPr>
              <w:widowControl w:val="0"/>
              <w:spacing w:line="276" w:lineRule="auto"/>
              <w:jc w:val="both"/>
              <w:rPr>
                <w:rFonts w:ascii="Times New Roman" w:hAnsi="Times New Roman"/>
                <w:sz w:val="22"/>
                <w:szCs w:val="22"/>
              </w:rPr>
            </w:pPr>
            <w:r w:rsidRPr="009030F5">
              <w:rPr>
                <w:rFonts w:ascii="Times New Roman" w:hAnsi="Times New Roman"/>
                <w:sz w:val="22"/>
                <w:szCs w:val="22"/>
              </w:rPr>
              <w:t>(</w:t>
            </w:r>
            <w:proofErr w:type="spellStart"/>
            <w:r w:rsidRPr="009030F5">
              <w:rPr>
                <w:rFonts w:ascii="Times New Roman" w:hAnsi="Times New Roman"/>
                <w:sz w:val="22"/>
                <w:szCs w:val="22"/>
              </w:rPr>
              <w:t>Nhỏ</w:t>
            </w:r>
            <w:proofErr w:type="spellEnd"/>
            <w:r w:rsidRPr="009030F5">
              <w:rPr>
                <w:rFonts w:ascii="Times New Roman" w:hAnsi="Times New Roman"/>
                <w:sz w:val="22"/>
                <w:szCs w:val="22"/>
              </w:rPr>
              <w:t xml:space="preserve"> </w:t>
            </w:r>
            <w:proofErr w:type="spellStart"/>
            <w:r w:rsidRPr="009030F5">
              <w:rPr>
                <w:rFonts w:ascii="Times New Roman" w:hAnsi="Times New Roman"/>
                <w:sz w:val="22"/>
                <w:szCs w:val="22"/>
              </w:rPr>
              <w:t>nhất</w:t>
            </w:r>
            <w:proofErr w:type="spellEnd"/>
            <w:r w:rsidRPr="009030F5">
              <w:rPr>
                <w:rFonts w:ascii="Times New Roman" w:hAnsi="Times New Roman"/>
                <w:sz w:val="22"/>
                <w:szCs w:val="22"/>
              </w:rPr>
              <w:t xml:space="preserve"> – </w:t>
            </w:r>
            <w:proofErr w:type="spellStart"/>
            <w:r w:rsidRPr="009030F5">
              <w:rPr>
                <w:rFonts w:ascii="Times New Roman" w:hAnsi="Times New Roman"/>
                <w:sz w:val="22"/>
                <w:szCs w:val="22"/>
              </w:rPr>
              <w:t>Lớn</w:t>
            </w:r>
            <w:proofErr w:type="spellEnd"/>
            <w:r w:rsidRPr="009030F5">
              <w:rPr>
                <w:rFonts w:ascii="Times New Roman" w:hAnsi="Times New Roman"/>
                <w:sz w:val="22"/>
                <w:szCs w:val="22"/>
              </w:rPr>
              <w:t xml:space="preserve"> </w:t>
            </w:r>
            <w:proofErr w:type="spellStart"/>
            <w:r w:rsidRPr="009030F5">
              <w:rPr>
                <w:rFonts w:ascii="Times New Roman" w:hAnsi="Times New Roman"/>
                <w:sz w:val="22"/>
                <w:szCs w:val="22"/>
              </w:rPr>
              <w:t>nhất</w:t>
            </w:r>
            <w:proofErr w:type="spellEnd"/>
            <w:r w:rsidRPr="009030F5">
              <w:rPr>
                <w:rFonts w:ascii="Times New Roman" w:hAnsi="Times New Roman"/>
                <w:sz w:val="22"/>
                <w:szCs w:val="22"/>
              </w:rPr>
              <w:t>)</w:t>
            </w:r>
          </w:p>
        </w:tc>
        <w:tc>
          <w:tcPr>
            <w:tcW w:w="2722" w:type="dxa"/>
            <w:gridSpan w:val="2"/>
          </w:tcPr>
          <w:p w14:paraId="117D99E0" w14:textId="77777777" w:rsidR="009030F5" w:rsidRPr="009030F5" w:rsidRDefault="009030F5" w:rsidP="001C5A51">
            <w:pPr>
              <w:widowControl w:val="0"/>
              <w:spacing w:line="276" w:lineRule="auto"/>
              <w:jc w:val="center"/>
              <w:rPr>
                <w:rFonts w:ascii="Times New Roman" w:hAnsi="Times New Roman"/>
                <w:sz w:val="22"/>
                <w:szCs w:val="22"/>
              </w:rPr>
            </w:pPr>
            <w:r w:rsidRPr="009030F5">
              <w:rPr>
                <w:rFonts w:ascii="Times New Roman" w:hAnsi="Times New Roman"/>
                <w:sz w:val="22"/>
                <w:szCs w:val="22"/>
              </w:rPr>
              <w:t>1675,9 ± 3278,5</w:t>
            </w:r>
          </w:p>
          <w:p w14:paraId="1A84E325" w14:textId="77777777" w:rsidR="009030F5" w:rsidRPr="009030F5" w:rsidRDefault="009030F5" w:rsidP="001C5A51">
            <w:pPr>
              <w:widowControl w:val="0"/>
              <w:spacing w:line="276" w:lineRule="auto"/>
              <w:jc w:val="center"/>
              <w:rPr>
                <w:rFonts w:ascii="Times New Roman" w:hAnsi="Times New Roman"/>
                <w:sz w:val="22"/>
                <w:szCs w:val="22"/>
              </w:rPr>
            </w:pPr>
            <w:r w:rsidRPr="009030F5">
              <w:rPr>
                <w:rFonts w:ascii="Times New Roman" w:hAnsi="Times New Roman"/>
                <w:sz w:val="22"/>
                <w:szCs w:val="22"/>
              </w:rPr>
              <w:t>(110 – 26160)</w:t>
            </w:r>
          </w:p>
        </w:tc>
      </w:tr>
    </w:tbl>
    <w:p w14:paraId="410EE89E" w14:textId="1C23BDE9" w:rsidR="00D13D59" w:rsidRPr="005F2E75" w:rsidRDefault="00F25202" w:rsidP="001C5A51">
      <w:pPr>
        <w:widowControl w:val="0"/>
        <w:spacing w:line="276" w:lineRule="auto"/>
        <w:ind w:firstLine="426"/>
        <w:jc w:val="both"/>
        <w:rPr>
          <w:rFonts w:ascii="Times New Roman" w:hAnsi="Times New Roman"/>
          <w:sz w:val="22"/>
          <w:szCs w:val="22"/>
        </w:rPr>
      </w:pPr>
      <w:r>
        <w:rPr>
          <w:rFonts w:ascii="Times New Roman" w:hAnsi="Times New Roman"/>
          <w:sz w:val="22"/>
          <w:szCs w:val="22"/>
          <w:lang w:val="vi-VN"/>
        </w:rPr>
        <w:t>C</w:t>
      </w:r>
      <w:r w:rsidR="009030F5" w:rsidRPr="009030F5">
        <w:rPr>
          <w:rFonts w:ascii="Times New Roman" w:hAnsi="Times New Roman"/>
          <w:sz w:val="22"/>
          <w:szCs w:val="22"/>
        </w:rPr>
        <w:t xml:space="preserve">ó </w:t>
      </w:r>
      <w:proofErr w:type="spellStart"/>
      <w:r w:rsidR="009030F5" w:rsidRPr="009030F5">
        <w:rPr>
          <w:rFonts w:ascii="Times New Roman" w:hAnsi="Times New Roman"/>
          <w:sz w:val="22"/>
          <w:szCs w:val="22"/>
        </w:rPr>
        <w:t>đến</w:t>
      </w:r>
      <w:proofErr w:type="spellEnd"/>
      <w:r w:rsidR="009030F5" w:rsidRPr="009030F5">
        <w:rPr>
          <w:rFonts w:ascii="Times New Roman" w:hAnsi="Times New Roman"/>
          <w:sz w:val="22"/>
          <w:szCs w:val="22"/>
          <w:lang w:val="vi-VN"/>
        </w:rPr>
        <w:t xml:space="preserve"> 61,6% trường hợp có nồng</w:t>
      </w:r>
      <w:r w:rsidR="009030F5" w:rsidRPr="009030F5">
        <w:rPr>
          <w:rFonts w:ascii="Times New Roman" w:hAnsi="Times New Roman"/>
          <w:sz w:val="22"/>
          <w:szCs w:val="22"/>
        </w:rPr>
        <w:t xml:space="preserve"> </w:t>
      </w:r>
      <w:proofErr w:type="spellStart"/>
      <w:r w:rsidR="009030F5" w:rsidRPr="009030F5">
        <w:rPr>
          <w:rFonts w:ascii="Times New Roman" w:hAnsi="Times New Roman"/>
          <w:sz w:val="22"/>
          <w:szCs w:val="22"/>
        </w:rPr>
        <w:t>độ</w:t>
      </w:r>
      <w:proofErr w:type="spellEnd"/>
      <w:r w:rsidR="009030F5" w:rsidRPr="009030F5">
        <w:rPr>
          <w:rFonts w:ascii="Times New Roman" w:hAnsi="Times New Roman"/>
          <w:sz w:val="22"/>
          <w:szCs w:val="22"/>
        </w:rPr>
        <w:t xml:space="preserve"> D-dimer </w:t>
      </w:r>
      <w:proofErr w:type="spellStart"/>
      <w:r w:rsidR="009030F5" w:rsidRPr="009030F5">
        <w:rPr>
          <w:rFonts w:ascii="Times New Roman" w:hAnsi="Times New Roman"/>
          <w:sz w:val="22"/>
          <w:szCs w:val="22"/>
        </w:rPr>
        <w:t>tăng</w:t>
      </w:r>
      <w:proofErr w:type="spellEnd"/>
      <w:r w:rsidR="009030F5" w:rsidRPr="009030F5">
        <w:rPr>
          <w:rFonts w:ascii="Times New Roman" w:hAnsi="Times New Roman"/>
          <w:sz w:val="22"/>
          <w:szCs w:val="22"/>
        </w:rPr>
        <w:t xml:space="preserve"> </w:t>
      </w:r>
      <w:proofErr w:type="spellStart"/>
      <w:r w:rsidR="009030F5" w:rsidRPr="009030F5">
        <w:rPr>
          <w:rFonts w:ascii="Times New Roman" w:hAnsi="Times New Roman"/>
          <w:sz w:val="22"/>
          <w:szCs w:val="22"/>
        </w:rPr>
        <w:t>bất</w:t>
      </w:r>
      <w:proofErr w:type="spellEnd"/>
      <w:r w:rsidR="009030F5" w:rsidRPr="009030F5">
        <w:rPr>
          <w:rFonts w:ascii="Times New Roman" w:hAnsi="Times New Roman"/>
          <w:sz w:val="22"/>
          <w:szCs w:val="22"/>
        </w:rPr>
        <w:t xml:space="preserve"> </w:t>
      </w:r>
      <w:proofErr w:type="spellStart"/>
      <w:r w:rsidR="009030F5" w:rsidRPr="009030F5">
        <w:rPr>
          <w:rFonts w:ascii="Times New Roman" w:hAnsi="Times New Roman"/>
          <w:sz w:val="22"/>
          <w:szCs w:val="22"/>
        </w:rPr>
        <w:t>bình</w:t>
      </w:r>
      <w:proofErr w:type="spellEnd"/>
      <w:r w:rsidR="009030F5" w:rsidRPr="009030F5">
        <w:rPr>
          <w:rFonts w:ascii="Times New Roman" w:hAnsi="Times New Roman"/>
          <w:sz w:val="22"/>
          <w:szCs w:val="22"/>
        </w:rPr>
        <w:t xml:space="preserve"> </w:t>
      </w:r>
      <w:proofErr w:type="spellStart"/>
      <w:r w:rsidR="009030F5" w:rsidRPr="009030F5">
        <w:rPr>
          <w:rFonts w:ascii="Times New Roman" w:hAnsi="Times New Roman"/>
          <w:sz w:val="22"/>
          <w:szCs w:val="22"/>
        </w:rPr>
        <w:t>thường</w:t>
      </w:r>
      <w:proofErr w:type="spellEnd"/>
      <w:r w:rsidR="009030F5" w:rsidRPr="009030F5">
        <w:rPr>
          <w:rFonts w:ascii="Times New Roman" w:hAnsi="Times New Roman"/>
          <w:sz w:val="22"/>
          <w:szCs w:val="22"/>
        </w:rPr>
        <w:t>,</w:t>
      </w:r>
      <w:r w:rsidR="009030F5" w:rsidRPr="009030F5">
        <w:rPr>
          <w:rFonts w:ascii="Times New Roman" w:hAnsi="Times New Roman"/>
          <w:sz w:val="22"/>
          <w:szCs w:val="22"/>
          <w:lang w:val="vi-VN"/>
        </w:rPr>
        <w:t xml:space="preserve"> lớn hơn 500 </w:t>
      </w:r>
      <w:r w:rsidR="009030F5" w:rsidRPr="009030F5">
        <w:rPr>
          <w:rFonts w:ascii="Times New Roman" w:hAnsi="Times New Roman"/>
          <w:sz w:val="22"/>
          <w:szCs w:val="22"/>
        </w:rPr>
        <w:t xml:space="preserve">µg/l. </w:t>
      </w:r>
      <w:proofErr w:type="spellStart"/>
      <w:r w:rsidR="009030F5" w:rsidRPr="009030F5">
        <w:rPr>
          <w:rFonts w:ascii="Times New Roman" w:hAnsi="Times New Roman"/>
          <w:sz w:val="22"/>
          <w:szCs w:val="22"/>
        </w:rPr>
        <w:t>Chỉ</w:t>
      </w:r>
      <w:proofErr w:type="spellEnd"/>
      <w:r w:rsidR="009030F5" w:rsidRPr="009030F5">
        <w:rPr>
          <w:rFonts w:ascii="Times New Roman" w:hAnsi="Times New Roman"/>
          <w:sz w:val="22"/>
          <w:szCs w:val="22"/>
        </w:rPr>
        <w:t xml:space="preserve"> </w:t>
      </w:r>
      <w:proofErr w:type="spellStart"/>
      <w:r w:rsidR="009030F5" w:rsidRPr="009030F5">
        <w:rPr>
          <w:rFonts w:ascii="Times New Roman" w:hAnsi="Times New Roman"/>
          <w:sz w:val="22"/>
          <w:szCs w:val="22"/>
        </w:rPr>
        <w:t>số</w:t>
      </w:r>
      <w:proofErr w:type="spellEnd"/>
      <w:r w:rsidR="009030F5" w:rsidRPr="009030F5">
        <w:rPr>
          <w:rFonts w:ascii="Times New Roman" w:hAnsi="Times New Roman"/>
          <w:sz w:val="22"/>
          <w:szCs w:val="22"/>
        </w:rPr>
        <w:t xml:space="preserve"> D-dimer </w:t>
      </w:r>
      <w:proofErr w:type="spellStart"/>
      <w:r w:rsidR="009030F5" w:rsidRPr="009030F5">
        <w:rPr>
          <w:rFonts w:ascii="Times New Roman" w:hAnsi="Times New Roman"/>
          <w:sz w:val="22"/>
          <w:szCs w:val="22"/>
        </w:rPr>
        <w:t>trung</w:t>
      </w:r>
      <w:proofErr w:type="spellEnd"/>
      <w:r w:rsidR="009030F5" w:rsidRPr="009030F5">
        <w:rPr>
          <w:rFonts w:ascii="Times New Roman" w:hAnsi="Times New Roman"/>
          <w:sz w:val="22"/>
          <w:szCs w:val="22"/>
        </w:rPr>
        <w:t xml:space="preserve"> </w:t>
      </w:r>
      <w:proofErr w:type="spellStart"/>
      <w:r w:rsidR="009030F5" w:rsidRPr="009030F5">
        <w:rPr>
          <w:rFonts w:ascii="Times New Roman" w:hAnsi="Times New Roman"/>
          <w:sz w:val="22"/>
          <w:szCs w:val="22"/>
        </w:rPr>
        <w:t>bình</w:t>
      </w:r>
      <w:proofErr w:type="spellEnd"/>
      <w:r w:rsidR="009030F5" w:rsidRPr="009030F5">
        <w:rPr>
          <w:rFonts w:ascii="Times New Roman" w:hAnsi="Times New Roman"/>
          <w:sz w:val="22"/>
          <w:szCs w:val="22"/>
        </w:rPr>
        <w:t xml:space="preserve"> </w:t>
      </w:r>
      <w:proofErr w:type="spellStart"/>
      <w:r w:rsidR="009030F5" w:rsidRPr="009030F5">
        <w:rPr>
          <w:rFonts w:ascii="Times New Roman" w:hAnsi="Times New Roman"/>
          <w:sz w:val="22"/>
          <w:szCs w:val="22"/>
        </w:rPr>
        <w:t>là</w:t>
      </w:r>
      <w:proofErr w:type="spellEnd"/>
      <w:r w:rsidR="009030F5" w:rsidRPr="009030F5">
        <w:rPr>
          <w:rFonts w:ascii="Times New Roman" w:hAnsi="Times New Roman"/>
          <w:sz w:val="22"/>
          <w:szCs w:val="22"/>
        </w:rPr>
        <w:t xml:space="preserve"> 1675,9</w:t>
      </w:r>
      <w:r w:rsidR="00D1129E" w:rsidRPr="00D1129E">
        <w:rPr>
          <w:rFonts w:ascii="Times New Roman" w:hAnsi="Times New Roman"/>
          <w:sz w:val="22"/>
          <w:szCs w:val="22"/>
        </w:rPr>
        <w:t xml:space="preserve"> </w:t>
      </w:r>
      <w:r w:rsidR="00D1129E" w:rsidRPr="009030F5">
        <w:rPr>
          <w:rFonts w:ascii="Times New Roman" w:hAnsi="Times New Roman"/>
          <w:sz w:val="22"/>
          <w:szCs w:val="22"/>
        </w:rPr>
        <w:t>µg/l</w:t>
      </w:r>
      <w:r w:rsidR="009030F5" w:rsidRPr="009030F5">
        <w:rPr>
          <w:rFonts w:ascii="Times New Roman" w:hAnsi="Times New Roman"/>
          <w:sz w:val="22"/>
          <w:szCs w:val="22"/>
        </w:rPr>
        <w:t xml:space="preserve">; </w:t>
      </w:r>
      <w:proofErr w:type="spellStart"/>
      <w:r w:rsidR="009030F5" w:rsidRPr="009030F5">
        <w:rPr>
          <w:rFonts w:ascii="Times New Roman" w:hAnsi="Times New Roman"/>
          <w:sz w:val="22"/>
          <w:szCs w:val="22"/>
        </w:rPr>
        <w:t>giá</w:t>
      </w:r>
      <w:proofErr w:type="spellEnd"/>
      <w:r w:rsidR="009030F5" w:rsidRPr="009030F5">
        <w:rPr>
          <w:rFonts w:ascii="Times New Roman" w:hAnsi="Times New Roman"/>
          <w:sz w:val="22"/>
          <w:szCs w:val="22"/>
        </w:rPr>
        <w:t xml:space="preserve"> </w:t>
      </w:r>
      <w:proofErr w:type="spellStart"/>
      <w:r w:rsidR="009030F5" w:rsidRPr="009030F5">
        <w:rPr>
          <w:rFonts w:ascii="Times New Roman" w:hAnsi="Times New Roman"/>
          <w:sz w:val="22"/>
          <w:szCs w:val="22"/>
        </w:rPr>
        <w:t>trị</w:t>
      </w:r>
      <w:proofErr w:type="spellEnd"/>
      <w:r w:rsidR="009030F5" w:rsidRPr="009030F5">
        <w:rPr>
          <w:rFonts w:ascii="Times New Roman" w:hAnsi="Times New Roman"/>
          <w:sz w:val="22"/>
          <w:szCs w:val="22"/>
        </w:rPr>
        <w:t xml:space="preserve"> </w:t>
      </w:r>
      <w:proofErr w:type="spellStart"/>
      <w:r w:rsidR="009030F5" w:rsidRPr="009030F5">
        <w:rPr>
          <w:rFonts w:ascii="Times New Roman" w:hAnsi="Times New Roman"/>
          <w:sz w:val="22"/>
          <w:szCs w:val="22"/>
        </w:rPr>
        <w:t>nhỏ</w:t>
      </w:r>
      <w:proofErr w:type="spellEnd"/>
      <w:r w:rsidR="009030F5" w:rsidRPr="009030F5">
        <w:rPr>
          <w:rFonts w:ascii="Times New Roman" w:hAnsi="Times New Roman"/>
          <w:sz w:val="22"/>
          <w:szCs w:val="22"/>
        </w:rPr>
        <w:t xml:space="preserve"> </w:t>
      </w:r>
      <w:proofErr w:type="spellStart"/>
      <w:r w:rsidR="009030F5" w:rsidRPr="009030F5">
        <w:rPr>
          <w:rFonts w:ascii="Times New Roman" w:hAnsi="Times New Roman"/>
          <w:sz w:val="22"/>
          <w:szCs w:val="22"/>
        </w:rPr>
        <w:t>nhất</w:t>
      </w:r>
      <w:proofErr w:type="spellEnd"/>
      <w:r w:rsidR="009030F5" w:rsidRPr="009030F5">
        <w:rPr>
          <w:rFonts w:ascii="Times New Roman" w:hAnsi="Times New Roman"/>
          <w:sz w:val="22"/>
          <w:szCs w:val="22"/>
        </w:rPr>
        <w:t xml:space="preserve"> </w:t>
      </w:r>
      <w:proofErr w:type="spellStart"/>
      <w:r w:rsidR="009030F5" w:rsidRPr="009030F5">
        <w:rPr>
          <w:rFonts w:ascii="Times New Roman" w:hAnsi="Times New Roman"/>
          <w:sz w:val="22"/>
          <w:szCs w:val="22"/>
        </w:rPr>
        <w:t>là</w:t>
      </w:r>
      <w:proofErr w:type="spellEnd"/>
      <w:r w:rsidR="009030F5" w:rsidRPr="009030F5">
        <w:rPr>
          <w:rFonts w:ascii="Times New Roman" w:hAnsi="Times New Roman"/>
          <w:sz w:val="22"/>
          <w:szCs w:val="22"/>
        </w:rPr>
        <w:t xml:space="preserve"> 110</w:t>
      </w:r>
      <w:r w:rsidR="00D1129E" w:rsidRPr="00D1129E">
        <w:rPr>
          <w:rFonts w:ascii="Times New Roman" w:hAnsi="Times New Roman"/>
          <w:sz w:val="22"/>
          <w:szCs w:val="22"/>
        </w:rPr>
        <w:t xml:space="preserve"> </w:t>
      </w:r>
      <w:r w:rsidR="00D1129E" w:rsidRPr="009030F5">
        <w:rPr>
          <w:rFonts w:ascii="Times New Roman" w:hAnsi="Times New Roman"/>
          <w:sz w:val="22"/>
          <w:szCs w:val="22"/>
        </w:rPr>
        <w:t>µg/l</w:t>
      </w:r>
      <w:r w:rsidR="009030F5" w:rsidRPr="009030F5">
        <w:rPr>
          <w:rFonts w:ascii="Times New Roman" w:hAnsi="Times New Roman"/>
          <w:sz w:val="22"/>
          <w:szCs w:val="22"/>
        </w:rPr>
        <w:t xml:space="preserve">; </w:t>
      </w:r>
      <w:proofErr w:type="spellStart"/>
      <w:r w:rsidR="009030F5" w:rsidRPr="009030F5">
        <w:rPr>
          <w:rFonts w:ascii="Times New Roman" w:hAnsi="Times New Roman"/>
          <w:sz w:val="22"/>
          <w:szCs w:val="22"/>
        </w:rPr>
        <w:t>giá</w:t>
      </w:r>
      <w:proofErr w:type="spellEnd"/>
      <w:r w:rsidR="009030F5" w:rsidRPr="009030F5">
        <w:rPr>
          <w:rFonts w:ascii="Times New Roman" w:hAnsi="Times New Roman"/>
          <w:sz w:val="22"/>
          <w:szCs w:val="22"/>
        </w:rPr>
        <w:t xml:space="preserve"> </w:t>
      </w:r>
      <w:proofErr w:type="spellStart"/>
      <w:r w:rsidR="009030F5" w:rsidRPr="009030F5">
        <w:rPr>
          <w:rFonts w:ascii="Times New Roman" w:hAnsi="Times New Roman"/>
          <w:sz w:val="22"/>
          <w:szCs w:val="22"/>
        </w:rPr>
        <w:t>trị</w:t>
      </w:r>
      <w:proofErr w:type="spellEnd"/>
      <w:r w:rsidR="009030F5" w:rsidRPr="009030F5">
        <w:rPr>
          <w:rFonts w:ascii="Times New Roman" w:hAnsi="Times New Roman"/>
          <w:sz w:val="22"/>
          <w:szCs w:val="22"/>
        </w:rPr>
        <w:t xml:space="preserve"> </w:t>
      </w:r>
      <w:proofErr w:type="spellStart"/>
      <w:r w:rsidR="009030F5" w:rsidRPr="009030F5">
        <w:rPr>
          <w:rFonts w:ascii="Times New Roman" w:hAnsi="Times New Roman"/>
          <w:sz w:val="22"/>
          <w:szCs w:val="22"/>
        </w:rPr>
        <w:t>lớn</w:t>
      </w:r>
      <w:proofErr w:type="spellEnd"/>
      <w:r w:rsidR="009030F5" w:rsidRPr="009030F5">
        <w:rPr>
          <w:rFonts w:ascii="Times New Roman" w:hAnsi="Times New Roman"/>
          <w:sz w:val="22"/>
          <w:szCs w:val="22"/>
        </w:rPr>
        <w:t xml:space="preserve"> </w:t>
      </w:r>
      <w:proofErr w:type="spellStart"/>
      <w:r w:rsidR="009030F5" w:rsidRPr="009030F5">
        <w:rPr>
          <w:rFonts w:ascii="Times New Roman" w:hAnsi="Times New Roman"/>
          <w:sz w:val="22"/>
          <w:szCs w:val="22"/>
        </w:rPr>
        <w:t>nhất</w:t>
      </w:r>
      <w:proofErr w:type="spellEnd"/>
      <w:r w:rsidR="009030F5" w:rsidRPr="009030F5">
        <w:rPr>
          <w:rFonts w:ascii="Times New Roman" w:hAnsi="Times New Roman"/>
          <w:sz w:val="22"/>
          <w:szCs w:val="22"/>
        </w:rPr>
        <w:t xml:space="preserve"> 26160</w:t>
      </w:r>
      <w:r w:rsidR="00D1129E" w:rsidRPr="00D1129E">
        <w:rPr>
          <w:rFonts w:ascii="Times New Roman" w:hAnsi="Times New Roman"/>
          <w:sz w:val="22"/>
          <w:szCs w:val="22"/>
        </w:rPr>
        <w:t xml:space="preserve"> </w:t>
      </w:r>
      <w:r w:rsidR="00D1129E" w:rsidRPr="009030F5">
        <w:rPr>
          <w:rFonts w:ascii="Times New Roman" w:hAnsi="Times New Roman"/>
          <w:sz w:val="22"/>
          <w:szCs w:val="22"/>
        </w:rPr>
        <w:t>µg/l</w:t>
      </w:r>
      <w:r w:rsidR="009030F5" w:rsidRPr="009030F5">
        <w:rPr>
          <w:rFonts w:ascii="Times New Roman" w:hAnsi="Times New Roman"/>
          <w:sz w:val="22"/>
          <w:szCs w:val="22"/>
        </w:rPr>
        <w:t>.</w:t>
      </w:r>
    </w:p>
    <w:p w14:paraId="366206C2" w14:textId="193C4494" w:rsidR="00D13D59" w:rsidRPr="005F2E75" w:rsidRDefault="00D13D59" w:rsidP="001C5A51">
      <w:pPr>
        <w:pStyle w:val="2"/>
        <w:spacing w:line="276" w:lineRule="auto"/>
        <w:rPr>
          <w:sz w:val="22"/>
          <w:szCs w:val="22"/>
        </w:rPr>
      </w:pPr>
      <w:r w:rsidRPr="005F2E75">
        <w:rPr>
          <w:sz w:val="22"/>
          <w:szCs w:val="22"/>
        </w:rPr>
        <w:t xml:space="preserve">3.3. </w:t>
      </w:r>
      <w:proofErr w:type="spellStart"/>
      <w:r w:rsidRPr="005F2E75">
        <w:rPr>
          <w:sz w:val="22"/>
          <w:szCs w:val="22"/>
        </w:rPr>
        <w:t>Phương</w:t>
      </w:r>
      <w:proofErr w:type="spellEnd"/>
      <w:r w:rsidRPr="005F2E75">
        <w:rPr>
          <w:sz w:val="22"/>
          <w:szCs w:val="22"/>
        </w:rPr>
        <w:t xml:space="preserve"> </w:t>
      </w:r>
      <w:proofErr w:type="spellStart"/>
      <w:r w:rsidRPr="005F2E75">
        <w:rPr>
          <w:sz w:val="22"/>
          <w:szCs w:val="22"/>
        </w:rPr>
        <w:t>pháp</w:t>
      </w:r>
      <w:proofErr w:type="spellEnd"/>
      <w:r w:rsidRPr="005F2E75">
        <w:rPr>
          <w:sz w:val="22"/>
          <w:szCs w:val="22"/>
        </w:rPr>
        <w:t xml:space="preserve"> </w:t>
      </w:r>
      <w:proofErr w:type="spellStart"/>
      <w:r w:rsidRPr="005F2E75">
        <w:rPr>
          <w:sz w:val="22"/>
          <w:szCs w:val="22"/>
        </w:rPr>
        <w:t>điều</w:t>
      </w:r>
      <w:proofErr w:type="spellEnd"/>
      <w:r w:rsidRPr="005F2E75">
        <w:rPr>
          <w:sz w:val="22"/>
          <w:szCs w:val="22"/>
        </w:rPr>
        <w:t xml:space="preserve"> </w:t>
      </w:r>
      <w:proofErr w:type="spellStart"/>
      <w:r w:rsidRPr="005F2E75">
        <w:rPr>
          <w:sz w:val="22"/>
          <w:szCs w:val="22"/>
        </w:rPr>
        <w:t>trị</w:t>
      </w:r>
      <w:proofErr w:type="spellEnd"/>
      <w:r w:rsidRPr="005F2E75">
        <w:rPr>
          <w:sz w:val="22"/>
          <w:szCs w:val="22"/>
        </w:rPr>
        <w:t xml:space="preserve"> </w:t>
      </w:r>
      <w:proofErr w:type="spellStart"/>
      <w:r w:rsidRPr="005F2E75">
        <w:rPr>
          <w:sz w:val="22"/>
          <w:szCs w:val="22"/>
        </w:rPr>
        <w:t>và</w:t>
      </w:r>
      <w:proofErr w:type="spellEnd"/>
      <w:r w:rsidRPr="005F2E75">
        <w:rPr>
          <w:sz w:val="22"/>
          <w:szCs w:val="22"/>
        </w:rPr>
        <w:t xml:space="preserve"> </w:t>
      </w:r>
      <w:proofErr w:type="spellStart"/>
      <w:r w:rsidRPr="005F2E75">
        <w:rPr>
          <w:sz w:val="22"/>
          <w:szCs w:val="22"/>
        </w:rPr>
        <w:t>hiệu</w:t>
      </w:r>
      <w:proofErr w:type="spellEnd"/>
      <w:r w:rsidRPr="005F2E75">
        <w:rPr>
          <w:sz w:val="22"/>
          <w:szCs w:val="22"/>
        </w:rPr>
        <w:t xml:space="preserve"> </w:t>
      </w:r>
      <w:proofErr w:type="spellStart"/>
      <w:r w:rsidRPr="005F2E75">
        <w:rPr>
          <w:sz w:val="22"/>
          <w:szCs w:val="22"/>
        </w:rPr>
        <w:t>quả</w:t>
      </w:r>
      <w:proofErr w:type="spellEnd"/>
    </w:p>
    <w:p w14:paraId="124CDE3B" w14:textId="7484E9F2" w:rsidR="00D13D59" w:rsidRPr="005F2E75" w:rsidRDefault="00E90C43" w:rsidP="001C5A51">
      <w:pPr>
        <w:widowControl w:val="0"/>
        <w:spacing w:line="276" w:lineRule="auto"/>
        <w:jc w:val="both"/>
        <w:rPr>
          <w:rFonts w:ascii="Times New Roman" w:hAnsi="Times New Roman"/>
          <w:b/>
          <w:bCs/>
          <w:sz w:val="22"/>
          <w:szCs w:val="22"/>
        </w:rPr>
      </w:pPr>
      <w:proofErr w:type="spellStart"/>
      <w:r w:rsidRPr="005F2E75">
        <w:rPr>
          <w:rFonts w:ascii="Times New Roman" w:hAnsi="Times New Roman"/>
          <w:b/>
          <w:bCs/>
          <w:sz w:val="22"/>
          <w:szCs w:val="22"/>
        </w:rPr>
        <w:t>Gây</w:t>
      </w:r>
      <w:proofErr w:type="spellEnd"/>
      <w:r w:rsidRPr="005F2E75">
        <w:rPr>
          <w:rFonts w:ascii="Times New Roman" w:hAnsi="Times New Roman"/>
          <w:b/>
          <w:bCs/>
          <w:sz w:val="22"/>
          <w:szCs w:val="22"/>
        </w:rPr>
        <w:t xml:space="preserve"> </w:t>
      </w:r>
      <w:proofErr w:type="spellStart"/>
      <w:r w:rsidRPr="005F2E75">
        <w:rPr>
          <w:rFonts w:ascii="Times New Roman" w:hAnsi="Times New Roman"/>
          <w:b/>
          <w:bCs/>
          <w:sz w:val="22"/>
          <w:szCs w:val="22"/>
        </w:rPr>
        <w:t>xơ</w:t>
      </w:r>
      <w:proofErr w:type="spellEnd"/>
    </w:p>
    <w:p w14:paraId="1D0395A0" w14:textId="0C8F5BE4" w:rsidR="009030F5" w:rsidRPr="005F2E75" w:rsidRDefault="009030F5" w:rsidP="001C5A51">
      <w:pPr>
        <w:widowControl w:val="0"/>
        <w:spacing w:line="276" w:lineRule="auto"/>
        <w:ind w:firstLine="426"/>
        <w:jc w:val="both"/>
        <w:rPr>
          <w:rFonts w:ascii="Times New Roman" w:hAnsi="Times New Roman"/>
          <w:sz w:val="22"/>
          <w:szCs w:val="22"/>
        </w:rPr>
      </w:pPr>
      <w:proofErr w:type="spellStart"/>
      <w:r w:rsidRPr="005F2E75">
        <w:rPr>
          <w:rFonts w:ascii="Times New Roman" w:hAnsi="Times New Roman"/>
          <w:sz w:val="22"/>
          <w:szCs w:val="22"/>
        </w:rPr>
        <w:t>Trên</w:t>
      </w:r>
      <w:proofErr w:type="spellEnd"/>
      <w:r w:rsidRPr="005F2E75">
        <w:rPr>
          <w:rFonts w:ascii="Times New Roman" w:hAnsi="Times New Roman"/>
          <w:sz w:val="22"/>
          <w:szCs w:val="22"/>
        </w:rPr>
        <w:t xml:space="preserve"> 51 </w:t>
      </w:r>
      <w:proofErr w:type="spellStart"/>
      <w:r w:rsidRPr="005F2E75">
        <w:rPr>
          <w:rFonts w:ascii="Times New Roman" w:hAnsi="Times New Roman"/>
          <w:sz w:val="22"/>
          <w:szCs w:val="22"/>
        </w:rPr>
        <w:t>bệnh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nhân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đã</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gây</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xơ</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tổng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cộng</w:t>
      </w:r>
      <w:proofErr w:type="spellEnd"/>
      <w:r w:rsidRPr="005F2E75">
        <w:rPr>
          <w:rFonts w:ascii="Times New Roman" w:hAnsi="Times New Roman"/>
          <w:sz w:val="22"/>
          <w:szCs w:val="22"/>
        </w:rPr>
        <w:t xml:space="preserve"> 199 </w:t>
      </w:r>
      <w:proofErr w:type="spellStart"/>
      <w:r w:rsidRPr="005F2E75">
        <w:rPr>
          <w:rFonts w:ascii="Times New Roman" w:hAnsi="Times New Roman"/>
          <w:sz w:val="22"/>
          <w:szCs w:val="22"/>
        </w:rPr>
        <w:t>lần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trung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bình</w:t>
      </w:r>
      <w:proofErr w:type="spellEnd"/>
      <w:r w:rsidRPr="005F2E75">
        <w:rPr>
          <w:rFonts w:ascii="Times New Roman" w:hAnsi="Times New Roman"/>
          <w:sz w:val="22"/>
          <w:szCs w:val="22"/>
        </w:rPr>
        <w:t xml:space="preserve"> 1 </w:t>
      </w:r>
      <w:proofErr w:type="spellStart"/>
      <w:r w:rsidRPr="005F2E75">
        <w:rPr>
          <w:rFonts w:ascii="Times New Roman" w:hAnsi="Times New Roman"/>
          <w:sz w:val="22"/>
          <w:szCs w:val="22"/>
        </w:rPr>
        <w:t>bệnh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nhân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gây</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xơ</w:t>
      </w:r>
      <w:proofErr w:type="spellEnd"/>
      <w:r w:rsidRPr="005F2E75">
        <w:rPr>
          <w:rFonts w:ascii="Times New Roman" w:hAnsi="Times New Roman"/>
          <w:sz w:val="22"/>
          <w:szCs w:val="22"/>
        </w:rPr>
        <w:t xml:space="preserve"> 3,9 </w:t>
      </w:r>
      <w:proofErr w:type="spellStart"/>
      <w:r w:rsidRPr="005F2E75">
        <w:rPr>
          <w:rFonts w:ascii="Times New Roman" w:hAnsi="Times New Roman"/>
          <w:sz w:val="22"/>
          <w:szCs w:val="22"/>
        </w:rPr>
        <w:t>lần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Trung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bình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số</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lần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gây</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xơ</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của</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nhóm</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có</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phối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hợp</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lastRenderedPageBreak/>
        <w:t>phương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pháp</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khác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cao</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hơn</w:t>
      </w:r>
      <w:proofErr w:type="spellEnd"/>
      <w:r w:rsidRPr="005F2E75">
        <w:rPr>
          <w:rFonts w:ascii="Times New Roman" w:hAnsi="Times New Roman"/>
          <w:sz w:val="22"/>
          <w:szCs w:val="22"/>
        </w:rPr>
        <w:t xml:space="preserve"> so </w:t>
      </w:r>
      <w:proofErr w:type="spellStart"/>
      <w:r w:rsidRPr="005F2E75">
        <w:rPr>
          <w:rFonts w:ascii="Times New Roman" w:hAnsi="Times New Roman"/>
          <w:sz w:val="22"/>
          <w:szCs w:val="22"/>
        </w:rPr>
        <w:t>với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gây</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xơ</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đơn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thuần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sự</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khác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biệt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có</w:t>
      </w:r>
      <w:proofErr w:type="spellEnd"/>
      <w:r w:rsidRPr="005F2E75">
        <w:rPr>
          <w:rFonts w:ascii="Times New Roman" w:hAnsi="Times New Roman"/>
          <w:sz w:val="22"/>
          <w:szCs w:val="22"/>
        </w:rPr>
        <w:t xml:space="preserve"> ý </w:t>
      </w:r>
      <w:proofErr w:type="spellStart"/>
      <w:r w:rsidRPr="005F2E75">
        <w:rPr>
          <w:rFonts w:ascii="Times New Roman" w:hAnsi="Times New Roman"/>
          <w:sz w:val="22"/>
          <w:szCs w:val="22"/>
        </w:rPr>
        <w:t>nghĩa</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thống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kê</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với</w:t>
      </w:r>
      <w:proofErr w:type="spellEnd"/>
      <w:r w:rsidRPr="005F2E75">
        <w:rPr>
          <w:rFonts w:ascii="Times New Roman" w:hAnsi="Times New Roman"/>
          <w:sz w:val="22"/>
          <w:szCs w:val="22"/>
        </w:rPr>
        <w:t xml:space="preserve"> p = 0,02. </w:t>
      </w:r>
      <w:proofErr w:type="spellStart"/>
      <w:r w:rsidRPr="005F2E75">
        <w:rPr>
          <w:rFonts w:ascii="Times New Roman" w:hAnsi="Times New Roman"/>
          <w:sz w:val="22"/>
          <w:szCs w:val="22"/>
        </w:rPr>
        <w:t>Thuốc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gây</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xơ</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được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sử</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dụng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là</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thuốc</w:t>
      </w:r>
      <w:proofErr w:type="spellEnd"/>
      <w:r w:rsidRPr="005F2E75">
        <w:rPr>
          <w:rFonts w:ascii="Times New Roman" w:hAnsi="Times New Roman"/>
          <w:sz w:val="22"/>
          <w:szCs w:val="22"/>
        </w:rPr>
        <w:t xml:space="preserve"> Polidocanol</w:t>
      </w:r>
      <w:r w:rsidRPr="005F2E75">
        <w:rPr>
          <w:rFonts w:ascii="Times New Roman" w:hAnsi="Times New Roman"/>
          <w:sz w:val="22"/>
          <w:szCs w:val="22"/>
          <w:lang w:val="vi-VN"/>
        </w:rPr>
        <w:t xml:space="preserve"> hoặc phối hợp Polidocanol với cồn cho 4 trường hợp có tĩnh mạch dẫn lưu</w:t>
      </w:r>
      <w:r w:rsidRPr="005F2E75">
        <w:rPr>
          <w:rFonts w:ascii="Times New Roman" w:hAnsi="Times New Roman"/>
          <w:sz w:val="22"/>
          <w:szCs w:val="22"/>
        </w:rPr>
        <w:t xml:space="preserve">. </w:t>
      </w:r>
      <w:proofErr w:type="spellStart"/>
      <w:r w:rsidRPr="005F2E75">
        <w:rPr>
          <w:rFonts w:ascii="Times New Roman" w:hAnsi="Times New Roman"/>
          <w:sz w:val="22"/>
          <w:szCs w:val="22"/>
        </w:rPr>
        <w:t>Liều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lượng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trung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bình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cho</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một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lần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tiêm</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là</w:t>
      </w:r>
      <w:proofErr w:type="spellEnd"/>
      <w:r w:rsidRPr="005F2E75">
        <w:rPr>
          <w:rFonts w:ascii="Times New Roman" w:hAnsi="Times New Roman"/>
          <w:sz w:val="22"/>
          <w:szCs w:val="22"/>
        </w:rPr>
        <w:t xml:space="preserve"> 4,16 ± 1,96</w:t>
      </w:r>
      <w:r w:rsidRPr="005F2E75">
        <w:rPr>
          <w:rFonts w:ascii="Times New Roman" w:hAnsi="Times New Roman"/>
          <w:sz w:val="22"/>
          <w:szCs w:val="22"/>
          <w:lang w:val="vi-VN"/>
        </w:rPr>
        <w:t xml:space="preserve"> ml</w:t>
      </w:r>
      <w:r w:rsidRPr="005F2E75">
        <w:rPr>
          <w:rFonts w:ascii="Times New Roman" w:hAnsi="Times New Roman"/>
          <w:sz w:val="22"/>
          <w:szCs w:val="22"/>
        </w:rPr>
        <w:t xml:space="preserve">; </w:t>
      </w:r>
      <w:proofErr w:type="spellStart"/>
      <w:r w:rsidRPr="005F2E75">
        <w:rPr>
          <w:rFonts w:ascii="Times New Roman" w:hAnsi="Times New Roman"/>
          <w:sz w:val="22"/>
          <w:szCs w:val="22"/>
        </w:rPr>
        <w:t>liều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lượng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trung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bình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cho</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một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bệnh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nhân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là</w:t>
      </w:r>
      <w:proofErr w:type="spellEnd"/>
      <w:r w:rsidRPr="005F2E75">
        <w:rPr>
          <w:rFonts w:ascii="Times New Roman" w:hAnsi="Times New Roman"/>
          <w:sz w:val="22"/>
          <w:szCs w:val="22"/>
        </w:rPr>
        <w:t xml:space="preserve"> 16,0 ± 13,8</w:t>
      </w:r>
      <w:r w:rsidRPr="005F2E75">
        <w:rPr>
          <w:rFonts w:ascii="Times New Roman" w:hAnsi="Times New Roman"/>
          <w:sz w:val="22"/>
          <w:szCs w:val="22"/>
          <w:lang w:val="vi-VN"/>
        </w:rPr>
        <w:t xml:space="preserve"> ml</w:t>
      </w:r>
      <w:r w:rsidRPr="005F2E75">
        <w:rPr>
          <w:rFonts w:ascii="Times New Roman" w:hAnsi="Times New Roman"/>
          <w:sz w:val="22"/>
          <w:szCs w:val="22"/>
        </w:rPr>
        <w:t xml:space="preserve">. </w:t>
      </w:r>
      <w:proofErr w:type="spellStart"/>
      <w:r w:rsidRPr="005F2E75">
        <w:rPr>
          <w:rFonts w:ascii="Times New Roman" w:hAnsi="Times New Roman"/>
          <w:sz w:val="22"/>
          <w:szCs w:val="22"/>
        </w:rPr>
        <w:t>Đa</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số</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bệnh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nhân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điều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trị</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bằng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phương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pháp</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gây</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xơ</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không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có</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biến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chứng</w:t>
      </w:r>
      <w:proofErr w:type="spellEnd"/>
      <w:r w:rsidRPr="005F2E75">
        <w:rPr>
          <w:rFonts w:ascii="Times New Roman" w:hAnsi="Times New Roman"/>
          <w:sz w:val="22"/>
          <w:szCs w:val="22"/>
        </w:rPr>
        <w:t xml:space="preserve"> (88,2%). </w:t>
      </w:r>
      <w:proofErr w:type="spellStart"/>
      <w:r w:rsidRPr="005F2E75">
        <w:rPr>
          <w:rFonts w:ascii="Times New Roman" w:hAnsi="Times New Roman"/>
          <w:sz w:val="22"/>
          <w:szCs w:val="22"/>
        </w:rPr>
        <w:t>Có</w:t>
      </w:r>
      <w:proofErr w:type="spellEnd"/>
      <w:r w:rsidRPr="005F2E75">
        <w:rPr>
          <w:rFonts w:ascii="Times New Roman" w:hAnsi="Times New Roman"/>
          <w:sz w:val="22"/>
          <w:szCs w:val="22"/>
        </w:rPr>
        <w:t xml:space="preserve"> 1 </w:t>
      </w:r>
      <w:proofErr w:type="spellStart"/>
      <w:r w:rsidRPr="005F2E75">
        <w:rPr>
          <w:rFonts w:ascii="Times New Roman" w:hAnsi="Times New Roman"/>
          <w:sz w:val="22"/>
          <w:szCs w:val="22"/>
        </w:rPr>
        <w:t>bệnh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nhân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chảy</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máu</w:t>
      </w:r>
      <w:proofErr w:type="spellEnd"/>
      <w:r w:rsidRPr="005F2E75">
        <w:rPr>
          <w:rFonts w:ascii="Times New Roman" w:hAnsi="Times New Roman"/>
          <w:sz w:val="22"/>
          <w:szCs w:val="22"/>
        </w:rPr>
        <w:t xml:space="preserve">; 1 </w:t>
      </w:r>
      <w:proofErr w:type="spellStart"/>
      <w:r w:rsidRPr="005F2E75">
        <w:rPr>
          <w:rFonts w:ascii="Times New Roman" w:hAnsi="Times New Roman"/>
          <w:sz w:val="22"/>
          <w:szCs w:val="22"/>
        </w:rPr>
        <w:t>bệnh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nhân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hoại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tử</w:t>
      </w:r>
      <w:proofErr w:type="spellEnd"/>
      <w:r w:rsidRPr="005F2E75">
        <w:rPr>
          <w:rFonts w:ascii="Times New Roman" w:hAnsi="Times New Roman"/>
          <w:sz w:val="22"/>
          <w:szCs w:val="22"/>
        </w:rPr>
        <w:t xml:space="preserve"> da </w:t>
      </w:r>
      <w:proofErr w:type="spellStart"/>
      <w:r w:rsidRPr="005F2E75">
        <w:rPr>
          <w:rFonts w:ascii="Times New Roman" w:hAnsi="Times New Roman"/>
          <w:sz w:val="22"/>
          <w:szCs w:val="22"/>
        </w:rPr>
        <w:t>và</w:t>
      </w:r>
      <w:proofErr w:type="spellEnd"/>
      <w:r w:rsidRPr="005F2E75">
        <w:rPr>
          <w:rFonts w:ascii="Times New Roman" w:hAnsi="Times New Roman"/>
          <w:sz w:val="22"/>
          <w:szCs w:val="22"/>
        </w:rPr>
        <w:t xml:space="preserve"> 4 </w:t>
      </w:r>
      <w:proofErr w:type="spellStart"/>
      <w:r w:rsidRPr="005F2E75">
        <w:rPr>
          <w:rFonts w:ascii="Times New Roman" w:hAnsi="Times New Roman"/>
          <w:sz w:val="22"/>
          <w:szCs w:val="22"/>
        </w:rPr>
        <w:t>bệnh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nhân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bị</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loét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đều</w:t>
      </w:r>
      <w:proofErr w:type="spellEnd"/>
      <w:r w:rsidRPr="005F2E75">
        <w:rPr>
          <w:rFonts w:ascii="Times New Roman" w:hAnsi="Times New Roman"/>
          <w:sz w:val="22"/>
          <w:szCs w:val="22"/>
        </w:rPr>
        <w:t xml:space="preserve"> ở </w:t>
      </w:r>
      <w:proofErr w:type="spellStart"/>
      <w:r w:rsidRPr="005F2E75">
        <w:rPr>
          <w:rFonts w:ascii="Times New Roman" w:hAnsi="Times New Roman"/>
          <w:sz w:val="22"/>
          <w:szCs w:val="22"/>
        </w:rPr>
        <w:t>nhóm</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phối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hợp</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với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cồn</w:t>
      </w:r>
      <w:proofErr w:type="spellEnd"/>
      <w:r w:rsidRPr="005F2E75">
        <w:rPr>
          <w:rFonts w:ascii="Times New Roman" w:hAnsi="Times New Roman"/>
          <w:sz w:val="22"/>
          <w:szCs w:val="22"/>
        </w:rPr>
        <w:t>).</w:t>
      </w:r>
    </w:p>
    <w:p w14:paraId="72C4ED00" w14:textId="745242FB" w:rsidR="00246391" w:rsidRPr="005F2E75" w:rsidRDefault="00246391" w:rsidP="001C5A51">
      <w:pPr>
        <w:widowControl w:val="0"/>
        <w:spacing w:line="276" w:lineRule="auto"/>
        <w:ind w:firstLine="426"/>
        <w:jc w:val="both"/>
        <w:rPr>
          <w:rFonts w:ascii="Times New Roman" w:hAnsi="Times New Roman"/>
          <w:sz w:val="22"/>
          <w:szCs w:val="22"/>
        </w:rPr>
      </w:pPr>
      <w:proofErr w:type="spellStart"/>
      <w:r w:rsidRPr="005F2E75">
        <w:rPr>
          <w:rFonts w:ascii="Times New Roman" w:hAnsi="Times New Roman"/>
          <w:sz w:val="22"/>
          <w:szCs w:val="22"/>
        </w:rPr>
        <w:t>Có</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sự</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khác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biệt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có</w:t>
      </w:r>
      <w:proofErr w:type="spellEnd"/>
      <w:r w:rsidRPr="005F2E75">
        <w:rPr>
          <w:rFonts w:ascii="Times New Roman" w:hAnsi="Times New Roman"/>
          <w:sz w:val="22"/>
          <w:szCs w:val="22"/>
        </w:rPr>
        <w:t xml:space="preserve"> ý </w:t>
      </w:r>
      <w:proofErr w:type="spellStart"/>
      <w:r w:rsidRPr="005F2E75">
        <w:rPr>
          <w:rFonts w:ascii="Times New Roman" w:hAnsi="Times New Roman"/>
          <w:sz w:val="22"/>
          <w:szCs w:val="22"/>
        </w:rPr>
        <w:t>nghĩa</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thống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kê</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giữa</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phân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loại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kích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thước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khối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trên</w:t>
      </w:r>
      <w:proofErr w:type="spellEnd"/>
      <w:r w:rsidRPr="005F2E75">
        <w:rPr>
          <w:rFonts w:ascii="Times New Roman" w:hAnsi="Times New Roman"/>
          <w:sz w:val="22"/>
          <w:szCs w:val="22"/>
        </w:rPr>
        <w:t xml:space="preserve"> DDTM </w:t>
      </w:r>
      <w:proofErr w:type="spellStart"/>
      <w:r w:rsidRPr="005F2E75">
        <w:rPr>
          <w:rFonts w:ascii="Times New Roman" w:hAnsi="Times New Roman"/>
          <w:sz w:val="22"/>
          <w:szCs w:val="22"/>
        </w:rPr>
        <w:t>với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trung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bình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liều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lượng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thuốc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gây</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xơ</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Trung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bình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liều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lượng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thuốc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gây</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xơ</w:t>
      </w:r>
      <w:proofErr w:type="spellEnd"/>
      <w:r w:rsidRPr="005F2E75">
        <w:rPr>
          <w:rFonts w:ascii="Times New Roman" w:hAnsi="Times New Roman"/>
          <w:sz w:val="22"/>
          <w:szCs w:val="22"/>
        </w:rPr>
        <w:t xml:space="preserve"> ở </w:t>
      </w:r>
      <w:proofErr w:type="spellStart"/>
      <w:r w:rsidRPr="005F2E75">
        <w:rPr>
          <w:rFonts w:ascii="Times New Roman" w:hAnsi="Times New Roman"/>
          <w:sz w:val="22"/>
          <w:szCs w:val="22"/>
        </w:rPr>
        <w:t>nhóm</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kích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thước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khối</w:t>
      </w:r>
      <w:proofErr w:type="spellEnd"/>
      <w:r w:rsidRPr="005F2E75">
        <w:rPr>
          <w:rFonts w:ascii="Times New Roman" w:hAnsi="Times New Roman"/>
          <w:sz w:val="22"/>
          <w:szCs w:val="22"/>
        </w:rPr>
        <w:t xml:space="preserve"> &gt;10cm </w:t>
      </w:r>
      <w:proofErr w:type="spellStart"/>
      <w:r w:rsidRPr="005F2E75">
        <w:rPr>
          <w:rFonts w:ascii="Times New Roman" w:hAnsi="Times New Roman"/>
          <w:sz w:val="22"/>
          <w:szCs w:val="22"/>
        </w:rPr>
        <w:t>cao</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hơn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khá</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nhiều</w:t>
      </w:r>
      <w:proofErr w:type="spellEnd"/>
      <w:r w:rsidRPr="005F2E75">
        <w:rPr>
          <w:rFonts w:ascii="Times New Roman" w:hAnsi="Times New Roman"/>
          <w:sz w:val="22"/>
          <w:szCs w:val="22"/>
        </w:rPr>
        <w:t xml:space="preserve"> so </w:t>
      </w:r>
      <w:proofErr w:type="spellStart"/>
      <w:r w:rsidRPr="005F2E75">
        <w:rPr>
          <w:rFonts w:ascii="Times New Roman" w:hAnsi="Times New Roman"/>
          <w:sz w:val="22"/>
          <w:szCs w:val="22"/>
        </w:rPr>
        <w:t>với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nhóm</w:t>
      </w:r>
      <w:proofErr w:type="spellEnd"/>
      <w:r w:rsidRPr="005F2E75">
        <w:rPr>
          <w:rFonts w:ascii="Times New Roman" w:hAnsi="Times New Roman"/>
          <w:sz w:val="22"/>
          <w:szCs w:val="22"/>
        </w:rPr>
        <w:t xml:space="preserve"> &lt;5cm </w:t>
      </w:r>
      <w:proofErr w:type="spellStart"/>
      <w:r w:rsidRPr="005F2E75">
        <w:rPr>
          <w:rFonts w:ascii="Times New Roman" w:hAnsi="Times New Roman"/>
          <w:sz w:val="22"/>
          <w:szCs w:val="22"/>
        </w:rPr>
        <w:t>và</w:t>
      </w:r>
      <w:proofErr w:type="spellEnd"/>
      <w:r w:rsidRPr="005F2E75">
        <w:rPr>
          <w:rFonts w:ascii="Times New Roman" w:hAnsi="Times New Roman"/>
          <w:sz w:val="22"/>
          <w:szCs w:val="22"/>
        </w:rPr>
        <w:t xml:space="preserve"> 5-10cm (</w:t>
      </w:r>
      <w:proofErr w:type="spellStart"/>
      <w:r w:rsidRPr="005F2E75">
        <w:rPr>
          <w:rFonts w:ascii="Times New Roman" w:hAnsi="Times New Roman"/>
          <w:sz w:val="22"/>
          <w:szCs w:val="22"/>
        </w:rPr>
        <w:t>sự</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khác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biệt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có</w:t>
      </w:r>
      <w:proofErr w:type="spellEnd"/>
      <w:r w:rsidRPr="005F2E75">
        <w:rPr>
          <w:rFonts w:ascii="Times New Roman" w:hAnsi="Times New Roman"/>
          <w:sz w:val="22"/>
          <w:szCs w:val="22"/>
        </w:rPr>
        <w:t xml:space="preserve"> ý </w:t>
      </w:r>
      <w:proofErr w:type="spellStart"/>
      <w:r w:rsidRPr="005F2E75">
        <w:rPr>
          <w:rFonts w:ascii="Times New Roman" w:hAnsi="Times New Roman"/>
          <w:sz w:val="22"/>
          <w:szCs w:val="22"/>
        </w:rPr>
        <w:t>nghĩa</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thống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kê</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với</w:t>
      </w:r>
      <w:proofErr w:type="spellEnd"/>
      <w:r w:rsidRPr="005F2E75">
        <w:rPr>
          <w:rFonts w:ascii="Times New Roman" w:hAnsi="Times New Roman"/>
          <w:sz w:val="22"/>
          <w:szCs w:val="22"/>
        </w:rPr>
        <w:t xml:space="preserve"> p=0,0003 </w:t>
      </w:r>
      <w:proofErr w:type="spellStart"/>
      <w:r w:rsidRPr="005F2E75">
        <w:rPr>
          <w:rFonts w:ascii="Times New Roman" w:hAnsi="Times New Roman"/>
          <w:sz w:val="22"/>
          <w:szCs w:val="22"/>
        </w:rPr>
        <w:t>và</w:t>
      </w:r>
      <w:proofErr w:type="spellEnd"/>
      <w:r w:rsidRPr="005F2E75">
        <w:rPr>
          <w:rFonts w:ascii="Times New Roman" w:hAnsi="Times New Roman"/>
          <w:sz w:val="22"/>
          <w:szCs w:val="22"/>
        </w:rPr>
        <w:t xml:space="preserve"> p=0,0002)</w:t>
      </w:r>
    </w:p>
    <w:p w14:paraId="12E088EE" w14:textId="35D9460C" w:rsidR="00246391" w:rsidRPr="005F2E75" w:rsidRDefault="00246391" w:rsidP="001C5A51">
      <w:pPr>
        <w:widowControl w:val="0"/>
        <w:spacing w:line="276" w:lineRule="auto"/>
        <w:ind w:firstLine="426"/>
        <w:jc w:val="both"/>
        <w:rPr>
          <w:rFonts w:ascii="Times New Roman" w:hAnsi="Times New Roman"/>
          <w:sz w:val="22"/>
          <w:szCs w:val="22"/>
        </w:rPr>
      </w:pPr>
      <w:proofErr w:type="spellStart"/>
      <w:r w:rsidRPr="005F2E75">
        <w:rPr>
          <w:rFonts w:ascii="Times New Roman" w:hAnsi="Times New Roman"/>
          <w:sz w:val="22"/>
          <w:szCs w:val="22"/>
        </w:rPr>
        <w:t>Trên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nhóm</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bệnh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nhân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gây</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xơ</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tỷ</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lệ</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kết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quả</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tốt</w:t>
      </w:r>
      <w:proofErr w:type="spellEnd"/>
      <w:r w:rsidRPr="005F2E75">
        <w:rPr>
          <w:rFonts w:ascii="Times New Roman" w:hAnsi="Times New Roman"/>
          <w:sz w:val="22"/>
          <w:szCs w:val="22"/>
        </w:rPr>
        <w:t>/</w:t>
      </w:r>
      <w:proofErr w:type="spellStart"/>
      <w:r w:rsidRPr="005F2E75">
        <w:rPr>
          <w:rFonts w:ascii="Times New Roman" w:hAnsi="Times New Roman"/>
          <w:sz w:val="22"/>
          <w:szCs w:val="22"/>
        </w:rPr>
        <w:t>khá</w:t>
      </w:r>
      <w:proofErr w:type="spellEnd"/>
      <w:r w:rsidRPr="005F2E75">
        <w:rPr>
          <w:rFonts w:ascii="Times New Roman" w:hAnsi="Times New Roman"/>
          <w:sz w:val="22"/>
          <w:szCs w:val="22"/>
        </w:rPr>
        <w:t xml:space="preserve"> ở </w:t>
      </w:r>
      <w:proofErr w:type="spellStart"/>
      <w:r w:rsidRPr="005F2E75">
        <w:rPr>
          <w:rFonts w:ascii="Times New Roman" w:hAnsi="Times New Roman"/>
          <w:sz w:val="22"/>
          <w:szCs w:val="22"/>
        </w:rPr>
        <w:t>bệnh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nhân</w:t>
      </w:r>
      <w:proofErr w:type="spellEnd"/>
      <w:r w:rsidRPr="005F2E75">
        <w:rPr>
          <w:rFonts w:ascii="Times New Roman" w:hAnsi="Times New Roman"/>
          <w:sz w:val="22"/>
          <w:szCs w:val="22"/>
        </w:rPr>
        <w:t xml:space="preserve"> chi </w:t>
      </w:r>
      <w:proofErr w:type="spellStart"/>
      <w:r w:rsidRPr="005F2E75">
        <w:rPr>
          <w:rFonts w:ascii="Times New Roman" w:hAnsi="Times New Roman"/>
          <w:sz w:val="22"/>
          <w:szCs w:val="22"/>
        </w:rPr>
        <w:t>thể</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và</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đầu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mặt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cổ</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cao</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hơn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thân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mình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Tuy</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nhiên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sự</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khác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biệt</w:t>
      </w:r>
      <w:proofErr w:type="spellEnd"/>
      <w:r w:rsidRPr="005F2E75">
        <w:rPr>
          <w:rFonts w:ascii="Times New Roman" w:hAnsi="Times New Roman"/>
          <w:sz w:val="22"/>
          <w:szCs w:val="22"/>
        </w:rPr>
        <w:t xml:space="preserve"> </w:t>
      </w:r>
      <w:proofErr w:type="spellStart"/>
      <w:r w:rsidR="00F75513">
        <w:rPr>
          <w:rFonts w:ascii="Times New Roman" w:hAnsi="Times New Roman"/>
          <w:sz w:val="22"/>
          <w:szCs w:val="22"/>
        </w:rPr>
        <w:t>không</w:t>
      </w:r>
      <w:proofErr w:type="spellEnd"/>
      <w:r w:rsidR="00F75513">
        <w:rPr>
          <w:rFonts w:ascii="Times New Roman" w:hAnsi="Times New Roman"/>
          <w:sz w:val="22"/>
          <w:szCs w:val="22"/>
        </w:rPr>
        <w:t xml:space="preserve"> </w:t>
      </w:r>
      <w:proofErr w:type="spellStart"/>
      <w:r w:rsidR="00F75513">
        <w:rPr>
          <w:rFonts w:ascii="Times New Roman" w:hAnsi="Times New Roman"/>
          <w:sz w:val="22"/>
          <w:szCs w:val="22"/>
        </w:rPr>
        <w:t>có</w:t>
      </w:r>
      <w:proofErr w:type="spellEnd"/>
      <w:r w:rsidR="00F75513">
        <w:rPr>
          <w:rFonts w:ascii="Times New Roman" w:hAnsi="Times New Roman"/>
          <w:sz w:val="22"/>
          <w:szCs w:val="22"/>
        </w:rPr>
        <w:t xml:space="preserve"> ý </w:t>
      </w:r>
      <w:proofErr w:type="spellStart"/>
      <w:r w:rsidR="00F75513">
        <w:rPr>
          <w:rFonts w:ascii="Times New Roman" w:hAnsi="Times New Roman"/>
          <w:sz w:val="22"/>
          <w:szCs w:val="22"/>
        </w:rPr>
        <w:t>nghĩa</w:t>
      </w:r>
      <w:proofErr w:type="spellEnd"/>
      <w:r w:rsidR="00F75513">
        <w:rPr>
          <w:rFonts w:ascii="Times New Roman" w:hAnsi="Times New Roman"/>
          <w:sz w:val="22"/>
          <w:szCs w:val="22"/>
        </w:rPr>
        <w:t xml:space="preserve"> </w:t>
      </w:r>
      <w:proofErr w:type="spellStart"/>
      <w:r w:rsidR="00F75513">
        <w:rPr>
          <w:rFonts w:ascii="Times New Roman" w:hAnsi="Times New Roman"/>
          <w:sz w:val="22"/>
          <w:szCs w:val="22"/>
        </w:rPr>
        <w:t>thống</w:t>
      </w:r>
      <w:proofErr w:type="spellEnd"/>
      <w:r w:rsidR="00F75513">
        <w:rPr>
          <w:rFonts w:ascii="Times New Roman" w:hAnsi="Times New Roman"/>
          <w:sz w:val="22"/>
          <w:szCs w:val="22"/>
        </w:rPr>
        <w:t xml:space="preserve"> </w:t>
      </w:r>
      <w:proofErr w:type="spellStart"/>
      <w:r w:rsidR="00F75513">
        <w:rPr>
          <w:rFonts w:ascii="Times New Roman" w:hAnsi="Times New Roman"/>
          <w:sz w:val="22"/>
          <w:szCs w:val="22"/>
        </w:rPr>
        <w:t>kê</w:t>
      </w:r>
      <w:proofErr w:type="spellEnd"/>
    </w:p>
    <w:p w14:paraId="20EC47AE" w14:textId="03489D1F" w:rsidR="00246391" w:rsidRPr="005F2E75" w:rsidRDefault="00246391" w:rsidP="001C5A51">
      <w:pPr>
        <w:widowControl w:val="0"/>
        <w:spacing w:line="276" w:lineRule="auto"/>
        <w:ind w:firstLine="426"/>
        <w:jc w:val="both"/>
        <w:rPr>
          <w:rFonts w:ascii="Times New Roman" w:hAnsi="Times New Roman"/>
          <w:sz w:val="22"/>
          <w:szCs w:val="22"/>
        </w:rPr>
      </w:pPr>
      <w:proofErr w:type="spellStart"/>
      <w:r w:rsidRPr="005F2E75">
        <w:rPr>
          <w:rFonts w:ascii="Times New Roman" w:hAnsi="Times New Roman"/>
          <w:sz w:val="22"/>
          <w:szCs w:val="22"/>
        </w:rPr>
        <w:t>Trên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nhóm</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bệnh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nhân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gây</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xơ</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tất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cả</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các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bệnh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nhân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có</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phân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loại</w:t>
      </w:r>
      <w:proofErr w:type="spellEnd"/>
      <w:r w:rsidRPr="005F2E75">
        <w:rPr>
          <w:rFonts w:ascii="Times New Roman" w:hAnsi="Times New Roman"/>
          <w:sz w:val="22"/>
          <w:szCs w:val="22"/>
        </w:rPr>
        <w:t xml:space="preserve"> Goyal </w:t>
      </w:r>
      <w:proofErr w:type="spellStart"/>
      <w:r w:rsidRPr="005F2E75">
        <w:rPr>
          <w:rFonts w:ascii="Times New Roman" w:hAnsi="Times New Roman"/>
          <w:sz w:val="22"/>
          <w:szCs w:val="22"/>
        </w:rPr>
        <w:t>giai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đoạn</w:t>
      </w:r>
      <w:proofErr w:type="spellEnd"/>
      <w:r w:rsidRPr="005F2E75">
        <w:rPr>
          <w:rFonts w:ascii="Times New Roman" w:hAnsi="Times New Roman"/>
          <w:sz w:val="22"/>
          <w:szCs w:val="22"/>
        </w:rPr>
        <w:t xml:space="preserve"> 1, 2A, 2B </w:t>
      </w:r>
      <w:proofErr w:type="spellStart"/>
      <w:r w:rsidRPr="005F2E75">
        <w:rPr>
          <w:rFonts w:ascii="Times New Roman" w:hAnsi="Times New Roman"/>
          <w:sz w:val="22"/>
          <w:szCs w:val="22"/>
        </w:rPr>
        <w:t>đều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có</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kết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quả</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tốt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hoặc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khá</w:t>
      </w:r>
      <w:proofErr w:type="spellEnd"/>
      <w:r w:rsidRPr="005F2E75">
        <w:rPr>
          <w:rFonts w:ascii="Times New Roman" w:hAnsi="Times New Roman"/>
          <w:sz w:val="22"/>
          <w:szCs w:val="22"/>
        </w:rPr>
        <w:t xml:space="preserve">; 7 </w:t>
      </w:r>
      <w:proofErr w:type="spellStart"/>
      <w:r w:rsidRPr="005F2E75">
        <w:rPr>
          <w:rFonts w:ascii="Times New Roman" w:hAnsi="Times New Roman"/>
          <w:sz w:val="22"/>
          <w:szCs w:val="22"/>
        </w:rPr>
        <w:t>bệnh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nhân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có</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kết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quả</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chung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trung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bình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hoặc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kém</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đều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thuộc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phân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loại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giai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đoạn</w:t>
      </w:r>
      <w:proofErr w:type="spellEnd"/>
      <w:r w:rsidRPr="005F2E75">
        <w:rPr>
          <w:rFonts w:ascii="Times New Roman" w:hAnsi="Times New Roman"/>
          <w:sz w:val="22"/>
          <w:szCs w:val="22"/>
        </w:rPr>
        <w:t xml:space="preserve"> 3 </w:t>
      </w:r>
      <w:proofErr w:type="spellStart"/>
      <w:r w:rsidRPr="005F2E75">
        <w:rPr>
          <w:rFonts w:ascii="Times New Roman" w:hAnsi="Times New Roman"/>
          <w:sz w:val="22"/>
          <w:szCs w:val="22"/>
        </w:rPr>
        <w:t>nhưng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sự</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khác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biệt</w:t>
      </w:r>
      <w:proofErr w:type="spellEnd"/>
      <w:r w:rsidRPr="005F2E75">
        <w:rPr>
          <w:rFonts w:ascii="Times New Roman" w:hAnsi="Times New Roman"/>
          <w:sz w:val="22"/>
          <w:szCs w:val="22"/>
        </w:rPr>
        <w:t xml:space="preserve"> </w:t>
      </w:r>
      <w:proofErr w:type="spellStart"/>
      <w:r w:rsidR="00F75513">
        <w:rPr>
          <w:rFonts w:ascii="Times New Roman" w:hAnsi="Times New Roman"/>
          <w:sz w:val="22"/>
          <w:szCs w:val="22"/>
        </w:rPr>
        <w:t>không</w:t>
      </w:r>
      <w:proofErr w:type="spellEnd"/>
      <w:r w:rsidR="00F75513">
        <w:rPr>
          <w:rFonts w:ascii="Times New Roman" w:hAnsi="Times New Roman"/>
          <w:sz w:val="22"/>
          <w:szCs w:val="22"/>
        </w:rPr>
        <w:t xml:space="preserve"> </w:t>
      </w:r>
      <w:proofErr w:type="spellStart"/>
      <w:r w:rsidR="00F75513">
        <w:rPr>
          <w:rFonts w:ascii="Times New Roman" w:hAnsi="Times New Roman"/>
          <w:sz w:val="22"/>
          <w:szCs w:val="22"/>
        </w:rPr>
        <w:t>có</w:t>
      </w:r>
      <w:proofErr w:type="spellEnd"/>
      <w:r w:rsidR="00F75513">
        <w:rPr>
          <w:rFonts w:ascii="Times New Roman" w:hAnsi="Times New Roman"/>
          <w:sz w:val="22"/>
          <w:szCs w:val="22"/>
        </w:rPr>
        <w:t xml:space="preserve"> ý </w:t>
      </w:r>
      <w:proofErr w:type="spellStart"/>
      <w:r w:rsidR="00F75513">
        <w:rPr>
          <w:rFonts w:ascii="Times New Roman" w:hAnsi="Times New Roman"/>
          <w:sz w:val="22"/>
          <w:szCs w:val="22"/>
        </w:rPr>
        <w:t>nghĩa</w:t>
      </w:r>
      <w:proofErr w:type="spellEnd"/>
      <w:r w:rsidR="00F75513">
        <w:rPr>
          <w:rFonts w:ascii="Times New Roman" w:hAnsi="Times New Roman"/>
          <w:sz w:val="22"/>
          <w:szCs w:val="22"/>
        </w:rPr>
        <w:t xml:space="preserve"> </w:t>
      </w:r>
      <w:proofErr w:type="spellStart"/>
      <w:r w:rsidR="00F75513">
        <w:rPr>
          <w:rFonts w:ascii="Times New Roman" w:hAnsi="Times New Roman"/>
          <w:sz w:val="22"/>
          <w:szCs w:val="22"/>
        </w:rPr>
        <w:t>thống</w:t>
      </w:r>
      <w:proofErr w:type="spellEnd"/>
      <w:r w:rsidR="00F75513">
        <w:rPr>
          <w:rFonts w:ascii="Times New Roman" w:hAnsi="Times New Roman"/>
          <w:sz w:val="22"/>
          <w:szCs w:val="22"/>
        </w:rPr>
        <w:t xml:space="preserve"> </w:t>
      </w:r>
      <w:proofErr w:type="spellStart"/>
      <w:r w:rsidR="00F75513">
        <w:rPr>
          <w:rFonts w:ascii="Times New Roman" w:hAnsi="Times New Roman"/>
          <w:sz w:val="22"/>
          <w:szCs w:val="22"/>
        </w:rPr>
        <w:t>kê</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Tuy</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nhiên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khi</w:t>
      </w:r>
      <w:proofErr w:type="spellEnd"/>
      <w:r w:rsidRPr="005F2E75">
        <w:rPr>
          <w:rFonts w:ascii="Times New Roman" w:hAnsi="Times New Roman"/>
          <w:sz w:val="22"/>
          <w:szCs w:val="22"/>
        </w:rPr>
        <w:t xml:space="preserve"> so </w:t>
      </w:r>
      <w:proofErr w:type="spellStart"/>
      <w:r w:rsidRPr="005F2E75">
        <w:rPr>
          <w:rFonts w:ascii="Times New Roman" w:hAnsi="Times New Roman"/>
          <w:sz w:val="22"/>
          <w:szCs w:val="22"/>
        </w:rPr>
        <w:t>sánh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giữa</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giai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đoạn</w:t>
      </w:r>
      <w:proofErr w:type="spellEnd"/>
      <w:r w:rsidRPr="005F2E75">
        <w:rPr>
          <w:rFonts w:ascii="Times New Roman" w:hAnsi="Times New Roman"/>
          <w:sz w:val="22"/>
          <w:szCs w:val="22"/>
        </w:rPr>
        <w:t xml:space="preserve"> 3 </w:t>
      </w:r>
      <w:proofErr w:type="spellStart"/>
      <w:r w:rsidRPr="005F2E75">
        <w:rPr>
          <w:rFonts w:ascii="Times New Roman" w:hAnsi="Times New Roman"/>
          <w:sz w:val="22"/>
          <w:szCs w:val="22"/>
        </w:rPr>
        <w:t>với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các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giai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đoạn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còn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lại</w:t>
      </w:r>
      <w:proofErr w:type="spellEnd"/>
      <w:r w:rsidRPr="005F2E75">
        <w:rPr>
          <w:rFonts w:ascii="Times New Roman" w:hAnsi="Times New Roman"/>
          <w:sz w:val="22"/>
          <w:szCs w:val="22"/>
        </w:rPr>
        <w:t xml:space="preserve">, hay </w:t>
      </w:r>
      <w:proofErr w:type="spellStart"/>
      <w:r w:rsidRPr="005F2E75">
        <w:rPr>
          <w:rFonts w:ascii="Times New Roman" w:hAnsi="Times New Roman"/>
          <w:sz w:val="22"/>
          <w:szCs w:val="22"/>
        </w:rPr>
        <w:t>giữa</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nhóm</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có</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ranh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giới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rõ</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với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ranh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giới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không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rõ</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thì</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sự</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khác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biệt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có</w:t>
      </w:r>
      <w:proofErr w:type="spellEnd"/>
      <w:r w:rsidRPr="005F2E75">
        <w:rPr>
          <w:rFonts w:ascii="Times New Roman" w:hAnsi="Times New Roman"/>
          <w:sz w:val="22"/>
          <w:szCs w:val="22"/>
        </w:rPr>
        <w:t xml:space="preserve"> ý </w:t>
      </w:r>
      <w:proofErr w:type="spellStart"/>
      <w:r w:rsidRPr="005F2E75">
        <w:rPr>
          <w:rFonts w:ascii="Times New Roman" w:hAnsi="Times New Roman"/>
          <w:sz w:val="22"/>
          <w:szCs w:val="22"/>
        </w:rPr>
        <w:t>nghĩa</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thống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kê</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với</w:t>
      </w:r>
      <w:proofErr w:type="spellEnd"/>
      <w:r w:rsidRPr="005F2E75">
        <w:rPr>
          <w:rFonts w:ascii="Times New Roman" w:hAnsi="Times New Roman"/>
          <w:sz w:val="22"/>
          <w:szCs w:val="22"/>
        </w:rPr>
        <w:t xml:space="preserve"> p </w:t>
      </w:r>
      <w:proofErr w:type="spellStart"/>
      <w:r w:rsidRPr="005F2E75">
        <w:rPr>
          <w:rFonts w:ascii="Times New Roman" w:hAnsi="Times New Roman"/>
          <w:sz w:val="22"/>
          <w:szCs w:val="22"/>
        </w:rPr>
        <w:t>lần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lượt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là</w:t>
      </w:r>
      <w:proofErr w:type="spellEnd"/>
      <w:r w:rsidRPr="005F2E75">
        <w:rPr>
          <w:rFonts w:ascii="Times New Roman" w:hAnsi="Times New Roman"/>
          <w:sz w:val="22"/>
          <w:szCs w:val="22"/>
        </w:rPr>
        <w:t xml:space="preserve"> 0,01 </w:t>
      </w:r>
      <w:proofErr w:type="spellStart"/>
      <w:r w:rsidRPr="005F2E75">
        <w:rPr>
          <w:rFonts w:ascii="Times New Roman" w:hAnsi="Times New Roman"/>
          <w:sz w:val="22"/>
          <w:szCs w:val="22"/>
        </w:rPr>
        <w:t>và</w:t>
      </w:r>
      <w:proofErr w:type="spellEnd"/>
      <w:r w:rsidRPr="005F2E75">
        <w:rPr>
          <w:rFonts w:ascii="Times New Roman" w:hAnsi="Times New Roman"/>
          <w:sz w:val="22"/>
          <w:szCs w:val="22"/>
        </w:rPr>
        <w:t xml:space="preserve"> 0,04</w:t>
      </w:r>
    </w:p>
    <w:p w14:paraId="281FB93D" w14:textId="28D2748F" w:rsidR="00246391" w:rsidRPr="005F2E75" w:rsidRDefault="00246391" w:rsidP="001C5A51">
      <w:pPr>
        <w:widowControl w:val="0"/>
        <w:spacing w:line="276" w:lineRule="auto"/>
        <w:ind w:firstLine="426"/>
        <w:jc w:val="both"/>
        <w:rPr>
          <w:rFonts w:ascii="Times New Roman" w:hAnsi="Times New Roman"/>
          <w:sz w:val="22"/>
          <w:szCs w:val="22"/>
        </w:rPr>
      </w:pPr>
      <w:proofErr w:type="spellStart"/>
      <w:r w:rsidRPr="005F2E75">
        <w:rPr>
          <w:rFonts w:ascii="Times New Roman" w:hAnsi="Times New Roman"/>
          <w:sz w:val="22"/>
          <w:szCs w:val="22"/>
        </w:rPr>
        <w:t>Trên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nhóm</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bệnh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nhân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gây</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xơ</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kết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quả</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tốt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khá</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giảm</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dần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khi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kích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thước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khối</w:t>
      </w:r>
      <w:proofErr w:type="spellEnd"/>
      <w:r w:rsidRPr="005F2E75">
        <w:rPr>
          <w:rFonts w:ascii="Times New Roman" w:hAnsi="Times New Roman"/>
          <w:sz w:val="22"/>
          <w:szCs w:val="22"/>
        </w:rPr>
        <w:t xml:space="preserve"> DDTM </w:t>
      </w:r>
      <w:proofErr w:type="spellStart"/>
      <w:r w:rsidRPr="005F2E75">
        <w:rPr>
          <w:rFonts w:ascii="Times New Roman" w:hAnsi="Times New Roman"/>
          <w:sz w:val="22"/>
          <w:szCs w:val="22"/>
        </w:rPr>
        <w:t>tăng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dần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sự</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khác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biệt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có</w:t>
      </w:r>
      <w:proofErr w:type="spellEnd"/>
      <w:r w:rsidRPr="005F2E75">
        <w:rPr>
          <w:rFonts w:ascii="Times New Roman" w:hAnsi="Times New Roman"/>
          <w:sz w:val="22"/>
          <w:szCs w:val="22"/>
        </w:rPr>
        <w:t xml:space="preserve"> ý </w:t>
      </w:r>
      <w:proofErr w:type="spellStart"/>
      <w:r w:rsidRPr="005F2E75">
        <w:rPr>
          <w:rFonts w:ascii="Times New Roman" w:hAnsi="Times New Roman"/>
          <w:sz w:val="22"/>
          <w:szCs w:val="22"/>
        </w:rPr>
        <w:t>nghĩa</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thống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kê</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với</w:t>
      </w:r>
      <w:proofErr w:type="spellEnd"/>
      <w:r w:rsidRPr="005F2E75">
        <w:rPr>
          <w:rFonts w:ascii="Times New Roman" w:hAnsi="Times New Roman"/>
          <w:sz w:val="22"/>
          <w:szCs w:val="22"/>
        </w:rPr>
        <w:t xml:space="preserve"> </w:t>
      </w:r>
      <w:r w:rsidR="001C5A51">
        <w:rPr>
          <w:rFonts w:ascii="Times New Roman" w:hAnsi="Times New Roman"/>
          <w:sz w:val="22"/>
          <w:szCs w:val="22"/>
        </w:rPr>
        <w:br/>
      </w:r>
      <w:r w:rsidRPr="005F2E75">
        <w:rPr>
          <w:rFonts w:ascii="Times New Roman" w:hAnsi="Times New Roman"/>
          <w:sz w:val="22"/>
          <w:szCs w:val="22"/>
        </w:rPr>
        <w:t>p = 0,02</w:t>
      </w:r>
    </w:p>
    <w:p w14:paraId="7D2A15E8" w14:textId="3B5F3A49" w:rsidR="00E90C43" w:rsidRPr="005F2E75" w:rsidRDefault="00E90C43" w:rsidP="001C5A51">
      <w:pPr>
        <w:widowControl w:val="0"/>
        <w:spacing w:line="276" w:lineRule="auto"/>
        <w:jc w:val="both"/>
        <w:rPr>
          <w:rFonts w:ascii="Times New Roman" w:hAnsi="Times New Roman"/>
          <w:b/>
          <w:bCs/>
          <w:sz w:val="22"/>
          <w:szCs w:val="22"/>
        </w:rPr>
      </w:pPr>
      <w:proofErr w:type="spellStart"/>
      <w:r w:rsidRPr="005F2E75">
        <w:rPr>
          <w:rFonts w:ascii="Times New Roman" w:hAnsi="Times New Roman"/>
          <w:b/>
          <w:bCs/>
          <w:sz w:val="22"/>
          <w:szCs w:val="22"/>
        </w:rPr>
        <w:t>Phẫu</w:t>
      </w:r>
      <w:proofErr w:type="spellEnd"/>
      <w:r w:rsidRPr="005F2E75">
        <w:rPr>
          <w:rFonts w:ascii="Times New Roman" w:hAnsi="Times New Roman"/>
          <w:b/>
          <w:bCs/>
          <w:sz w:val="22"/>
          <w:szCs w:val="22"/>
        </w:rPr>
        <w:t xml:space="preserve"> </w:t>
      </w:r>
      <w:proofErr w:type="spellStart"/>
      <w:r w:rsidRPr="005F2E75">
        <w:rPr>
          <w:rFonts w:ascii="Times New Roman" w:hAnsi="Times New Roman"/>
          <w:b/>
          <w:bCs/>
          <w:sz w:val="22"/>
          <w:szCs w:val="22"/>
        </w:rPr>
        <w:t>thuật</w:t>
      </w:r>
      <w:proofErr w:type="spellEnd"/>
    </w:p>
    <w:p w14:paraId="4F4BDF5B" w14:textId="51C27E99" w:rsidR="009030F5" w:rsidRPr="005F2E75" w:rsidRDefault="009030F5" w:rsidP="001C5A51">
      <w:pPr>
        <w:widowControl w:val="0"/>
        <w:spacing w:line="276" w:lineRule="auto"/>
        <w:ind w:firstLine="426"/>
        <w:jc w:val="both"/>
        <w:rPr>
          <w:rFonts w:ascii="Times New Roman" w:hAnsi="Times New Roman"/>
          <w:sz w:val="22"/>
          <w:szCs w:val="22"/>
        </w:rPr>
      </w:pPr>
      <w:proofErr w:type="spellStart"/>
      <w:r w:rsidRPr="005F2E75">
        <w:rPr>
          <w:rFonts w:ascii="Times New Roman" w:hAnsi="Times New Roman"/>
          <w:sz w:val="22"/>
          <w:szCs w:val="22"/>
        </w:rPr>
        <w:t>Trong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số</w:t>
      </w:r>
      <w:proofErr w:type="spellEnd"/>
      <w:r w:rsidRPr="005F2E75">
        <w:rPr>
          <w:rFonts w:ascii="Times New Roman" w:hAnsi="Times New Roman"/>
          <w:sz w:val="22"/>
          <w:szCs w:val="22"/>
        </w:rPr>
        <w:t xml:space="preserve"> 42 </w:t>
      </w:r>
      <w:proofErr w:type="spellStart"/>
      <w:r w:rsidRPr="005F2E75">
        <w:rPr>
          <w:rFonts w:ascii="Times New Roman" w:hAnsi="Times New Roman"/>
          <w:sz w:val="22"/>
          <w:szCs w:val="22"/>
        </w:rPr>
        <w:t>bệnh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nhân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điều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trị</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bằng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phương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pháp</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phẫu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thuật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hầu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hết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các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trường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hợp</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là</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phẫu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thuật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đơn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thuần</w:t>
      </w:r>
      <w:proofErr w:type="spellEnd"/>
      <w:r w:rsidRPr="005F2E75">
        <w:rPr>
          <w:rFonts w:ascii="Times New Roman" w:hAnsi="Times New Roman"/>
          <w:sz w:val="22"/>
          <w:szCs w:val="22"/>
        </w:rPr>
        <w:t xml:space="preserve"> (62%), 16 BN (38%) </w:t>
      </w:r>
      <w:proofErr w:type="spellStart"/>
      <w:r w:rsidRPr="005F2E75">
        <w:rPr>
          <w:rFonts w:ascii="Times New Roman" w:hAnsi="Times New Roman"/>
          <w:sz w:val="22"/>
          <w:szCs w:val="22"/>
        </w:rPr>
        <w:t>được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điều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trị</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phẫu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thuật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phối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hợp</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với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các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phương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pháp</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điều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trị</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khác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tất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áp</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lực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gây</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xơ</w:t>
      </w:r>
      <w:proofErr w:type="spellEnd"/>
      <w:r w:rsidRPr="005F2E75">
        <w:rPr>
          <w:rFonts w:ascii="Times New Roman" w:hAnsi="Times New Roman"/>
          <w:sz w:val="22"/>
          <w:szCs w:val="22"/>
        </w:rPr>
        <w:t xml:space="preserve">, laser). </w:t>
      </w:r>
      <w:proofErr w:type="spellStart"/>
      <w:r w:rsidRPr="005F2E75">
        <w:rPr>
          <w:rFonts w:ascii="Times New Roman" w:hAnsi="Times New Roman"/>
          <w:sz w:val="22"/>
          <w:szCs w:val="22"/>
        </w:rPr>
        <w:t>Phương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pháp</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che</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phủ</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chủ</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yếu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là</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phương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pháp</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đóng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trực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tiếp</w:t>
      </w:r>
      <w:proofErr w:type="spellEnd"/>
      <w:r w:rsidRPr="005F2E75">
        <w:rPr>
          <w:rFonts w:ascii="Times New Roman" w:hAnsi="Times New Roman"/>
          <w:sz w:val="22"/>
          <w:szCs w:val="22"/>
        </w:rPr>
        <w:t xml:space="preserve"> (92,8%); </w:t>
      </w:r>
      <w:proofErr w:type="spellStart"/>
      <w:r w:rsidRPr="005F2E75">
        <w:rPr>
          <w:rFonts w:ascii="Times New Roman" w:hAnsi="Times New Roman"/>
          <w:sz w:val="22"/>
          <w:szCs w:val="22"/>
        </w:rPr>
        <w:t>chỉ</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có</w:t>
      </w:r>
      <w:proofErr w:type="spellEnd"/>
      <w:r w:rsidRPr="005F2E75">
        <w:rPr>
          <w:rFonts w:ascii="Times New Roman" w:hAnsi="Times New Roman"/>
          <w:sz w:val="22"/>
          <w:szCs w:val="22"/>
        </w:rPr>
        <w:t xml:space="preserve"> 1 </w:t>
      </w:r>
      <w:proofErr w:type="spellStart"/>
      <w:r w:rsidRPr="005F2E75">
        <w:rPr>
          <w:rFonts w:ascii="Times New Roman" w:hAnsi="Times New Roman"/>
          <w:sz w:val="22"/>
          <w:szCs w:val="22"/>
        </w:rPr>
        <w:t>bệnh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nhân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ghép</w:t>
      </w:r>
      <w:proofErr w:type="spellEnd"/>
      <w:r w:rsidRPr="005F2E75">
        <w:rPr>
          <w:rFonts w:ascii="Times New Roman" w:hAnsi="Times New Roman"/>
          <w:sz w:val="22"/>
          <w:szCs w:val="22"/>
        </w:rPr>
        <w:t xml:space="preserve"> da </w:t>
      </w:r>
      <w:proofErr w:type="spellStart"/>
      <w:r w:rsidRPr="005F2E75">
        <w:rPr>
          <w:rFonts w:ascii="Times New Roman" w:hAnsi="Times New Roman"/>
          <w:sz w:val="22"/>
          <w:szCs w:val="22"/>
        </w:rPr>
        <w:t>và</w:t>
      </w:r>
      <w:proofErr w:type="spellEnd"/>
      <w:r w:rsidRPr="005F2E75">
        <w:rPr>
          <w:rFonts w:ascii="Times New Roman" w:hAnsi="Times New Roman"/>
          <w:sz w:val="22"/>
          <w:szCs w:val="22"/>
        </w:rPr>
        <w:t xml:space="preserve"> 2 </w:t>
      </w:r>
      <w:proofErr w:type="spellStart"/>
      <w:r w:rsidRPr="005F2E75">
        <w:rPr>
          <w:rFonts w:ascii="Times New Roman" w:hAnsi="Times New Roman"/>
          <w:sz w:val="22"/>
          <w:szCs w:val="22"/>
        </w:rPr>
        <w:t>bệnh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nhân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chuyển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vạt</w:t>
      </w:r>
      <w:proofErr w:type="spellEnd"/>
      <w:r w:rsidRPr="005F2E75">
        <w:rPr>
          <w:rFonts w:ascii="Times New Roman" w:hAnsi="Times New Roman"/>
          <w:sz w:val="22"/>
          <w:szCs w:val="22"/>
        </w:rPr>
        <w:t xml:space="preserve">. </w:t>
      </w:r>
    </w:p>
    <w:p w14:paraId="2D7F85C8" w14:textId="3F07080A" w:rsidR="00246391" w:rsidRPr="005F2E75" w:rsidRDefault="00246391" w:rsidP="001C5A51">
      <w:pPr>
        <w:widowControl w:val="0"/>
        <w:spacing w:line="276" w:lineRule="auto"/>
        <w:ind w:firstLine="426"/>
        <w:jc w:val="both"/>
        <w:rPr>
          <w:rFonts w:ascii="Times New Roman" w:hAnsi="Times New Roman"/>
          <w:sz w:val="22"/>
          <w:szCs w:val="22"/>
        </w:rPr>
      </w:pPr>
      <w:proofErr w:type="spellStart"/>
      <w:r w:rsidRPr="005F2E75">
        <w:rPr>
          <w:rFonts w:ascii="Times New Roman" w:hAnsi="Times New Roman"/>
          <w:sz w:val="22"/>
          <w:szCs w:val="22"/>
        </w:rPr>
        <w:lastRenderedPageBreak/>
        <w:t>Trên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nhóm</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bệnh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nhân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phẫu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thuật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có</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sự</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khác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biệt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có</w:t>
      </w:r>
      <w:proofErr w:type="spellEnd"/>
      <w:r w:rsidRPr="005F2E75">
        <w:rPr>
          <w:rFonts w:ascii="Times New Roman" w:hAnsi="Times New Roman"/>
          <w:sz w:val="22"/>
          <w:szCs w:val="22"/>
        </w:rPr>
        <w:t xml:space="preserve"> ý </w:t>
      </w:r>
      <w:proofErr w:type="spellStart"/>
      <w:r w:rsidRPr="005F2E75">
        <w:rPr>
          <w:rFonts w:ascii="Times New Roman" w:hAnsi="Times New Roman"/>
          <w:sz w:val="22"/>
          <w:szCs w:val="22"/>
        </w:rPr>
        <w:t>nghĩa</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thống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kê</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giữa</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kích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thước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của</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khối</w:t>
      </w:r>
      <w:proofErr w:type="spellEnd"/>
      <w:r w:rsidRPr="005F2E75">
        <w:rPr>
          <w:rFonts w:ascii="Times New Roman" w:hAnsi="Times New Roman"/>
          <w:sz w:val="22"/>
          <w:szCs w:val="22"/>
        </w:rPr>
        <w:t xml:space="preserve"> DDTM </w:t>
      </w:r>
      <w:proofErr w:type="spellStart"/>
      <w:r w:rsidRPr="005F2E75">
        <w:rPr>
          <w:rFonts w:ascii="Times New Roman" w:hAnsi="Times New Roman"/>
          <w:sz w:val="22"/>
          <w:szCs w:val="22"/>
        </w:rPr>
        <w:t>với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kết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quả</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điều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trị</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chung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Tỷ</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lệ</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kết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quả</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chung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tốt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hoặc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khá</w:t>
      </w:r>
      <w:proofErr w:type="spellEnd"/>
      <w:r w:rsidRPr="005F2E75">
        <w:rPr>
          <w:rFonts w:ascii="Times New Roman" w:hAnsi="Times New Roman"/>
          <w:sz w:val="22"/>
          <w:szCs w:val="22"/>
        </w:rPr>
        <w:t xml:space="preserve"> ở </w:t>
      </w:r>
      <w:proofErr w:type="spellStart"/>
      <w:r w:rsidRPr="005F2E75">
        <w:rPr>
          <w:rFonts w:ascii="Times New Roman" w:hAnsi="Times New Roman"/>
          <w:sz w:val="22"/>
          <w:szCs w:val="22"/>
        </w:rPr>
        <w:t>nhóm</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bệnh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nhân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có</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kích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thước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khối</w:t>
      </w:r>
      <w:proofErr w:type="spellEnd"/>
      <w:r w:rsidRPr="005F2E75">
        <w:rPr>
          <w:rFonts w:ascii="Times New Roman" w:hAnsi="Times New Roman"/>
          <w:sz w:val="22"/>
          <w:szCs w:val="22"/>
        </w:rPr>
        <w:t xml:space="preserve"> DDTM &lt;5cm </w:t>
      </w:r>
      <w:proofErr w:type="spellStart"/>
      <w:r w:rsidRPr="005F2E75">
        <w:rPr>
          <w:rFonts w:ascii="Times New Roman" w:hAnsi="Times New Roman"/>
          <w:sz w:val="22"/>
          <w:szCs w:val="22"/>
        </w:rPr>
        <w:t>và</w:t>
      </w:r>
      <w:proofErr w:type="spellEnd"/>
      <w:r w:rsidRPr="005F2E75">
        <w:rPr>
          <w:rFonts w:ascii="Times New Roman" w:hAnsi="Times New Roman"/>
          <w:sz w:val="22"/>
          <w:szCs w:val="22"/>
        </w:rPr>
        <w:t xml:space="preserve"> 5-10cm </w:t>
      </w:r>
      <w:proofErr w:type="spellStart"/>
      <w:r w:rsidRPr="005F2E75">
        <w:rPr>
          <w:rFonts w:ascii="Times New Roman" w:hAnsi="Times New Roman"/>
          <w:sz w:val="22"/>
          <w:szCs w:val="22"/>
        </w:rPr>
        <w:t>cao</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hơn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nhóm</w:t>
      </w:r>
      <w:proofErr w:type="spellEnd"/>
      <w:r w:rsidRPr="005F2E75">
        <w:rPr>
          <w:rFonts w:ascii="Times New Roman" w:hAnsi="Times New Roman"/>
          <w:sz w:val="22"/>
          <w:szCs w:val="22"/>
        </w:rPr>
        <w:t xml:space="preserve"> &gt;10cm. </w:t>
      </w:r>
      <w:proofErr w:type="spellStart"/>
      <w:r w:rsidRPr="005F2E75">
        <w:rPr>
          <w:rFonts w:ascii="Times New Roman" w:hAnsi="Times New Roman"/>
          <w:sz w:val="22"/>
          <w:szCs w:val="22"/>
        </w:rPr>
        <w:t>Sự</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khác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biệt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này</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có</w:t>
      </w:r>
      <w:proofErr w:type="spellEnd"/>
      <w:r w:rsidRPr="005F2E75">
        <w:rPr>
          <w:rFonts w:ascii="Times New Roman" w:hAnsi="Times New Roman"/>
          <w:sz w:val="22"/>
          <w:szCs w:val="22"/>
        </w:rPr>
        <w:t xml:space="preserve"> ý </w:t>
      </w:r>
      <w:proofErr w:type="spellStart"/>
      <w:r w:rsidRPr="005F2E75">
        <w:rPr>
          <w:rFonts w:ascii="Times New Roman" w:hAnsi="Times New Roman"/>
          <w:sz w:val="22"/>
          <w:szCs w:val="22"/>
        </w:rPr>
        <w:t>nghĩa</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thống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kê</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với</w:t>
      </w:r>
      <w:proofErr w:type="spellEnd"/>
      <w:r w:rsidRPr="005F2E75">
        <w:rPr>
          <w:rFonts w:ascii="Times New Roman" w:hAnsi="Times New Roman"/>
          <w:sz w:val="22"/>
          <w:szCs w:val="22"/>
        </w:rPr>
        <w:t xml:space="preserve"> p = 0,02.</w:t>
      </w:r>
    </w:p>
    <w:p w14:paraId="0BCC351D" w14:textId="5666E1DA" w:rsidR="00246391" w:rsidRPr="005F2E75" w:rsidRDefault="00246391" w:rsidP="001C5A51">
      <w:pPr>
        <w:widowControl w:val="0"/>
        <w:spacing w:before="80" w:line="276" w:lineRule="auto"/>
        <w:ind w:firstLine="426"/>
        <w:jc w:val="both"/>
        <w:rPr>
          <w:rFonts w:ascii="Times New Roman" w:hAnsi="Times New Roman"/>
          <w:sz w:val="22"/>
          <w:szCs w:val="22"/>
        </w:rPr>
      </w:pPr>
      <w:proofErr w:type="spellStart"/>
      <w:r w:rsidRPr="005F2E75">
        <w:rPr>
          <w:rFonts w:ascii="Times New Roman" w:hAnsi="Times New Roman"/>
          <w:sz w:val="22"/>
          <w:szCs w:val="22"/>
        </w:rPr>
        <w:t>Trên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nhóm</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bệnh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nhân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phẫu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thuật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tỷ</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lệ</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bệnh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nhân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có</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kết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quả</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tốt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khá</w:t>
      </w:r>
      <w:proofErr w:type="spellEnd"/>
      <w:r w:rsidRPr="005F2E75">
        <w:rPr>
          <w:rFonts w:ascii="Times New Roman" w:hAnsi="Times New Roman"/>
          <w:sz w:val="22"/>
          <w:szCs w:val="22"/>
        </w:rPr>
        <w:t xml:space="preserve"> ở </w:t>
      </w:r>
      <w:proofErr w:type="spellStart"/>
      <w:r w:rsidRPr="005F2E75">
        <w:rPr>
          <w:rFonts w:ascii="Times New Roman" w:hAnsi="Times New Roman"/>
          <w:sz w:val="22"/>
          <w:szCs w:val="22"/>
        </w:rPr>
        <w:t>nhóm</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bệnh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nhân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không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có</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xâm</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lấn</w:t>
      </w:r>
      <w:proofErr w:type="spellEnd"/>
      <w:r w:rsidRPr="005F2E75">
        <w:rPr>
          <w:rFonts w:ascii="Times New Roman" w:hAnsi="Times New Roman"/>
          <w:sz w:val="22"/>
          <w:szCs w:val="22"/>
        </w:rPr>
        <w:t xml:space="preserve"> da - </w:t>
      </w:r>
      <w:proofErr w:type="spellStart"/>
      <w:r w:rsidRPr="005F2E75">
        <w:rPr>
          <w:rFonts w:ascii="Times New Roman" w:hAnsi="Times New Roman"/>
          <w:sz w:val="22"/>
          <w:szCs w:val="22"/>
        </w:rPr>
        <w:t>niêm</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mạc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cơ</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gân</w:t>
      </w:r>
      <w:proofErr w:type="spellEnd"/>
      <w:r w:rsidRPr="005F2E75">
        <w:rPr>
          <w:rFonts w:ascii="Times New Roman" w:hAnsi="Times New Roman"/>
          <w:sz w:val="22"/>
          <w:szCs w:val="22"/>
        </w:rPr>
        <w:t xml:space="preserve"> - </w:t>
      </w:r>
      <w:proofErr w:type="spellStart"/>
      <w:r w:rsidRPr="005F2E75">
        <w:rPr>
          <w:rFonts w:ascii="Times New Roman" w:hAnsi="Times New Roman"/>
          <w:sz w:val="22"/>
          <w:szCs w:val="22"/>
        </w:rPr>
        <w:t>xương</w:t>
      </w:r>
      <w:proofErr w:type="spellEnd"/>
      <w:r w:rsidRPr="005F2E75">
        <w:rPr>
          <w:rFonts w:ascii="Times New Roman" w:hAnsi="Times New Roman"/>
          <w:sz w:val="22"/>
          <w:szCs w:val="22"/>
        </w:rPr>
        <w:t xml:space="preserve"> - </w:t>
      </w:r>
      <w:proofErr w:type="spellStart"/>
      <w:r w:rsidRPr="005F2E75">
        <w:rPr>
          <w:rFonts w:ascii="Times New Roman" w:hAnsi="Times New Roman"/>
          <w:sz w:val="22"/>
          <w:szCs w:val="22"/>
        </w:rPr>
        <w:t>khớp</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cao</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hơn</w:t>
      </w:r>
      <w:proofErr w:type="spellEnd"/>
      <w:r w:rsidRPr="005F2E75">
        <w:rPr>
          <w:rFonts w:ascii="Times New Roman" w:hAnsi="Times New Roman"/>
          <w:sz w:val="22"/>
          <w:szCs w:val="22"/>
        </w:rPr>
        <w:t xml:space="preserve"> so </w:t>
      </w:r>
      <w:proofErr w:type="spellStart"/>
      <w:r w:rsidRPr="005F2E75">
        <w:rPr>
          <w:rFonts w:ascii="Times New Roman" w:hAnsi="Times New Roman"/>
          <w:sz w:val="22"/>
          <w:szCs w:val="22"/>
        </w:rPr>
        <w:t>với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nhóm</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có</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xâm</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lấn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Tuy</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nhiên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sự</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khác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biệt</w:t>
      </w:r>
      <w:proofErr w:type="spellEnd"/>
      <w:r w:rsidRPr="005F2E75">
        <w:rPr>
          <w:rFonts w:ascii="Times New Roman" w:hAnsi="Times New Roman"/>
          <w:sz w:val="22"/>
          <w:szCs w:val="22"/>
        </w:rPr>
        <w:t xml:space="preserve"> </w:t>
      </w:r>
      <w:proofErr w:type="spellStart"/>
      <w:r w:rsidR="00F75513">
        <w:rPr>
          <w:rFonts w:ascii="Times New Roman" w:hAnsi="Times New Roman"/>
          <w:sz w:val="22"/>
          <w:szCs w:val="22"/>
        </w:rPr>
        <w:t>không</w:t>
      </w:r>
      <w:proofErr w:type="spellEnd"/>
      <w:r w:rsidR="00F75513">
        <w:rPr>
          <w:rFonts w:ascii="Times New Roman" w:hAnsi="Times New Roman"/>
          <w:sz w:val="22"/>
          <w:szCs w:val="22"/>
        </w:rPr>
        <w:t xml:space="preserve"> </w:t>
      </w:r>
      <w:proofErr w:type="spellStart"/>
      <w:r w:rsidR="00F75513">
        <w:rPr>
          <w:rFonts w:ascii="Times New Roman" w:hAnsi="Times New Roman"/>
          <w:sz w:val="22"/>
          <w:szCs w:val="22"/>
        </w:rPr>
        <w:t>có</w:t>
      </w:r>
      <w:proofErr w:type="spellEnd"/>
      <w:r w:rsidR="00F75513">
        <w:rPr>
          <w:rFonts w:ascii="Times New Roman" w:hAnsi="Times New Roman"/>
          <w:sz w:val="22"/>
          <w:szCs w:val="22"/>
        </w:rPr>
        <w:t xml:space="preserve"> ý </w:t>
      </w:r>
      <w:proofErr w:type="spellStart"/>
      <w:r w:rsidR="00F75513">
        <w:rPr>
          <w:rFonts w:ascii="Times New Roman" w:hAnsi="Times New Roman"/>
          <w:sz w:val="22"/>
          <w:szCs w:val="22"/>
        </w:rPr>
        <w:t>nghĩa</w:t>
      </w:r>
      <w:proofErr w:type="spellEnd"/>
      <w:r w:rsidR="00F75513">
        <w:rPr>
          <w:rFonts w:ascii="Times New Roman" w:hAnsi="Times New Roman"/>
          <w:sz w:val="22"/>
          <w:szCs w:val="22"/>
        </w:rPr>
        <w:t xml:space="preserve"> </w:t>
      </w:r>
      <w:proofErr w:type="spellStart"/>
      <w:r w:rsidR="00F75513">
        <w:rPr>
          <w:rFonts w:ascii="Times New Roman" w:hAnsi="Times New Roman"/>
          <w:sz w:val="22"/>
          <w:szCs w:val="22"/>
        </w:rPr>
        <w:t>thống</w:t>
      </w:r>
      <w:proofErr w:type="spellEnd"/>
      <w:r w:rsidR="00F75513">
        <w:rPr>
          <w:rFonts w:ascii="Times New Roman" w:hAnsi="Times New Roman"/>
          <w:sz w:val="22"/>
          <w:szCs w:val="22"/>
        </w:rPr>
        <w:t xml:space="preserve"> </w:t>
      </w:r>
      <w:proofErr w:type="spellStart"/>
      <w:r w:rsidR="00F75513">
        <w:rPr>
          <w:rFonts w:ascii="Times New Roman" w:hAnsi="Times New Roman"/>
          <w:sz w:val="22"/>
          <w:szCs w:val="22"/>
        </w:rPr>
        <w:t>kê</w:t>
      </w:r>
      <w:proofErr w:type="spellEnd"/>
      <w:r w:rsidRPr="005F2E75">
        <w:rPr>
          <w:rFonts w:ascii="Times New Roman" w:hAnsi="Times New Roman"/>
          <w:sz w:val="22"/>
          <w:szCs w:val="22"/>
        </w:rPr>
        <w:t>.</w:t>
      </w:r>
    </w:p>
    <w:p w14:paraId="553556C5" w14:textId="4E3D30CE" w:rsidR="00246391" w:rsidRPr="005F2E75" w:rsidRDefault="00246391" w:rsidP="001C5A51">
      <w:pPr>
        <w:widowControl w:val="0"/>
        <w:spacing w:before="80" w:line="276" w:lineRule="auto"/>
        <w:ind w:firstLine="426"/>
        <w:jc w:val="both"/>
        <w:rPr>
          <w:rFonts w:ascii="Times New Roman" w:hAnsi="Times New Roman"/>
          <w:sz w:val="22"/>
          <w:szCs w:val="22"/>
        </w:rPr>
      </w:pPr>
      <w:proofErr w:type="spellStart"/>
      <w:r w:rsidRPr="005F2E75">
        <w:rPr>
          <w:rFonts w:ascii="Times New Roman" w:hAnsi="Times New Roman"/>
          <w:sz w:val="22"/>
          <w:szCs w:val="22"/>
        </w:rPr>
        <w:t>Trên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nhóm</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bệnh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nhân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phẫu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thuật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tỷ</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lệ</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kết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quả</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chung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tốt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khá</w:t>
      </w:r>
      <w:proofErr w:type="spellEnd"/>
      <w:r w:rsidRPr="005F2E75">
        <w:rPr>
          <w:rFonts w:ascii="Times New Roman" w:hAnsi="Times New Roman"/>
          <w:sz w:val="22"/>
          <w:szCs w:val="22"/>
        </w:rPr>
        <w:t xml:space="preserve"> ở </w:t>
      </w:r>
      <w:proofErr w:type="spellStart"/>
      <w:r w:rsidRPr="005F2E75">
        <w:rPr>
          <w:rFonts w:ascii="Times New Roman" w:hAnsi="Times New Roman"/>
          <w:sz w:val="22"/>
          <w:szCs w:val="22"/>
        </w:rPr>
        <w:t>nhóm</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có</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ranh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giới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rõ</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trên</w:t>
      </w:r>
      <w:proofErr w:type="spellEnd"/>
      <w:r w:rsidRPr="005F2E75">
        <w:rPr>
          <w:rFonts w:ascii="Times New Roman" w:hAnsi="Times New Roman"/>
          <w:sz w:val="22"/>
          <w:szCs w:val="22"/>
        </w:rPr>
        <w:t xml:space="preserve"> MRI </w:t>
      </w:r>
      <w:proofErr w:type="spellStart"/>
      <w:r w:rsidRPr="005F2E75">
        <w:rPr>
          <w:rFonts w:ascii="Times New Roman" w:hAnsi="Times New Roman"/>
          <w:sz w:val="22"/>
          <w:szCs w:val="22"/>
        </w:rPr>
        <w:t>cao</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hơn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nhóm</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ranh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giới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không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rõ</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Tuy</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nhiên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sự</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khác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biệt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không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có</w:t>
      </w:r>
      <w:proofErr w:type="spellEnd"/>
      <w:r w:rsidRPr="005F2E75">
        <w:rPr>
          <w:rFonts w:ascii="Times New Roman" w:hAnsi="Times New Roman"/>
          <w:sz w:val="22"/>
          <w:szCs w:val="22"/>
        </w:rPr>
        <w:t xml:space="preserve"> ý </w:t>
      </w:r>
      <w:proofErr w:type="spellStart"/>
      <w:r w:rsidRPr="005F2E75">
        <w:rPr>
          <w:rFonts w:ascii="Times New Roman" w:hAnsi="Times New Roman"/>
          <w:sz w:val="22"/>
          <w:szCs w:val="22"/>
        </w:rPr>
        <w:t>nghĩa</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thống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kê</w:t>
      </w:r>
      <w:proofErr w:type="spellEnd"/>
      <w:r w:rsidRPr="005F2E75">
        <w:rPr>
          <w:rFonts w:ascii="Times New Roman" w:hAnsi="Times New Roman"/>
          <w:sz w:val="22"/>
          <w:szCs w:val="22"/>
        </w:rPr>
        <w:t>.</w:t>
      </w:r>
    </w:p>
    <w:p w14:paraId="1C861FB0" w14:textId="665303C7" w:rsidR="00246391" w:rsidRPr="005F2E75" w:rsidRDefault="00246391" w:rsidP="001C5A51">
      <w:pPr>
        <w:widowControl w:val="0"/>
        <w:spacing w:before="80" w:line="276" w:lineRule="auto"/>
        <w:ind w:firstLine="426"/>
        <w:jc w:val="both"/>
        <w:rPr>
          <w:rFonts w:ascii="Times New Roman" w:hAnsi="Times New Roman"/>
          <w:sz w:val="22"/>
          <w:szCs w:val="22"/>
        </w:rPr>
      </w:pPr>
      <w:proofErr w:type="spellStart"/>
      <w:r w:rsidRPr="005F2E75">
        <w:rPr>
          <w:rFonts w:ascii="Times New Roman" w:hAnsi="Times New Roman"/>
          <w:sz w:val="22"/>
          <w:szCs w:val="22"/>
        </w:rPr>
        <w:t>Trên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nhóm</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bệnh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nhân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phẫu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thuật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mặc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dù</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tỉ</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lệ</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tốt</w:t>
      </w:r>
      <w:proofErr w:type="spellEnd"/>
      <w:r w:rsidRPr="005F2E75">
        <w:rPr>
          <w:rFonts w:ascii="Times New Roman" w:hAnsi="Times New Roman"/>
          <w:sz w:val="22"/>
          <w:szCs w:val="22"/>
        </w:rPr>
        <w:t>/</w:t>
      </w:r>
      <w:proofErr w:type="spellStart"/>
      <w:r w:rsidRPr="005F2E75">
        <w:rPr>
          <w:rFonts w:ascii="Times New Roman" w:hAnsi="Times New Roman"/>
          <w:sz w:val="22"/>
          <w:szCs w:val="22"/>
        </w:rPr>
        <w:t>khá</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sau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phẫu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thuật</w:t>
      </w:r>
      <w:proofErr w:type="spellEnd"/>
      <w:r w:rsidRPr="005F2E75">
        <w:rPr>
          <w:rFonts w:ascii="Times New Roman" w:hAnsi="Times New Roman"/>
          <w:sz w:val="22"/>
          <w:szCs w:val="22"/>
        </w:rPr>
        <w:t xml:space="preserve"> ở </w:t>
      </w:r>
      <w:proofErr w:type="spellStart"/>
      <w:r w:rsidRPr="005F2E75">
        <w:rPr>
          <w:rFonts w:ascii="Times New Roman" w:hAnsi="Times New Roman"/>
          <w:sz w:val="22"/>
          <w:szCs w:val="22"/>
        </w:rPr>
        <w:t>vùng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thân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mình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và</w:t>
      </w:r>
      <w:proofErr w:type="spellEnd"/>
      <w:r w:rsidRPr="005F2E75">
        <w:rPr>
          <w:rFonts w:ascii="Times New Roman" w:hAnsi="Times New Roman"/>
          <w:sz w:val="22"/>
          <w:szCs w:val="22"/>
        </w:rPr>
        <w:t xml:space="preserve"> chi </w:t>
      </w:r>
      <w:proofErr w:type="spellStart"/>
      <w:r w:rsidRPr="005F2E75">
        <w:rPr>
          <w:rFonts w:ascii="Times New Roman" w:hAnsi="Times New Roman"/>
          <w:sz w:val="22"/>
          <w:szCs w:val="22"/>
        </w:rPr>
        <w:t>thể</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cao</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hơn</w:t>
      </w:r>
      <w:proofErr w:type="spellEnd"/>
      <w:r w:rsidRPr="005F2E75">
        <w:rPr>
          <w:rFonts w:ascii="Times New Roman" w:hAnsi="Times New Roman"/>
          <w:sz w:val="22"/>
          <w:szCs w:val="22"/>
        </w:rPr>
        <w:t xml:space="preserve"> so </w:t>
      </w:r>
      <w:proofErr w:type="spellStart"/>
      <w:r w:rsidRPr="005F2E75">
        <w:rPr>
          <w:rFonts w:ascii="Times New Roman" w:hAnsi="Times New Roman"/>
          <w:sz w:val="22"/>
          <w:szCs w:val="22"/>
        </w:rPr>
        <w:t>với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vùng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đầu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mặt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cổ</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nhưng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sự</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khác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biệt</w:t>
      </w:r>
      <w:proofErr w:type="spellEnd"/>
      <w:r w:rsidRPr="005F2E75">
        <w:rPr>
          <w:rFonts w:ascii="Times New Roman" w:hAnsi="Times New Roman"/>
          <w:sz w:val="22"/>
          <w:szCs w:val="22"/>
        </w:rPr>
        <w:t xml:space="preserve"> </w:t>
      </w:r>
      <w:proofErr w:type="spellStart"/>
      <w:r w:rsidR="00F75513">
        <w:rPr>
          <w:rFonts w:ascii="Times New Roman" w:hAnsi="Times New Roman"/>
          <w:sz w:val="22"/>
          <w:szCs w:val="22"/>
        </w:rPr>
        <w:t>không</w:t>
      </w:r>
      <w:proofErr w:type="spellEnd"/>
      <w:r w:rsidR="00F75513">
        <w:rPr>
          <w:rFonts w:ascii="Times New Roman" w:hAnsi="Times New Roman"/>
          <w:sz w:val="22"/>
          <w:szCs w:val="22"/>
        </w:rPr>
        <w:t xml:space="preserve"> </w:t>
      </w:r>
      <w:proofErr w:type="spellStart"/>
      <w:r w:rsidR="00F75513">
        <w:rPr>
          <w:rFonts w:ascii="Times New Roman" w:hAnsi="Times New Roman"/>
          <w:sz w:val="22"/>
          <w:szCs w:val="22"/>
        </w:rPr>
        <w:t>có</w:t>
      </w:r>
      <w:proofErr w:type="spellEnd"/>
      <w:r w:rsidR="00F75513">
        <w:rPr>
          <w:rFonts w:ascii="Times New Roman" w:hAnsi="Times New Roman"/>
          <w:sz w:val="22"/>
          <w:szCs w:val="22"/>
        </w:rPr>
        <w:t xml:space="preserve"> ý </w:t>
      </w:r>
      <w:proofErr w:type="spellStart"/>
      <w:r w:rsidR="00F75513">
        <w:rPr>
          <w:rFonts w:ascii="Times New Roman" w:hAnsi="Times New Roman"/>
          <w:sz w:val="22"/>
          <w:szCs w:val="22"/>
        </w:rPr>
        <w:t>nghĩa</w:t>
      </w:r>
      <w:proofErr w:type="spellEnd"/>
      <w:r w:rsidR="00F75513">
        <w:rPr>
          <w:rFonts w:ascii="Times New Roman" w:hAnsi="Times New Roman"/>
          <w:sz w:val="22"/>
          <w:szCs w:val="22"/>
        </w:rPr>
        <w:t xml:space="preserve"> </w:t>
      </w:r>
      <w:proofErr w:type="spellStart"/>
      <w:r w:rsidR="00F75513">
        <w:rPr>
          <w:rFonts w:ascii="Times New Roman" w:hAnsi="Times New Roman"/>
          <w:sz w:val="22"/>
          <w:szCs w:val="22"/>
        </w:rPr>
        <w:t>thống</w:t>
      </w:r>
      <w:proofErr w:type="spellEnd"/>
      <w:r w:rsidR="00F75513">
        <w:rPr>
          <w:rFonts w:ascii="Times New Roman" w:hAnsi="Times New Roman"/>
          <w:sz w:val="22"/>
          <w:szCs w:val="22"/>
        </w:rPr>
        <w:t xml:space="preserve"> </w:t>
      </w:r>
      <w:proofErr w:type="spellStart"/>
      <w:r w:rsidR="00F75513">
        <w:rPr>
          <w:rFonts w:ascii="Times New Roman" w:hAnsi="Times New Roman"/>
          <w:sz w:val="22"/>
          <w:szCs w:val="22"/>
        </w:rPr>
        <w:t>kê</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giữa</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vị</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trí</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tổn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thương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và</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kết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quả</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chung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của</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bệnh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nhân</w:t>
      </w:r>
      <w:proofErr w:type="spellEnd"/>
      <w:r w:rsidRPr="005F2E75">
        <w:rPr>
          <w:rFonts w:ascii="Times New Roman" w:hAnsi="Times New Roman"/>
          <w:sz w:val="22"/>
          <w:szCs w:val="22"/>
        </w:rPr>
        <w:t>.</w:t>
      </w:r>
    </w:p>
    <w:p w14:paraId="18E54D24" w14:textId="2C9E5F9A" w:rsidR="00246391" w:rsidRPr="005F2E75" w:rsidRDefault="00246391" w:rsidP="001C5A51">
      <w:pPr>
        <w:widowControl w:val="0"/>
        <w:spacing w:before="80" w:line="276" w:lineRule="auto"/>
        <w:ind w:firstLine="426"/>
        <w:jc w:val="both"/>
        <w:rPr>
          <w:rFonts w:ascii="Times New Roman" w:hAnsi="Times New Roman"/>
          <w:sz w:val="22"/>
          <w:szCs w:val="22"/>
        </w:rPr>
      </w:pPr>
      <w:proofErr w:type="spellStart"/>
      <w:r w:rsidRPr="005F2E75">
        <w:rPr>
          <w:rFonts w:ascii="Times New Roman" w:hAnsi="Times New Roman"/>
          <w:sz w:val="22"/>
          <w:szCs w:val="22"/>
        </w:rPr>
        <w:t>Trên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nhóm</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bệnh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nhân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phẫu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thuật</w:t>
      </w:r>
      <w:proofErr w:type="spellEnd"/>
      <w:r w:rsidRPr="005F2E75">
        <w:rPr>
          <w:rFonts w:ascii="Times New Roman" w:hAnsi="Times New Roman"/>
          <w:sz w:val="22"/>
          <w:szCs w:val="22"/>
        </w:rPr>
        <w:t xml:space="preserve">, 3 </w:t>
      </w:r>
      <w:proofErr w:type="spellStart"/>
      <w:r w:rsidRPr="005F2E75">
        <w:rPr>
          <w:rFonts w:ascii="Times New Roman" w:hAnsi="Times New Roman"/>
          <w:sz w:val="22"/>
          <w:szCs w:val="22"/>
        </w:rPr>
        <w:t>bệnh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nhân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có</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kết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quả</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trung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bình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kém</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đều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thuộc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phân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loại</w:t>
      </w:r>
      <w:proofErr w:type="spellEnd"/>
      <w:r w:rsidRPr="005F2E75">
        <w:rPr>
          <w:rFonts w:ascii="Times New Roman" w:hAnsi="Times New Roman"/>
          <w:sz w:val="22"/>
          <w:szCs w:val="22"/>
        </w:rPr>
        <w:t xml:space="preserve"> Goyal </w:t>
      </w:r>
      <w:proofErr w:type="spellStart"/>
      <w:r w:rsidRPr="005F2E75">
        <w:rPr>
          <w:rFonts w:ascii="Times New Roman" w:hAnsi="Times New Roman"/>
          <w:sz w:val="22"/>
          <w:szCs w:val="22"/>
        </w:rPr>
        <w:t>giai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đoạn</w:t>
      </w:r>
      <w:proofErr w:type="spellEnd"/>
      <w:r w:rsidRPr="005F2E75">
        <w:rPr>
          <w:rFonts w:ascii="Times New Roman" w:hAnsi="Times New Roman"/>
          <w:sz w:val="22"/>
          <w:szCs w:val="22"/>
        </w:rPr>
        <w:t xml:space="preserve"> 3. </w:t>
      </w:r>
      <w:proofErr w:type="spellStart"/>
      <w:r w:rsidRPr="005F2E75">
        <w:rPr>
          <w:rFonts w:ascii="Times New Roman" w:hAnsi="Times New Roman"/>
          <w:sz w:val="22"/>
          <w:szCs w:val="22"/>
        </w:rPr>
        <w:t>Tuy</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nhiên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sự</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khác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biệt</w:t>
      </w:r>
      <w:proofErr w:type="spellEnd"/>
      <w:r w:rsidRPr="005F2E75">
        <w:rPr>
          <w:rFonts w:ascii="Times New Roman" w:hAnsi="Times New Roman"/>
          <w:sz w:val="22"/>
          <w:szCs w:val="22"/>
        </w:rPr>
        <w:t xml:space="preserve"> </w:t>
      </w:r>
      <w:proofErr w:type="spellStart"/>
      <w:r w:rsidR="00F75513">
        <w:rPr>
          <w:rFonts w:ascii="Times New Roman" w:hAnsi="Times New Roman"/>
          <w:sz w:val="22"/>
          <w:szCs w:val="22"/>
        </w:rPr>
        <w:t>không</w:t>
      </w:r>
      <w:proofErr w:type="spellEnd"/>
      <w:r w:rsidR="00F75513">
        <w:rPr>
          <w:rFonts w:ascii="Times New Roman" w:hAnsi="Times New Roman"/>
          <w:sz w:val="22"/>
          <w:szCs w:val="22"/>
        </w:rPr>
        <w:t xml:space="preserve"> </w:t>
      </w:r>
      <w:proofErr w:type="spellStart"/>
      <w:r w:rsidR="00F75513">
        <w:rPr>
          <w:rFonts w:ascii="Times New Roman" w:hAnsi="Times New Roman"/>
          <w:sz w:val="22"/>
          <w:szCs w:val="22"/>
        </w:rPr>
        <w:t>có</w:t>
      </w:r>
      <w:proofErr w:type="spellEnd"/>
      <w:r w:rsidR="00F75513">
        <w:rPr>
          <w:rFonts w:ascii="Times New Roman" w:hAnsi="Times New Roman"/>
          <w:sz w:val="22"/>
          <w:szCs w:val="22"/>
        </w:rPr>
        <w:t xml:space="preserve"> ý </w:t>
      </w:r>
      <w:proofErr w:type="spellStart"/>
      <w:r w:rsidR="00F75513">
        <w:rPr>
          <w:rFonts w:ascii="Times New Roman" w:hAnsi="Times New Roman"/>
          <w:sz w:val="22"/>
          <w:szCs w:val="22"/>
        </w:rPr>
        <w:t>nghĩa</w:t>
      </w:r>
      <w:proofErr w:type="spellEnd"/>
      <w:r w:rsidR="00F75513">
        <w:rPr>
          <w:rFonts w:ascii="Times New Roman" w:hAnsi="Times New Roman"/>
          <w:sz w:val="22"/>
          <w:szCs w:val="22"/>
        </w:rPr>
        <w:t xml:space="preserve"> </w:t>
      </w:r>
      <w:proofErr w:type="spellStart"/>
      <w:r w:rsidR="00F75513">
        <w:rPr>
          <w:rFonts w:ascii="Times New Roman" w:hAnsi="Times New Roman"/>
          <w:sz w:val="22"/>
          <w:szCs w:val="22"/>
        </w:rPr>
        <w:t>thống</w:t>
      </w:r>
      <w:proofErr w:type="spellEnd"/>
      <w:r w:rsidR="00F75513">
        <w:rPr>
          <w:rFonts w:ascii="Times New Roman" w:hAnsi="Times New Roman"/>
          <w:sz w:val="22"/>
          <w:szCs w:val="22"/>
        </w:rPr>
        <w:t xml:space="preserve"> </w:t>
      </w:r>
      <w:proofErr w:type="spellStart"/>
      <w:r w:rsidR="00F75513">
        <w:rPr>
          <w:rFonts w:ascii="Times New Roman" w:hAnsi="Times New Roman"/>
          <w:sz w:val="22"/>
          <w:szCs w:val="22"/>
        </w:rPr>
        <w:t>kê</w:t>
      </w:r>
      <w:proofErr w:type="spellEnd"/>
      <w:r w:rsidRPr="005F2E75">
        <w:rPr>
          <w:rFonts w:ascii="Times New Roman" w:hAnsi="Times New Roman"/>
          <w:sz w:val="22"/>
          <w:szCs w:val="22"/>
        </w:rPr>
        <w:t>.</w:t>
      </w:r>
    </w:p>
    <w:p w14:paraId="19C8955A" w14:textId="18144D2F" w:rsidR="00E90C43" w:rsidRPr="005F2E75" w:rsidRDefault="00E90C43" w:rsidP="001C5A51">
      <w:pPr>
        <w:widowControl w:val="0"/>
        <w:spacing w:before="80" w:line="276" w:lineRule="auto"/>
        <w:jc w:val="both"/>
        <w:rPr>
          <w:rFonts w:ascii="Times New Roman" w:hAnsi="Times New Roman"/>
          <w:b/>
          <w:bCs/>
          <w:sz w:val="22"/>
          <w:szCs w:val="22"/>
        </w:rPr>
      </w:pPr>
      <w:proofErr w:type="spellStart"/>
      <w:r w:rsidRPr="005F2E75">
        <w:rPr>
          <w:rFonts w:ascii="Times New Roman" w:hAnsi="Times New Roman"/>
          <w:b/>
          <w:bCs/>
          <w:sz w:val="22"/>
          <w:szCs w:val="22"/>
        </w:rPr>
        <w:t>Kết</w:t>
      </w:r>
      <w:proofErr w:type="spellEnd"/>
      <w:r w:rsidRPr="005F2E75">
        <w:rPr>
          <w:rFonts w:ascii="Times New Roman" w:hAnsi="Times New Roman"/>
          <w:b/>
          <w:bCs/>
          <w:sz w:val="22"/>
          <w:szCs w:val="22"/>
        </w:rPr>
        <w:t xml:space="preserve"> </w:t>
      </w:r>
      <w:proofErr w:type="spellStart"/>
      <w:r w:rsidRPr="005F2E75">
        <w:rPr>
          <w:rFonts w:ascii="Times New Roman" w:hAnsi="Times New Roman"/>
          <w:b/>
          <w:bCs/>
          <w:sz w:val="22"/>
          <w:szCs w:val="22"/>
        </w:rPr>
        <w:t>quả</w:t>
      </w:r>
      <w:proofErr w:type="spellEnd"/>
      <w:r w:rsidRPr="005F2E75">
        <w:rPr>
          <w:rFonts w:ascii="Times New Roman" w:hAnsi="Times New Roman"/>
          <w:b/>
          <w:bCs/>
          <w:sz w:val="22"/>
          <w:szCs w:val="22"/>
        </w:rPr>
        <w:t xml:space="preserve"> </w:t>
      </w:r>
      <w:proofErr w:type="spellStart"/>
      <w:r w:rsidRPr="005F2E75">
        <w:rPr>
          <w:rFonts w:ascii="Times New Roman" w:hAnsi="Times New Roman"/>
          <w:b/>
          <w:bCs/>
          <w:sz w:val="22"/>
          <w:szCs w:val="22"/>
        </w:rPr>
        <w:t>chung</w:t>
      </w:r>
      <w:proofErr w:type="spellEnd"/>
    </w:p>
    <w:p w14:paraId="5DE1C243" w14:textId="3CBC5678" w:rsidR="009030F5" w:rsidRPr="005F2E75" w:rsidRDefault="00BE3DB8" w:rsidP="001C5A51">
      <w:pPr>
        <w:widowControl w:val="0"/>
        <w:spacing w:before="80" w:line="276" w:lineRule="auto"/>
        <w:ind w:firstLine="426"/>
        <w:jc w:val="both"/>
        <w:rPr>
          <w:rFonts w:ascii="Times New Roman" w:hAnsi="Times New Roman"/>
          <w:sz w:val="22"/>
          <w:szCs w:val="22"/>
        </w:rPr>
      </w:pPr>
      <w:proofErr w:type="spellStart"/>
      <w:r w:rsidRPr="005F2E75">
        <w:rPr>
          <w:rFonts w:ascii="Times New Roman" w:hAnsi="Times New Roman"/>
          <w:sz w:val="22"/>
          <w:szCs w:val="22"/>
        </w:rPr>
        <w:t>Trong</w:t>
      </w:r>
      <w:proofErr w:type="spellEnd"/>
      <w:r w:rsidRPr="005F2E75">
        <w:rPr>
          <w:rFonts w:ascii="Times New Roman" w:hAnsi="Times New Roman"/>
          <w:sz w:val="22"/>
          <w:szCs w:val="22"/>
        </w:rPr>
        <w:t xml:space="preserve"> 83 </w:t>
      </w:r>
      <w:proofErr w:type="spellStart"/>
      <w:r w:rsidRPr="005F2E75">
        <w:rPr>
          <w:rFonts w:ascii="Times New Roman" w:hAnsi="Times New Roman"/>
          <w:sz w:val="22"/>
          <w:szCs w:val="22"/>
        </w:rPr>
        <w:t>bệnh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nhân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điều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trị</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đa</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số</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bệnh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nhân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có</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kết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quả</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khá</w:t>
      </w:r>
      <w:proofErr w:type="spellEnd"/>
      <w:r w:rsidRPr="005F2E75">
        <w:rPr>
          <w:rFonts w:ascii="Times New Roman" w:hAnsi="Times New Roman"/>
          <w:sz w:val="22"/>
          <w:szCs w:val="22"/>
        </w:rPr>
        <w:t xml:space="preserve"> (61,5%); 27,7% </w:t>
      </w:r>
      <w:proofErr w:type="spellStart"/>
      <w:r w:rsidRPr="005F2E75">
        <w:rPr>
          <w:rFonts w:ascii="Times New Roman" w:hAnsi="Times New Roman"/>
          <w:sz w:val="22"/>
          <w:szCs w:val="22"/>
        </w:rPr>
        <w:t>bệnh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nhân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có</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kết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quả</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tốt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sau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điều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trị</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Có</w:t>
      </w:r>
      <w:proofErr w:type="spellEnd"/>
      <w:r w:rsidRPr="005F2E75">
        <w:rPr>
          <w:rFonts w:ascii="Times New Roman" w:hAnsi="Times New Roman"/>
          <w:sz w:val="22"/>
          <w:szCs w:val="22"/>
        </w:rPr>
        <w:t xml:space="preserve"> 9 </w:t>
      </w:r>
      <w:proofErr w:type="spellStart"/>
      <w:r w:rsidRPr="005F2E75">
        <w:rPr>
          <w:rFonts w:ascii="Times New Roman" w:hAnsi="Times New Roman"/>
          <w:sz w:val="22"/>
          <w:szCs w:val="22"/>
        </w:rPr>
        <w:t>bệnh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nhân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có</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kết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quả</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trung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bình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và</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kém</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Tỉ</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lệ</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có</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cải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thiện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lâm</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sàng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gồm</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kết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quả</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tốt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khá</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và</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trung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bình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chiếm</w:t>
      </w:r>
      <w:proofErr w:type="spellEnd"/>
      <w:r w:rsidRPr="005F2E75">
        <w:rPr>
          <w:rFonts w:ascii="Times New Roman" w:hAnsi="Times New Roman"/>
          <w:sz w:val="22"/>
          <w:szCs w:val="22"/>
        </w:rPr>
        <w:t xml:space="preserve"> 96,4%.</w:t>
      </w:r>
    </w:p>
    <w:p w14:paraId="204E1010" w14:textId="06066106" w:rsidR="00246391" w:rsidRPr="005F2E75" w:rsidRDefault="001C3597" w:rsidP="001C5A51">
      <w:pPr>
        <w:widowControl w:val="0"/>
        <w:spacing w:before="80" w:line="276" w:lineRule="auto"/>
        <w:ind w:firstLine="426"/>
        <w:jc w:val="both"/>
        <w:rPr>
          <w:rFonts w:ascii="Times New Roman" w:hAnsi="Times New Roman"/>
          <w:sz w:val="22"/>
          <w:szCs w:val="22"/>
        </w:rPr>
      </w:pPr>
      <w:proofErr w:type="spellStart"/>
      <w:r w:rsidRPr="005F2E75">
        <w:rPr>
          <w:rFonts w:ascii="Times New Roman" w:hAnsi="Times New Roman"/>
          <w:sz w:val="22"/>
          <w:szCs w:val="22"/>
        </w:rPr>
        <w:t>Có</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sự</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khác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biệt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có</w:t>
      </w:r>
      <w:proofErr w:type="spellEnd"/>
      <w:r w:rsidRPr="005F2E75">
        <w:rPr>
          <w:rFonts w:ascii="Times New Roman" w:hAnsi="Times New Roman"/>
          <w:sz w:val="22"/>
          <w:szCs w:val="22"/>
        </w:rPr>
        <w:t xml:space="preserve"> ý </w:t>
      </w:r>
      <w:proofErr w:type="spellStart"/>
      <w:r w:rsidRPr="005F2E75">
        <w:rPr>
          <w:rFonts w:ascii="Times New Roman" w:hAnsi="Times New Roman"/>
          <w:sz w:val="22"/>
          <w:szCs w:val="22"/>
        </w:rPr>
        <w:t>nghĩa</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thống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kê</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giữa</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phương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pháp</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điều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trị</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và</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kết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quả</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chung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của</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bệnh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nhân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Tỷ</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lệ</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bệnh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nhân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có</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kết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quả</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chung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tốt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và</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khá</w:t>
      </w:r>
      <w:proofErr w:type="spellEnd"/>
      <w:r w:rsidRPr="005F2E75">
        <w:rPr>
          <w:rFonts w:ascii="Times New Roman" w:hAnsi="Times New Roman"/>
          <w:sz w:val="22"/>
          <w:szCs w:val="22"/>
        </w:rPr>
        <w:t xml:space="preserve"> ở </w:t>
      </w:r>
      <w:proofErr w:type="spellStart"/>
      <w:r w:rsidRPr="005F2E75">
        <w:rPr>
          <w:rFonts w:ascii="Times New Roman" w:hAnsi="Times New Roman"/>
          <w:sz w:val="22"/>
          <w:szCs w:val="22"/>
        </w:rPr>
        <w:t>nhóm</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phẫu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thuật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cao</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hơn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nhóm</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gây</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xơ</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và</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phối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hợp</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phương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pháp</w:t>
      </w:r>
      <w:proofErr w:type="spellEnd"/>
      <w:r w:rsidRPr="005F2E75">
        <w:rPr>
          <w:rFonts w:ascii="Times New Roman" w:hAnsi="Times New Roman"/>
          <w:sz w:val="22"/>
          <w:szCs w:val="22"/>
        </w:rPr>
        <w:t>.</w:t>
      </w:r>
    </w:p>
    <w:p w14:paraId="3DC4E6C4" w14:textId="6F7DDBA7" w:rsidR="001C3597" w:rsidRDefault="001C3597" w:rsidP="001C5A51">
      <w:pPr>
        <w:widowControl w:val="0"/>
        <w:spacing w:before="80" w:line="276" w:lineRule="auto"/>
        <w:ind w:firstLine="426"/>
        <w:jc w:val="both"/>
        <w:rPr>
          <w:rFonts w:ascii="Times New Roman" w:hAnsi="Times New Roman"/>
          <w:spacing w:val="6"/>
          <w:sz w:val="22"/>
          <w:szCs w:val="22"/>
        </w:rPr>
      </w:pPr>
      <w:proofErr w:type="spellStart"/>
      <w:r w:rsidRPr="001C5A51">
        <w:rPr>
          <w:rFonts w:ascii="Times New Roman" w:hAnsi="Times New Roman"/>
          <w:spacing w:val="6"/>
          <w:sz w:val="22"/>
          <w:szCs w:val="22"/>
        </w:rPr>
        <w:t>Tỷ</w:t>
      </w:r>
      <w:proofErr w:type="spellEnd"/>
      <w:r w:rsidRPr="001C5A51">
        <w:rPr>
          <w:rFonts w:ascii="Times New Roman" w:hAnsi="Times New Roman"/>
          <w:spacing w:val="6"/>
          <w:sz w:val="22"/>
          <w:szCs w:val="22"/>
        </w:rPr>
        <w:t xml:space="preserve"> </w:t>
      </w:r>
      <w:proofErr w:type="spellStart"/>
      <w:r w:rsidRPr="001C5A51">
        <w:rPr>
          <w:rFonts w:ascii="Times New Roman" w:hAnsi="Times New Roman"/>
          <w:spacing w:val="6"/>
          <w:sz w:val="22"/>
          <w:szCs w:val="22"/>
        </w:rPr>
        <w:t>lệ</w:t>
      </w:r>
      <w:proofErr w:type="spellEnd"/>
      <w:r w:rsidRPr="001C5A51">
        <w:rPr>
          <w:rFonts w:ascii="Times New Roman" w:hAnsi="Times New Roman"/>
          <w:spacing w:val="6"/>
          <w:sz w:val="22"/>
          <w:szCs w:val="22"/>
        </w:rPr>
        <w:t xml:space="preserve"> </w:t>
      </w:r>
      <w:proofErr w:type="spellStart"/>
      <w:r w:rsidRPr="001C5A51">
        <w:rPr>
          <w:rFonts w:ascii="Times New Roman" w:hAnsi="Times New Roman"/>
          <w:spacing w:val="6"/>
          <w:sz w:val="22"/>
          <w:szCs w:val="22"/>
        </w:rPr>
        <w:t>bệnh</w:t>
      </w:r>
      <w:proofErr w:type="spellEnd"/>
      <w:r w:rsidRPr="001C5A51">
        <w:rPr>
          <w:rFonts w:ascii="Times New Roman" w:hAnsi="Times New Roman"/>
          <w:spacing w:val="6"/>
          <w:sz w:val="22"/>
          <w:szCs w:val="22"/>
        </w:rPr>
        <w:t xml:space="preserve"> </w:t>
      </w:r>
      <w:proofErr w:type="spellStart"/>
      <w:r w:rsidRPr="001C5A51">
        <w:rPr>
          <w:rFonts w:ascii="Times New Roman" w:hAnsi="Times New Roman"/>
          <w:spacing w:val="6"/>
          <w:sz w:val="22"/>
          <w:szCs w:val="22"/>
        </w:rPr>
        <w:t>nhân</w:t>
      </w:r>
      <w:proofErr w:type="spellEnd"/>
      <w:r w:rsidRPr="001C5A51">
        <w:rPr>
          <w:rFonts w:ascii="Times New Roman" w:hAnsi="Times New Roman"/>
          <w:spacing w:val="6"/>
          <w:sz w:val="22"/>
          <w:szCs w:val="22"/>
        </w:rPr>
        <w:t xml:space="preserve"> </w:t>
      </w:r>
      <w:proofErr w:type="spellStart"/>
      <w:r w:rsidRPr="001C5A51">
        <w:rPr>
          <w:rFonts w:ascii="Times New Roman" w:hAnsi="Times New Roman"/>
          <w:spacing w:val="6"/>
          <w:sz w:val="22"/>
          <w:szCs w:val="22"/>
        </w:rPr>
        <w:t>có</w:t>
      </w:r>
      <w:proofErr w:type="spellEnd"/>
      <w:r w:rsidRPr="001C5A51">
        <w:rPr>
          <w:rFonts w:ascii="Times New Roman" w:hAnsi="Times New Roman"/>
          <w:spacing w:val="6"/>
          <w:sz w:val="22"/>
          <w:szCs w:val="22"/>
        </w:rPr>
        <w:t xml:space="preserve"> </w:t>
      </w:r>
      <w:proofErr w:type="spellStart"/>
      <w:r w:rsidRPr="001C5A51">
        <w:rPr>
          <w:rFonts w:ascii="Times New Roman" w:hAnsi="Times New Roman"/>
          <w:spacing w:val="6"/>
          <w:sz w:val="22"/>
          <w:szCs w:val="22"/>
        </w:rPr>
        <w:t>kết</w:t>
      </w:r>
      <w:proofErr w:type="spellEnd"/>
      <w:r w:rsidRPr="001C5A51">
        <w:rPr>
          <w:rFonts w:ascii="Times New Roman" w:hAnsi="Times New Roman"/>
          <w:spacing w:val="6"/>
          <w:sz w:val="22"/>
          <w:szCs w:val="22"/>
        </w:rPr>
        <w:t xml:space="preserve"> </w:t>
      </w:r>
      <w:proofErr w:type="spellStart"/>
      <w:r w:rsidRPr="001C5A51">
        <w:rPr>
          <w:rFonts w:ascii="Times New Roman" w:hAnsi="Times New Roman"/>
          <w:spacing w:val="6"/>
          <w:sz w:val="22"/>
          <w:szCs w:val="22"/>
        </w:rPr>
        <w:t>quả</w:t>
      </w:r>
      <w:proofErr w:type="spellEnd"/>
      <w:r w:rsidRPr="001C5A51">
        <w:rPr>
          <w:rFonts w:ascii="Times New Roman" w:hAnsi="Times New Roman"/>
          <w:spacing w:val="6"/>
          <w:sz w:val="22"/>
          <w:szCs w:val="22"/>
        </w:rPr>
        <w:t xml:space="preserve"> </w:t>
      </w:r>
      <w:proofErr w:type="spellStart"/>
      <w:r w:rsidRPr="001C5A51">
        <w:rPr>
          <w:rFonts w:ascii="Times New Roman" w:hAnsi="Times New Roman"/>
          <w:spacing w:val="6"/>
          <w:sz w:val="22"/>
          <w:szCs w:val="22"/>
        </w:rPr>
        <w:t>chung</w:t>
      </w:r>
      <w:proofErr w:type="spellEnd"/>
      <w:r w:rsidRPr="001C5A51">
        <w:rPr>
          <w:rFonts w:ascii="Times New Roman" w:hAnsi="Times New Roman"/>
          <w:spacing w:val="6"/>
          <w:sz w:val="22"/>
          <w:szCs w:val="22"/>
        </w:rPr>
        <w:t xml:space="preserve"> </w:t>
      </w:r>
      <w:proofErr w:type="spellStart"/>
      <w:r w:rsidRPr="001C5A51">
        <w:rPr>
          <w:rFonts w:ascii="Times New Roman" w:hAnsi="Times New Roman"/>
          <w:spacing w:val="6"/>
          <w:sz w:val="22"/>
          <w:szCs w:val="22"/>
        </w:rPr>
        <w:t>tốt</w:t>
      </w:r>
      <w:proofErr w:type="spellEnd"/>
      <w:r w:rsidRPr="001C5A51">
        <w:rPr>
          <w:rFonts w:ascii="Times New Roman" w:hAnsi="Times New Roman"/>
          <w:spacing w:val="6"/>
          <w:sz w:val="22"/>
          <w:szCs w:val="22"/>
        </w:rPr>
        <w:t>/</w:t>
      </w:r>
      <w:proofErr w:type="spellStart"/>
      <w:r w:rsidRPr="001C5A51">
        <w:rPr>
          <w:rFonts w:ascii="Times New Roman" w:hAnsi="Times New Roman"/>
          <w:spacing w:val="6"/>
          <w:sz w:val="22"/>
          <w:szCs w:val="22"/>
        </w:rPr>
        <w:t>khá</w:t>
      </w:r>
      <w:proofErr w:type="spellEnd"/>
      <w:r w:rsidRPr="001C5A51">
        <w:rPr>
          <w:rFonts w:ascii="Times New Roman" w:hAnsi="Times New Roman"/>
          <w:spacing w:val="6"/>
          <w:sz w:val="22"/>
          <w:szCs w:val="22"/>
        </w:rPr>
        <w:t xml:space="preserve"> </w:t>
      </w:r>
      <w:proofErr w:type="spellStart"/>
      <w:r w:rsidRPr="001C5A51">
        <w:rPr>
          <w:rFonts w:ascii="Times New Roman" w:hAnsi="Times New Roman"/>
          <w:spacing w:val="6"/>
          <w:sz w:val="22"/>
          <w:szCs w:val="22"/>
        </w:rPr>
        <w:t>giảm</w:t>
      </w:r>
      <w:proofErr w:type="spellEnd"/>
      <w:r w:rsidRPr="001C5A51">
        <w:rPr>
          <w:rFonts w:ascii="Times New Roman" w:hAnsi="Times New Roman"/>
          <w:spacing w:val="6"/>
          <w:sz w:val="22"/>
          <w:szCs w:val="22"/>
        </w:rPr>
        <w:t xml:space="preserve"> </w:t>
      </w:r>
      <w:proofErr w:type="spellStart"/>
      <w:r w:rsidRPr="001C5A51">
        <w:rPr>
          <w:rFonts w:ascii="Times New Roman" w:hAnsi="Times New Roman"/>
          <w:spacing w:val="6"/>
          <w:sz w:val="22"/>
          <w:szCs w:val="22"/>
        </w:rPr>
        <w:t>dần</w:t>
      </w:r>
      <w:proofErr w:type="spellEnd"/>
      <w:r w:rsidRPr="001C5A51">
        <w:rPr>
          <w:rFonts w:ascii="Times New Roman" w:hAnsi="Times New Roman"/>
          <w:spacing w:val="6"/>
          <w:sz w:val="22"/>
          <w:szCs w:val="22"/>
        </w:rPr>
        <w:t xml:space="preserve"> </w:t>
      </w:r>
      <w:proofErr w:type="spellStart"/>
      <w:r w:rsidRPr="001C5A51">
        <w:rPr>
          <w:rFonts w:ascii="Times New Roman" w:hAnsi="Times New Roman"/>
          <w:spacing w:val="6"/>
          <w:sz w:val="22"/>
          <w:szCs w:val="22"/>
        </w:rPr>
        <w:t>khi</w:t>
      </w:r>
      <w:proofErr w:type="spellEnd"/>
      <w:r w:rsidRPr="001C5A51">
        <w:rPr>
          <w:rFonts w:ascii="Times New Roman" w:hAnsi="Times New Roman"/>
          <w:spacing w:val="6"/>
          <w:sz w:val="22"/>
          <w:szCs w:val="22"/>
        </w:rPr>
        <w:t xml:space="preserve"> </w:t>
      </w:r>
      <w:proofErr w:type="spellStart"/>
      <w:r w:rsidRPr="001C5A51">
        <w:rPr>
          <w:rFonts w:ascii="Times New Roman" w:hAnsi="Times New Roman"/>
          <w:spacing w:val="6"/>
          <w:sz w:val="22"/>
          <w:szCs w:val="22"/>
        </w:rPr>
        <w:t>kích</w:t>
      </w:r>
      <w:proofErr w:type="spellEnd"/>
      <w:r w:rsidRPr="001C5A51">
        <w:rPr>
          <w:rFonts w:ascii="Times New Roman" w:hAnsi="Times New Roman"/>
          <w:spacing w:val="6"/>
          <w:sz w:val="22"/>
          <w:szCs w:val="22"/>
        </w:rPr>
        <w:t xml:space="preserve"> </w:t>
      </w:r>
      <w:proofErr w:type="spellStart"/>
      <w:r w:rsidRPr="001C5A51">
        <w:rPr>
          <w:rFonts w:ascii="Times New Roman" w:hAnsi="Times New Roman"/>
          <w:spacing w:val="6"/>
          <w:sz w:val="22"/>
          <w:szCs w:val="22"/>
        </w:rPr>
        <w:t>thước</w:t>
      </w:r>
      <w:proofErr w:type="spellEnd"/>
      <w:r w:rsidRPr="001C5A51">
        <w:rPr>
          <w:rFonts w:ascii="Times New Roman" w:hAnsi="Times New Roman"/>
          <w:spacing w:val="6"/>
          <w:sz w:val="22"/>
          <w:szCs w:val="22"/>
        </w:rPr>
        <w:t xml:space="preserve"> </w:t>
      </w:r>
      <w:proofErr w:type="spellStart"/>
      <w:r w:rsidRPr="001C5A51">
        <w:rPr>
          <w:rFonts w:ascii="Times New Roman" w:hAnsi="Times New Roman"/>
          <w:spacing w:val="6"/>
          <w:sz w:val="22"/>
          <w:szCs w:val="22"/>
        </w:rPr>
        <w:t>của</w:t>
      </w:r>
      <w:proofErr w:type="spellEnd"/>
      <w:r w:rsidRPr="001C5A51">
        <w:rPr>
          <w:rFonts w:ascii="Times New Roman" w:hAnsi="Times New Roman"/>
          <w:spacing w:val="6"/>
          <w:sz w:val="22"/>
          <w:szCs w:val="22"/>
        </w:rPr>
        <w:t xml:space="preserve"> </w:t>
      </w:r>
      <w:proofErr w:type="spellStart"/>
      <w:r w:rsidRPr="001C5A51">
        <w:rPr>
          <w:rFonts w:ascii="Times New Roman" w:hAnsi="Times New Roman"/>
          <w:spacing w:val="6"/>
          <w:sz w:val="22"/>
          <w:szCs w:val="22"/>
        </w:rPr>
        <w:t>khối</w:t>
      </w:r>
      <w:proofErr w:type="spellEnd"/>
      <w:r w:rsidRPr="001C5A51">
        <w:rPr>
          <w:rFonts w:ascii="Times New Roman" w:hAnsi="Times New Roman"/>
          <w:spacing w:val="6"/>
          <w:sz w:val="22"/>
          <w:szCs w:val="22"/>
        </w:rPr>
        <w:t xml:space="preserve"> DDTM </w:t>
      </w:r>
      <w:proofErr w:type="spellStart"/>
      <w:r w:rsidRPr="001C5A51">
        <w:rPr>
          <w:rFonts w:ascii="Times New Roman" w:hAnsi="Times New Roman"/>
          <w:spacing w:val="6"/>
          <w:sz w:val="22"/>
          <w:szCs w:val="22"/>
        </w:rPr>
        <w:t>tăng</w:t>
      </w:r>
      <w:proofErr w:type="spellEnd"/>
      <w:r w:rsidRPr="001C5A51">
        <w:rPr>
          <w:rFonts w:ascii="Times New Roman" w:hAnsi="Times New Roman"/>
          <w:spacing w:val="6"/>
          <w:sz w:val="22"/>
          <w:szCs w:val="22"/>
        </w:rPr>
        <w:t xml:space="preserve"> </w:t>
      </w:r>
      <w:proofErr w:type="spellStart"/>
      <w:r w:rsidRPr="001C5A51">
        <w:rPr>
          <w:rFonts w:ascii="Times New Roman" w:hAnsi="Times New Roman"/>
          <w:spacing w:val="6"/>
          <w:sz w:val="22"/>
          <w:szCs w:val="22"/>
        </w:rPr>
        <w:t>dần</w:t>
      </w:r>
      <w:proofErr w:type="spellEnd"/>
      <w:r w:rsidRPr="001C5A51">
        <w:rPr>
          <w:rFonts w:ascii="Times New Roman" w:hAnsi="Times New Roman"/>
          <w:spacing w:val="6"/>
          <w:sz w:val="22"/>
          <w:szCs w:val="22"/>
        </w:rPr>
        <w:t xml:space="preserve"> (</w:t>
      </w:r>
      <w:proofErr w:type="spellStart"/>
      <w:r w:rsidRPr="001C5A51">
        <w:rPr>
          <w:rFonts w:ascii="Times New Roman" w:hAnsi="Times New Roman"/>
          <w:spacing w:val="6"/>
          <w:sz w:val="22"/>
          <w:szCs w:val="22"/>
        </w:rPr>
        <w:t>tỷ</w:t>
      </w:r>
      <w:proofErr w:type="spellEnd"/>
      <w:r w:rsidRPr="001C5A51">
        <w:rPr>
          <w:rFonts w:ascii="Times New Roman" w:hAnsi="Times New Roman"/>
          <w:spacing w:val="6"/>
          <w:sz w:val="22"/>
          <w:szCs w:val="22"/>
        </w:rPr>
        <w:t xml:space="preserve"> </w:t>
      </w:r>
      <w:proofErr w:type="spellStart"/>
      <w:r w:rsidRPr="001C5A51">
        <w:rPr>
          <w:rFonts w:ascii="Times New Roman" w:hAnsi="Times New Roman"/>
          <w:spacing w:val="6"/>
          <w:sz w:val="22"/>
          <w:szCs w:val="22"/>
        </w:rPr>
        <w:t>lệ</w:t>
      </w:r>
      <w:proofErr w:type="spellEnd"/>
      <w:r w:rsidRPr="001C5A51">
        <w:rPr>
          <w:rFonts w:ascii="Times New Roman" w:hAnsi="Times New Roman"/>
          <w:spacing w:val="6"/>
          <w:sz w:val="22"/>
          <w:szCs w:val="22"/>
        </w:rPr>
        <w:t xml:space="preserve"> ở </w:t>
      </w:r>
      <w:proofErr w:type="spellStart"/>
      <w:r w:rsidRPr="001C5A51">
        <w:rPr>
          <w:rFonts w:ascii="Times New Roman" w:hAnsi="Times New Roman"/>
          <w:spacing w:val="6"/>
          <w:sz w:val="22"/>
          <w:szCs w:val="22"/>
        </w:rPr>
        <w:t>nhóm</w:t>
      </w:r>
      <w:proofErr w:type="spellEnd"/>
      <w:r w:rsidRPr="001C5A51">
        <w:rPr>
          <w:rFonts w:ascii="Times New Roman" w:hAnsi="Times New Roman"/>
          <w:spacing w:val="6"/>
          <w:sz w:val="22"/>
          <w:szCs w:val="22"/>
        </w:rPr>
        <w:t xml:space="preserve"> </w:t>
      </w:r>
      <w:proofErr w:type="spellStart"/>
      <w:r w:rsidRPr="001C5A51">
        <w:rPr>
          <w:rFonts w:ascii="Times New Roman" w:hAnsi="Times New Roman"/>
          <w:spacing w:val="6"/>
          <w:sz w:val="22"/>
          <w:szCs w:val="22"/>
        </w:rPr>
        <w:t>bệnh</w:t>
      </w:r>
      <w:proofErr w:type="spellEnd"/>
      <w:r w:rsidRPr="001C5A51">
        <w:rPr>
          <w:rFonts w:ascii="Times New Roman" w:hAnsi="Times New Roman"/>
          <w:spacing w:val="6"/>
          <w:sz w:val="22"/>
          <w:szCs w:val="22"/>
        </w:rPr>
        <w:t xml:space="preserve"> </w:t>
      </w:r>
      <w:proofErr w:type="spellStart"/>
      <w:r w:rsidRPr="001C5A51">
        <w:rPr>
          <w:rFonts w:ascii="Times New Roman" w:hAnsi="Times New Roman"/>
          <w:spacing w:val="6"/>
          <w:sz w:val="22"/>
          <w:szCs w:val="22"/>
        </w:rPr>
        <w:t>nhân</w:t>
      </w:r>
      <w:proofErr w:type="spellEnd"/>
      <w:r w:rsidRPr="001C5A51">
        <w:rPr>
          <w:rFonts w:ascii="Times New Roman" w:hAnsi="Times New Roman"/>
          <w:spacing w:val="6"/>
          <w:sz w:val="22"/>
          <w:szCs w:val="22"/>
        </w:rPr>
        <w:t xml:space="preserve"> </w:t>
      </w:r>
      <w:proofErr w:type="spellStart"/>
      <w:r w:rsidRPr="001C5A51">
        <w:rPr>
          <w:rFonts w:ascii="Times New Roman" w:hAnsi="Times New Roman"/>
          <w:spacing w:val="6"/>
          <w:sz w:val="22"/>
          <w:szCs w:val="22"/>
        </w:rPr>
        <w:t>có</w:t>
      </w:r>
      <w:proofErr w:type="spellEnd"/>
      <w:r w:rsidRPr="001C5A51">
        <w:rPr>
          <w:rFonts w:ascii="Times New Roman" w:hAnsi="Times New Roman"/>
          <w:spacing w:val="6"/>
          <w:sz w:val="22"/>
          <w:szCs w:val="22"/>
        </w:rPr>
        <w:t xml:space="preserve"> </w:t>
      </w:r>
      <w:proofErr w:type="spellStart"/>
      <w:r w:rsidRPr="001C5A51">
        <w:rPr>
          <w:rFonts w:ascii="Times New Roman" w:hAnsi="Times New Roman"/>
          <w:spacing w:val="6"/>
          <w:sz w:val="22"/>
          <w:szCs w:val="22"/>
        </w:rPr>
        <w:t>kích</w:t>
      </w:r>
      <w:proofErr w:type="spellEnd"/>
      <w:r w:rsidRPr="001C5A51">
        <w:rPr>
          <w:rFonts w:ascii="Times New Roman" w:hAnsi="Times New Roman"/>
          <w:spacing w:val="6"/>
          <w:sz w:val="22"/>
          <w:szCs w:val="22"/>
        </w:rPr>
        <w:t xml:space="preserve"> </w:t>
      </w:r>
      <w:proofErr w:type="spellStart"/>
      <w:r w:rsidRPr="001C5A51">
        <w:rPr>
          <w:rFonts w:ascii="Times New Roman" w:hAnsi="Times New Roman"/>
          <w:spacing w:val="6"/>
          <w:sz w:val="22"/>
          <w:szCs w:val="22"/>
        </w:rPr>
        <w:t>thước</w:t>
      </w:r>
      <w:proofErr w:type="spellEnd"/>
      <w:r w:rsidRPr="001C5A51">
        <w:rPr>
          <w:rFonts w:ascii="Times New Roman" w:hAnsi="Times New Roman"/>
          <w:spacing w:val="6"/>
          <w:sz w:val="22"/>
          <w:szCs w:val="22"/>
        </w:rPr>
        <w:t xml:space="preserve"> &lt;5cm </w:t>
      </w:r>
      <w:proofErr w:type="spellStart"/>
      <w:r w:rsidRPr="001C5A51">
        <w:rPr>
          <w:rFonts w:ascii="Times New Roman" w:hAnsi="Times New Roman"/>
          <w:spacing w:val="6"/>
          <w:sz w:val="22"/>
          <w:szCs w:val="22"/>
        </w:rPr>
        <w:t>cao</w:t>
      </w:r>
      <w:proofErr w:type="spellEnd"/>
      <w:r w:rsidRPr="001C5A51">
        <w:rPr>
          <w:rFonts w:ascii="Times New Roman" w:hAnsi="Times New Roman"/>
          <w:spacing w:val="6"/>
          <w:sz w:val="22"/>
          <w:szCs w:val="22"/>
        </w:rPr>
        <w:t xml:space="preserve"> </w:t>
      </w:r>
      <w:proofErr w:type="spellStart"/>
      <w:r w:rsidRPr="001C5A51">
        <w:rPr>
          <w:rFonts w:ascii="Times New Roman" w:hAnsi="Times New Roman"/>
          <w:spacing w:val="6"/>
          <w:sz w:val="22"/>
          <w:szCs w:val="22"/>
        </w:rPr>
        <w:t>hơn</w:t>
      </w:r>
      <w:proofErr w:type="spellEnd"/>
      <w:r w:rsidRPr="001C5A51">
        <w:rPr>
          <w:rFonts w:ascii="Times New Roman" w:hAnsi="Times New Roman"/>
          <w:spacing w:val="6"/>
          <w:sz w:val="22"/>
          <w:szCs w:val="22"/>
        </w:rPr>
        <w:t xml:space="preserve"> </w:t>
      </w:r>
      <w:proofErr w:type="spellStart"/>
      <w:r w:rsidRPr="001C5A51">
        <w:rPr>
          <w:rFonts w:ascii="Times New Roman" w:hAnsi="Times New Roman"/>
          <w:spacing w:val="6"/>
          <w:sz w:val="22"/>
          <w:szCs w:val="22"/>
        </w:rPr>
        <w:t>nhóm</w:t>
      </w:r>
      <w:proofErr w:type="spellEnd"/>
      <w:r w:rsidRPr="001C5A51">
        <w:rPr>
          <w:rFonts w:ascii="Times New Roman" w:hAnsi="Times New Roman"/>
          <w:spacing w:val="6"/>
          <w:sz w:val="22"/>
          <w:szCs w:val="22"/>
        </w:rPr>
        <w:t xml:space="preserve"> 5-10 cm </w:t>
      </w:r>
      <w:proofErr w:type="spellStart"/>
      <w:r w:rsidRPr="001C5A51">
        <w:rPr>
          <w:rFonts w:ascii="Times New Roman" w:hAnsi="Times New Roman"/>
          <w:spacing w:val="6"/>
          <w:sz w:val="22"/>
          <w:szCs w:val="22"/>
        </w:rPr>
        <w:t>và</w:t>
      </w:r>
      <w:proofErr w:type="spellEnd"/>
      <w:r w:rsidRPr="001C5A51">
        <w:rPr>
          <w:rFonts w:ascii="Times New Roman" w:hAnsi="Times New Roman"/>
          <w:spacing w:val="6"/>
          <w:sz w:val="22"/>
          <w:szCs w:val="22"/>
        </w:rPr>
        <w:t xml:space="preserve"> &gt;10cm). </w:t>
      </w:r>
      <w:proofErr w:type="spellStart"/>
      <w:r w:rsidRPr="001C5A51">
        <w:rPr>
          <w:rFonts w:ascii="Times New Roman" w:hAnsi="Times New Roman"/>
          <w:spacing w:val="6"/>
          <w:sz w:val="22"/>
          <w:szCs w:val="22"/>
        </w:rPr>
        <w:t>Sự</w:t>
      </w:r>
      <w:proofErr w:type="spellEnd"/>
      <w:r w:rsidRPr="001C5A51">
        <w:rPr>
          <w:rFonts w:ascii="Times New Roman" w:hAnsi="Times New Roman"/>
          <w:spacing w:val="6"/>
          <w:sz w:val="22"/>
          <w:szCs w:val="22"/>
        </w:rPr>
        <w:t xml:space="preserve"> </w:t>
      </w:r>
      <w:proofErr w:type="spellStart"/>
      <w:r w:rsidRPr="001C5A51">
        <w:rPr>
          <w:rFonts w:ascii="Times New Roman" w:hAnsi="Times New Roman"/>
          <w:spacing w:val="6"/>
          <w:sz w:val="22"/>
          <w:szCs w:val="22"/>
        </w:rPr>
        <w:t>khác</w:t>
      </w:r>
      <w:proofErr w:type="spellEnd"/>
      <w:r w:rsidRPr="001C5A51">
        <w:rPr>
          <w:rFonts w:ascii="Times New Roman" w:hAnsi="Times New Roman"/>
          <w:spacing w:val="6"/>
          <w:sz w:val="22"/>
          <w:szCs w:val="22"/>
        </w:rPr>
        <w:t xml:space="preserve"> </w:t>
      </w:r>
      <w:proofErr w:type="spellStart"/>
      <w:r w:rsidRPr="001C5A51">
        <w:rPr>
          <w:rFonts w:ascii="Times New Roman" w:hAnsi="Times New Roman"/>
          <w:spacing w:val="6"/>
          <w:sz w:val="22"/>
          <w:szCs w:val="22"/>
        </w:rPr>
        <w:t>biệt</w:t>
      </w:r>
      <w:proofErr w:type="spellEnd"/>
      <w:r w:rsidRPr="001C5A51">
        <w:rPr>
          <w:rFonts w:ascii="Times New Roman" w:hAnsi="Times New Roman"/>
          <w:spacing w:val="6"/>
          <w:sz w:val="22"/>
          <w:szCs w:val="22"/>
        </w:rPr>
        <w:t xml:space="preserve"> </w:t>
      </w:r>
      <w:proofErr w:type="spellStart"/>
      <w:r w:rsidRPr="001C5A51">
        <w:rPr>
          <w:rFonts w:ascii="Times New Roman" w:hAnsi="Times New Roman"/>
          <w:spacing w:val="6"/>
          <w:sz w:val="22"/>
          <w:szCs w:val="22"/>
        </w:rPr>
        <w:t>có</w:t>
      </w:r>
      <w:proofErr w:type="spellEnd"/>
      <w:r w:rsidRPr="001C5A51">
        <w:rPr>
          <w:rFonts w:ascii="Times New Roman" w:hAnsi="Times New Roman"/>
          <w:spacing w:val="6"/>
          <w:sz w:val="22"/>
          <w:szCs w:val="22"/>
        </w:rPr>
        <w:t xml:space="preserve"> ý </w:t>
      </w:r>
      <w:proofErr w:type="spellStart"/>
      <w:r w:rsidRPr="001C5A51">
        <w:rPr>
          <w:rFonts w:ascii="Times New Roman" w:hAnsi="Times New Roman"/>
          <w:spacing w:val="6"/>
          <w:sz w:val="22"/>
          <w:szCs w:val="22"/>
        </w:rPr>
        <w:lastRenderedPageBreak/>
        <w:t>nghĩa</w:t>
      </w:r>
      <w:proofErr w:type="spellEnd"/>
      <w:r w:rsidRPr="001C5A51">
        <w:rPr>
          <w:rFonts w:ascii="Times New Roman" w:hAnsi="Times New Roman"/>
          <w:spacing w:val="6"/>
          <w:sz w:val="22"/>
          <w:szCs w:val="22"/>
        </w:rPr>
        <w:t xml:space="preserve"> </w:t>
      </w:r>
      <w:proofErr w:type="spellStart"/>
      <w:r w:rsidRPr="001C5A51">
        <w:rPr>
          <w:rFonts w:ascii="Times New Roman" w:hAnsi="Times New Roman"/>
          <w:spacing w:val="6"/>
          <w:sz w:val="22"/>
          <w:szCs w:val="22"/>
        </w:rPr>
        <w:t>thống</w:t>
      </w:r>
      <w:proofErr w:type="spellEnd"/>
      <w:r w:rsidRPr="001C5A51">
        <w:rPr>
          <w:rFonts w:ascii="Times New Roman" w:hAnsi="Times New Roman"/>
          <w:spacing w:val="6"/>
          <w:sz w:val="22"/>
          <w:szCs w:val="22"/>
        </w:rPr>
        <w:t xml:space="preserve"> </w:t>
      </w:r>
      <w:proofErr w:type="spellStart"/>
      <w:r w:rsidRPr="001C5A51">
        <w:rPr>
          <w:rFonts w:ascii="Times New Roman" w:hAnsi="Times New Roman"/>
          <w:spacing w:val="6"/>
          <w:sz w:val="22"/>
          <w:szCs w:val="22"/>
        </w:rPr>
        <w:t>kê</w:t>
      </w:r>
      <w:proofErr w:type="spellEnd"/>
      <w:r w:rsidRPr="001C5A51">
        <w:rPr>
          <w:rFonts w:ascii="Times New Roman" w:hAnsi="Times New Roman"/>
          <w:spacing w:val="6"/>
          <w:sz w:val="22"/>
          <w:szCs w:val="22"/>
        </w:rPr>
        <w:t>.</w:t>
      </w:r>
    </w:p>
    <w:p w14:paraId="1895F445" w14:textId="77777777" w:rsidR="001C5A51" w:rsidRDefault="001C5A51" w:rsidP="001C5A51">
      <w:pPr>
        <w:pStyle w:val="1"/>
        <w:spacing w:line="276" w:lineRule="auto"/>
        <w:ind w:right="0"/>
        <w:rPr>
          <w:sz w:val="22"/>
          <w:szCs w:val="22"/>
        </w:rPr>
      </w:pPr>
    </w:p>
    <w:p w14:paraId="2D98F606" w14:textId="77777777" w:rsidR="001E7913" w:rsidRPr="005F2E75" w:rsidRDefault="001E7913" w:rsidP="001C5A51">
      <w:pPr>
        <w:pStyle w:val="1"/>
        <w:spacing w:line="276" w:lineRule="auto"/>
        <w:ind w:right="0"/>
        <w:rPr>
          <w:sz w:val="22"/>
          <w:szCs w:val="22"/>
        </w:rPr>
      </w:pPr>
      <w:proofErr w:type="spellStart"/>
      <w:r w:rsidRPr="005F2E75">
        <w:rPr>
          <w:sz w:val="22"/>
          <w:szCs w:val="22"/>
        </w:rPr>
        <w:t>Chương</w:t>
      </w:r>
      <w:proofErr w:type="spellEnd"/>
      <w:r w:rsidRPr="005F2E75">
        <w:rPr>
          <w:sz w:val="22"/>
          <w:szCs w:val="22"/>
        </w:rPr>
        <w:t xml:space="preserve"> 4</w:t>
      </w:r>
      <w:bookmarkEnd w:id="65"/>
      <w:bookmarkEnd w:id="66"/>
      <w:bookmarkEnd w:id="67"/>
      <w:bookmarkEnd w:id="68"/>
      <w:bookmarkEnd w:id="69"/>
      <w:bookmarkEnd w:id="81"/>
      <w:bookmarkEnd w:id="82"/>
    </w:p>
    <w:p w14:paraId="602317CC" w14:textId="77777777" w:rsidR="001E7913" w:rsidRPr="005F2E75" w:rsidRDefault="001E7913" w:rsidP="001C5A51">
      <w:pPr>
        <w:pStyle w:val="1"/>
        <w:spacing w:line="276" w:lineRule="auto"/>
        <w:ind w:right="0"/>
        <w:rPr>
          <w:sz w:val="22"/>
          <w:szCs w:val="22"/>
        </w:rPr>
      </w:pPr>
      <w:bookmarkStart w:id="94" w:name="_Toc401"/>
      <w:bookmarkStart w:id="95" w:name="_Toc22754"/>
      <w:bookmarkStart w:id="96" w:name="_Toc8271"/>
      <w:bookmarkStart w:id="97" w:name="_Toc10124"/>
      <w:bookmarkStart w:id="98" w:name="_Toc395645294"/>
      <w:bookmarkStart w:id="99" w:name="_Toc422225877"/>
      <w:bookmarkStart w:id="100" w:name="_Toc301454611"/>
      <w:r w:rsidRPr="005F2E75">
        <w:rPr>
          <w:sz w:val="22"/>
          <w:szCs w:val="22"/>
        </w:rPr>
        <w:t>BÀN LUẬN</w:t>
      </w:r>
      <w:bookmarkEnd w:id="94"/>
      <w:bookmarkEnd w:id="95"/>
      <w:bookmarkEnd w:id="96"/>
      <w:bookmarkEnd w:id="97"/>
      <w:bookmarkEnd w:id="98"/>
      <w:bookmarkEnd w:id="99"/>
      <w:bookmarkEnd w:id="100"/>
    </w:p>
    <w:p w14:paraId="781AA7F6" w14:textId="77777777" w:rsidR="00224A11" w:rsidRDefault="00224A11" w:rsidP="001C5A51">
      <w:pPr>
        <w:pStyle w:val="2"/>
        <w:spacing w:line="276" w:lineRule="auto"/>
        <w:rPr>
          <w:sz w:val="22"/>
          <w:szCs w:val="22"/>
        </w:rPr>
      </w:pPr>
      <w:bookmarkStart w:id="101" w:name="_TOC332367388"/>
      <w:bookmarkStart w:id="102" w:name="_TOC333583345"/>
      <w:bookmarkStart w:id="103" w:name="_TOC334770819"/>
      <w:bookmarkStart w:id="104" w:name="_TOC31846"/>
      <w:bookmarkStart w:id="105" w:name="_TOC25651"/>
      <w:bookmarkStart w:id="106" w:name="_TOC752"/>
      <w:bookmarkStart w:id="107" w:name="_TOC20522"/>
      <w:bookmarkStart w:id="108" w:name="_TOC395645295"/>
      <w:bookmarkStart w:id="109" w:name="_Toc301454612"/>
      <w:bookmarkStart w:id="110" w:name="_Toc332367389"/>
      <w:bookmarkStart w:id="111" w:name="_Toc333583346"/>
      <w:bookmarkStart w:id="112" w:name="_Toc334770820"/>
      <w:bookmarkStart w:id="113" w:name="OLE_LINK40"/>
      <w:bookmarkStart w:id="114" w:name="OLE_LINK41"/>
      <w:bookmarkStart w:id="115" w:name="_Toc8310"/>
      <w:bookmarkStart w:id="116" w:name="_Toc31509"/>
      <w:bookmarkStart w:id="117" w:name="_Toc11102"/>
      <w:bookmarkStart w:id="118" w:name="_Toc10533"/>
      <w:bookmarkStart w:id="119" w:name="_Toc395645296"/>
    </w:p>
    <w:p w14:paraId="3D54E239" w14:textId="130B3106" w:rsidR="001E7913" w:rsidRPr="005F2E75" w:rsidRDefault="00193BEE" w:rsidP="001C5A51">
      <w:pPr>
        <w:pStyle w:val="2"/>
        <w:spacing w:line="276" w:lineRule="auto"/>
        <w:rPr>
          <w:sz w:val="22"/>
          <w:szCs w:val="22"/>
        </w:rPr>
      </w:pPr>
      <w:r w:rsidRPr="005F2E75">
        <w:rPr>
          <w:sz w:val="22"/>
          <w:szCs w:val="22"/>
        </w:rPr>
        <w:t xml:space="preserve">4.1. </w:t>
      </w:r>
      <w:bookmarkEnd w:id="101"/>
      <w:bookmarkEnd w:id="102"/>
      <w:bookmarkEnd w:id="103"/>
      <w:bookmarkEnd w:id="104"/>
      <w:bookmarkEnd w:id="105"/>
      <w:bookmarkEnd w:id="106"/>
      <w:bookmarkEnd w:id="107"/>
      <w:bookmarkEnd w:id="108"/>
      <w:bookmarkEnd w:id="109"/>
      <w:proofErr w:type="spellStart"/>
      <w:r w:rsidR="00471720" w:rsidRPr="005F2E75">
        <w:rPr>
          <w:sz w:val="22"/>
          <w:szCs w:val="22"/>
        </w:rPr>
        <w:t>Đặc</w:t>
      </w:r>
      <w:proofErr w:type="spellEnd"/>
      <w:r w:rsidR="00471720" w:rsidRPr="005F2E75">
        <w:rPr>
          <w:sz w:val="22"/>
          <w:szCs w:val="22"/>
        </w:rPr>
        <w:t xml:space="preserve"> </w:t>
      </w:r>
      <w:proofErr w:type="spellStart"/>
      <w:r w:rsidR="00471720" w:rsidRPr="005F2E75">
        <w:rPr>
          <w:sz w:val="22"/>
          <w:szCs w:val="22"/>
        </w:rPr>
        <w:t>điểm</w:t>
      </w:r>
      <w:proofErr w:type="spellEnd"/>
      <w:r w:rsidR="00471720" w:rsidRPr="005F2E75">
        <w:rPr>
          <w:sz w:val="22"/>
          <w:szCs w:val="22"/>
        </w:rPr>
        <w:t xml:space="preserve"> </w:t>
      </w:r>
      <w:proofErr w:type="spellStart"/>
      <w:r w:rsidR="00471720" w:rsidRPr="005F2E75">
        <w:rPr>
          <w:sz w:val="22"/>
          <w:szCs w:val="22"/>
        </w:rPr>
        <w:t>lâm</w:t>
      </w:r>
      <w:proofErr w:type="spellEnd"/>
      <w:r w:rsidR="00471720" w:rsidRPr="005F2E75">
        <w:rPr>
          <w:sz w:val="22"/>
          <w:szCs w:val="22"/>
        </w:rPr>
        <w:t xml:space="preserve"> </w:t>
      </w:r>
      <w:proofErr w:type="spellStart"/>
      <w:r w:rsidR="00471720" w:rsidRPr="005F2E75">
        <w:rPr>
          <w:sz w:val="22"/>
          <w:szCs w:val="22"/>
        </w:rPr>
        <w:t>sàng</w:t>
      </w:r>
      <w:proofErr w:type="spellEnd"/>
      <w:r w:rsidR="00471720" w:rsidRPr="005F2E75">
        <w:rPr>
          <w:sz w:val="22"/>
          <w:szCs w:val="22"/>
        </w:rPr>
        <w:t xml:space="preserve">, </w:t>
      </w:r>
      <w:proofErr w:type="spellStart"/>
      <w:r w:rsidR="00471720" w:rsidRPr="005F2E75">
        <w:rPr>
          <w:sz w:val="22"/>
          <w:szCs w:val="22"/>
        </w:rPr>
        <w:t>cận</w:t>
      </w:r>
      <w:proofErr w:type="spellEnd"/>
      <w:r w:rsidR="00471720" w:rsidRPr="005F2E75">
        <w:rPr>
          <w:sz w:val="22"/>
          <w:szCs w:val="22"/>
        </w:rPr>
        <w:t xml:space="preserve"> </w:t>
      </w:r>
      <w:proofErr w:type="spellStart"/>
      <w:r w:rsidR="00471720" w:rsidRPr="005F2E75">
        <w:rPr>
          <w:sz w:val="22"/>
          <w:szCs w:val="22"/>
        </w:rPr>
        <w:t>lâm</w:t>
      </w:r>
      <w:proofErr w:type="spellEnd"/>
      <w:r w:rsidR="00471720" w:rsidRPr="005F2E75">
        <w:rPr>
          <w:sz w:val="22"/>
          <w:szCs w:val="22"/>
        </w:rPr>
        <w:t xml:space="preserve"> </w:t>
      </w:r>
      <w:proofErr w:type="spellStart"/>
      <w:r w:rsidR="00471720" w:rsidRPr="005F2E75">
        <w:rPr>
          <w:sz w:val="22"/>
          <w:szCs w:val="22"/>
        </w:rPr>
        <w:t>sàng</w:t>
      </w:r>
      <w:proofErr w:type="spellEnd"/>
    </w:p>
    <w:p w14:paraId="367DBF7B" w14:textId="508ED3F4" w:rsidR="00D21DA5" w:rsidRPr="005F2E75" w:rsidRDefault="00D21DA5" w:rsidP="001C5A51">
      <w:pPr>
        <w:widowControl w:val="0"/>
        <w:spacing w:line="276" w:lineRule="auto"/>
        <w:ind w:firstLine="360"/>
        <w:jc w:val="both"/>
        <w:rPr>
          <w:rFonts w:ascii="Times New Roman" w:hAnsi="Times New Roman"/>
          <w:sz w:val="22"/>
          <w:szCs w:val="22"/>
        </w:rPr>
      </w:pPr>
      <w:bookmarkStart w:id="120" w:name="_TOC8734"/>
      <w:bookmarkStart w:id="121" w:name="_TOC15537"/>
      <w:bookmarkStart w:id="122" w:name="_TOC28746"/>
      <w:bookmarkStart w:id="123" w:name="_TOC395645301"/>
      <w:bookmarkStart w:id="124" w:name="_Toc301454619"/>
      <w:bookmarkStart w:id="125" w:name="_Toc332367390"/>
      <w:bookmarkStart w:id="126" w:name="_Toc334770821"/>
      <w:bookmarkStart w:id="127" w:name="_Toc333583347"/>
      <w:bookmarkEnd w:id="110"/>
      <w:bookmarkEnd w:id="111"/>
      <w:bookmarkEnd w:id="112"/>
      <w:bookmarkEnd w:id="113"/>
      <w:bookmarkEnd w:id="114"/>
      <w:bookmarkEnd w:id="115"/>
      <w:bookmarkEnd w:id="116"/>
      <w:bookmarkEnd w:id="117"/>
      <w:bookmarkEnd w:id="118"/>
      <w:bookmarkEnd w:id="119"/>
      <w:proofErr w:type="spellStart"/>
      <w:r w:rsidRPr="005F2E75">
        <w:rPr>
          <w:rFonts w:ascii="Times New Roman" w:hAnsi="Times New Roman"/>
          <w:sz w:val="22"/>
          <w:szCs w:val="22"/>
        </w:rPr>
        <w:t>Các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triệu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chứng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lâm</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sàng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của</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dị</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dạng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tĩnh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mạch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được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trình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bày</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trong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Bảng</w:t>
      </w:r>
      <w:proofErr w:type="spellEnd"/>
      <w:r w:rsidRPr="005F2E75">
        <w:rPr>
          <w:rFonts w:ascii="Times New Roman" w:hAnsi="Times New Roman"/>
          <w:sz w:val="22"/>
          <w:szCs w:val="22"/>
        </w:rPr>
        <w:t xml:space="preserve"> 3.10 </w:t>
      </w:r>
      <w:proofErr w:type="spellStart"/>
      <w:r w:rsidRPr="005F2E75">
        <w:rPr>
          <w:rFonts w:ascii="Times New Roman" w:hAnsi="Times New Roman"/>
          <w:sz w:val="22"/>
          <w:szCs w:val="22"/>
        </w:rPr>
        <w:t>đến</w:t>
      </w:r>
      <w:proofErr w:type="spellEnd"/>
      <w:r w:rsidRPr="005F2E75">
        <w:rPr>
          <w:rFonts w:ascii="Times New Roman" w:hAnsi="Times New Roman"/>
          <w:sz w:val="22"/>
          <w:szCs w:val="22"/>
        </w:rPr>
        <w:t xml:space="preserve"> 3.13. </w:t>
      </w:r>
      <w:proofErr w:type="spellStart"/>
      <w:r w:rsidRPr="005F2E75">
        <w:rPr>
          <w:rFonts w:ascii="Times New Roman" w:hAnsi="Times New Roman"/>
          <w:sz w:val="22"/>
          <w:szCs w:val="22"/>
        </w:rPr>
        <w:t>Nếu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tính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riêng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trong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nhóm</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dị</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dạng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tĩnh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mạch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đơn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thuần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thì</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màu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xanh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chiếm</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tới</w:t>
      </w:r>
      <w:proofErr w:type="spellEnd"/>
      <w:r w:rsidRPr="005F2E75">
        <w:rPr>
          <w:rFonts w:ascii="Times New Roman" w:hAnsi="Times New Roman"/>
          <w:sz w:val="22"/>
          <w:szCs w:val="22"/>
        </w:rPr>
        <w:t xml:space="preserve"> 67%, </w:t>
      </w:r>
      <w:proofErr w:type="spellStart"/>
      <w:r w:rsidRPr="005F2E75">
        <w:rPr>
          <w:rFonts w:ascii="Times New Roman" w:hAnsi="Times New Roman"/>
          <w:sz w:val="22"/>
          <w:szCs w:val="22"/>
        </w:rPr>
        <w:t>trong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khi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màu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tím</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và</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đỏ</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chiếm</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tỉ</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lệ</w:t>
      </w:r>
      <w:proofErr w:type="spellEnd"/>
      <w:r w:rsidRPr="005F2E75">
        <w:rPr>
          <w:rFonts w:ascii="Times New Roman" w:hAnsi="Times New Roman"/>
          <w:sz w:val="22"/>
          <w:szCs w:val="22"/>
        </w:rPr>
        <w:t xml:space="preserve"> 74% </w:t>
      </w:r>
      <w:proofErr w:type="spellStart"/>
      <w:r w:rsidRPr="005F2E75">
        <w:rPr>
          <w:rFonts w:ascii="Times New Roman" w:hAnsi="Times New Roman"/>
          <w:sz w:val="22"/>
          <w:szCs w:val="22"/>
        </w:rPr>
        <w:t>trong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nhóm</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dị</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dạng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tĩnh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mạch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thể</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phối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hợp</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Như</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vậy</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khi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thăm</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khám</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lâm</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sàng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khối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màu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xanh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gợi</w:t>
      </w:r>
      <w:proofErr w:type="spellEnd"/>
      <w:r w:rsidRPr="005F2E75">
        <w:rPr>
          <w:rFonts w:ascii="Times New Roman" w:hAnsi="Times New Roman"/>
          <w:sz w:val="22"/>
          <w:szCs w:val="22"/>
        </w:rPr>
        <w:t xml:space="preserve"> ý </w:t>
      </w:r>
      <w:proofErr w:type="spellStart"/>
      <w:r w:rsidRPr="005F2E75">
        <w:rPr>
          <w:rFonts w:ascii="Times New Roman" w:hAnsi="Times New Roman"/>
          <w:sz w:val="22"/>
          <w:szCs w:val="22"/>
        </w:rPr>
        <w:t>dị</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dạng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thể</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đơn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thuần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và</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màu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tím</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đỏ</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gợi</w:t>
      </w:r>
      <w:proofErr w:type="spellEnd"/>
      <w:r w:rsidRPr="005F2E75">
        <w:rPr>
          <w:rFonts w:ascii="Times New Roman" w:hAnsi="Times New Roman"/>
          <w:sz w:val="22"/>
          <w:szCs w:val="22"/>
        </w:rPr>
        <w:t xml:space="preserve"> ý </w:t>
      </w:r>
      <w:proofErr w:type="spellStart"/>
      <w:r w:rsidRPr="005F2E75">
        <w:rPr>
          <w:rFonts w:ascii="Times New Roman" w:hAnsi="Times New Roman"/>
          <w:sz w:val="22"/>
          <w:szCs w:val="22"/>
        </w:rPr>
        <w:t>dị</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dạng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tĩnh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mạch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thể</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phối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hợp</w:t>
      </w:r>
      <w:proofErr w:type="spellEnd"/>
      <w:r w:rsidRPr="005F2E75">
        <w:rPr>
          <w:rFonts w:ascii="Times New Roman" w:hAnsi="Times New Roman"/>
          <w:sz w:val="22"/>
          <w:szCs w:val="22"/>
        </w:rPr>
        <w:t>.</w:t>
      </w:r>
    </w:p>
    <w:p w14:paraId="26585201" w14:textId="0B038406" w:rsidR="00D21DA5" w:rsidRPr="005F2E75" w:rsidRDefault="00D21DA5" w:rsidP="001C5A51">
      <w:pPr>
        <w:widowControl w:val="0"/>
        <w:spacing w:line="276" w:lineRule="auto"/>
        <w:ind w:firstLine="360"/>
        <w:jc w:val="both"/>
        <w:rPr>
          <w:rFonts w:ascii="Times New Roman" w:hAnsi="Times New Roman"/>
          <w:sz w:val="22"/>
          <w:szCs w:val="22"/>
        </w:rPr>
      </w:pPr>
      <w:r w:rsidRPr="005F2E75">
        <w:rPr>
          <w:rFonts w:ascii="Times New Roman" w:hAnsi="Times New Roman"/>
          <w:sz w:val="22"/>
          <w:szCs w:val="22"/>
        </w:rPr>
        <w:t xml:space="preserve">Ba </w:t>
      </w:r>
      <w:proofErr w:type="spellStart"/>
      <w:r w:rsidRPr="005F2E75">
        <w:rPr>
          <w:rFonts w:ascii="Times New Roman" w:hAnsi="Times New Roman"/>
          <w:sz w:val="22"/>
          <w:szCs w:val="22"/>
        </w:rPr>
        <w:t>triệu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chứng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lâm</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sàng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thường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gặp</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nhất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là</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hiện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tượng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căng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tức</w:t>
      </w:r>
      <w:proofErr w:type="spellEnd"/>
      <w:r w:rsidRPr="005F2E75">
        <w:rPr>
          <w:rFonts w:ascii="Times New Roman" w:hAnsi="Times New Roman"/>
          <w:sz w:val="22"/>
          <w:szCs w:val="22"/>
        </w:rPr>
        <w:t xml:space="preserve"> ở </w:t>
      </w:r>
      <w:proofErr w:type="spellStart"/>
      <w:r w:rsidRPr="005F2E75">
        <w:rPr>
          <w:rFonts w:ascii="Times New Roman" w:hAnsi="Times New Roman"/>
          <w:sz w:val="22"/>
          <w:szCs w:val="22"/>
        </w:rPr>
        <w:t>vị</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trí</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khối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dị</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dạng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tĩnh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mạch</w:t>
      </w:r>
      <w:proofErr w:type="spellEnd"/>
      <w:r w:rsidRPr="005F2E75">
        <w:rPr>
          <w:rFonts w:ascii="Times New Roman" w:hAnsi="Times New Roman"/>
          <w:sz w:val="22"/>
          <w:szCs w:val="22"/>
        </w:rPr>
        <w:t xml:space="preserve"> (71,2%), </w:t>
      </w:r>
      <w:proofErr w:type="spellStart"/>
      <w:r w:rsidRPr="005F2E75">
        <w:rPr>
          <w:rFonts w:ascii="Times New Roman" w:hAnsi="Times New Roman"/>
          <w:sz w:val="22"/>
          <w:szCs w:val="22"/>
        </w:rPr>
        <w:t>kế</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đến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là</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khối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mềm</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ấn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xẹp</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đầy</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nhanh</w:t>
      </w:r>
      <w:proofErr w:type="spellEnd"/>
      <w:r w:rsidRPr="005F2E75">
        <w:rPr>
          <w:rFonts w:ascii="Times New Roman" w:hAnsi="Times New Roman"/>
          <w:sz w:val="22"/>
          <w:szCs w:val="22"/>
        </w:rPr>
        <w:t xml:space="preserve"> (61,3%) </w:t>
      </w:r>
      <w:proofErr w:type="spellStart"/>
      <w:r w:rsidRPr="005F2E75">
        <w:rPr>
          <w:rFonts w:ascii="Times New Roman" w:hAnsi="Times New Roman"/>
          <w:sz w:val="22"/>
          <w:szCs w:val="22"/>
        </w:rPr>
        <w:t>và</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hiện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tượng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tăng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kích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thước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khi</w:t>
      </w:r>
      <w:proofErr w:type="spellEnd"/>
      <w:r w:rsidRPr="005F2E75">
        <w:rPr>
          <w:rFonts w:ascii="Times New Roman" w:hAnsi="Times New Roman"/>
          <w:sz w:val="22"/>
          <w:szCs w:val="22"/>
        </w:rPr>
        <w:t xml:space="preserve"> ở </w:t>
      </w:r>
      <w:proofErr w:type="spellStart"/>
      <w:r w:rsidRPr="005F2E75">
        <w:rPr>
          <w:rFonts w:ascii="Times New Roman" w:hAnsi="Times New Roman"/>
          <w:sz w:val="22"/>
          <w:szCs w:val="22"/>
        </w:rPr>
        <w:t>tư</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thế</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thấp</w:t>
      </w:r>
      <w:proofErr w:type="spellEnd"/>
      <w:r w:rsidRPr="005F2E75">
        <w:rPr>
          <w:rFonts w:ascii="Times New Roman" w:hAnsi="Times New Roman"/>
          <w:sz w:val="22"/>
          <w:szCs w:val="22"/>
        </w:rPr>
        <w:t xml:space="preserve"> (60,4%) (</w:t>
      </w:r>
      <w:proofErr w:type="spellStart"/>
      <w:r w:rsidRPr="005F2E75">
        <w:rPr>
          <w:rFonts w:ascii="Times New Roman" w:hAnsi="Times New Roman"/>
          <w:sz w:val="22"/>
          <w:szCs w:val="22"/>
        </w:rPr>
        <w:t>Biểu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đồ</w:t>
      </w:r>
      <w:proofErr w:type="spellEnd"/>
      <w:r w:rsidRPr="005F2E75">
        <w:rPr>
          <w:rFonts w:ascii="Times New Roman" w:hAnsi="Times New Roman"/>
          <w:sz w:val="22"/>
          <w:szCs w:val="22"/>
        </w:rPr>
        <w:t xml:space="preserve"> 3.6). </w:t>
      </w:r>
      <w:proofErr w:type="spellStart"/>
      <w:r w:rsidRPr="005F2E75">
        <w:rPr>
          <w:rFonts w:ascii="Times New Roman" w:hAnsi="Times New Roman"/>
          <w:sz w:val="22"/>
          <w:szCs w:val="22"/>
        </w:rPr>
        <w:t>Triệu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chứng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đau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dấu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hiệu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thường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được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đề</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cập</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trong</w:t>
      </w:r>
      <w:proofErr w:type="spellEnd"/>
      <w:r w:rsidRPr="005F2E75">
        <w:rPr>
          <w:rFonts w:ascii="Times New Roman" w:hAnsi="Times New Roman"/>
          <w:sz w:val="22"/>
          <w:szCs w:val="22"/>
        </w:rPr>
        <w:t xml:space="preserve"> y </w:t>
      </w:r>
      <w:proofErr w:type="spellStart"/>
      <w:r w:rsidRPr="005F2E75">
        <w:rPr>
          <w:rFonts w:ascii="Times New Roman" w:hAnsi="Times New Roman"/>
          <w:sz w:val="22"/>
          <w:szCs w:val="22"/>
        </w:rPr>
        <w:t>văn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như</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là</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một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triệu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chứng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lâm</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sàng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thường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gặp</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chỉ</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đứng</w:t>
      </w:r>
      <w:proofErr w:type="spellEnd"/>
      <w:r w:rsidRPr="005F2E75">
        <w:rPr>
          <w:rFonts w:ascii="Times New Roman" w:hAnsi="Times New Roman"/>
          <w:sz w:val="22"/>
          <w:szCs w:val="22"/>
        </w:rPr>
        <w:t xml:space="preserve"> ở </w:t>
      </w:r>
      <w:proofErr w:type="spellStart"/>
      <w:r w:rsidRPr="005F2E75">
        <w:rPr>
          <w:rFonts w:ascii="Times New Roman" w:hAnsi="Times New Roman"/>
          <w:sz w:val="22"/>
          <w:szCs w:val="22"/>
        </w:rPr>
        <w:t>vị</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trí</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thứ</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tư</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trong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nghiên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cứu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của</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chúng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tôi</w:t>
      </w:r>
      <w:proofErr w:type="spellEnd"/>
      <w:r w:rsidRPr="005F2E75">
        <w:rPr>
          <w:rFonts w:ascii="Times New Roman" w:hAnsi="Times New Roman"/>
          <w:sz w:val="22"/>
          <w:szCs w:val="22"/>
        </w:rPr>
        <w:t xml:space="preserve"> (41,4%). </w:t>
      </w:r>
      <w:proofErr w:type="spellStart"/>
      <w:r w:rsidRPr="005F2E75">
        <w:rPr>
          <w:rFonts w:ascii="Times New Roman" w:hAnsi="Times New Roman"/>
          <w:sz w:val="22"/>
          <w:szCs w:val="22"/>
        </w:rPr>
        <w:t>Dấu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hiệu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đặc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trưng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của</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dị</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dạng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tĩnh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mạch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là</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các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hạt</w:t>
      </w:r>
      <w:proofErr w:type="spellEnd"/>
      <w:r w:rsidRPr="005F2E75">
        <w:rPr>
          <w:rFonts w:ascii="Times New Roman" w:hAnsi="Times New Roman"/>
          <w:sz w:val="22"/>
          <w:szCs w:val="22"/>
        </w:rPr>
        <w:t xml:space="preserve"> can xi hay </w:t>
      </w:r>
      <w:proofErr w:type="spellStart"/>
      <w:r w:rsidRPr="005F2E75">
        <w:rPr>
          <w:rFonts w:ascii="Times New Roman" w:hAnsi="Times New Roman"/>
          <w:sz w:val="22"/>
          <w:szCs w:val="22"/>
        </w:rPr>
        <w:t>sỏi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tĩnh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mạch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đứng</w:t>
      </w:r>
      <w:proofErr w:type="spellEnd"/>
      <w:r w:rsidRPr="005F2E75">
        <w:rPr>
          <w:rFonts w:ascii="Times New Roman" w:hAnsi="Times New Roman"/>
          <w:sz w:val="22"/>
          <w:szCs w:val="22"/>
        </w:rPr>
        <w:t xml:space="preserve"> ở </w:t>
      </w:r>
      <w:proofErr w:type="spellStart"/>
      <w:r w:rsidRPr="005F2E75">
        <w:rPr>
          <w:rFonts w:ascii="Times New Roman" w:hAnsi="Times New Roman"/>
          <w:sz w:val="22"/>
          <w:szCs w:val="22"/>
        </w:rPr>
        <w:t>vị</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trí</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thứ</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bảy</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với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tỉ</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lệ</w:t>
      </w:r>
      <w:proofErr w:type="spellEnd"/>
      <w:r w:rsidRPr="005F2E75">
        <w:rPr>
          <w:rFonts w:ascii="Times New Roman" w:hAnsi="Times New Roman"/>
          <w:sz w:val="22"/>
          <w:szCs w:val="22"/>
        </w:rPr>
        <w:t xml:space="preserve"> 16,2%.</w:t>
      </w:r>
    </w:p>
    <w:p w14:paraId="3BE912F9" w14:textId="66BFC188" w:rsidR="00D21DA5" w:rsidRPr="005F2E75" w:rsidRDefault="00D21DA5" w:rsidP="001C5A51">
      <w:pPr>
        <w:widowControl w:val="0"/>
        <w:spacing w:line="276" w:lineRule="auto"/>
        <w:ind w:firstLine="360"/>
        <w:jc w:val="both"/>
        <w:rPr>
          <w:rFonts w:ascii="Times New Roman" w:hAnsi="Times New Roman"/>
          <w:sz w:val="22"/>
          <w:szCs w:val="22"/>
        </w:rPr>
      </w:pPr>
      <w:proofErr w:type="spellStart"/>
      <w:r w:rsidRPr="005F2E75">
        <w:rPr>
          <w:rFonts w:ascii="Times New Roman" w:hAnsi="Times New Roman"/>
          <w:sz w:val="22"/>
          <w:szCs w:val="22"/>
        </w:rPr>
        <w:t>Khối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mềm</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ấn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xẹp</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đầy</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nhanh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khi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thả</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tay</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cũng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phù</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hợp</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với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số</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liệu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được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thông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báo</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của</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một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số</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tác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giả</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với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tỉ</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lệ</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từ</w:t>
      </w:r>
      <w:proofErr w:type="spellEnd"/>
      <w:r w:rsidRPr="005F2E75">
        <w:rPr>
          <w:rFonts w:ascii="Times New Roman" w:hAnsi="Times New Roman"/>
          <w:sz w:val="22"/>
          <w:szCs w:val="22"/>
        </w:rPr>
        <w:t xml:space="preserve"> 30-64%. </w:t>
      </w:r>
      <w:proofErr w:type="spellStart"/>
      <w:r w:rsidRPr="005F2E75">
        <w:rPr>
          <w:rFonts w:ascii="Times New Roman" w:hAnsi="Times New Roman"/>
          <w:sz w:val="22"/>
          <w:szCs w:val="22"/>
        </w:rPr>
        <w:t>Dấu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hiệu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ấn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xẹp</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đầy</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nhanh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gặp</w:t>
      </w:r>
      <w:proofErr w:type="spellEnd"/>
      <w:r w:rsidRPr="005F2E75">
        <w:rPr>
          <w:rFonts w:ascii="Times New Roman" w:hAnsi="Times New Roman"/>
          <w:sz w:val="22"/>
          <w:szCs w:val="22"/>
        </w:rPr>
        <w:t xml:space="preserve"> ở </w:t>
      </w:r>
      <w:proofErr w:type="spellStart"/>
      <w:r w:rsidRPr="005F2E75">
        <w:rPr>
          <w:rFonts w:ascii="Times New Roman" w:hAnsi="Times New Roman"/>
          <w:sz w:val="22"/>
          <w:szCs w:val="22"/>
        </w:rPr>
        <w:t>dị</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dạng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tĩnh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mạch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đơn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thuần</w:t>
      </w:r>
      <w:proofErr w:type="spellEnd"/>
      <w:r w:rsidRPr="005F2E75">
        <w:rPr>
          <w:rFonts w:ascii="Times New Roman" w:hAnsi="Times New Roman"/>
          <w:sz w:val="22"/>
          <w:szCs w:val="22"/>
        </w:rPr>
        <w:t xml:space="preserve"> (97,1%) </w:t>
      </w:r>
      <w:proofErr w:type="spellStart"/>
      <w:r w:rsidRPr="005F2E75">
        <w:rPr>
          <w:rFonts w:ascii="Times New Roman" w:hAnsi="Times New Roman"/>
          <w:sz w:val="22"/>
          <w:szCs w:val="22"/>
        </w:rPr>
        <w:t>cao</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hơn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rõ</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rệt</w:t>
      </w:r>
      <w:proofErr w:type="spellEnd"/>
      <w:r w:rsidRPr="005F2E75">
        <w:rPr>
          <w:rFonts w:ascii="Times New Roman" w:hAnsi="Times New Roman"/>
          <w:sz w:val="22"/>
          <w:szCs w:val="22"/>
        </w:rPr>
        <w:t xml:space="preserve"> so </w:t>
      </w:r>
      <w:proofErr w:type="spellStart"/>
      <w:r w:rsidRPr="005F2E75">
        <w:rPr>
          <w:rFonts w:ascii="Times New Roman" w:hAnsi="Times New Roman"/>
          <w:sz w:val="22"/>
          <w:szCs w:val="22"/>
        </w:rPr>
        <w:t>với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nhóm</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phối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hợp</w:t>
      </w:r>
      <w:proofErr w:type="spellEnd"/>
      <w:r w:rsidRPr="005F2E75">
        <w:rPr>
          <w:rFonts w:ascii="Times New Roman" w:hAnsi="Times New Roman"/>
          <w:sz w:val="22"/>
          <w:szCs w:val="22"/>
        </w:rPr>
        <w:t xml:space="preserve"> (2,9%) </w:t>
      </w:r>
      <w:proofErr w:type="spellStart"/>
      <w:r w:rsidRPr="005F2E75">
        <w:rPr>
          <w:rFonts w:ascii="Times New Roman" w:hAnsi="Times New Roman"/>
          <w:sz w:val="22"/>
          <w:szCs w:val="22"/>
        </w:rPr>
        <w:t>với</w:t>
      </w:r>
      <w:proofErr w:type="spellEnd"/>
      <w:r w:rsidRPr="005F2E75">
        <w:rPr>
          <w:rFonts w:ascii="Times New Roman" w:hAnsi="Times New Roman"/>
          <w:sz w:val="22"/>
          <w:szCs w:val="22"/>
        </w:rPr>
        <w:t xml:space="preserve"> p&lt;0,001 (</w:t>
      </w:r>
      <w:proofErr w:type="spellStart"/>
      <w:r w:rsidRPr="005F2E75">
        <w:rPr>
          <w:rFonts w:ascii="Times New Roman" w:hAnsi="Times New Roman"/>
          <w:sz w:val="22"/>
          <w:szCs w:val="22"/>
        </w:rPr>
        <w:t>Bảng</w:t>
      </w:r>
      <w:proofErr w:type="spellEnd"/>
      <w:r w:rsidRPr="005F2E75">
        <w:rPr>
          <w:rFonts w:ascii="Times New Roman" w:hAnsi="Times New Roman"/>
          <w:sz w:val="22"/>
          <w:szCs w:val="22"/>
        </w:rPr>
        <w:t xml:space="preserve"> 3.12).</w:t>
      </w:r>
    </w:p>
    <w:p w14:paraId="3872D4B2" w14:textId="1059C4F1" w:rsidR="00D21DA5" w:rsidRPr="005F2E75" w:rsidRDefault="00D21DA5" w:rsidP="001C5A51">
      <w:pPr>
        <w:widowControl w:val="0"/>
        <w:spacing w:line="276" w:lineRule="auto"/>
        <w:ind w:firstLine="360"/>
        <w:jc w:val="both"/>
        <w:rPr>
          <w:rFonts w:ascii="Times New Roman" w:hAnsi="Times New Roman"/>
          <w:sz w:val="22"/>
          <w:szCs w:val="22"/>
        </w:rPr>
      </w:pPr>
      <w:proofErr w:type="spellStart"/>
      <w:r w:rsidRPr="005F2E75">
        <w:rPr>
          <w:rFonts w:ascii="Times New Roman" w:hAnsi="Times New Roman"/>
          <w:sz w:val="22"/>
          <w:szCs w:val="22"/>
        </w:rPr>
        <w:t>Hạt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canxi</w:t>
      </w:r>
      <w:proofErr w:type="spellEnd"/>
      <w:r w:rsidRPr="005F2E75">
        <w:rPr>
          <w:rFonts w:ascii="Times New Roman" w:hAnsi="Times New Roman"/>
          <w:sz w:val="22"/>
          <w:szCs w:val="22"/>
        </w:rPr>
        <w:t xml:space="preserve"> hay </w:t>
      </w:r>
      <w:proofErr w:type="spellStart"/>
      <w:r w:rsidRPr="005F2E75">
        <w:rPr>
          <w:rFonts w:ascii="Times New Roman" w:hAnsi="Times New Roman"/>
          <w:sz w:val="22"/>
          <w:szCs w:val="22"/>
        </w:rPr>
        <w:t>sỏi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tĩnh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mạch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là</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một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biểu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hiện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đặc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trưng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của</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dị</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dạng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tĩnh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mạch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gây</w:t>
      </w:r>
      <w:proofErr w:type="spellEnd"/>
      <w:r w:rsidRPr="005F2E75">
        <w:rPr>
          <w:rFonts w:ascii="Times New Roman" w:hAnsi="Times New Roman"/>
          <w:sz w:val="22"/>
          <w:szCs w:val="22"/>
        </w:rPr>
        <w:t xml:space="preserve"> ra do </w:t>
      </w:r>
      <w:proofErr w:type="spellStart"/>
      <w:r w:rsidRPr="005F2E75">
        <w:rPr>
          <w:rFonts w:ascii="Times New Roman" w:hAnsi="Times New Roman"/>
          <w:sz w:val="22"/>
          <w:szCs w:val="22"/>
        </w:rPr>
        <w:t>sự</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tái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phát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nhiều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lần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hiện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tượng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hình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thành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và</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vôi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hóa</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các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cục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máu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đông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trong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lòng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khối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dị</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dạng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Mặc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dù</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là</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triệu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chứng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lâm</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sàng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rất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có</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giá</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trị</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trong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chẩn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đoán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nhưng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tỉ</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lệ</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phát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hiện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được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dấu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hiệu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này</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trên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lâm</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sàng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chỉ</w:t>
      </w:r>
      <w:proofErr w:type="spellEnd"/>
      <w:r w:rsidRPr="005F2E75">
        <w:rPr>
          <w:rFonts w:ascii="Times New Roman" w:hAnsi="Times New Roman"/>
          <w:sz w:val="22"/>
          <w:szCs w:val="22"/>
        </w:rPr>
        <w:t xml:space="preserve"> 16,2% </w:t>
      </w:r>
      <w:proofErr w:type="spellStart"/>
      <w:r w:rsidRPr="005F2E75">
        <w:rPr>
          <w:rFonts w:ascii="Times New Roman" w:hAnsi="Times New Roman"/>
          <w:sz w:val="22"/>
          <w:szCs w:val="22"/>
        </w:rPr>
        <w:t>số</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trường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hợp</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Eivazi</w:t>
      </w:r>
      <w:proofErr w:type="spellEnd"/>
      <w:r w:rsidRPr="005F2E75">
        <w:rPr>
          <w:rFonts w:ascii="Times New Roman" w:hAnsi="Times New Roman"/>
          <w:sz w:val="22"/>
          <w:szCs w:val="22"/>
        </w:rPr>
        <w:t xml:space="preserve"> B (2013) </w:t>
      </w:r>
      <w:proofErr w:type="spellStart"/>
      <w:r w:rsidRPr="005F2E75">
        <w:rPr>
          <w:rFonts w:ascii="Times New Roman" w:hAnsi="Times New Roman"/>
          <w:sz w:val="22"/>
          <w:szCs w:val="22"/>
        </w:rPr>
        <w:t>nghiên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cứu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trên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vùng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đầu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mặt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cổ</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thấy</w:t>
      </w:r>
      <w:proofErr w:type="spellEnd"/>
      <w:r w:rsidRPr="005F2E75">
        <w:rPr>
          <w:rFonts w:ascii="Times New Roman" w:hAnsi="Times New Roman"/>
          <w:sz w:val="22"/>
          <w:szCs w:val="22"/>
        </w:rPr>
        <w:t xml:space="preserve"> ở 28,1%. </w:t>
      </w:r>
      <w:proofErr w:type="spellStart"/>
      <w:r w:rsidRPr="005F2E75">
        <w:rPr>
          <w:rFonts w:ascii="Times New Roman" w:hAnsi="Times New Roman"/>
          <w:sz w:val="22"/>
          <w:szCs w:val="22"/>
        </w:rPr>
        <w:t>Dompmartin</w:t>
      </w:r>
      <w:proofErr w:type="spellEnd"/>
      <w:r w:rsidRPr="005F2E75">
        <w:rPr>
          <w:rFonts w:ascii="Times New Roman" w:hAnsi="Times New Roman"/>
          <w:sz w:val="22"/>
          <w:szCs w:val="22"/>
        </w:rPr>
        <w:t xml:space="preserve"> A (2008) </w:t>
      </w:r>
      <w:proofErr w:type="spellStart"/>
      <w:r w:rsidRPr="005F2E75">
        <w:rPr>
          <w:rFonts w:ascii="Times New Roman" w:hAnsi="Times New Roman"/>
          <w:sz w:val="22"/>
          <w:szCs w:val="22"/>
        </w:rPr>
        <w:t>cho</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rằng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chỉ</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có</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tỉ</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lệ</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nhỏ</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hạt</w:t>
      </w:r>
      <w:proofErr w:type="spellEnd"/>
      <w:r w:rsidRPr="005F2E75">
        <w:rPr>
          <w:rFonts w:ascii="Times New Roman" w:hAnsi="Times New Roman"/>
          <w:sz w:val="22"/>
          <w:szCs w:val="22"/>
        </w:rPr>
        <w:t xml:space="preserve"> can xi </w:t>
      </w:r>
      <w:proofErr w:type="spellStart"/>
      <w:r w:rsidRPr="005F2E75">
        <w:rPr>
          <w:rFonts w:ascii="Times New Roman" w:hAnsi="Times New Roman"/>
          <w:sz w:val="22"/>
          <w:szCs w:val="22"/>
        </w:rPr>
        <w:t>được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phát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hiện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trên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lâm</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sàng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phần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lớn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cần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các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phương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tiện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chẩn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đoán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hình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ảnh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để</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xác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định</w:t>
      </w:r>
      <w:proofErr w:type="spellEnd"/>
      <w:r w:rsidRPr="005F2E75">
        <w:rPr>
          <w:rFonts w:ascii="Times New Roman" w:hAnsi="Times New Roman"/>
          <w:sz w:val="22"/>
          <w:szCs w:val="22"/>
        </w:rPr>
        <w:t xml:space="preserve">, Hu L (2019) </w:t>
      </w:r>
      <w:proofErr w:type="spellStart"/>
      <w:r w:rsidRPr="005F2E75">
        <w:rPr>
          <w:rFonts w:ascii="Times New Roman" w:hAnsi="Times New Roman"/>
          <w:sz w:val="22"/>
          <w:szCs w:val="22"/>
        </w:rPr>
        <w:t>nghiên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cứu</w:t>
      </w:r>
      <w:proofErr w:type="spellEnd"/>
      <w:r w:rsidRPr="005F2E75">
        <w:rPr>
          <w:rFonts w:ascii="Times New Roman" w:hAnsi="Times New Roman"/>
          <w:sz w:val="22"/>
          <w:szCs w:val="22"/>
        </w:rPr>
        <w:t xml:space="preserve"> ở </w:t>
      </w:r>
      <w:proofErr w:type="spellStart"/>
      <w:r w:rsidRPr="005F2E75">
        <w:rPr>
          <w:rFonts w:ascii="Times New Roman" w:hAnsi="Times New Roman"/>
          <w:sz w:val="22"/>
          <w:szCs w:val="22"/>
        </w:rPr>
        <w:t>vùng</w:t>
      </w:r>
      <w:proofErr w:type="spellEnd"/>
      <w:r w:rsidRPr="005F2E75">
        <w:rPr>
          <w:rFonts w:ascii="Times New Roman" w:hAnsi="Times New Roman"/>
          <w:sz w:val="22"/>
          <w:szCs w:val="22"/>
        </w:rPr>
        <w:t xml:space="preserve"> chi </w:t>
      </w:r>
      <w:proofErr w:type="spellStart"/>
      <w:r w:rsidRPr="005F2E75">
        <w:rPr>
          <w:rFonts w:ascii="Times New Roman" w:hAnsi="Times New Roman"/>
          <w:sz w:val="22"/>
          <w:szCs w:val="22"/>
        </w:rPr>
        <w:t>thể</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thấy</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tỉ</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lệ</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hạt</w:t>
      </w:r>
      <w:proofErr w:type="spellEnd"/>
      <w:r w:rsidRPr="005F2E75">
        <w:rPr>
          <w:rFonts w:ascii="Times New Roman" w:hAnsi="Times New Roman"/>
          <w:sz w:val="22"/>
          <w:szCs w:val="22"/>
        </w:rPr>
        <w:t xml:space="preserve"> can xi </w:t>
      </w:r>
      <w:proofErr w:type="spellStart"/>
      <w:r w:rsidRPr="005F2E75">
        <w:rPr>
          <w:rFonts w:ascii="Times New Roman" w:hAnsi="Times New Roman"/>
          <w:sz w:val="22"/>
          <w:szCs w:val="22"/>
        </w:rPr>
        <w:t>trên</w:t>
      </w:r>
      <w:proofErr w:type="spellEnd"/>
      <w:r w:rsidRPr="005F2E75">
        <w:rPr>
          <w:rFonts w:ascii="Times New Roman" w:hAnsi="Times New Roman"/>
          <w:sz w:val="22"/>
          <w:szCs w:val="22"/>
        </w:rPr>
        <w:t xml:space="preserve"> MRI </w:t>
      </w:r>
      <w:proofErr w:type="spellStart"/>
      <w:r w:rsidRPr="005F2E75">
        <w:rPr>
          <w:rFonts w:ascii="Times New Roman" w:hAnsi="Times New Roman"/>
          <w:sz w:val="22"/>
          <w:szCs w:val="22"/>
        </w:rPr>
        <w:t>là</w:t>
      </w:r>
      <w:proofErr w:type="spellEnd"/>
      <w:r w:rsidRPr="005F2E75">
        <w:rPr>
          <w:rFonts w:ascii="Times New Roman" w:hAnsi="Times New Roman"/>
          <w:sz w:val="22"/>
          <w:szCs w:val="22"/>
        </w:rPr>
        <w:t xml:space="preserve"> 75,6%; </w:t>
      </w:r>
      <w:proofErr w:type="spellStart"/>
      <w:r w:rsidRPr="005F2E75">
        <w:rPr>
          <w:rFonts w:ascii="Times New Roman" w:hAnsi="Times New Roman"/>
          <w:sz w:val="22"/>
          <w:szCs w:val="22"/>
        </w:rPr>
        <w:t>sự</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lastRenderedPageBreak/>
        <w:t>xuất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hiện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của</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hạt</w:t>
      </w:r>
      <w:proofErr w:type="spellEnd"/>
      <w:r w:rsidRPr="005F2E75">
        <w:rPr>
          <w:rFonts w:ascii="Times New Roman" w:hAnsi="Times New Roman"/>
          <w:sz w:val="22"/>
          <w:szCs w:val="22"/>
        </w:rPr>
        <w:t xml:space="preserve"> can xi </w:t>
      </w:r>
      <w:proofErr w:type="spellStart"/>
      <w:r w:rsidRPr="005F2E75">
        <w:rPr>
          <w:rFonts w:ascii="Times New Roman" w:hAnsi="Times New Roman"/>
          <w:sz w:val="22"/>
          <w:szCs w:val="22"/>
        </w:rPr>
        <w:t>tỉ</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lệ</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thuận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với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mức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độ</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đau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và</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kích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thước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khối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Nghiên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cứu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của</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chúng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tôi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cũng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cho</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kết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quả</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tương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tự</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với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tỉ</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lệ</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xuất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hiện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hạt</w:t>
      </w:r>
      <w:proofErr w:type="spellEnd"/>
      <w:r w:rsidRPr="005F2E75">
        <w:rPr>
          <w:rFonts w:ascii="Times New Roman" w:hAnsi="Times New Roman"/>
          <w:sz w:val="22"/>
          <w:szCs w:val="22"/>
        </w:rPr>
        <w:t xml:space="preserve"> can xi </w:t>
      </w:r>
      <w:proofErr w:type="spellStart"/>
      <w:r w:rsidRPr="005F2E75">
        <w:rPr>
          <w:rFonts w:ascii="Times New Roman" w:hAnsi="Times New Roman"/>
          <w:sz w:val="22"/>
          <w:szCs w:val="22"/>
        </w:rPr>
        <w:t>trên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lâm</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sàng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là</w:t>
      </w:r>
      <w:proofErr w:type="spellEnd"/>
      <w:r w:rsidRPr="005F2E75">
        <w:rPr>
          <w:rFonts w:ascii="Times New Roman" w:hAnsi="Times New Roman"/>
          <w:sz w:val="22"/>
          <w:szCs w:val="22"/>
        </w:rPr>
        <w:t xml:space="preserve"> 16,2%; </w:t>
      </w:r>
      <w:proofErr w:type="spellStart"/>
      <w:r w:rsidRPr="005F2E75">
        <w:rPr>
          <w:rFonts w:ascii="Times New Roman" w:hAnsi="Times New Roman"/>
          <w:sz w:val="22"/>
          <w:szCs w:val="22"/>
        </w:rPr>
        <w:t>siêu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âm</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là</w:t>
      </w:r>
      <w:proofErr w:type="spellEnd"/>
      <w:r w:rsidRPr="005F2E75">
        <w:rPr>
          <w:rFonts w:ascii="Times New Roman" w:hAnsi="Times New Roman"/>
          <w:sz w:val="22"/>
          <w:szCs w:val="22"/>
        </w:rPr>
        <w:t xml:space="preserve"> 23,1% </w:t>
      </w:r>
      <w:proofErr w:type="spellStart"/>
      <w:r w:rsidRPr="005F2E75">
        <w:rPr>
          <w:rFonts w:ascii="Times New Roman" w:hAnsi="Times New Roman"/>
          <w:sz w:val="22"/>
          <w:szCs w:val="22"/>
        </w:rPr>
        <w:t>và</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trên</w:t>
      </w:r>
      <w:proofErr w:type="spellEnd"/>
      <w:r w:rsidRPr="005F2E75">
        <w:rPr>
          <w:rFonts w:ascii="Times New Roman" w:hAnsi="Times New Roman"/>
          <w:sz w:val="22"/>
          <w:szCs w:val="22"/>
        </w:rPr>
        <w:t xml:space="preserve"> MRI </w:t>
      </w:r>
      <w:proofErr w:type="spellStart"/>
      <w:r w:rsidRPr="005F2E75">
        <w:rPr>
          <w:rFonts w:ascii="Times New Roman" w:hAnsi="Times New Roman"/>
          <w:sz w:val="22"/>
          <w:szCs w:val="22"/>
        </w:rPr>
        <w:t>là</w:t>
      </w:r>
      <w:proofErr w:type="spellEnd"/>
      <w:r w:rsidRPr="005F2E75">
        <w:rPr>
          <w:rFonts w:ascii="Times New Roman" w:hAnsi="Times New Roman"/>
          <w:sz w:val="22"/>
          <w:szCs w:val="22"/>
        </w:rPr>
        <w:t xml:space="preserve"> 44,5%.</w:t>
      </w:r>
    </w:p>
    <w:p w14:paraId="30F08647" w14:textId="341536A8" w:rsidR="00D21DA5" w:rsidRPr="005F2E75" w:rsidRDefault="00D21DA5" w:rsidP="001C5A51">
      <w:pPr>
        <w:widowControl w:val="0"/>
        <w:spacing w:before="40" w:line="276" w:lineRule="auto"/>
        <w:ind w:firstLine="357"/>
        <w:jc w:val="both"/>
        <w:rPr>
          <w:rFonts w:ascii="Times New Roman" w:hAnsi="Times New Roman"/>
          <w:sz w:val="22"/>
          <w:szCs w:val="22"/>
        </w:rPr>
      </w:pPr>
      <w:proofErr w:type="spellStart"/>
      <w:r w:rsidRPr="005F2E75">
        <w:rPr>
          <w:rFonts w:ascii="Times New Roman" w:hAnsi="Times New Roman"/>
          <w:sz w:val="22"/>
          <w:szCs w:val="22"/>
        </w:rPr>
        <w:t>Các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dấu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hiệu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khác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như</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ảnh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hưởng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chức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năng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chiếm</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tỉ</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lệ</w:t>
      </w:r>
      <w:proofErr w:type="spellEnd"/>
      <w:r w:rsidRPr="005F2E75">
        <w:rPr>
          <w:rFonts w:ascii="Times New Roman" w:hAnsi="Times New Roman"/>
          <w:sz w:val="22"/>
          <w:szCs w:val="22"/>
        </w:rPr>
        <w:t xml:space="preserve"> 44% (</w:t>
      </w:r>
      <w:proofErr w:type="spellStart"/>
      <w:r w:rsidRPr="005F2E75">
        <w:rPr>
          <w:rFonts w:ascii="Times New Roman" w:hAnsi="Times New Roman"/>
          <w:sz w:val="22"/>
          <w:szCs w:val="22"/>
        </w:rPr>
        <w:t>trong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đó</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nhiều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nhất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là</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hạn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chế</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vận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động</w:t>
      </w:r>
      <w:proofErr w:type="spellEnd"/>
      <w:r w:rsidRPr="005F2E75">
        <w:rPr>
          <w:rFonts w:ascii="Times New Roman" w:hAnsi="Times New Roman"/>
          <w:sz w:val="22"/>
          <w:szCs w:val="22"/>
        </w:rPr>
        <w:t xml:space="preserve"> 18,9%), </w:t>
      </w:r>
      <w:proofErr w:type="spellStart"/>
      <w:r w:rsidRPr="005F2E75">
        <w:rPr>
          <w:rFonts w:ascii="Times New Roman" w:hAnsi="Times New Roman"/>
          <w:sz w:val="22"/>
          <w:szCs w:val="22"/>
        </w:rPr>
        <w:t>bất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thường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kích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thước</w:t>
      </w:r>
      <w:proofErr w:type="spellEnd"/>
      <w:r w:rsidRPr="005F2E75">
        <w:rPr>
          <w:rFonts w:ascii="Times New Roman" w:hAnsi="Times New Roman"/>
          <w:sz w:val="22"/>
          <w:szCs w:val="22"/>
        </w:rPr>
        <w:t xml:space="preserve"> chi </w:t>
      </w:r>
      <w:proofErr w:type="spellStart"/>
      <w:r w:rsidRPr="005F2E75">
        <w:rPr>
          <w:rFonts w:ascii="Times New Roman" w:hAnsi="Times New Roman"/>
          <w:sz w:val="22"/>
          <w:szCs w:val="22"/>
        </w:rPr>
        <w:t>thể</w:t>
      </w:r>
      <w:proofErr w:type="spellEnd"/>
      <w:r w:rsidRPr="005F2E75">
        <w:rPr>
          <w:rFonts w:ascii="Times New Roman" w:hAnsi="Times New Roman"/>
          <w:sz w:val="22"/>
          <w:szCs w:val="22"/>
        </w:rPr>
        <w:t xml:space="preserve"> 14,4%, </w:t>
      </w:r>
      <w:proofErr w:type="spellStart"/>
      <w:r w:rsidRPr="005F2E75">
        <w:rPr>
          <w:rFonts w:ascii="Times New Roman" w:hAnsi="Times New Roman"/>
          <w:sz w:val="22"/>
          <w:szCs w:val="22"/>
        </w:rPr>
        <w:t>triệu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chứng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của</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các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biến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chứng</w:t>
      </w:r>
      <w:proofErr w:type="spellEnd"/>
      <w:r w:rsidRPr="005F2E75">
        <w:rPr>
          <w:rFonts w:ascii="Times New Roman" w:hAnsi="Times New Roman"/>
          <w:sz w:val="22"/>
          <w:szCs w:val="22"/>
        </w:rPr>
        <w:t xml:space="preserve"> 3,6% (</w:t>
      </w:r>
      <w:proofErr w:type="spellStart"/>
      <w:r w:rsidRPr="005F2E75">
        <w:rPr>
          <w:rFonts w:ascii="Times New Roman" w:hAnsi="Times New Roman"/>
          <w:sz w:val="22"/>
          <w:szCs w:val="22"/>
        </w:rPr>
        <w:t>loét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nhiễm</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trùng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chảy</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máu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Các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triệu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chứng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này</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trong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nghiên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cứu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của</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chúng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tôi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xuất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hiện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nhiều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hơn</w:t>
      </w:r>
      <w:proofErr w:type="spellEnd"/>
      <w:r w:rsidRPr="005F2E75">
        <w:rPr>
          <w:rFonts w:ascii="Times New Roman" w:hAnsi="Times New Roman"/>
          <w:sz w:val="22"/>
          <w:szCs w:val="22"/>
        </w:rPr>
        <w:t xml:space="preserve"> so </w:t>
      </w:r>
      <w:proofErr w:type="spellStart"/>
      <w:r w:rsidRPr="005F2E75">
        <w:rPr>
          <w:rFonts w:ascii="Times New Roman" w:hAnsi="Times New Roman"/>
          <w:sz w:val="22"/>
          <w:szCs w:val="22"/>
        </w:rPr>
        <w:t>với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nghiên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cứu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của</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Khaitovich</w:t>
      </w:r>
      <w:proofErr w:type="spellEnd"/>
      <w:r w:rsidRPr="005F2E75">
        <w:rPr>
          <w:rFonts w:ascii="Times New Roman" w:hAnsi="Times New Roman"/>
          <w:sz w:val="22"/>
          <w:szCs w:val="22"/>
        </w:rPr>
        <w:t xml:space="preserve"> B (24% </w:t>
      </w:r>
      <w:proofErr w:type="spellStart"/>
      <w:r w:rsidRPr="005F2E75">
        <w:rPr>
          <w:rFonts w:ascii="Times New Roman" w:hAnsi="Times New Roman"/>
          <w:sz w:val="22"/>
          <w:szCs w:val="22"/>
        </w:rPr>
        <w:t>ảnh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hưởng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chức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năng</w:t>
      </w:r>
      <w:proofErr w:type="spellEnd"/>
      <w:r w:rsidRPr="005F2E75">
        <w:rPr>
          <w:rFonts w:ascii="Times New Roman" w:hAnsi="Times New Roman"/>
          <w:sz w:val="22"/>
          <w:szCs w:val="22"/>
        </w:rPr>
        <w:t xml:space="preserve">), Yun WS (10% </w:t>
      </w:r>
      <w:proofErr w:type="spellStart"/>
      <w:r w:rsidRPr="005F2E75">
        <w:rPr>
          <w:rFonts w:ascii="Times New Roman" w:hAnsi="Times New Roman"/>
          <w:sz w:val="22"/>
          <w:szCs w:val="22"/>
        </w:rPr>
        <w:t>hạn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chế</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vận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động</w:t>
      </w:r>
      <w:proofErr w:type="spellEnd"/>
      <w:r w:rsidRPr="005F2E75">
        <w:rPr>
          <w:rFonts w:ascii="Times New Roman" w:hAnsi="Times New Roman"/>
          <w:sz w:val="22"/>
          <w:szCs w:val="22"/>
        </w:rPr>
        <w:t xml:space="preserve">, 3% </w:t>
      </w:r>
      <w:proofErr w:type="spellStart"/>
      <w:r w:rsidRPr="005F2E75">
        <w:rPr>
          <w:rFonts w:ascii="Times New Roman" w:hAnsi="Times New Roman"/>
          <w:sz w:val="22"/>
          <w:szCs w:val="22"/>
        </w:rPr>
        <w:t>bất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thường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kích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thước</w:t>
      </w:r>
      <w:proofErr w:type="spellEnd"/>
      <w:r w:rsidRPr="005F2E75">
        <w:rPr>
          <w:rFonts w:ascii="Times New Roman" w:hAnsi="Times New Roman"/>
          <w:sz w:val="22"/>
          <w:szCs w:val="22"/>
        </w:rPr>
        <w:t xml:space="preserve"> chi </w:t>
      </w:r>
      <w:proofErr w:type="spellStart"/>
      <w:r w:rsidRPr="005F2E75">
        <w:rPr>
          <w:rFonts w:ascii="Times New Roman" w:hAnsi="Times New Roman"/>
          <w:sz w:val="22"/>
          <w:szCs w:val="22"/>
        </w:rPr>
        <w:t>thể</w:t>
      </w:r>
      <w:proofErr w:type="spellEnd"/>
      <w:r w:rsidRPr="005F2E75">
        <w:rPr>
          <w:rFonts w:ascii="Times New Roman" w:hAnsi="Times New Roman"/>
          <w:sz w:val="22"/>
          <w:szCs w:val="22"/>
        </w:rPr>
        <w:t xml:space="preserve">, 2% </w:t>
      </w:r>
      <w:proofErr w:type="spellStart"/>
      <w:r w:rsidRPr="005F2E75">
        <w:rPr>
          <w:rFonts w:ascii="Times New Roman" w:hAnsi="Times New Roman"/>
          <w:sz w:val="22"/>
          <w:szCs w:val="22"/>
        </w:rPr>
        <w:t>loét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nhiễm</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trùng</w:t>
      </w:r>
      <w:proofErr w:type="spellEnd"/>
      <w:r w:rsidRPr="005F2E75">
        <w:rPr>
          <w:rFonts w:ascii="Times New Roman" w:hAnsi="Times New Roman"/>
          <w:sz w:val="22"/>
          <w:szCs w:val="22"/>
        </w:rPr>
        <w:t xml:space="preserve">). So </w:t>
      </w:r>
      <w:proofErr w:type="spellStart"/>
      <w:r w:rsidRPr="005F2E75">
        <w:rPr>
          <w:rFonts w:ascii="Times New Roman" w:hAnsi="Times New Roman"/>
          <w:sz w:val="22"/>
          <w:szCs w:val="22"/>
        </w:rPr>
        <w:t>sánh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về</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độ</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tuổi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đến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khám</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và</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kích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thước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khối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dị</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dạng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tĩnh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mạch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thì</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nghiên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cứu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của</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chúng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tôi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có</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độ</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tuổi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và</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kích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thước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lớn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hơn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đây</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có</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thể</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là</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lý</w:t>
      </w:r>
      <w:proofErr w:type="spellEnd"/>
      <w:r w:rsidRPr="005F2E75">
        <w:rPr>
          <w:rFonts w:ascii="Times New Roman" w:hAnsi="Times New Roman"/>
          <w:sz w:val="22"/>
          <w:szCs w:val="22"/>
        </w:rPr>
        <w:t xml:space="preserve"> do </w:t>
      </w:r>
      <w:proofErr w:type="spellStart"/>
      <w:r w:rsidRPr="005F2E75">
        <w:rPr>
          <w:rFonts w:ascii="Times New Roman" w:hAnsi="Times New Roman"/>
          <w:sz w:val="22"/>
          <w:szCs w:val="22"/>
        </w:rPr>
        <w:t>làm</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tăng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các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triệu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chứng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và</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biến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chứng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gây</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ảnh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hưởng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chức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năng</w:t>
      </w:r>
      <w:proofErr w:type="spellEnd"/>
      <w:r w:rsidRPr="005F2E75">
        <w:rPr>
          <w:rFonts w:ascii="Times New Roman" w:hAnsi="Times New Roman"/>
          <w:sz w:val="22"/>
          <w:szCs w:val="22"/>
        </w:rPr>
        <w:t>.</w:t>
      </w:r>
    </w:p>
    <w:p w14:paraId="3B2BFBE7" w14:textId="284CA0C6" w:rsidR="00D21DA5" w:rsidRPr="005F2E75" w:rsidRDefault="00D21DA5" w:rsidP="001C5A51">
      <w:pPr>
        <w:widowControl w:val="0"/>
        <w:spacing w:before="40" w:line="276" w:lineRule="auto"/>
        <w:ind w:firstLine="357"/>
        <w:jc w:val="both"/>
        <w:rPr>
          <w:rFonts w:ascii="Times New Roman" w:hAnsi="Times New Roman"/>
          <w:sz w:val="22"/>
          <w:szCs w:val="22"/>
        </w:rPr>
      </w:pPr>
      <w:proofErr w:type="spellStart"/>
      <w:r w:rsidRPr="005F2E75">
        <w:rPr>
          <w:rFonts w:ascii="Times New Roman" w:hAnsi="Times New Roman"/>
          <w:sz w:val="22"/>
          <w:szCs w:val="22"/>
        </w:rPr>
        <w:t>Các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đặc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điểm</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dị</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dạng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tĩnh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mạch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trên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siêu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âm</w:t>
      </w:r>
      <w:proofErr w:type="spellEnd"/>
      <w:r w:rsidRPr="005F2E75">
        <w:rPr>
          <w:rFonts w:ascii="Times New Roman" w:hAnsi="Times New Roman"/>
          <w:sz w:val="22"/>
          <w:szCs w:val="22"/>
        </w:rPr>
        <w:t xml:space="preserve"> bao </w:t>
      </w:r>
      <w:proofErr w:type="spellStart"/>
      <w:r w:rsidRPr="005F2E75">
        <w:rPr>
          <w:rFonts w:ascii="Times New Roman" w:hAnsi="Times New Roman"/>
          <w:sz w:val="22"/>
          <w:szCs w:val="22"/>
        </w:rPr>
        <w:t>gồm</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khối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tròn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giảm</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âm</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ranh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giới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rõ</w:t>
      </w:r>
      <w:proofErr w:type="spellEnd"/>
      <w:r w:rsidRPr="005F2E75">
        <w:rPr>
          <w:rFonts w:ascii="Times New Roman" w:hAnsi="Times New Roman"/>
          <w:sz w:val="22"/>
          <w:szCs w:val="22"/>
        </w:rPr>
        <w:t xml:space="preserve"> hay </w:t>
      </w:r>
      <w:proofErr w:type="spellStart"/>
      <w:r w:rsidRPr="005F2E75">
        <w:rPr>
          <w:rFonts w:ascii="Times New Roman" w:hAnsi="Times New Roman"/>
          <w:sz w:val="22"/>
          <w:szCs w:val="22"/>
        </w:rPr>
        <w:t>không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rõ</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ấn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xẹp</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và</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đầy</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nhanh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khi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nâng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đầu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dò</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dấu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hiệu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tự</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làm</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đầy</w:t>
      </w:r>
      <w:proofErr w:type="spellEnd"/>
      <w:r w:rsidRPr="005F2E75">
        <w:rPr>
          <w:rFonts w:ascii="Times New Roman" w:hAnsi="Times New Roman"/>
          <w:sz w:val="22"/>
          <w:szCs w:val="22"/>
        </w:rPr>
        <w:t>)</w:t>
      </w:r>
      <w:r w:rsidR="00C05EE6" w:rsidRPr="005F2E75">
        <w:rPr>
          <w:rFonts w:ascii="Times New Roman" w:hAnsi="Times New Roman"/>
          <w:sz w:val="22"/>
          <w:szCs w:val="22"/>
        </w:rPr>
        <w:t xml:space="preserve">. </w:t>
      </w:r>
      <w:proofErr w:type="spellStart"/>
      <w:r w:rsidR="00C05EE6" w:rsidRPr="005F2E75">
        <w:rPr>
          <w:rFonts w:ascii="Times New Roman" w:hAnsi="Times New Roman"/>
          <w:sz w:val="22"/>
          <w:szCs w:val="22"/>
        </w:rPr>
        <w:t>Kết</w:t>
      </w:r>
      <w:proofErr w:type="spellEnd"/>
      <w:r w:rsidR="00C05EE6" w:rsidRPr="005F2E75">
        <w:rPr>
          <w:rFonts w:ascii="Times New Roman" w:hAnsi="Times New Roman"/>
          <w:sz w:val="22"/>
          <w:szCs w:val="22"/>
        </w:rPr>
        <w:t xml:space="preserve"> </w:t>
      </w:r>
      <w:proofErr w:type="spellStart"/>
      <w:r w:rsidR="00C05EE6" w:rsidRPr="005F2E75">
        <w:rPr>
          <w:rFonts w:ascii="Times New Roman" w:hAnsi="Times New Roman"/>
          <w:sz w:val="22"/>
          <w:szCs w:val="22"/>
        </w:rPr>
        <w:t>quả</w:t>
      </w:r>
      <w:proofErr w:type="spellEnd"/>
      <w:r w:rsidR="00C05EE6" w:rsidRPr="005F2E75">
        <w:rPr>
          <w:rFonts w:ascii="Times New Roman" w:hAnsi="Times New Roman"/>
          <w:sz w:val="22"/>
          <w:szCs w:val="22"/>
        </w:rPr>
        <w:t xml:space="preserve"> </w:t>
      </w:r>
      <w:proofErr w:type="spellStart"/>
      <w:r w:rsidR="00C05EE6" w:rsidRPr="005F2E75">
        <w:rPr>
          <w:rFonts w:ascii="Times New Roman" w:hAnsi="Times New Roman"/>
          <w:sz w:val="22"/>
          <w:szCs w:val="22"/>
        </w:rPr>
        <w:t>của</w:t>
      </w:r>
      <w:proofErr w:type="spellEnd"/>
      <w:r w:rsidR="00C05EE6" w:rsidRPr="005F2E75">
        <w:rPr>
          <w:rFonts w:ascii="Times New Roman" w:hAnsi="Times New Roman"/>
          <w:sz w:val="22"/>
          <w:szCs w:val="22"/>
        </w:rPr>
        <w:t xml:space="preserve"> </w:t>
      </w:r>
      <w:proofErr w:type="spellStart"/>
      <w:r w:rsidR="00C05EE6" w:rsidRPr="005F2E75">
        <w:rPr>
          <w:rFonts w:ascii="Times New Roman" w:hAnsi="Times New Roman"/>
          <w:sz w:val="22"/>
          <w:szCs w:val="22"/>
        </w:rPr>
        <w:t>chúng</w:t>
      </w:r>
      <w:proofErr w:type="spellEnd"/>
      <w:r w:rsidR="00C05EE6" w:rsidRPr="005F2E75">
        <w:rPr>
          <w:rFonts w:ascii="Times New Roman" w:hAnsi="Times New Roman"/>
          <w:sz w:val="22"/>
          <w:szCs w:val="22"/>
        </w:rPr>
        <w:t xml:space="preserve"> </w:t>
      </w:r>
      <w:proofErr w:type="spellStart"/>
      <w:r w:rsidR="00C05EE6" w:rsidRPr="005F2E75">
        <w:rPr>
          <w:rFonts w:ascii="Times New Roman" w:hAnsi="Times New Roman"/>
          <w:sz w:val="22"/>
          <w:szCs w:val="22"/>
        </w:rPr>
        <w:t>tôi</w:t>
      </w:r>
      <w:proofErr w:type="spellEnd"/>
      <w:r w:rsidR="00C05EE6" w:rsidRPr="005F2E75">
        <w:rPr>
          <w:rFonts w:ascii="Times New Roman" w:hAnsi="Times New Roman"/>
          <w:sz w:val="22"/>
          <w:szCs w:val="22"/>
        </w:rPr>
        <w:t xml:space="preserve"> </w:t>
      </w:r>
      <w:proofErr w:type="spellStart"/>
      <w:r w:rsidR="00C05EE6" w:rsidRPr="005F2E75">
        <w:rPr>
          <w:rFonts w:ascii="Times New Roman" w:hAnsi="Times New Roman"/>
          <w:sz w:val="22"/>
          <w:szCs w:val="22"/>
        </w:rPr>
        <w:t>cho</w:t>
      </w:r>
      <w:proofErr w:type="spellEnd"/>
      <w:r w:rsidR="00C05EE6" w:rsidRPr="005F2E75">
        <w:rPr>
          <w:rFonts w:ascii="Times New Roman" w:hAnsi="Times New Roman"/>
          <w:sz w:val="22"/>
          <w:szCs w:val="22"/>
        </w:rPr>
        <w:t xml:space="preserve"> </w:t>
      </w:r>
      <w:proofErr w:type="spellStart"/>
      <w:r w:rsidR="00C05EE6" w:rsidRPr="005F2E75">
        <w:rPr>
          <w:rFonts w:ascii="Times New Roman" w:hAnsi="Times New Roman"/>
          <w:sz w:val="22"/>
          <w:szCs w:val="22"/>
        </w:rPr>
        <w:t>thấy</w:t>
      </w:r>
      <w:proofErr w:type="spellEnd"/>
      <w:r w:rsidR="00C05EE6" w:rsidRPr="005F2E75">
        <w:rPr>
          <w:rFonts w:ascii="Times New Roman" w:hAnsi="Times New Roman"/>
          <w:sz w:val="22"/>
          <w:szCs w:val="22"/>
        </w:rPr>
        <w:t xml:space="preserve"> </w:t>
      </w:r>
      <w:proofErr w:type="spellStart"/>
      <w:r w:rsidR="00C05EE6" w:rsidRPr="005F2E75">
        <w:rPr>
          <w:rFonts w:ascii="Times New Roman" w:hAnsi="Times New Roman"/>
          <w:sz w:val="22"/>
          <w:szCs w:val="22"/>
        </w:rPr>
        <w:t>nhóm</w:t>
      </w:r>
      <w:proofErr w:type="spellEnd"/>
      <w:r w:rsidR="00C05EE6" w:rsidRPr="005F2E75">
        <w:rPr>
          <w:rFonts w:ascii="Times New Roman" w:hAnsi="Times New Roman"/>
          <w:sz w:val="22"/>
          <w:szCs w:val="22"/>
        </w:rPr>
        <w:t xml:space="preserve"> </w:t>
      </w:r>
      <w:proofErr w:type="spellStart"/>
      <w:r w:rsidR="00C05EE6" w:rsidRPr="005F2E75">
        <w:rPr>
          <w:rFonts w:ascii="Times New Roman" w:hAnsi="Times New Roman"/>
          <w:sz w:val="22"/>
          <w:szCs w:val="22"/>
        </w:rPr>
        <w:t>dị</w:t>
      </w:r>
      <w:proofErr w:type="spellEnd"/>
      <w:r w:rsidR="00C05EE6" w:rsidRPr="005F2E75">
        <w:rPr>
          <w:rFonts w:ascii="Times New Roman" w:hAnsi="Times New Roman"/>
          <w:sz w:val="22"/>
          <w:szCs w:val="22"/>
        </w:rPr>
        <w:t xml:space="preserve"> </w:t>
      </w:r>
      <w:proofErr w:type="spellStart"/>
      <w:r w:rsidR="00C05EE6" w:rsidRPr="005F2E75">
        <w:rPr>
          <w:rFonts w:ascii="Times New Roman" w:hAnsi="Times New Roman"/>
          <w:sz w:val="22"/>
          <w:szCs w:val="22"/>
        </w:rPr>
        <w:t>dạng</w:t>
      </w:r>
      <w:proofErr w:type="spellEnd"/>
      <w:r w:rsidR="00C05EE6" w:rsidRPr="005F2E75">
        <w:rPr>
          <w:rFonts w:ascii="Times New Roman" w:hAnsi="Times New Roman"/>
          <w:sz w:val="22"/>
          <w:szCs w:val="22"/>
        </w:rPr>
        <w:t xml:space="preserve"> </w:t>
      </w:r>
      <w:proofErr w:type="spellStart"/>
      <w:r w:rsidR="00C05EE6" w:rsidRPr="005F2E75">
        <w:rPr>
          <w:rFonts w:ascii="Times New Roman" w:hAnsi="Times New Roman"/>
          <w:sz w:val="22"/>
          <w:szCs w:val="22"/>
        </w:rPr>
        <w:t>tĩnh</w:t>
      </w:r>
      <w:proofErr w:type="spellEnd"/>
      <w:r w:rsidR="00C05EE6" w:rsidRPr="005F2E75">
        <w:rPr>
          <w:rFonts w:ascii="Times New Roman" w:hAnsi="Times New Roman"/>
          <w:sz w:val="22"/>
          <w:szCs w:val="22"/>
        </w:rPr>
        <w:t xml:space="preserve"> </w:t>
      </w:r>
      <w:proofErr w:type="spellStart"/>
      <w:r w:rsidR="00C05EE6" w:rsidRPr="005F2E75">
        <w:rPr>
          <w:rFonts w:ascii="Times New Roman" w:hAnsi="Times New Roman"/>
          <w:sz w:val="22"/>
          <w:szCs w:val="22"/>
        </w:rPr>
        <w:t>mạch</w:t>
      </w:r>
      <w:proofErr w:type="spellEnd"/>
      <w:r w:rsidR="00C05EE6" w:rsidRPr="005F2E75">
        <w:rPr>
          <w:rFonts w:ascii="Times New Roman" w:hAnsi="Times New Roman"/>
          <w:sz w:val="22"/>
          <w:szCs w:val="22"/>
        </w:rPr>
        <w:t xml:space="preserve"> </w:t>
      </w:r>
      <w:proofErr w:type="spellStart"/>
      <w:r w:rsidR="00C05EE6" w:rsidRPr="005F2E75">
        <w:rPr>
          <w:rFonts w:ascii="Times New Roman" w:hAnsi="Times New Roman"/>
          <w:sz w:val="22"/>
          <w:szCs w:val="22"/>
        </w:rPr>
        <w:t>phối</w:t>
      </w:r>
      <w:proofErr w:type="spellEnd"/>
      <w:r w:rsidR="00C05EE6" w:rsidRPr="005F2E75">
        <w:rPr>
          <w:rFonts w:ascii="Times New Roman" w:hAnsi="Times New Roman"/>
          <w:sz w:val="22"/>
          <w:szCs w:val="22"/>
        </w:rPr>
        <w:t xml:space="preserve"> </w:t>
      </w:r>
      <w:proofErr w:type="spellStart"/>
      <w:r w:rsidR="00C05EE6" w:rsidRPr="005F2E75">
        <w:rPr>
          <w:rFonts w:ascii="Times New Roman" w:hAnsi="Times New Roman"/>
          <w:sz w:val="22"/>
          <w:szCs w:val="22"/>
        </w:rPr>
        <w:t>hợp</w:t>
      </w:r>
      <w:proofErr w:type="spellEnd"/>
      <w:r w:rsidR="00C05EE6" w:rsidRPr="005F2E75">
        <w:rPr>
          <w:rFonts w:ascii="Times New Roman" w:hAnsi="Times New Roman"/>
          <w:sz w:val="22"/>
          <w:szCs w:val="22"/>
        </w:rPr>
        <w:t xml:space="preserve"> </w:t>
      </w:r>
      <w:proofErr w:type="spellStart"/>
      <w:r w:rsidR="00C05EE6" w:rsidRPr="005F2E75">
        <w:rPr>
          <w:rFonts w:ascii="Times New Roman" w:hAnsi="Times New Roman"/>
          <w:sz w:val="22"/>
          <w:szCs w:val="22"/>
        </w:rPr>
        <w:t>có</w:t>
      </w:r>
      <w:proofErr w:type="spellEnd"/>
      <w:r w:rsidR="00C05EE6" w:rsidRPr="005F2E75">
        <w:rPr>
          <w:rFonts w:ascii="Times New Roman" w:hAnsi="Times New Roman"/>
          <w:sz w:val="22"/>
          <w:szCs w:val="22"/>
        </w:rPr>
        <w:t xml:space="preserve"> </w:t>
      </w:r>
      <w:proofErr w:type="spellStart"/>
      <w:r w:rsidR="00C05EE6" w:rsidRPr="005F2E75">
        <w:rPr>
          <w:rFonts w:ascii="Times New Roman" w:hAnsi="Times New Roman"/>
          <w:sz w:val="22"/>
          <w:szCs w:val="22"/>
        </w:rPr>
        <w:t>tỉ</w:t>
      </w:r>
      <w:proofErr w:type="spellEnd"/>
      <w:r w:rsidR="00C05EE6" w:rsidRPr="005F2E75">
        <w:rPr>
          <w:rFonts w:ascii="Times New Roman" w:hAnsi="Times New Roman"/>
          <w:sz w:val="22"/>
          <w:szCs w:val="22"/>
        </w:rPr>
        <w:t xml:space="preserve"> </w:t>
      </w:r>
      <w:proofErr w:type="spellStart"/>
      <w:r w:rsidR="00C05EE6" w:rsidRPr="005F2E75">
        <w:rPr>
          <w:rFonts w:ascii="Times New Roman" w:hAnsi="Times New Roman"/>
          <w:sz w:val="22"/>
          <w:szCs w:val="22"/>
        </w:rPr>
        <w:t>lệ</w:t>
      </w:r>
      <w:proofErr w:type="spellEnd"/>
      <w:r w:rsidR="00C05EE6" w:rsidRPr="005F2E75">
        <w:rPr>
          <w:rFonts w:ascii="Times New Roman" w:hAnsi="Times New Roman"/>
          <w:sz w:val="22"/>
          <w:szCs w:val="22"/>
        </w:rPr>
        <w:t xml:space="preserve"> </w:t>
      </w:r>
      <w:proofErr w:type="spellStart"/>
      <w:r w:rsidR="00C05EE6" w:rsidRPr="005F2E75">
        <w:rPr>
          <w:rFonts w:ascii="Times New Roman" w:hAnsi="Times New Roman"/>
          <w:sz w:val="22"/>
          <w:szCs w:val="22"/>
        </w:rPr>
        <w:t>âm</w:t>
      </w:r>
      <w:proofErr w:type="spellEnd"/>
      <w:r w:rsidR="00C05EE6" w:rsidRPr="005F2E75">
        <w:rPr>
          <w:rFonts w:ascii="Times New Roman" w:hAnsi="Times New Roman"/>
          <w:sz w:val="22"/>
          <w:szCs w:val="22"/>
        </w:rPr>
        <w:t xml:space="preserve"> </w:t>
      </w:r>
      <w:proofErr w:type="spellStart"/>
      <w:r w:rsidR="00C05EE6" w:rsidRPr="005F2E75">
        <w:rPr>
          <w:rFonts w:ascii="Times New Roman" w:hAnsi="Times New Roman"/>
          <w:sz w:val="22"/>
          <w:szCs w:val="22"/>
        </w:rPr>
        <w:t>hỗn</w:t>
      </w:r>
      <w:proofErr w:type="spellEnd"/>
      <w:r w:rsidR="00C05EE6" w:rsidRPr="005F2E75">
        <w:rPr>
          <w:rFonts w:ascii="Times New Roman" w:hAnsi="Times New Roman"/>
          <w:sz w:val="22"/>
          <w:szCs w:val="22"/>
        </w:rPr>
        <w:t xml:space="preserve"> </w:t>
      </w:r>
      <w:proofErr w:type="spellStart"/>
      <w:r w:rsidR="00C05EE6" w:rsidRPr="005F2E75">
        <w:rPr>
          <w:rFonts w:ascii="Times New Roman" w:hAnsi="Times New Roman"/>
          <w:sz w:val="22"/>
          <w:szCs w:val="22"/>
        </w:rPr>
        <w:t>hợp</w:t>
      </w:r>
      <w:proofErr w:type="spellEnd"/>
      <w:r w:rsidR="00C05EE6" w:rsidRPr="005F2E75">
        <w:rPr>
          <w:rFonts w:ascii="Times New Roman" w:hAnsi="Times New Roman"/>
          <w:sz w:val="22"/>
          <w:szCs w:val="22"/>
        </w:rPr>
        <w:t xml:space="preserve"> </w:t>
      </w:r>
      <w:proofErr w:type="spellStart"/>
      <w:r w:rsidR="00C05EE6" w:rsidRPr="005F2E75">
        <w:rPr>
          <w:rFonts w:ascii="Times New Roman" w:hAnsi="Times New Roman"/>
          <w:sz w:val="22"/>
          <w:szCs w:val="22"/>
        </w:rPr>
        <w:t>cao</w:t>
      </w:r>
      <w:proofErr w:type="spellEnd"/>
      <w:r w:rsidR="00C05EE6" w:rsidRPr="005F2E75">
        <w:rPr>
          <w:rFonts w:ascii="Times New Roman" w:hAnsi="Times New Roman"/>
          <w:sz w:val="22"/>
          <w:szCs w:val="22"/>
        </w:rPr>
        <w:t xml:space="preserve"> </w:t>
      </w:r>
      <w:proofErr w:type="spellStart"/>
      <w:r w:rsidR="00C05EE6" w:rsidRPr="005F2E75">
        <w:rPr>
          <w:rFonts w:ascii="Times New Roman" w:hAnsi="Times New Roman"/>
          <w:sz w:val="22"/>
          <w:szCs w:val="22"/>
        </w:rPr>
        <w:t>hơn</w:t>
      </w:r>
      <w:proofErr w:type="spellEnd"/>
      <w:r w:rsidR="00C05EE6" w:rsidRPr="005F2E75">
        <w:rPr>
          <w:rFonts w:ascii="Times New Roman" w:hAnsi="Times New Roman"/>
          <w:sz w:val="22"/>
          <w:szCs w:val="22"/>
        </w:rPr>
        <w:t xml:space="preserve"> </w:t>
      </w:r>
      <w:proofErr w:type="spellStart"/>
      <w:r w:rsidR="00C05EE6" w:rsidRPr="005F2E75">
        <w:rPr>
          <w:rFonts w:ascii="Times New Roman" w:hAnsi="Times New Roman"/>
          <w:sz w:val="22"/>
          <w:szCs w:val="22"/>
        </w:rPr>
        <w:t>và</w:t>
      </w:r>
      <w:proofErr w:type="spellEnd"/>
      <w:r w:rsidR="00C05EE6" w:rsidRPr="005F2E75">
        <w:rPr>
          <w:rFonts w:ascii="Times New Roman" w:hAnsi="Times New Roman"/>
          <w:sz w:val="22"/>
          <w:szCs w:val="22"/>
        </w:rPr>
        <w:t xml:space="preserve"> </w:t>
      </w:r>
      <w:proofErr w:type="spellStart"/>
      <w:r w:rsidR="00C05EE6" w:rsidRPr="005F2E75">
        <w:rPr>
          <w:rFonts w:ascii="Times New Roman" w:hAnsi="Times New Roman"/>
          <w:sz w:val="22"/>
          <w:szCs w:val="22"/>
        </w:rPr>
        <w:t>dấu</w:t>
      </w:r>
      <w:proofErr w:type="spellEnd"/>
      <w:r w:rsidR="00C05EE6" w:rsidRPr="005F2E75">
        <w:rPr>
          <w:rFonts w:ascii="Times New Roman" w:hAnsi="Times New Roman"/>
          <w:sz w:val="22"/>
          <w:szCs w:val="22"/>
        </w:rPr>
        <w:t xml:space="preserve"> </w:t>
      </w:r>
      <w:proofErr w:type="spellStart"/>
      <w:r w:rsidR="00C05EE6" w:rsidRPr="005F2E75">
        <w:rPr>
          <w:rFonts w:ascii="Times New Roman" w:hAnsi="Times New Roman"/>
          <w:sz w:val="22"/>
          <w:szCs w:val="22"/>
        </w:rPr>
        <w:t>hiệu</w:t>
      </w:r>
      <w:proofErr w:type="spellEnd"/>
      <w:r w:rsidR="00C05EE6" w:rsidRPr="005F2E75">
        <w:rPr>
          <w:rFonts w:ascii="Times New Roman" w:hAnsi="Times New Roman"/>
          <w:sz w:val="22"/>
          <w:szCs w:val="22"/>
        </w:rPr>
        <w:t xml:space="preserve"> </w:t>
      </w:r>
      <w:proofErr w:type="spellStart"/>
      <w:r w:rsidR="00C05EE6" w:rsidRPr="005F2E75">
        <w:rPr>
          <w:rFonts w:ascii="Times New Roman" w:hAnsi="Times New Roman"/>
          <w:sz w:val="22"/>
          <w:szCs w:val="22"/>
        </w:rPr>
        <w:t>tự</w:t>
      </w:r>
      <w:proofErr w:type="spellEnd"/>
      <w:r w:rsidR="00C05EE6" w:rsidRPr="005F2E75">
        <w:rPr>
          <w:rFonts w:ascii="Times New Roman" w:hAnsi="Times New Roman"/>
          <w:sz w:val="22"/>
          <w:szCs w:val="22"/>
        </w:rPr>
        <w:t xml:space="preserve"> </w:t>
      </w:r>
      <w:proofErr w:type="spellStart"/>
      <w:r w:rsidR="00C05EE6" w:rsidRPr="005F2E75">
        <w:rPr>
          <w:rFonts w:ascii="Times New Roman" w:hAnsi="Times New Roman"/>
          <w:sz w:val="22"/>
          <w:szCs w:val="22"/>
        </w:rPr>
        <w:t>làm</w:t>
      </w:r>
      <w:proofErr w:type="spellEnd"/>
      <w:r w:rsidR="00C05EE6" w:rsidRPr="005F2E75">
        <w:rPr>
          <w:rFonts w:ascii="Times New Roman" w:hAnsi="Times New Roman"/>
          <w:sz w:val="22"/>
          <w:szCs w:val="22"/>
        </w:rPr>
        <w:t xml:space="preserve"> </w:t>
      </w:r>
      <w:proofErr w:type="spellStart"/>
      <w:r w:rsidR="00C05EE6" w:rsidRPr="005F2E75">
        <w:rPr>
          <w:rFonts w:ascii="Times New Roman" w:hAnsi="Times New Roman"/>
          <w:sz w:val="22"/>
          <w:szCs w:val="22"/>
        </w:rPr>
        <w:t>đầy</w:t>
      </w:r>
      <w:proofErr w:type="spellEnd"/>
      <w:r w:rsidR="00C05EE6" w:rsidRPr="005F2E75">
        <w:rPr>
          <w:rFonts w:ascii="Times New Roman" w:hAnsi="Times New Roman"/>
          <w:sz w:val="22"/>
          <w:szCs w:val="22"/>
        </w:rPr>
        <w:t xml:space="preserve"> </w:t>
      </w:r>
      <w:proofErr w:type="spellStart"/>
      <w:r w:rsidR="00C05EE6" w:rsidRPr="005F2E75">
        <w:rPr>
          <w:rFonts w:ascii="Times New Roman" w:hAnsi="Times New Roman"/>
          <w:sz w:val="22"/>
          <w:szCs w:val="22"/>
        </w:rPr>
        <w:t>trên</w:t>
      </w:r>
      <w:proofErr w:type="spellEnd"/>
      <w:r w:rsidR="00C05EE6" w:rsidRPr="005F2E75">
        <w:rPr>
          <w:rFonts w:ascii="Times New Roman" w:hAnsi="Times New Roman"/>
          <w:sz w:val="22"/>
          <w:szCs w:val="22"/>
        </w:rPr>
        <w:t xml:space="preserve"> </w:t>
      </w:r>
      <w:proofErr w:type="spellStart"/>
      <w:r w:rsidR="00C05EE6" w:rsidRPr="005F2E75">
        <w:rPr>
          <w:rFonts w:ascii="Times New Roman" w:hAnsi="Times New Roman"/>
          <w:sz w:val="22"/>
          <w:szCs w:val="22"/>
        </w:rPr>
        <w:t>siêu</w:t>
      </w:r>
      <w:proofErr w:type="spellEnd"/>
      <w:r w:rsidR="00C05EE6" w:rsidRPr="005F2E75">
        <w:rPr>
          <w:rFonts w:ascii="Times New Roman" w:hAnsi="Times New Roman"/>
          <w:sz w:val="22"/>
          <w:szCs w:val="22"/>
        </w:rPr>
        <w:t xml:space="preserve"> </w:t>
      </w:r>
      <w:proofErr w:type="spellStart"/>
      <w:r w:rsidR="00C05EE6" w:rsidRPr="005F2E75">
        <w:rPr>
          <w:rFonts w:ascii="Times New Roman" w:hAnsi="Times New Roman"/>
          <w:sz w:val="22"/>
          <w:szCs w:val="22"/>
        </w:rPr>
        <w:t>âm</w:t>
      </w:r>
      <w:proofErr w:type="spellEnd"/>
      <w:r w:rsidR="00C05EE6" w:rsidRPr="005F2E75">
        <w:rPr>
          <w:rFonts w:ascii="Times New Roman" w:hAnsi="Times New Roman"/>
          <w:sz w:val="22"/>
          <w:szCs w:val="22"/>
        </w:rPr>
        <w:t xml:space="preserve"> </w:t>
      </w:r>
      <w:proofErr w:type="spellStart"/>
      <w:r w:rsidR="00C05EE6" w:rsidRPr="005F2E75">
        <w:rPr>
          <w:rFonts w:ascii="Times New Roman" w:hAnsi="Times New Roman"/>
          <w:sz w:val="22"/>
          <w:szCs w:val="22"/>
        </w:rPr>
        <w:t>ít</w:t>
      </w:r>
      <w:proofErr w:type="spellEnd"/>
      <w:r w:rsidR="00C05EE6" w:rsidRPr="005F2E75">
        <w:rPr>
          <w:rFonts w:ascii="Times New Roman" w:hAnsi="Times New Roman"/>
          <w:sz w:val="22"/>
          <w:szCs w:val="22"/>
        </w:rPr>
        <w:t xml:space="preserve"> </w:t>
      </w:r>
      <w:proofErr w:type="spellStart"/>
      <w:r w:rsidR="00C05EE6" w:rsidRPr="005F2E75">
        <w:rPr>
          <w:rFonts w:ascii="Times New Roman" w:hAnsi="Times New Roman"/>
          <w:sz w:val="22"/>
          <w:szCs w:val="22"/>
        </w:rPr>
        <w:t>hơn</w:t>
      </w:r>
      <w:proofErr w:type="spellEnd"/>
      <w:r w:rsidR="00C05EE6" w:rsidRPr="005F2E75">
        <w:rPr>
          <w:rFonts w:ascii="Times New Roman" w:hAnsi="Times New Roman"/>
          <w:sz w:val="22"/>
          <w:szCs w:val="22"/>
        </w:rPr>
        <w:t xml:space="preserve"> so </w:t>
      </w:r>
      <w:proofErr w:type="spellStart"/>
      <w:r w:rsidR="00C05EE6" w:rsidRPr="005F2E75">
        <w:rPr>
          <w:rFonts w:ascii="Times New Roman" w:hAnsi="Times New Roman"/>
          <w:sz w:val="22"/>
          <w:szCs w:val="22"/>
        </w:rPr>
        <w:t>với</w:t>
      </w:r>
      <w:proofErr w:type="spellEnd"/>
      <w:r w:rsidR="00C05EE6" w:rsidRPr="005F2E75">
        <w:rPr>
          <w:rFonts w:ascii="Times New Roman" w:hAnsi="Times New Roman"/>
          <w:sz w:val="22"/>
          <w:szCs w:val="22"/>
        </w:rPr>
        <w:t xml:space="preserve"> </w:t>
      </w:r>
      <w:proofErr w:type="spellStart"/>
      <w:r w:rsidR="00C05EE6" w:rsidRPr="005F2E75">
        <w:rPr>
          <w:rFonts w:ascii="Times New Roman" w:hAnsi="Times New Roman"/>
          <w:sz w:val="22"/>
          <w:szCs w:val="22"/>
        </w:rPr>
        <w:t>nhóm</w:t>
      </w:r>
      <w:proofErr w:type="spellEnd"/>
      <w:r w:rsidR="00C05EE6" w:rsidRPr="005F2E75">
        <w:rPr>
          <w:rFonts w:ascii="Times New Roman" w:hAnsi="Times New Roman"/>
          <w:sz w:val="22"/>
          <w:szCs w:val="22"/>
        </w:rPr>
        <w:t xml:space="preserve"> </w:t>
      </w:r>
      <w:proofErr w:type="spellStart"/>
      <w:r w:rsidR="00C05EE6" w:rsidRPr="005F2E75">
        <w:rPr>
          <w:rFonts w:ascii="Times New Roman" w:hAnsi="Times New Roman"/>
          <w:sz w:val="22"/>
          <w:szCs w:val="22"/>
        </w:rPr>
        <w:t>dị</w:t>
      </w:r>
      <w:proofErr w:type="spellEnd"/>
      <w:r w:rsidR="00C05EE6" w:rsidRPr="005F2E75">
        <w:rPr>
          <w:rFonts w:ascii="Times New Roman" w:hAnsi="Times New Roman"/>
          <w:sz w:val="22"/>
          <w:szCs w:val="22"/>
        </w:rPr>
        <w:t xml:space="preserve"> </w:t>
      </w:r>
      <w:proofErr w:type="spellStart"/>
      <w:r w:rsidR="00C05EE6" w:rsidRPr="005F2E75">
        <w:rPr>
          <w:rFonts w:ascii="Times New Roman" w:hAnsi="Times New Roman"/>
          <w:sz w:val="22"/>
          <w:szCs w:val="22"/>
        </w:rPr>
        <w:t>dạng</w:t>
      </w:r>
      <w:proofErr w:type="spellEnd"/>
      <w:r w:rsidR="00C05EE6" w:rsidRPr="005F2E75">
        <w:rPr>
          <w:rFonts w:ascii="Times New Roman" w:hAnsi="Times New Roman"/>
          <w:sz w:val="22"/>
          <w:szCs w:val="22"/>
        </w:rPr>
        <w:t xml:space="preserve"> </w:t>
      </w:r>
      <w:proofErr w:type="spellStart"/>
      <w:r w:rsidR="00C05EE6" w:rsidRPr="005F2E75">
        <w:rPr>
          <w:rFonts w:ascii="Times New Roman" w:hAnsi="Times New Roman"/>
          <w:sz w:val="22"/>
          <w:szCs w:val="22"/>
        </w:rPr>
        <w:t>tĩnh</w:t>
      </w:r>
      <w:proofErr w:type="spellEnd"/>
      <w:r w:rsidR="00C05EE6" w:rsidRPr="005F2E75">
        <w:rPr>
          <w:rFonts w:ascii="Times New Roman" w:hAnsi="Times New Roman"/>
          <w:sz w:val="22"/>
          <w:szCs w:val="22"/>
        </w:rPr>
        <w:t xml:space="preserve"> </w:t>
      </w:r>
      <w:proofErr w:type="spellStart"/>
      <w:r w:rsidR="00C05EE6" w:rsidRPr="005F2E75">
        <w:rPr>
          <w:rFonts w:ascii="Times New Roman" w:hAnsi="Times New Roman"/>
          <w:sz w:val="22"/>
          <w:szCs w:val="22"/>
        </w:rPr>
        <w:t>mạch</w:t>
      </w:r>
      <w:proofErr w:type="spellEnd"/>
      <w:r w:rsidR="00C05EE6" w:rsidRPr="005F2E75">
        <w:rPr>
          <w:rFonts w:ascii="Times New Roman" w:hAnsi="Times New Roman"/>
          <w:sz w:val="22"/>
          <w:szCs w:val="22"/>
        </w:rPr>
        <w:t xml:space="preserve"> </w:t>
      </w:r>
      <w:proofErr w:type="spellStart"/>
      <w:r w:rsidR="00C05EE6" w:rsidRPr="005F2E75">
        <w:rPr>
          <w:rFonts w:ascii="Times New Roman" w:hAnsi="Times New Roman"/>
          <w:sz w:val="22"/>
          <w:szCs w:val="22"/>
        </w:rPr>
        <w:t>đơn</w:t>
      </w:r>
      <w:proofErr w:type="spellEnd"/>
      <w:r w:rsidR="00C05EE6" w:rsidRPr="005F2E75">
        <w:rPr>
          <w:rFonts w:ascii="Times New Roman" w:hAnsi="Times New Roman"/>
          <w:sz w:val="22"/>
          <w:szCs w:val="22"/>
        </w:rPr>
        <w:t xml:space="preserve"> </w:t>
      </w:r>
      <w:proofErr w:type="spellStart"/>
      <w:r w:rsidR="00C05EE6" w:rsidRPr="005F2E75">
        <w:rPr>
          <w:rFonts w:ascii="Times New Roman" w:hAnsi="Times New Roman"/>
          <w:sz w:val="22"/>
          <w:szCs w:val="22"/>
        </w:rPr>
        <w:t>thuần</w:t>
      </w:r>
      <w:proofErr w:type="spellEnd"/>
      <w:r w:rsidR="00C05EE6" w:rsidRPr="005F2E75">
        <w:rPr>
          <w:rFonts w:ascii="Times New Roman" w:hAnsi="Times New Roman"/>
          <w:sz w:val="22"/>
          <w:szCs w:val="22"/>
        </w:rPr>
        <w:t>.</w:t>
      </w:r>
    </w:p>
    <w:p w14:paraId="1EC0A70B" w14:textId="22410E6C" w:rsidR="00924CB2" w:rsidRPr="005F2E75" w:rsidRDefault="00924CB2" w:rsidP="001C5A51">
      <w:pPr>
        <w:widowControl w:val="0"/>
        <w:spacing w:before="40" w:line="276" w:lineRule="auto"/>
        <w:ind w:firstLine="357"/>
        <w:jc w:val="both"/>
        <w:rPr>
          <w:rFonts w:ascii="Times New Roman" w:hAnsi="Times New Roman"/>
          <w:sz w:val="22"/>
          <w:szCs w:val="22"/>
        </w:rPr>
      </w:pPr>
      <w:proofErr w:type="spellStart"/>
      <w:r w:rsidRPr="005F2E75">
        <w:rPr>
          <w:rFonts w:ascii="Times New Roman" w:hAnsi="Times New Roman"/>
          <w:sz w:val="22"/>
          <w:szCs w:val="22"/>
        </w:rPr>
        <w:t>Các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kết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quả</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trên</w:t>
      </w:r>
      <w:proofErr w:type="spellEnd"/>
      <w:r w:rsidRPr="005F2E75">
        <w:rPr>
          <w:rFonts w:ascii="Times New Roman" w:hAnsi="Times New Roman"/>
          <w:sz w:val="22"/>
          <w:szCs w:val="22"/>
        </w:rPr>
        <w:t xml:space="preserve"> MRI </w:t>
      </w:r>
      <w:proofErr w:type="spellStart"/>
      <w:r w:rsidRPr="005F2E75">
        <w:rPr>
          <w:rFonts w:ascii="Times New Roman" w:hAnsi="Times New Roman"/>
          <w:sz w:val="22"/>
          <w:szCs w:val="22"/>
        </w:rPr>
        <w:t>cho</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thấy</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các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trường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hợp</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trong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nghiên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cứu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của</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chúng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tôi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có</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kích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thước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lớn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hơn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độ</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xâm</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lấn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sâu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và</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rộng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hơn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Nếu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phân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loại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theo</w:t>
      </w:r>
      <w:proofErr w:type="spellEnd"/>
      <w:r w:rsidRPr="005F2E75">
        <w:rPr>
          <w:rFonts w:ascii="Times New Roman" w:hAnsi="Times New Roman"/>
          <w:sz w:val="22"/>
          <w:szCs w:val="22"/>
        </w:rPr>
        <w:t xml:space="preserve"> Goyal, </w:t>
      </w:r>
      <w:proofErr w:type="spellStart"/>
      <w:r w:rsidRPr="005F2E75">
        <w:rPr>
          <w:rFonts w:ascii="Times New Roman" w:hAnsi="Times New Roman"/>
          <w:sz w:val="22"/>
          <w:szCs w:val="22"/>
        </w:rPr>
        <w:t>có</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đến</w:t>
      </w:r>
      <w:proofErr w:type="spellEnd"/>
      <w:r w:rsidRPr="005F2E75">
        <w:rPr>
          <w:rFonts w:ascii="Times New Roman" w:hAnsi="Times New Roman"/>
          <w:sz w:val="22"/>
          <w:szCs w:val="22"/>
        </w:rPr>
        <w:t xml:space="preserve"> 60% </w:t>
      </w:r>
      <w:proofErr w:type="spellStart"/>
      <w:r w:rsidRPr="005F2E75">
        <w:rPr>
          <w:rFonts w:ascii="Times New Roman" w:hAnsi="Times New Roman"/>
          <w:sz w:val="22"/>
          <w:szCs w:val="22"/>
        </w:rPr>
        <w:t>số</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trường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hợp</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nằm</w:t>
      </w:r>
      <w:proofErr w:type="spellEnd"/>
      <w:r w:rsidRPr="005F2E75">
        <w:rPr>
          <w:rFonts w:ascii="Times New Roman" w:hAnsi="Times New Roman"/>
          <w:sz w:val="22"/>
          <w:szCs w:val="22"/>
        </w:rPr>
        <w:t xml:space="preserve"> ở </w:t>
      </w:r>
      <w:proofErr w:type="spellStart"/>
      <w:r w:rsidRPr="005F2E75">
        <w:rPr>
          <w:rFonts w:ascii="Times New Roman" w:hAnsi="Times New Roman"/>
          <w:sz w:val="22"/>
          <w:szCs w:val="22"/>
        </w:rPr>
        <w:t>giai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đoạn</w:t>
      </w:r>
      <w:proofErr w:type="spellEnd"/>
      <w:r w:rsidRPr="005F2E75">
        <w:rPr>
          <w:rFonts w:ascii="Times New Roman" w:hAnsi="Times New Roman"/>
          <w:sz w:val="22"/>
          <w:szCs w:val="22"/>
        </w:rPr>
        <w:t xml:space="preserve"> 3. </w:t>
      </w:r>
      <w:proofErr w:type="spellStart"/>
      <w:r w:rsidRPr="005F2E75">
        <w:rPr>
          <w:rFonts w:ascii="Times New Roman" w:hAnsi="Times New Roman"/>
          <w:sz w:val="22"/>
          <w:szCs w:val="22"/>
        </w:rPr>
        <w:t>Chính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vì</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vậy</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các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triệu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chứng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lâm</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sàng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gây</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ảnh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hưởng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về</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mặt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chức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năng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trong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nghiên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cứu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của</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chúng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tôi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cũng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xuất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hiện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nhiều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hơn</w:t>
      </w:r>
      <w:proofErr w:type="spellEnd"/>
      <w:r w:rsidRPr="005F2E75">
        <w:rPr>
          <w:rFonts w:ascii="Times New Roman" w:hAnsi="Times New Roman"/>
          <w:sz w:val="22"/>
          <w:szCs w:val="22"/>
        </w:rPr>
        <w:t xml:space="preserve"> so </w:t>
      </w:r>
      <w:proofErr w:type="spellStart"/>
      <w:r w:rsidRPr="005F2E75">
        <w:rPr>
          <w:rFonts w:ascii="Times New Roman" w:hAnsi="Times New Roman"/>
          <w:sz w:val="22"/>
          <w:szCs w:val="22"/>
        </w:rPr>
        <w:t>với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các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tác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giả</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khác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trong</w:t>
      </w:r>
      <w:proofErr w:type="spellEnd"/>
      <w:r w:rsidRPr="005F2E75">
        <w:rPr>
          <w:rFonts w:ascii="Times New Roman" w:hAnsi="Times New Roman"/>
          <w:sz w:val="22"/>
          <w:szCs w:val="22"/>
        </w:rPr>
        <w:t xml:space="preserve"> y </w:t>
      </w:r>
      <w:proofErr w:type="spellStart"/>
      <w:r w:rsidRPr="005F2E75">
        <w:rPr>
          <w:rFonts w:ascii="Times New Roman" w:hAnsi="Times New Roman"/>
          <w:sz w:val="22"/>
          <w:szCs w:val="22"/>
        </w:rPr>
        <w:t>văn</w:t>
      </w:r>
      <w:proofErr w:type="spellEnd"/>
      <w:r w:rsidRPr="005F2E75">
        <w:rPr>
          <w:rFonts w:ascii="Times New Roman" w:hAnsi="Times New Roman"/>
          <w:sz w:val="22"/>
          <w:szCs w:val="22"/>
        </w:rPr>
        <w:t>.</w:t>
      </w:r>
    </w:p>
    <w:p w14:paraId="34D30958" w14:textId="20857FB4" w:rsidR="00924CB2" w:rsidRPr="005F2E75" w:rsidRDefault="00924CB2" w:rsidP="001C5A51">
      <w:pPr>
        <w:widowControl w:val="0"/>
        <w:spacing w:before="40" w:line="276" w:lineRule="auto"/>
        <w:ind w:firstLine="357"/>
        <w:jc w:val="both"/>
        <w:rPr>
          <w:rFonts w:ascii="Times New Roman" w:hAnsi="Times New Roman"/>
          <w:sz w:val="22"/>
          <w:szCs w:val="22"/>
        </w:rPr>
      </w:pPr>
      <w:proofErr w:type="spellStart"/>
      <w:r w:rsidRPr="005F2E75">
        <w:rPr>
          <w:rFonts w:ascii="Times New Roman" w:hAnsi="Times New Roman"/>
          <w:sz w:val="22"/>
          <w:szCs w:val="22"/>
        </w:rPr>
        <w:t>Trong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nghiên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cứu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của</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chúng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tôi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kết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quả</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này</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cũng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tương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tự</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như</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kết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quả</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của</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Dompmartin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Sự</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tăng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nồng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độ</w:t>
      </w:r>
      <w:proofErr w:type="spellEnd"/>
      <w:r w:rsidRPr="005F2E75">
        <w:rPr>
          <w:rFonts w:ascii="Times New Roman" w:hAnsi="Times New Roman"/>
          <w:sz w:val="22"/>
          <w:szCs w:val="22"/>
        </w:rPr>
        <w:t xml:space="preserve"> D-dimer </w:t>
      </w:r>
      <w:proofErr w:type="spellStart"/>
      <w:r w:rsidRPr="005F2E75">
        <w:rPr>
          <w:rFonts w:ascii="Times New Roman" w:hAnsi="Times New Roman"/>
          <w:sz w:val="22"/>
          <w:szCs w:val="22"/>
        </w:rPr>
        <w:t>có</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giá</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trị</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đặc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hiệu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thấp</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đối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với</w:t>
      </w:r>
      <w:proofErr w:type="spellEnd"/>
      <w:r w:rsidRPr="005F2E75">
        <w:rPr>
          <w:rFonts w:ascii="Times New Roman" w:hAnsi="Times New Roman"/>
          <w:sz w:val="22"/>
          <w:szCs w:val="22"/>
        </w:rPr>
        <w:t xml:space="preserve"> DDTM </w:t>
      </w:r>
      <w:proofErr w:type="spellStart"/>
      <w:r w:rsidRPr="005F2E75">
        <w:rPr>
          <w:rFonts w:ascii="Times New Roman" w:hAnsi="Times New Roman"/>
          <w:sz w:val="22"/>
          <w:szCs w:val="22"/>
        </w:rPr>
        <w:t>vì</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nồng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độ</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này</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có</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thể</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cũng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tăng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cao</w:t>
      </w:r>
      <w:proofErr w:type="spellEnd"/>
      <w:r w:rsidRPr="005F2E75">
        <w:rPr>
          <w:rFonts w:ascii="Times New Roman" w:hAnsi="Times New Roman"/>
          <w:sz w:val="22"/>
          <w:szCs w:val="22"/>
        </w:rPr>
        <w:t xml:space="preserve"> ở </w:t>
      </w:r>
      <w:proofErr w:type="spellStart"/>
      <w:r w:rsidRPr="005F2E75">
        <w:rPr>
          <w:rFonts w:ascii="Times New Roman" w:hAnsi="Times New Roman"/>
          <w:sz w:val="22"/>
          <w:szCs w:val="22"/>
        </w:rPr>
        <w:t>các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bệnh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lý</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khác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như</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huyết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khối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tĩnh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mạch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viêm</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mạn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tính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khối</w:t>
      </w:r>
      <w:proofErr w:type="spellEnd"/>
      <w:r w:rsidRPr="005F2E75">
        <w:rPr>
          <w:rFonts w:ascii="Times New Roman" w:hAnsi="Times New Roman"/>
          <w:sz w:val="22"/>
          <w:szCs w:val="22"/>
        </w:rPr>
        <w:t xml:space="preserve"> u... </w:t>
      </w:r>
      <w:proofErr w:type="spellStart"/>
      <w:r w:rsidRPr="005F2E75">
        <w:rPr>
          <w:rFonts w:ascii="Times New Roman" w:hAnsi="Times New Roman"/>
          <w:sz w:val="22"/>
          <w:szCs w:val="22"/>
        </w:rPr>
        <w:t>Tuy</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vậy</w:t>
      </w:r>
      <w:proofErr w:type="spellEnd"/>
      <w:r w:rsidRPr="005F2E75">
        <w:rPr>
          <w:rFonts w:ascii="Times New Roman" w:hAnsi="Times New Roman"/>
          <w:sz w:val="22"/>
          <w:szCs w:val="22"/>
        </w:rPr>
        <w:t xml:space="preserve"> do </w:t>
      </w:r>
      <w:proofErr w:type="spellStart"/>
      <w:r w:rsidRPr="005F2E75">
        <w:rPr>
          <w:rFonts w:ascii="Times New Roman" w:hAnsi="Times New Roman"/>
          <w:sz w:val="22"/>
          <w:szCs w:val="22"/>
        </w:rPr>
        <w:t>độ</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nhạy</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cao</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sự</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tăng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nồng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độ</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chất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chỉ</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thị</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này</w:t>
      </w:r>
      <w:proofErr w:type="spellEnd"/>
      <w:r w:rsidRPr="005F2E75">
        <w:rPr>
          <w:rFonts w:ascii="Times New Roman" w:hAnsi="Times New Roman"/>
          <w:sz w:val="22"/>
          <w:szCs w:val="22"/>
        </w:rPr>
        <w:t xml:space="preserve"> ở </w:t>
      </w:r>
      <w:proofErr w:type="spellStart"/>
      <w:r w:rsidRPr="005F2E75">
        <w:rPr>
          <w:rFonts w:ascii="Times New Roman" w:hAnsi="Times New Roman"/>
          <w:sz w:val="22"/>
          <w:szCs w:val="22"/>
        </w:rPr>
        <w:t>các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loại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dị</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dạng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tĩnh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mạch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giúp</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định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hướng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cho</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chẩn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đoán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và</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đánh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giá</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mức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độ</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trầm</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trọng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của</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các</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triệu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chứng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lâm</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sàng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Giá</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trị</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này</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cũng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có</w:t>
      </w:r>
      <w:proofErr w:type="spellEnd"/>
      <w:r w:rsidRPr="005F2E75">
        <w:rPr>
          <w:rFonts w:ascii="Times New Roman" w:hAnsi="Times New Roman"/>
          <w:sz w:val="22"/>
          <w:szCs w:val="22"/>
        </w:rPr>
        <w:t xml:space="preserve"> ý </w:t>
      </w:r>
      <w:proofErr w:type="spellStart"/>
      <w:r w:rsidRPr="005F2E75">
        <w:rPr>
          <w:rFonts w:ascii="Times New Roman" w:hAnsi="Times New Roman"/>
          <w:sz w:val="22"/>
          <w:szCs w:val="22"/>
        </w:rPr>
        <w:t>nghĩa</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trong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chẩn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lastRenderedPageBreak/>
        <w:t>đoán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phân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biệt</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giữa</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dị</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dạng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tĩnh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mạch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tăng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nồng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độ</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với</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dị</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dạng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bạch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mạch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và</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dị</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dạng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cuộn</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tĩnh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mạch</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không</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tăng</w:t>
      </w:r>
      <w:proofErr w:type="spellEnd"/>
      <w:r w:rsidRPr="005F2E75">
        <w:rPr>
          <w:rFonts w:ascii="Times New Roman" w:hAnsi="Times New Roman"/>
          <w:sz w:val="22"/>
          <w:szCs w:val="22"/>
        </w:rPr>
        <w:t>).</w:t>
      </w:r>
    </w:p>
    <w:p w14:paraId="66CCFB1D" w14:textId="77777777" w:rsidR="000A7478" w:rsidRPr="000A7478" w:rsidRDefault="000A7478" w:rsidP="001C5A51">
      <w:pPr>
        <w:widowControl w:val="0"/>
        <w:spacing w:after="120" w:line="276" w:lineRule="auto"/>
        <w:jc w:val="center"/>
        <w:rPr>
          <w:rFonts w:ascii="Times New Roman" w:hAnsi="Times New Roman"/>
          <w:b/>
          <w:i/>
          <w:sz w:val="22"/>
          <w:szCs w:val="22"/>
          <w:lang w:val="x-none"/>
        </w:rPr>
      </w:pPr>
      <w:bookmarkStart w:id="128" w:name="_Toc56445872"/>
      <w:proofErr w:type="spellStart"/>
      <w:r w:rsidRPr="000A7478">
        <w:rPr>
          <w:rFonts w:ascii="Times New Roman" w:hAnsi="Times New Roman"/>
          <w:b/>
          <w:i/>
          <w:sz w:val="22"/>
          <w:szCs w:val="22"/>
          <w:lang w:val="x-none"/>
        </w:rPr>
        <w:t>Bảng</w:t>
      </w:r>
      <w:proofErr w:type="spellEnd"/>
      <w:r w:rsidRPr="000A7478">
        <w:rPr>
          <w:rFonts w:ascii="Times New Roman" w:hAnsi="Times New Roman"/>
          <w:b/>
          <w:i/>
          <w:sz w:val="22"/>
          <w:szCs w:val="22"/>
          <w:lang w:val="x-none"/>
        </w:rPr>
        <w:t xml:space="preserve"> 4.7. </w:t>
      </w:r>
      <w:proofErr w:type="spellStart"/>
      <w:r w:rsidRPr="000A7478">
        <w:rPr>
          <w:rFonts w:ascii="Times New Roman" w:hAnsi="Times New Roman"/>
          <w:b/>
          <w:i/>
          <w:sz w:val="22"/>
          <w:szCs w:val="22"/>
          <w:lang w:val="x-none"/>
        </w:rPr>
        <w:t>Các</w:t>
      </w:r>
      <w:proofErr w:type="spellEnd"/>
      <w:r w:rsidRPr="000A7478">
        <w:rPr>
          <w:rFonts w:ascii="Times New Roman" w:hAnsi="Times New Roman"/>
          <w:b/>
          <w:i/>
          <w:sz w:val="22"/>
          <w:szCs w:val="22"/>
          <w:lang w:val="x-none"/>
        </w:rPr>
        <w:t xml:space="preserve"> </w:t>
      </w:r>
      <w:proofErr w:type="spellStart"/>
      <w:r w:rsidRPr="000A7478">
        <w:rPr>
          <w:rFonts w:ascii="Times New Roman" w:hAnsi="Times New Roman"/>
          <w:b/>
          <w:i/>
          <w:sz w:val="22"/>
          <w:szCs w:val="22"/>
          <w:lang w:val="x-none"/>
        </w:rPr>
        <w:t>đặc</w:t>
      </w:r>
      <w:proofErr w:type="spellEnd"/>
      <w:r w:rsidRPr="000A7478">
        <w:rPr>
          <w:rFonts w:ascii="Times New Roman" w:hAnsi="Times New Roman"/>
          <w:b/>
          <w:i/>
          <w:sz w:val="22"/>
          <w:szCs w:val="22"/>
          <w:lang w:val="x-none"/>
        </w:rPr>
        <w:t xml:space="preserve"> </w:t>
      </w:r>
      <w:proofErr w:type="spellStart"/>
      <w:r w:rsidRPr="000A7478">
        <w:rPr>
          <w:rFonts w:ascii="Times New Roman" w:hAnsi="Times New Roman"/>
          <w:b/>
          <w:i/>
          <w:sz w:val="22"/>
          <w:szCs w:val="22"/>
          <w:lang w:val="x-none"/>
        </w:rPr>
        <w:t>điểm</w:t>
      </w:r>
      <w:proofErr w:type="spellEnd"/>
      <w:r w:rsidRPr="000A7478">
        <w:rPr>
          <w:rFonts w:ascii="Times New Roman" w:hAnsi="Times New Roman"/>
          <w:b/>
          <w:i/>
          <w:sz w:val="22"/>
          <w:szCs w:val="22"/>
          <w:lang w:val="x-none"/>
        </w:rPr>
        <w:t xml:space="preserve"> </w:t>
      </w:r>
      <w:proofErr w:type="spellStart"/>
      <w:r w:rsidRPr="000A7478">
        <w:rPr>
          <w:rFonts w:ascii="Times New Roman" w:hAnsi="Times New Roman"/>
          <w:b/>
          <w:i/>
          <w:sz w:val="22"/>
          <w:szCs w:val="22"/>
          <w:lang w:val="x-none"/>
        </w:rPr>
        <w:t>gợi</w:t>
      </w:r>
      <w:proofErr w:type="spellEnd"/>
      <w:r w:rsidRPr="000A7478">
        <w:rPr>
          <w:rFonts w:ascii="Times New Roman" w:hAnsi="Times New Roman"/>
          <w:b/>
          <w:i/>
          <w:sz w:val="22"/>
          <w:szCs w:val="22"/>
          <w:lang w:val="x-none"/>
        </w:rPr>
        <w:t xml:space="preserve"> ý </w:t>
      </w:r>
      <w:proofErr w:type="spellStart"/>
      <w:r w:rsidRPr="000A7478">
        <w:rPr>
          <w:rFonts w:ascii="Times New Roman" w:hAnsi="Times New Roman"/>
          <w:b/>
          <w:i/>
          <w:sz w:val="22"/>
          <w:szCs w:val="22"/>
          <w:lang w:val="x-none"/>
        </w:rPr>
        <w:t>dị</w:t>
      </w:r>
      <w:proofErr w:type="spellEnd"/>
      <w:r w:rsidRPr="000A7478">
        <w:rPr>
          <w:rFonts w:ascii="Times New Roman" w:hAnsi="Times New Roman"/>
          <w:b/>
          <w:i/>
          <w:sz w:val="22"/>
          <w:szCs w:val="22"/>
          <w:lang w:val="x-none"/>
        </w:rPr>
        <w:t xml:space="preserve"> </w:t>
      </w:r>
      <w:proofErr w:type="spellStart"/>
      <w:r w:rsidRPr="000A7478">
        <w:rPr>
          <w:rFonts w:ascii="Times New Roman" w:hAnsi="Times New Roman"/>
          <w:b/>
          <w:i/>
          <w:sz w:val="22"/>
          <w:szCs w:val="22"/>
          <w:lang w:val="x-none"/>
        </w:rPr>
        <w:t>dạng</w:t>
      </w:r>
      <w:proofErr w:type="spellEnd"/>
      <w:r w:rsidRPr="000A7478">
        <w:rPr>
          <w:rFonts w:ascii="Times New Roman" w:hAnsi="Times New Roman"/>
          <w:b/>
          <w:i/>
          <w:sz w:val="22"/>
          <w:szCs w:val="22"/>
          <w:lang w:val="x-none"/>
        </w:rPr>
        <w:t xml:space="preserve"> </w:t>
      </w:r>
      <w:proofErr w:type="spellStart"/>
      <w:r w:rsidRPr="000A7478">
        <w:rPr>
          <w:rFonts w:ascii="Times New Roman" w:hAnsi="Times New Roman"/>
          <w:b/>
          <w:i/>
          <w:sz w:val="22"/>
          <w:szCs w:val="22"/>
          <w:lang w:val="x-none"/>
        </w:rPr>
        <w:t>tĩnh</w:t>
      </w:r>
      <w:proofErr w:type="spellEnd"/>
      <w:r w:rsidRPr="000A7478">
        <w:rPr>
          <w:rFonts w:ascii="Times New Roman" w:hAnsi="Times New Roman"/>
          <w:b/>
          <w:i/>
          <w:sz w:val="22"/>
          <w:szCs w:val="22"/>
          <w:lang w:val="x-none"/>
        </w:rPr>
        <w:t xml:space="preserve"> </w:t>
      </w:r>
      <w:proofErr w:type="spellStart"/>
      <w:r w:rsidRPr="000A7478">
        <w:rPr>
          <w:rFonts w:ascii="Times New Roman" w:hAnsi="Times New Roman"/>
          <w:b/>
          <w:i/>
          <w:sz w:val="22"/>
          <w:szCs w:val="22"/>
          <w:lang w:val="x-none"/>
        </w:rPr>
        <w:t>mạch</w:t>
      </w:r>
      <w:bookmarkEnd w:id="128"/>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4238"/>
        <w:gridCol w:w="1087"/>
      </w:tblGrid>
      <w:tr w:rsidR="000A7478" w:rsidRPr="000A7478" w14:paraId="4F6B0D05" w14:textId="77777777" w:rsidTr="000A7478">
        <w:trPr>
          <w:trHeight w:val="317"/>
          <w:jc w:val="center"/>
        </w:trPr>
        <w:tc>
          <w:tcPr>
            <w:tcW w:w="6340" w:type="dxa"/>
            <w:gridSpan w:val="3"/>
            <w:tcBorders>
              <w:left w:val="nil"/>
              <w:right w:val="nil"/>
            </w:tcBorders>
            <w:shd w:val="clear" w:color="auto" w:fill="auto"/>
          </w:tcPr>
          <w:p w14:paraId="60CA63FF" w14:textId="77777777" w:rsidR="000A7478" w:rsidRPr="000A7478" w:rsidRDefault="000A7478" w:rsidP="001C5A51">
            <w:pPr>
              <w:widowControl w:val="0"/>
              <w:spacing w:before="10" w:after="10"/>
              <w:jc w:val="both"/>
              <w:rPr>
                <w:rFonts w:ascii="Times New Roman" w:hAnsi="Times New Roman"/>
                <w:b/>
                <w:sz w:val="22"/>
                <w:szCs w:val="22"/>
                <w:lang w:val="vi-VN"/>
              </w:rPr>
            </w:pPr>
            <w:r w:rsidRPr="000A7478">
              <w:rPr>
                <w:rFonts w:ascii="Times New Roman" w:hAnsi="Times New Roman"/>
                <w:b/>
                <w:sz w:val="22"/>
                <w:szCs w:val="22"/>
                <w:lang w:val="vi-VN"/>
              </w:rPr>
              <w:t>Các đặc điểm gợi ý dị dạng tĩnh mạch</w:t>
            </w:r>
          </w:p>
        </w:tc>
      </w:tr>
      <w:tr w:rsidR="000A7478" w:rsidRPr="000A7478" w14:paraId="5E8E6CCC" w14:textId="77777777" w:rsidTr="00D1129E">
        <w:trPr>
          <w:trHeight w:val="1462"/>
          <w:jc w:val="center"/>
        </w:trPr>
        <w:tc>
          <w:tcPr>
            <w:tcW w:w="828" w:type="dxa"/>
            <w:shd w:val="clear" w:color="auto" w:fill="auto"/>
            <w:vAlign w:val="center"/>
          </w:tcPr>
          <w:p w14:paraId="58DF5B6C" w14:textId="77777777" w:rsidR="000A7478" w:rsidRPr="000A7478" w:rsidRDefault="000A7478" w:rsidP="001C5A51">
            <w:pPr>
              <w:widowControl w:val="0"/>
              <w:spacing w:before="10" w:after="10"/>
              <w:jc w:val="center"/>
              <w:rPr>
                <w:rFonts w:ascii="Times New Roman" w:hAnsi="Times New Roman"/>
                <w:b/>
                <w:sz w:val="22"/>
                <w:szCs w:val="22"/>
                <w:lang w:val="vi-VN"/>
              </w:rPr>
            </w:pPr>
            <w:r w:rsidRPr="000A7478">
              <w:rPr>
                <w:rFonts w:ascii="Times New Roman" w:hAnsi="Times New Roman"/>
                <w:b/>
                <w:sz w:val="22"/>
                <w:szCs w:val="22"/>
                <w:lang w:val="vi-VN"/>
              </w:rPr>
              <w:t>Tiền sử</w:t>
            </w:r>
          </w:p>
          <w:p w14:paraId="0BC31993" w14:textId="77777777" w:rsidR="000A7478" w:rsidRPr="000A7478" w:rsidRDefault="000A7478" w:rsidP="001C5A51">
            <w:pPr>
              <w:widowControl w:val="0"/>
              <w:spacing w:before="10" w:after="10"/>
              <w:jc w:val="center"/>
              <w:rPr>
                <w:rFonts w:ascii="Times New Roman" w:hAnsi="Times New Roman"/>
                <w:b/>
                <w:sz w:val="22"/>
                <w:szCs w:val="22"/>
                <w:lang w:val="vi-VN"/>
              </w:rPr>
            </w:pPr>
          </w:p>
        </w:tc>
        <w:tc>
          <w:tcPr>
            <w:tcW w:w="5512" w:type="dxa"/>
            <w:gridSpan w:val="2"/>
            <w:shd w:val="clear" w:color="auto" w:fill="auto"/>
          </w:tcPr>
          <w:p w14:paraId="56B8DFFD" w14:textId="77777777" w:rsidR="000A7478" w:rsidRPr="000A7478" w:rsidRDefault="000A7478" w:rsidP="001C5A51">
            <w:pPr>
              <w:widowControl w:val="0"/>
              <w:spacing w:before="10" w:after="10"/>
              <w:jc w:val="both"/>
              <w:rPr>
                <w:rFonts w:ascii="Times New Roman" w:hAnsi="Times New Roman"/>
                <w:sz w:val="22"/>
                <w:szCs w:val="22"/>
                <w:lang w:val="vi-VN"/>
              </w:rPr>
            </w:pPr>
            <w:r w:rsidRPr="000A7478">
              <w:rPr>
                <w:rFonts w:ascii="Times New Roman" w:hAnsi="Times New Roman"/>
                <w:sz w:val="22"/>
                <w:szCs w:val="22"/>
                <w:lang w:val="vi-VN"/>
              </w:rPr>
              <w:t>Khối bất thường về màu sắc (77,5%), hình thể lồi (59,5%), phát hiện ngay sau sinh (58,6%) hoặc trước tuổi trưởng thành (91%).</w:t>
            </w:r>
          </w:p>
          <w:p w14:paraId="0D75C09C" w14:textId="77777777" w:rsidR="000A7478" w:rsidRPr="000A7478" w:rsidRDefault="000A7478" w:rsidP="001C5A51">
            <w:pPr>
              <w:widowControl w:val="0"/>
              <w:spacing w:before="10" w:after="10"/>
              <w:jc w:val="both"/>
              <w:rPr>
                <w:rFonts w:ascii="Times New Roman" w:hAnsi="Times New Roman"/>
                <w:sz w:val="22"/>
                <w:szCs w:val="22"/>
                <w:lang w:val="vi-VN"/>
              </w:rPr>
            </w:pPr>
            <w:r w:rsidRPr="000A7478">
              <w:rPr>
                <w:rFonts w:ascii="Times New Roman" w:hAnsi="Times New Roman"/>
                <w:sz w:val="22"/>
                <w:szCs w:val="22"/>
                <w:lang w:val="vi-VN"/>
              </w:rPr>
              <w:t>Không thoái triển, giữ nguyên hoặc tăng kích thước theo thời gian (100%).</w:t>
            </w:r>
          </w:p>
          <w:p w14:paraId="796AD006" w14:textId="77777777" w:rsidR="000A7478" w:rsidRPr="000A7478" w:rsidRDefault="000A7478" w:rsidP="001C5A51">
            <w:pPr>
              <w:widowControl w:val="0"/>
              <w:spacing w:before="10" w:after="10"/>
              <w:jc w:val="both"/>
              <w:rPr>
                <w:rFonts w:ascii="Times New Roman" w:hAnsi="Times New Roman"/>
                <w:sz w:val="22"/>
                <w:szCs w:val="22"/>
                <w:lang w:val="vi-VN"/>
              </w:rPr>
            </w:pPr>
            <w:r w:rsidRPr="000A7478">
              <w:rPr>
                <w:rFonts w:ascii="Times New Roman" w:hAnsi="Times New Roman"/>
                <w:sz w:val="22"/>
                <w:szCs w:val="22"/>
                <w:lang w:val="vi-VN"/>
              </w:rPr>
              <w:t>Thỉnh thoảng có đợt căng tức hoặc đau (51,8%).</w:t>
            </w:r>
          </w:p>
          <w:p w14:paraId="11BB6E98" w14:textId="33894638" w:rsidR="000A7478" w:rsidRPr="000A7478" w:rsidRDefault="000A7478" w:rsidP="001C5A51">
            <w:pPr>
              <w:widowControl w:val="0"/>
              <w:spacing w:before="10" w:after="10"/>
              <w:jc w:val="both"/>
              <w:rPr>
                <w:rFonts w:ascii="Times New Roman" w:hAnsi="Times New Roman"/>
                <w:sz w:val="22"/>
                <w:szCs w:val="22"/>
                <w:lang w:val="vi-VN"/>
              </w:rPr>
            </w:pPr>
            <w:r w:rsidRPr="000A7478">
              <w:rPr>
                <w:rFonts w:ascii="Times New Roman" w:hAnsi="Times New Roman"/>
                <w:sz w:val="22"/>
                <w:szCs w:val="22"/>
                <w:lang w:val="vi-VN"/>
              </w:rPr>
              <w:t>To lên khi vận động, gắng sức, dậy thì, mang thai.</w:t>
            </w:r>
          </w:p>
        </w:tc>
      </w:tr>
      <w:tr w:rsidR="000A7478" w:rsidRPr="000A7478" w14:paraId="491339F4" w14:textId="77777777" w:rsidTr="00D1129E">
        <w:trPr>
          <w:trHeight w:val="2335"/>
          <w:jc w:val="center"/>
        </w:trPr>
        <w:tc>
          <w:tcPr>
            <w:tcW w:w="828" w:type="dxa"/>
            <w:shd w:val="clear" w:color="auto" w:fill="auto"/>
            <w:vAlign w:val="center"/>
          </w:tcPr>
          <w:p w14:paraId="18F0B510" w14:textId="77777777" w:rsidR="000A7478" w:rsidRPr="000A7478" w:rsidRDefault="000A7478" w:rsidP="001C5A51">
            <w:pPr>
              <w:widowControl w:val="0"/>
              <w:spacing w:before="10" w:after="10"/>
              <w:jc w:val="center"/>
              <w:rPr>
                <w:rFonts w:ascii="Times New Roman" w:hAnsi="Times New Roman"/>
                <w:b/>
                <w:sz w:val="22"/>
                <w:szCs w:val="22"/>
                <w:lang w:val="vi-VN"/>
              </w:rPr>
            </w:pPr>
            <w:r w:rsidRPr="000A7478">
              <w:rPr>
                <w:rFonts w:ascii="Times New Roman" w:hAnsi="Times New Roman"/>
                <w:b/>
                <w:sz w:val="22"/>
                <w:szCs w:val="22"/>
                <w:lang w:val="vi-VN"/>
              </w:rPr>
              <w:t>Triệu chứng lâm sàng</w:t>
            </w:r>
          </w:p>
        </w:tc>
        <w:tc>
          <w:tcPr>
            <w:tcW w:w="4410" w:type="dxa"/>
            <w:shd w:val="clear" w:color="auto" w:fill="auto"/>
          </w:tcPr>
          <w:p w14:paraId="655EF051" w14:textId="77777777" w:rsidR="000A7478" w:rsidRPr="000A7478" w:rsidRDefault="000A7478" w:rsidP="001C5A51">
            <w:pPr>
              <w:widowControl w:val="0"/>
              <w:spacing w:before="10" w:after="10"/>
              <w:jc w:val="both"/>
              <w:rPr>
                <w:rFonts w:ascii="Times New Roman" w:hAnsi="Times New Roman"/>
                <w:b/>
                <w:sz w:val="22"/>
                <w:szCs w:val="22"/>
                <w:lang w:val="vi-VN"/>
              </w:rPr>
            </w:pPr>
            <w:r w:rsidRPr="000A7478">
              <w:rPr>
                <w:rFonts w:ascii="Times New Roman" w:hAnsi="Times New Roman"/>
                <w:b/>
                <w:sz w:val="22"/>
                <w:szCs w:val="22"/>
                <w:lang w:val="vi-VN"/>
              </w:rPr>
              <w:t>Triệu chứng dương tính</w:t>
            </w:r>
          </w:p>
          <w:p w14:paraId="688A2ED4" w14:textId="77777777" w:rsidR="000A7478" w:rsidRPr="000A7478" w:rsidRDefault="000A7478" w:rsidP="001C5A51">
            <w:pPr>
              <w:widowControl w:val="0"/>
              <w:spacing w:before="10" w:after="10"/>
              <w:jc w:val="both"/>
              <w:rPr>
                <w:rFonts w:ascii="Times New Roman" w:hAnsi="Times New Roman"/>
                <w:sz w:val="22"/>
                <w:szCs w:val="22"/>
                <w:lang w:val="vi-VN"/>
              </w:rPr>
            </w:pPr>
            <w:r w:rsidRPr="000A7478">
              <w:rPr>
                <w:rFonts w:ascii="Times New Roman" w:hAnsi="Times New Roman"/>
                <w:sz w:val="22"/>
                <w:szCs w:val="22"/>
                <w:lang w:val="vi-VN"/>
              </w:rPr>
              <w:t>Khối màu xanh (42,3%) đến tím đỏ (77,5%).</w:t>
            </w:r>
          </w:p>
          <w:p w14:paraId="18336AA9" w14:textId="77777777" w:rsidR="000A7478" w:rsidRPr="000A7478" w:rsidRDefault="000A7478" w:rsidP="001C5A51">
            <w:pPr>
              <w:widowControl w:val="0"/>
              <w:spacing w:before="10" w:after="10"/>
              <w:jc w:val="both"/>
              <w:rPr>
                <w:rFonts w:ascii="Times New Roman" w:hAnsi="Times New Roman"/>
                <w:sz w:val="22"/>
                <w:szCs w:val="22"/>
                <w:lang w:val="vi-VN"/>
              </w:rPr>
            </w:pPr>
            <w:r w:rsidRPr="000A7478">
              <w:rPr>
                <w:rFonts w:ascii="Times New Roman" w:hAnsi="Times New Roman"/>
                <w:sz w:val="22"/>
                <w:szCs w:val="22"/>
                <w:lang w:val="vi-VN"/>
              </w:rPr>
              <w:t>Căng tức hoặc đau (71,2%).</w:t>
            </w:r>
          </w:p>
          <w:p w14:paraId="078FA19A" w14:textId="77777777" w:rsidR="000A7478" w:rsidRPr="000A7478" w:rsidRDefault="000A7478" w:rsidP="001C5A51">
            <w:pPr>
              <w:widowControl w:val="0"/>
              <w:spacing w:before="10" w:after="10"/>
              <w:jc w:val="both"/>
              <w:rPr>
                <w:rFonts w:ascii="Times New Roman" w:hAnsi="Times New Roman"/>
                <w:sz w:val="22"/>
                <w:szCs w:val="22"/>
                <w:lang w:val="vi-VN"/>
              </w:rPr>
            </w:pPr>
            <w:r w:rsidRPr="000A7478">
              <w:rPr>
                <w:rFonts w:ascii="Times New Roman" w:hAnsi="Times New Roman"/>
                <w:sz w:val="22"/>
                <w:szCs w:val="22"/>
                <w:lang w:val="vi-VN"/>
              </w:rPr>
              <w:t>Khối mềm ấn xẹp đầy nhanh (61,3%). Khối mềm ấn xẹp đầy nhanh ở nhóm dị dạng tĩnh mạch đơn thuần (97,1%).</w:t>
            </w:r>
          </w:p>
          <w:p w14:paraId="2C373A02" w14:textId="77777777" w:rsidR="000A7478" w:rsidRPr="000A7478" w:rsidRDefault="000A7478" w:rsidP="001C5A51">
            <w:pPr>
              <w:widowControl w:val="0"/>
              <w:spacing w:before="10" w:after="10"/>
              <w:jc w:val="both"/>
              <w:rPr>
                <w:rFonts w:ascii="Times New Roman" w:hAnsi="Times New Roman"/>
                <w:sz w:val="22"/>
                <w:szCs w:val="22"/>
                <w:lang w:val="vi-VN"/>
              </w:rPr>
            </w:pPr>
            <w:r w:rsidRPr="000A7478">
              <w:rPr>
                <w:rFonts w:ascii="Times New Roman" w:hAnsi="Times New Roman"/>
                <w:sz w:val="22"/>
                <w:szCs w:val="22"/>
                <w:lang w:val="vi-VN"/>
              </w:rPr>
              <w:t>Tăng kích thước khi khối ở tư thế thấp (60,4%).</w:t>
            </w:r>
          </w:p>
          <w:p w14:paraId="5DB926E2" w14:textId="77777777" w:rsidR="000A7478" w:rsidRPr="000A7478" w:rsidRDefault="000A7478" w:rsidP="001C5A51">
            <w:pPr>
              <w:widowControl w:val="0"/>
              <w:spacing w:before="10" w:after="10"/>
              <w:jc w:val="both"/>
              <w:rPr>
                <w:rFonts w:ascii="Times New Roman" w:hAnsi="Times New Roman"/>
                <w:sz w:val="22"/>
                <w:szCs w:val="22"/>
                <w:lang w:val="vi-VN"/>
              </w:rPr>
            </w:pPr>
            <w:r w:rsidRPr="000A7478">
              <w:rPr>
                <w:rFonts w:ascii="Times New Roman" w:hAnsi="Times New Roman"/>
                <w:sz w:val="22"/>
                <w:szCs w:val="22"/>
                <w:lang w:val="vi-VN"/>
              </w:rPr>
              <w:t>Hạt can xi (16,2%).</w:t>
            </w:r>
          </w:p>
        </w:tc>
        <w:tc>
          <w:tcPr>
            <w:tcW w:w="1102" w:type="dxa"/>
            <w:shd w:val="clear" w:color="auto" w:fill="auto"/>
          </w:tcPr>
          <w:p w14:paraId="0B4A6587" w14:textId="7099F769" w:rsidR="000A7478" w:rsidRPr="000A7478" w:rsidRDefault="000A7478" w:rsidP="001C5A51">
            <w:pPr>
              <w:widowControl w:val="0"/>
              <w:spacing w:before="10" w:after="10"/>
              <w:jc w:val="both"/>
              <w:rPr>
                <w:rFonts w:ascii="Times New Roman" w:hAnsi="Times New Roman"/>
                <w:b/>
                <w:sz w:val="22"/>
                <w:szCs w:val="22"/>
                <w:lang w:val="vi-VN"/>
              </w:rPr>
            </w:pPr>
            <w:r w:rsidRPr="000A7478">
              <w:rPr>
                <w:rFonts w:ascii="Times New Roman" w:hAnsi="Times New Roman"/>
                <w:b/>
                <w:sz w:val="22"/>
                <w:szCs w:val="22"/>
                <w:lang w:val="vi-VN"/>
              </w:rPr>
              <w:t>Triệu chứng âm tính</w:t>
            </w:r>
          </w:p>
          <w:p w14:paraId="00A748FF" w14:textId="5DB57027" w:rsidR="000A7478" w:rsidRPr="000A7478" w:rsidRDefault="000A7478" w:rsidP="001C5A51">
            <w:pPr>
              <w:widowControl w:val="0"/>
              <w:spacing w:before="10" w:after="10"/>
              <w:jc w:val="both"/>
              <w:rPr>
                <w:rFonts w:ascii="Times New Roman" w:hAnsi="Times New Roman"/>
                <w:sz w:val="22"/>
                <w:szCs w:val="22"/>
                <w:lang w:val="vi-VN"/>
              </w:rPr>
            </w:pPr>
            <w:r w:rsidRPr="000A7478">
              <w:rPr>
                <w:rFonts w:ascii="Times New Roman" w:hAnsi="Times New Roman"/>
                <w:sz w:val="22"/>
                <w:szCs w:val="22"/>
                <w:lang w:val="vi-VN"/>
              </w:rPr>
              <w:t>Đập theo nhịp mạch.</w:t>
            </w:r>
          </w:p>
          <w:p w14:paraId="2CA82153" w14:textId="77777777" w:rsidR="000A7478" w:rsidRPr="000A7478" w:rsidRDefault="000A7478" w:rsidP="001C5A51">
            <w:pPr>
              <w:widowControl w:val="0"/>
              <w:spacing w:before="10" w:after="10"/>
              <w:jc w:val="both"/>
              <w:rPr>
                <w:rFonts w:ascii="Times New Roman" w:hAnsi="Times New Roman"/>
                <w:sz w:val="22"/>
                <w:szCs w:val="22"/>
                <w:lang w:val="vi-VN"/>
              </w:rPr>
            </w:pPr>
            <w:r w:rsidRPr="000A7478">
              <w:rPr>
                <w:rFonts w:ascii="Times New Roman" w:hAnsi="Times New Roman"/>
                <w:sz w:val="22"/>
                <w:szCs w:val="22"/>
                <w:lang w:val="vi-VN"/>
              </w:rPr>
              <w:t>Rung miu.</w:t>
            </w:r>
          </w:p>
        </w:tc>
      </w:tr>
      <w:tr w:rsidR="000A7478" w:rsidRPr="000A7478" w14:paraId="0D20268E" w14:textId="77777777" w:rsidTr="00D1129E">
        <w:trPr>
          <w:trHeight w:val="317"/>
          <w:jc w:val="center"/>
        </w:trPr>
        <w:tc>
          <w:tcPr>
            <w:tcW w:w="828" w:type="dxa"/>
            <w:shd w:val="clear" w:color="auto" w:fill="auto"/>
            <w:vAlign w:val="center"/>
          </w:tcPr>
          <w:p w14:paraId="01A331F4" w14:textId="77777777" w:rsidR="000A7478" w:rsidRPr="000A7478" w:rsidRDefault="000A7478" w:rsidP="001C5A51">
            <w:pPr>
              <w:widowControl w:val="0"/>
              <w:spacing w:before="10" w:after="10"/>
              <w:jc w:val="center"/>
              <w:rPr>
                <w:rFonts w:ascii="Times New Roman" w:hAnsi="Times New Roman"/>
                <w:b/>
                <w:sz w:val="22"/>
                <w:szCs w:val="22"/>
                <w:lang w:val="vi-VN"/>
              </w:rPr>
            </w:pPr>
            <w:r w:rsidRPr="000A7478">
              <w:rPr>
                <w:rFonts w:ascii="Times New Roman" w:hAnsi="Times New Roman"/>
                <w:b/>
                <w:sz w:val="22"/>
                <w:szCs w:val="22"/>
                <w:lang w:val="vi-VN"/>
              </w:rPr>
              <w:t>Triệu chứng cận lâm sàng</w:t>
            </w:r>
          </w:p>
        </w:tc>
        <w:tc>
          <w:tcPr>
            <w:tcW w:w="5512" w:type="dxa"/>
            <w:gridSpan w:val="2"/>
            <w:shd w:val="clear" w:color="auto" w:fill="auto"/>
          </w:tcPr>
          <w:p w14:paraId="6CC01370" w14:textId="77777777" w:rsidR="000A7478" w:rsidRPr="000A7478" w:rsidRDefault="000A7478" w:rsidP="001C5A51">
            <w:pPr>
              <w:widowControl w:val="0"/>
              <w:spacing w:before="10" w:after="10"/>
              <w:jc w:val="both"/>
              <w:rPr>
                <w:rFonts w:ascii="Times New Roman" w:hAnsi="Times New Roman"/>
                <w:b/>
                <w:bCs/>
                <w:sz w:val="22"/>
                <w:szCs w:val="22"/>
                <w:lang w:val="vi-VN"/>
              </w:rPr>
            </w:pPr>
            <w:r w:rsidRPr="000A7478">
              <w:rPr>
                <w:rFonts w:ascii="Times New Roman" w:hAnsi="Times New Roman"/>
                <w:b/>
                <w:bCs/>
                <w:sz w:val="22"/>
                <w:szCs w:val="22"/>
                <w:lang w:val="vi-VN"/>
              </w:rPr>
              <w:t>D-dimer</w:t>
            </w:r>
          </w:p>
          <w:p w14:paraId="1FB69991" w14:textId="77777777" w:rsidR="000A7478" w:rsidRPr="000A7478" w:rsidRDefault="000A7478" w:rsidP="001C5A51">
            <w:pPr>
              <w:widowControl w:val="0"/>
              <w:spacing w:before="10" w:after="10"/>
              <w:jc w:val="both"/>
              <w:rPr>
                <w:rFonts w:ascii="Times New Roman" w:hAnsi="Times New Roman"/>
                <w:sz w:val="22"/>
                <w:szCs w:val="22"/>
                <w:lang w:val="vi-VN"/>
              </w:rPr>
            </w:pPr>
            <w:r w:rsidRPr="000A7478">
              <w:rPr>
                <w:rFonts w:ascii="Times New Roman" w:hAnsi="Times New Roman"/>
                <w:sz w:val="22"/>
                <w:szCs w:val="22"/>
                <w:lang w:val="vi-VN"/>
              </w:rPr>
              <w:t>&gt; 500</w:t>
            </w:r>
            <w:r w:rsidRPr="000A7478">
              <w:rPr>
                <w:rFonts w:ascii="Times New Roman" w:hAnsi="Times New Roman"/>
                <w:sz w:val="22"/>
                <w:szCs w:val="22"/>
                <w:lang w:val="vi-VN"/>
              </w:rPr>
              <w:sym w:font="Symbol" w:char="F06D"/>
            </w:r>
            <w:r w:rsidRPr="000A7478">
              <w:rPr>
                <w:rFonts w:ascii="Times New Roman" w:hAnsi="Times New Roman"/>
                <w:sz w:val="22"/>
                <w:szCs w:val="22"/>
                <w:lang w:val="vi-VN"/>
              </w:rPr>
              <w:t>g/l (61,2%), &gt;1000</w:t>
            </w:r>
            <w:r w:rsidRPr="000A7478">
              <w:rPr>
                <w:rFonts w:ascii="Times New Roman" w:hAnsi="Times New Roman"/>
                <w:sz w:val="22"/>
                <w:szCs w:val="22"/>
                <w:lang w:val="vi-VN"/>
              </w:rPr>
              <w:sym w:font="Symbol" w:char="F06D"/>
            </w:r>
            <w:r w:rsidRPr="000A7478">
              <w:rPr>
                <w:rFonts w:ascii="Times New Roman" w:hAnsi="Times New Roman"/>
                <w:sz w:val="22"/>
                <w:szCs w:val="22"/>
                <w:lang w:val="vi-VN"/>
              </w:rPr>
              <w:t>g/l (30,6%).</w:t>
            </w:r>
          </w:p>
          <w:p w14:paraId="6F02436C" w14:textId="77777777" w:rsidR="000A7478" w:rsidRPr="000A7478" w:rsidRDefault="000A7478" w:rsidP="001C5A51">
            <w:pPr>
              <w:widowControl w:val="0"/>
              <w:spacing w:before="10" w:after="10"/>
              <w:jc w:val="both"/>
              <w:rPr>
                <w:rFonts w:ascii="Times New Roman" w:hAnsi="Times New Roman"/>
                <w:b/>
                <w:bCs/>
                <w:sz w:val="22"/>
                <w:szCs w:val="22"/>
                <w:lang w:val="vi-VN"/>
              </w:rPr>
            </w:pPr>
            <w:r w:rsidRPr="000A7478">
              <w:rPr>
                <w:rFonts w:ascii="Times New Roman" w:hAnsi="Times New Roman"/>
                <w:b/>
                <w:bCs/>
                <w:sz w:val="22"/>
                <w:szCs w:val="22"/>
                <w:lang w:val="vi-VN"/>
              </w:rPr>
              <w:t>Siêu âm</w:t>
            </w:r>
          </w:p>
          <w:p w14:paraId="44E18BAF" w14:textId="77777777" w:rsidR="000A7478" w:rsidRPr="000A7478" w:rsidRDefault="000A7478" w:rsidP="001C5A51">
            <w:pPr>
              <w:widowControl w:val="0"/>
              <w:spacing w:before="10" w:after="10"/>
              <w:jc w:val="both"/>
              <w:rPr>
                <w:rFonts w:ascii="Times New Roman" w:hAnsi="Times New Roman"/>
                <w:sz w:val="22"/>
                <w:szCs w:val="22"/>
                <w:lang w:val="vi-VN"/>
              </w:rPr>
            </w:pPr>
            <w:r w:rsidRPr="000A7478">
              <w:rPr>
                <w:rFonts w:ascii="Times New Roman" w:hAnsi="Times New Roman"/>
                <w:sz w:val="22"/>
                <w:szCs w:val="22"/>
                <w:lang w:val="vi-VN"/>
              </w:rPr>
              <w:t>Khối giảm âm (56,9%) hoặc âm hỗn hợp (43,1%).</w:t>
            </w:r>
          </w:p>
          <w:p w14:paraId="1BB87F62" w14:textId="77777777" w:rsidR="000A7478" w:rsidRPr="000A7478" w:rsidRDefault="000A7478" w:rsidP="001C5A51">
            <w:pPr>
              <w:widowControl w:val="0"/>
              <w:spacing w:before="10" w:after="10"/>
              <w:jc w:val="both"/>
              <w:rPr>
                <w:rFonts w:ascii="Times New Roman" w:hAnsi="Times New Roman"/>
                <w:sz w:val="22"/>
                <w:szCs w:val="22"/>
                <w:lang w:val="vi-VN"/>
              </w:rPr>
            </w:pPr>
            <w:r w:rsidRPr="000A7478">
              <w:rPr>
                <w:rFonts w:ascii="Times New Roman" w:hAnsi="Times New Roman"/>
                <w:sz w:val="22"/>
                <w:szCs w:val="22"/>
                <w:lang w:val="vi-VN"/>
              </w:rPr>
              <w:t>Dấu hiệu tự làm đầy (40%), phổ tĩnh mạch (27,7%).</w:t>
            </w:r>
          </w:p>
          <w:p w14:paraId="0FFB9F08" w14:textId="77777777" w:rsidR="000A7478" w:rsidRPr="000A7478" w:rsidRDefault="000A7478" w:rsidP="001C5A51">
            <w:pPr>
              <w:widowControl w:val="0"/>
              <w:spacing w:before="10" w:after="10"/>
              <w:jc w:val="both"/>
              <w:rPr>
                <w:rFonts w:ascii="Times New Roman" w:hAnsi="Times New Roman"/>
                <w:sz w:val="22"/>
                <w:szCs w:val="22"/>
                <w:lang w:val="vi-VN"/>
              </w:rPr>
            </w:pPr>
            <w:r w:rsidRPr="000A7478">
              <w:rPr>
                <w:rFonts w:ascii="Times New Roman" w:hAnsi="Times New Roman"/>
                <w:sz w:val="22"/>
                <w:szCs w:val="22"/>
                <w:lang w:val="vi-VN"/>
              </w:rPr>
              <w:t>Hạt can xi (23,1%).</w:t>
            </w:r>
          </w:p>
          <w:p w14:paraId="72D1542A" w14:textId="77777777" w:rsidR="000A7478" w:rsidRPr="000A7478" w:rsidRDefault="000A7478" w:rsidP="001C5A51">
            <w:pPr>
              <w:widowControl w:val="0"/>
              <w:spacing w:before="10" w:after="10"/>
              <w:jc w:val="both"/>
              <w:rPr>
                <w:rFonts w:ascii="Times New Roman" w:hAnsi="Times New Roman"/>
                <w:b/>
                <w:bCs/>
                <w:sz w:val="22"/>
                <w:szCs w:val="22"/>
                <w:lang w:val="vi-VN"/>
              </w:rPr>
            </w:pPr>
            <w:r w:rsidRPr="000A7478">
              <w:rPr>
                <w:rFonts w:ascii="Times New Roman" w:hAnsi="Times New Roman"/>
                <w:b/>
                <w:bCs/>
                <w:sz w:val="22"/>
                <w:szCs w:val="22"/>
                <w:lang w:val="vi-VN"/>
              </w:rPr>
              <w:t>Cộng hưởng từ</w:t>
            </w:r>
          </w:p>
          <w:p w14:paraId="6396CD83" w14:textId="77777777" w:rsidR="000A7478" w:rsidRPr="000A7478" w:rsidRDefault="000A7478" w:rsidP="001C5A51">
            <w:pPr>
              <w:widowControl w:val="0"/>
              <w:spacing w:before="10" w:after="10"/>
              <w:jc w:val="both"/>
              <w:rPr>
                <w:rFonts w:ascii="Times New Roman" w:hAnsi="Times New Roman"/>
                <w:sz w:val="22"/>
                <w:szCs w:val="22"/>
                <w:lang w:val="vi-VN"/>
              </w:rPr>
            </w:pPr>
            <w:r w:rsidRPr="000A7478">
              <w:rPr>
                <w:rFonts w:ascii="Times New Roman" w:hAnsi="Times New Roman"/>
                <w:sz w:val="22"/>
                <w:szCs w:val="22"/>
                <w:lang w:val="vi-VN"/>
              </w:rPr>
              <w:t>Trên T1: tín hiệu không đồng nhất (70%), đồng tín hiệu với cơ (27,3%), giảm tín hiệu so với cơ (2,7%).</w:t>
            </w:r>
          </w:p>
          <w:p w14:paraId="2B56F6FA" w14:textId="77777777" w:rsidR="000A7478" w:rsidRPr="000A7478" w:rsidRDefault="000A7478" w:rsidP="001C5A51">
            <w:pPr>
              <w:widowControl w:val="0"/>
              <w:spacing w:before="10" w:after="10"/>
              <w:jc w:val="both"/>
              <w:rPr>
                <w:rFonts w:ascii="Times New Roman" w:hAnsi="Times New Roman"/>
                <w:sz w:val="22"/>
                <w:szCs w:val="22"/>
                <w:lang w:val="vi-VN"/>
              </w:rPr>
            </w:pPr>
            <w:r w:rsidRPr="000A7478">
              <w:rPr>
                <w:rFonts w:ascii="Times New Roman" w:hAnsi="Times New Roman"/>
                <w:sz w:val="22"/>
                <w:szCs w:val="22"/>
                <w:lang w:val="vi-VN"/>
              </w:rPr>
              <w:t>Trên T2: tăng tín hiệu so với cơ (100%).</w:t>
            </w:r>
          </w:p>
          <w:p w14:paraId="424DAD3C" w14:textId="77777777" w:rsidR="000A7478" w:rsidRPr="000A7478" w:rsidRDefault="000A7478" w:rsidP="001C5A51">
            <w:pPr>
              <w:widowControl w:val="0"/>
              <w:spacing w:before="10" w:after="10"/>
              <w:jc w:val="both"/>
              <w:rPr>
                <w:rFonts w:ascii="Times New Roman" w:hAnsi="Times New Roman"/>
                <w:sz w:val="22"/>
                <w:szCs w:val="22"/>
                <w:lang w:val="vi-VN"/>
              </w:rPr>
            </w:pPr>
            <w:r w:rsidRPr="000A7478">
              <w:rPr>
                <w:rFonts w:ascii="Times New Roman" w:hAnsi="Times New Roman"/>
                <w:sz w:val="22"/>
                <w:szCs w:val="22"/>
                <w:lang w:val="vi-VN"/>
              </w:rPr>
              <w:t>Ngấm đối quang từ ở thì tĩnh mạch (100%).</w:t>
            </w:r>
          </w:p>
          <w:p w14:paraId="38FBBD86" w14:textId="77777777" w:rsidR="000A7478" w:rsidRPr="000A7478" w:rsidRDefault="000A7478" w:rsidP="001C5A51">
            <w:pPr>
              <w:widowControl w:val="0"/>
              <w:spacing w:before="10" w:after="10"/>
              <w:jc w:val="both"/>
              <w:rPr>
                <w:rFonts w:ascii="Times New Roman" w:hAnsi="Times New Roman"/>
                <w:sz w:val="22"/>
                <w:szCs w:val="22"/>
                <w:lang w:val="vi-VN"/>
              </w:rPr>
            </w:pPr>
            <w:r w:rsidRPr="000A7478">
              <w:rPr>
                <w:rFonts w:ascii="Times New Roman" w:hAnsi="Times New Roman"/>
                <w:sz w:val="22"/>
                <w:szCs w:val="22"/>
                <w:lang w:val="vi-VN"/>
              </w:rPr>
              <w:t>Hạt can xi (44,5%).</w:t>
            </w:r>
          </w:p>
          <w:p w14:paraId="74C6B90C" w14:textId="77777777" w:rsidR="000A7478" w:rsidRPr="000A7478" w:rsidRDefault="000A7478" w:rsidP="001C5A51">
            <w:pPr>
              <w:widowControl w:val="0"/>
              <w:spacing w:before="10" w:after="10"/>
              <w:jc w:val="both"/>
              <w:rPr>
                <w:rFonts w:ascii="Times New Roman" w:hAnsi="Times New Roman"/>
                <w:b/>
                <w:bCs/>
                <w:sz w:val="22"/>
                <w:szCs w:val="22"/>
                <w:lang w:val="vi-VN"/>
              </w:rPr>
            </w:pPr>
            <w:r w:rsidRPr="000A7478">
              <w:rPr>
                <w:rFonts w:ascii="Times New Roman" w:hAnsi="Times New Roman"/>
                <w:b/>
                <w:bCs/>
                <w:sz w:val="22"/>
                <w:szCs w:val="22"/>
                <w:lang w:val="vi-VN"/>
              </w:rPr>
              <w:t>Mô bệnh học</w:t>
            </w:r>
          </w:p>
          <w:p w14:paraId="06B5E9AA" w14:textId="77777777" w:rsidR="000A7478" w:rsidRPr="000A7478" w:rsidRDefault="000A7478" w:rsidP="001C5A51">
            <w:pPr>
              <w:widowControl w:val="0"/>
              <w:spacing w:before="10" w:after="10"/>
              <w:jc w:val="both"/>
              <w:rPr>
                <w:rFonts w:ascii="Times New Roman" w:hAnsi="Times New Roman"/>
                <w:sz w:val="22"/>
                <w:szCs w:val="22"/>
                <w:lang w:val="vi-VN"/>
              </w:rPr>
            </w:pPr>
            <w:r w:rsidRPr="000A7478">
              <w:rPr>
                <w:rFonts w:ascii="Times New Roman" w:hAnsi="Times New Roman"/>
                <w:sz w:val="22"/>
                <w:szCs w:val="22"/>
                <w:lang w:val="vi-VN"/>
              </w:rPr>
              <w:t>Tế bào cơ trơn thành mạch dẹt (73,8%).</w:t>
            </w:r>
          </w:p>
          <w:p w14:paraId="0BD1CC3E" w14:textId="77777777" w:rsidR="000A7478" w:rsidRPr="000A7478" w:rsidRDefault="000A7478" w:rsidP="001C5A51">
            <w:pPr>
              <w:widowControl w:val="0"/>
              <w:spacing w:before="10" w:after="10"/>
              <w:jc w:val="both"/>
              <w:rPr>
                <w:rFonts w:ascii="Times New Roman" w:hAnsi="Times New Roman"/>
                <w:sz w:val="22"/>
                <w:szCs w:val="22"/>
                <w:lang w:val="vi-VN"/>
              </w:rPr>
            </w:pPr>
            <w:r w:rsidRPr="000A7478">
              <w:rPr>
                <w:rFonts w:ascii="Times New Roman" w:hAnsi="Times New Roman"/>
                <w:sz w:val="22"/>
                <w:szCs w:val="22"/>
                <w:lang w:val="vi-VN"/>
              </w:rPr>
              <w:t>Xoang tĩnh mạch (73,8%).</w:t>
            </w:r>
          </w:p>
          <w:p w14:paraId="0A9523D2" w14:textId="77777777" w:rsidR="000A7478" w:rsidRPr="000A7478" w:rsidRDefault="000A7478" w:rsidP="001C5A51">
            <w:pPr>
              <w:widowControl w:val="0"/>
              <w:spacing w:before="10" w:after="10"/>
              <w:jc w:val="both"/>
              <w:rPr>
                <w:rFonts w:ascii="Times New Roman" w:hAnsi="Times New Roman"/>
                <w:sz w:val="22"/>
                <w:szCs w:val="22"/>
                <w:lang w:val="vi-VN"/>
              </w:rPr>
            </w:pPr>
            <w:r w:rsidRPr="000A7478">
              <w:rPr>
                <w:rFonts w:ascii="Times New Roman" w:hAnsi="Times New Roman"/>
                <w:sz w:val="22"/>
                <w:szCs w:val="22"/>
                <w:lang w:val="vi-VN"/>
              </w:rPr>
              <w:lastRenderedPageBreak/>
              <w:t>Giãn tĩnh mạch (35,7%).</w:t>
            </w:r>
          </w:p>
          <w:p w14:paraId="168BD2BC" w14:textId="77777777" w:rsidR="000A7478" w:rsidRPr="000A7478" w:rsidRDefault="000A7478" w:rsidP="001C5A51">
            <w:pPr>
              <w:widowControl w:val="0"/>
              <w:spacing w:before="10" w:after="10"/>
              <w:jc w:val="both"/>
              <w:rPr>
                <w:rFonts w:ascii="Times New Roman" w:hAnsi="Times New Roman"/>
                <w:sz w:val="22"/>
                <w:szCs w:val="22"/>
                <w:lang w:val="vi-VN"/>
              </w:rPr>
            </w:pPr>
            <w:r w:rsidRPr="000A7478">
              <w:rPr>
                <w:rFonts w:ascii="Times New Roman" w:hAnsi="Times New Roman"/>
                <w:sz w:val="22"/>
                <w:szCs w:val="22"/>
                <w:lang w:val="vi-VN"/>
              </w:rPr>
              <w:t>Hạt can xi (33,3%).</w:t>
            </w:r>
          </w:p>
        </w:tc>
      </w:tr>
    </w:tbl>
    <w:p w14:paraId="30B433B8" w14:textId="79C68EBF" w:rsidR="001E7913" w:rsidRPr="005F2E75" w:rsidRDefault="00790EC1" w:rsidP="001C5A51">
      <w:pPr>
        <w:pStyle w:val="2"/>
        <w:spacing w:line="276" w:lineRule="auto"/>
        <w:rPr>
          <w:sz w:val="22"/>
          <w:szCs w:val="22"/>
        </w:rPr>
      </w:pPr>
      <w:r w:rsidRPr="005F2E75">
        <w:rPr>
          <w:sz w:val="22"/>
          <w:szCs w:val="22"/>
        </w:rPr>
        <w:lastRenderedPageBreak/>
        <w:t xml:space="preserve">4.2. </w:t>
      </w:r>
      <w:bookmarkEnd w:id="120"/>
      <w:bookmarkEnd w:id="121"/>
      <w:bookmarkEnd w:id="122"/>
      <w:bookmarkEnd w:id="123"/>
      <w:bookmarkEnd w:id="124"/>
      <w:proofErr w:type="spellStart"/>
      <w:r w:rsidR="00DD431F" w:rsidRPr="005F2E75">
        <w:rPr>
          <w:sz w:val="22"/>
          <w:szCs w:val="22"/>
        </w:rPr>
        <w:t>Đánh</w:t>
      </w:r>
      <w:proofErr w:type="spellEnd"/>
      <w:r w:rsidR="00DD431F" w:rsidRPr="005F2E75">
        <w:rPr>
          <w:sz w:val="22"/>
          <w:szCs w:val="22"/>
        </w:rPr>
        <w:t xml:space="preserve"> </w:t>
      </w:r>
      <w:proofErr w:type="spellStart"/>
      <w:r w:rsidR="00DD431F" w:rsidRPr="005F2E75">
        <w:rPr>
          <w:sz w:val="22"/>
          <w:szCs w:val="22"/>
        </w:rPr>
        <w:t>giá</w:t>
      </w:r>
      <w:proofErr w:type="spellEnd"/>
      <w:r w:rsidR="00DD431F" w:rsidRPr="005F2E75">
        <w:rPr>
          <w:sz w:val="22"/>
          <w:szCs w:val="22"/>
        </w:rPr>
        <w:t xml:space="preserve"> </w:t>
      </w:r>
      <w:proofErr w:type="spellStart"/>
      <w:r w:rsidR="00DD431F" w:rsidRPr="005F2E75">
        <w:rPr>
          <w:sz w:val="22"/>
          <w:szCs w:val="22"/>
        </w:rPr>
        <w:t>kết</w:t>
      </w:r>
      <w:proofErr w:type="spellEnd"/>
      <w:r w:rsidR="00DD431F" w:rsidRPr="005F2E75">
        <w:rPr>
          <w:sz w:val="22"/>
          <w:szCs w:val="22"/>
        </w:rPr>
        <w:t xml:space="preserve"> </w:t>
      </w:r>
      <w:proofErr w:type="spellStart"/>
      <w:r w:rsidR="00DD431F" w:rsidRPr="005F2E75">
        <w:rPr>
          <w:sz w:val="22"/>
          <w:szCs w:val="22"/>
        </w:rPr>
        <w:t>quả</w:t>
      </w:r>
      <w:proofErr w:type="spellEnd"/>
      <w:r w:rsidR="00DD431F" w:rsidRPr="005F2E75">
        <w:rPr>
          <w:sz w:val="22"/>
          <w:szCs w:val="22"/>
        </w:rPr>
        <w:t xml:space="preserve"> </w:t>
      </w:r>
      <w:proofErr w:type="spellStart"/>
      <w:r w:rsidR="00471720" w:rsidRPr="005F2E75">
        <w:rPr>
          <w:sz w:val="22"/>
          <w:szCs w:val="22"/>
        </w:rPr>
        <w:t>các</w:t>
      </w:r>
      <w:proofErr w:type="spellEnd"/>
      <w:r w:rsidR="00471720" w:rsidRPr="005F2E75">
        <w:rPr>
          <w:sz w:val="22"/>
          <w:szCs w:val="22"/>
        </w:rPr>
        <w:t xml:space="preserve"> </w:t>
      </w:r>
      <w:proofErr w:type="spellStart"/>
      <w:r w:rsidR="00471720" w:rsidRPr="005F2E75">
        <w:rPr>
          <w:sz w:val="22"/>
          <w:szCs w:val="22"/>
        </w:rPr>
        <w:t>phương</w:t>
      </w:r>
      <w:proofErr w:type="spellEnd"/>
      <w:r w:rsidR="00471720" w:rsidRPr="005F2E75">
        <w:rPr>
          <w:sz w:val="22"/>
          <w:szCs w:val="22"/>
        </w:rPr>
        <w:t xml:space="preserve"> </w:t>
      </w:r>
      <w:proofErr w:type="spellStart"/>
      <w:r w:rsidR="00471720" w:rsidRPr="005F2E75">
        <w:rPr>
          <w:sz w:val="22"/>
          <w:szCs w:val="22"/>
        </w:rPr>
        <w:t>pháp</w:t>
      </w:r>
      <w:proofErr w:type="spellEnd"/>
      <w:r w:rsidR="00471720" w:rsidRPr="005F2E75">
        <w:rPr>
          <w:sz w:val="22"/>
          <w:szCs w:val="22"/>
        </w:rPr>
        <w:t xml:space="preserve"> </w:t>
      </w:r>
      <w:proofErr w:type="spellStart"/>
      <w:r w:rsidR="00471720" w:rsidRPr="005F2E75">
        <w:rPr>
          <w:sz w:val="22"/>
          <w:szCs w:val="22"/>
        </w:rPr>
        <w:t>điều</w:t>
      </w:r>
      <w:proofErr w:type="spellEnd"/>
      <w:r w:rsidR="00471720" w:rsidRPr="005F2E75">
        <w:rPr>
          <w:sz w:val="22"/>
          <w:szCs w:val="22"/>
        </w:rPr>
        <w:t xml:space="preserve"> </w:t>
      </w:r>
      <w:proofErr w:type="spellStart"/>
      <w:r w:rsidR="00471720" w:rsidRPr="005F2E75">
        <w:rPr>
          <w:sz w:val="22"/>
          <w:szCs w:val="22"/>
        </w:rPr>
        <w:t>trị</w:t>
      </w:r>
      <w:proofErr w:type="spellEnd"/>
    </w:p>
    <w:p w14:paraId="4DF9152F" w14:textId="116612A3" w:rsidR="000A7478" w:rsidRPr="00D1129E" w:rsidRDefault="000A7478" w:rsidP="001C5A51">
      <w:pPr>
        <w:pStyle w:val="2"/>
        <w:spacing w:before="40" w:line="240" w:lineRule="auto"/>
        <w:ind w:firstLine="425"/>
        <w:outlineLvl w:val="9"/>
        <w:rPr>
          <w:b w:val="0"/>
          <w:sz w:val="22"/>
          <w:szCs w:val="22"/>
          <w:lang w:val="vi-VN"/>
        </w:rPr>
      </w:pPr>
      <w:proofErr w:type="spellStart"/>
      <w:r w:rsidRPr="005F2E75">
        <w:rPr>
          <w:b w:val="0"/>
          <w:sz w:val="22"/>
          <w:szCs w:val="22"/>
        </w:rPr>
        <w:t>Kết</w:t>
      </w:r>
      <w:proofErr w:type="spellEnd"/>
      <w:r w:rsidRPr="005F2E75">
        <w:rPr>
          <w:b w:val="0"/>
          <w:sz w:val="22"/>
          <w:szCs w:val="22"/>
        </w:rPr>
        <w:t xml:space="preserve"> </w:t>
      </w:r>
      <w:proofErr w:type="spellStart"/>
      <w:r w:rsidRPr="005F2E75">
        <w:rPr>
          <w:b w:val="0"/>
          <w:sz w:val="22"/>
          <w:szCs w:val="22"/>
        </w:rPr>
        <w:t>quả</w:t>
      </w:r>
      <w:proofErr w:type="spellEnd"/>
      <w:r w:rsidRPr="005F2E75">
        <w:rPr>
          <w:b w:val="0"/>
          <w:sz w:val="22"/>
          <w:szCs w:val="22"/>
        </w:rPr>
        <w:t xml:space="preserve"> </w:t>
      </w:r>
      <w:proofErr w:type="spellStart"/>
      <w:r w:rsidRPr="005F2E75">
        <w:rPr>
          <w:b w:val="0"/>
          <w:sz w:val="22"/>
          <w:szCs w:val="22"/>
        </w:rPr>
        <w:t>có</w:t>
      </w:r>
      <w:proofErr w:type="spellEnd"/>
      <w:r w:rsidRPr="005F2E75">
        <w:rPr>
          <w:b w:val="0"/>
          <w:sz w:val="22"/>
          <w:szCs w:val="22"/>
        </w:rPr>
        <w:t xml:space="preserve"> </w:t>
      </w:r>
      <w:proofErr w:type="spellStart"/>
      <w:r w:rsidRPr="005F2E75">
        <w:rPr>
          <w:b w:val="0"/>
          <w:sz w:val="22"/>
          <w:szCs w:val="22"/>
        </w:rPr>
        <w:t>cải</w:t>
      </w:r>
      <w:proofErr w:type="spellEnd"/>
      <w:r w:rsidRPr="005F2E75">
        <w:rPr>
          <w:b w:val="0"/>
          <w:sz w:val="22"/>
          <w:szCs w:val="22"/>
        </w:rPr>
        <w:t xml:space="preserve"> </w:t>
      </w:r>
      <w:proofErr w:type="spellStart"/>
      <w:r w:rsidRPr="005F2E75">
        <w:rPr>
          <w:b w:val="0"/>
          <w:sz w:val="22"/>
          <w:szCs w:val="22"/>
        </w:rPr>
        <w:t>thiện</w:t>
      </w:r>
      <w:proofErr w:type="spellEnd"/>
      <w:r w:rsidRPr="005F2E75">
        <w:rPr>
          <w:b w:val="0"/>
          <w:sz w:val="22"/>
          <w:szCs w:val="22"/>
        </w:rPr>
        <w:t xml:space="preserve"> </w:t>
      </w:r>
      <w:proofErr w:type="spellStart"/>
      <w:r w:rsidRPr="005F2E75">
        <w:rPr>
          <w:b w:val="0"/>
          <w:sz w:val="22"/>
          <w:szCs w:val="22"/>
        </w:rPr>
        <w:t>sau</w:t>
      </w:r>
      <w:proofErr w:type="spellEnd"/>
      <w:r w:rsidRPr="005F2E75">
        <w:rPr>
          <w:b w:val="0"/>
          <w:sz w:val="22"/>
          <w:szCs w:val="22"/>
        </w:rPr>
        <w:t xml:space="preserve"> </w:t>
      </w:r>
      <w:proofErr w:type="spellStart"/>
      <w:r w:rsidRPr="005F2E75">
        <w:rPr>
          <w:b w:val="0"/>
          <w:sz w:val="22"/>
          <w:szCs w:val="22"/>
        </w:rPr>
        <w:t>gây</w:t>
      </w:r>
      <w:proofErr w:type="spellEnd"/>
      <w:r w:rsidRPr="005F2E75">
        <w:rPr>
          <w:b w:val="0"/>
          <w:sz w:val="22"/>
          <w:szCs w:val="22"/>
        </w:rPr>
        <w:t xml:space="preserve"> </w:t>
      </w:r>
      <w:proofErr w:type="spellStart"/>
      <w:r w:rsidRPr="005F2E75">
        <w:rPr>
          <w:b w:val="0"/>
          <w:sz w:val="22"/>
          <w:szCs w:val="22"/>
        </w:rPr>
        <w:t>xơ</w:t>
      </w:r>
      <w:proofErr w:type="spellEnd"/>
      <w:r w:rsidRPr="005F2E75">
        <w:rPr>
          <w:b w:val="0"/>
          <w:sz w:val="22"/>
          <w:szCs w:val="22"/>
        </w:rPr>
        <w:t xml:space="preserve"> </w:t>
      </w:r>
      <w:proofErr w:type="spellStart"/>
      <w:r w:rsidRPr="005F2E75">
        <w:rPr>
          <w:b w:val="0"/>
          <w:sz w:val="22"/>
          <w:szCs w:val="22"/>
        </w:rPr>
        <w:t>trong</w:t>
      </w:r>
      <w:proofErr w:type="spellEnd"/>
      <w:r w:rsidRPr="005F2E75">
        <w:rPr>
          <w:b w:val="0"/>
          <w:sz w:val="22"/>
          <w:szCs w:val="22"/>
        </w:rPr>
        <w:t xml:space="preserve"> </w:t>
      </w:r>
      <w:proofErr w:type="spellStart"/>
      <w:r w:rsidRPr="005F2E75">
        <w:rPr>
          <w:b w:val="0"/>
          <w:sz w:val="22"/>
          <w:szCs w:val="22"/>
        </w:rPr>
        <w:t>nghiên</w:t>
      </w:r>
      <w:proofErr w:type="spellEnd"/>
      <w:r w:rsidRPr="005F2E75">
        <w:rPr>
          <w:b w:val="0"/>
          <w:sz w:val="22"/>
          <w:szCs w:val="22"/>
        </w:rPr>
        <w:t xml:space="preserve"> </w:t>
      </w:r>
      <w:proofErr w:type="spellStart"/>
      <w:r w:rsidRPr="005F2E75">
        <w:rPr>
          <w:b w:val="0"/>
          <w:sz w:val="22"/>
          <w:szCs w:val="22"/>
        </w:rPr>
        <w:t>cứu</w:t>
      </w:r>
      <w:proofErr w:type="spellEnd"/>
      <w:r w:rsidRPr="005F2E75">
        <w:rPr>
          <w:b w:val="0"/>
          <w:sz w:val="22"/>
          <w:szCs w:val="22"/>
        </w:rPr>
        <w:t xml:space="preserve"> </w:t>
      </w:r>
      <w:proofErr w:type="spellStart"/>
      <w:r w:rsidRPr="005F2E75">
        <w:rPr>
          <w:b w:val="0"/>
          <w:sz w:val="22"/>
          <w:szCs w:val="22"/>
        </w:rPr>
        <w:t>của</w:t>
      </w:r>
      <w:proofErr w:type="spellEnd"/>
      <w:r w:rsidRPr="005F2E75">
        <w:rPr>
          <w:b w:val="0"/>
          <w:sz w:val="22"/>
          <w:szCs w:val="22"/>
        </w:rPr>
        <w:t xml:space="preserve"> </w:t>
      </w:r>
      <w:proofErr w:type="spellStart"/>
      <w:r w:rsidRPr="005F2E75">
        <w:rPr>
          <w:b w:val="0"/>
          <w:sz w:val="22"/>
          <w:szCs w:val="22"/>
        </w:rPr>
        <w:t>chúng</w:t>
      </w:r>
      <w:proofErr w:type="spellEnd"/>
      <w:r w:rsidRPr="005F2E75">
        <w:rPr>
          <w:b w:val="0"/>
          <w:sz w:val="22"/>
          <w:szCs w:val="22"/>
        </w:rPr>
        <w:t xml:space="preserve"> </w:t>
      </w:r>
      <w:proofErr w:type="spellStart"/>
      <w:r w:rsidRPr="005F2E75">
        <w:rPr>
          <w:b w:val="0"/>
          <w:sz w:val="22"/>
          <w:szCs w:val="22"/>
        </w:rPr>
        <w:t>tôi</w:t>
      </w:r>
      <w:proofErr w:type="spellEnd"/>
      <w:r w:rsidRPr="005F2E75">
        <w:rPr>
          <w:b w:val="0"/>
          <w:sz w:val="22"/>
          <w:szCs w:val="22"/>
        </w:rPr>
        <w:t xml:space="preserve"> </w:t>
      </w:r>
      <w:proofErr w:type="spellStart"/>
      <w:r w:rsidRPr="005F2E75">
        <w:rPr>
          <w:b w:val="0"/>
          <w:sz w:val="22"/>
          <w:szCs w:val="22"/>
        </w:rPr>
        <w:t>là</w:t>
      </w:r>
      <w:proofErr w:type="spellEnd"/>
      <w:r w:rsidRPr="005F2E75">
        <w:rPr>
          <w:b w:val="0"/>
          <w:sz w:val="22"/>
          <w:szCs w:val="22"/>
        </w:rPr>
        <w:t xml:space="preserve"> 98% </w:t>
      </w:r>
      <w:proofErr w:type="spellStart"/>
      <w:r w:rsidRPr="005F2E75">
        <w:rPr>
          <w:b w:val="0"/>
          <w:sz w:val="22"/>
          <w:szCs w:val="22"/>
        </w:rPr>
        <w:t>cao</w:t>
      </w:r>
      <w:proofErr w:type="spellEnd"/>
      <w:r w:rsidRPr="005F2E75">
        <w:rPr>
          <w:b w:val="0"/>
          <w:sz w:val="22"/>
          <w:szCs w:val="22"/>
        </w:rPr>
        <w:t xml:space="preserve"> </w:t>
      </w:r>
      <w:proofErr w:type="spellStart"/>
      <w:r w:rsidRPr="005F2E75">
        <w:rPr>
          <w:b w:val="0"/>
          <w:sz w:val="22"/>
          <w:szCs w:val="22"/>
        </w:rPr>
        <w:t>hơn</w:t>
      </w:r>
      <w:proofErr w:type="spellEnd"/>
      <w:r w:rsidRPr="005F2E75">
        <w:rPr>
          <w:b w:val="0"/>
          <w:sz w:val="22"/>
          <w:szCs w:val="22"/>
        </w:rPr>
        <w:t xml:space="preserve"> so </w:t>
      </w:r>
      <w:proofErr w:type="spellStart"/>
      <w:r w:rsidRPr="005F2E75">
        <w:rPr>
          <w:b w:val="0"/>
          <w:sz w:val="22"/>
          <w:szCs w:val="22"/>
        </w:rPr>
        <w:t>với</w:t>
      </w:r>
      <w:proofErr w:type="spellEnd"/>
      <w:r w:rsidRPr="005F2E75">
        <w:rPr>
          <w:b w:val="0"/>
          <w:sz w:val="22"/>
          <w:szCs w:val="22"/>
        </w:rPr>
        <w:t xml:space="preserve"> </w:t>
      </w:r>
      <w:proofErr w:type="spellStart"/>
      <w:r w:rsidRPr="005F2E75">
        <w:rPr>
          <w:b w:val="0"/>
          <w:sz w:val="22"/>
          <w:szCs w:val="22"/>
        </w:rPr>
        <w:t>các</w:t>
      </w:r>
      <w:proofErr w:type="spellEnd"/>
      <w:r w:rsidRPr="005F2E75">
        <w:rPr>
          <w:b w:val="0"/>
          <w:sz w:val="22"/>
          <w:szCs w:val="22"/>
        </w:rPr>
        <w:t xml:space="preserve"> </w:t>
      </w:r>
      <w:proofErr w:type="spellStart"/>
      <w:r w:rsidRPr="005F2E75">
        <w:rPr>
          <w:b w:val="0"/>
          <w:sz w:val="22"/>
          <w:szCs w:val="22"/>
        </w:rPr>
        <w:t>nghiên</w:t>
      </w:r>
      <w:proofErr w:type="spellEnd"/>
      <w:r w:rsidRPr="005F2E75">
        <w:rPr>
          <w:b w:val="0"/>
          <w:sz w:val="22"/>
          <w:szCs w:val="22"/>
        </w:rPr>
        <w:t xml:space="preserve"> </w:t>
      </w:r>
      <w:proofErr w:type="spellStart"/>
      <w:r w:rsidRPr="005F2E75">
        <w:rPr>
          <w:b w:val="0"/>
          <w:sz w:val="22"/>
          <w:szCs w:val="22"/>
        </w:rPr>
        <w:t>cứu</w:t>
      </w:r>
      <w:proofErr w:type="spellEnd"/>
      <w:r w:rsidRPr="005F2E75">
        <w:rPr>
          <w:b w:val="0"/>
          <w:sz w:val="22"/>
          <w:szCs w:val="22"/>
        </w:rPr>
        <w:t xml:space="preserve"> </w:t>
      </w:r>
      <w:proofErr w:type="spellStart"/>
      <w:r w:rsidRPr="005F2E75">
        <w:rPr>
          <w:b w:val="0"/>
          <w:sz w:val="22"/>
          <w:szCs w:val="22"/>
        </w:rPr>
        <w:t>của</w:t>
      </w:r>
      <w:proofErr w:type="spellEnd"/>
      <w:r w:rsidRPr="005F2E75">
        <w:rPr>
          <w:b w:val="0"/>
          <w:sz w:val="22"/>
          <w:szCs w:val="22"/>
        </w:rPr>
        <w:t xml:space="preserve"> </w:t>
      </w:r>
      <w:proofErr w:type="spellStart"/>
      <w:r w:rsidRPr="005F2E75">
        <w:rPr>
          <w:b w:val="0"/>
          <w:sz w:val="22"/>
          <w:szCs w:val="22"/>
        </w:rPr>
        <w:t>các</w:t>
      </w:r>
      <w:proofErr w:type="spellEnd"/>
      <w:r w:rsidRPr="005F2E75">
        <w:rPr>
          <w:b w:val="0"/>
          <w:sz w:val="22"/>
          <w:szCs w:val="22"/>
        </w:rPr>
        <w:t xml:space="preserve"> </w:t>
      </w:r>
      <w:proofErr w:type="spellStart"/>
      <w:r w:rsidRPr="005F2E75">
        <w:rPr>
          <w:b w:val="0"/>
          <w:sz w:val="22"/>
          <w:szCs w:val="22"/>
        </w:rPr>
        <w:t>tác</w:t>
      </w:r>
      <w:proofErr w:type="spellEnd"/>
      <w:r w:rsidRPr="005F2E75">
        <w:rPr>
          <w:b w:val="0"/>
          <w:sz w:val="22"/>
          <w:szCs w:val="22"/>
        </w:rPr>
        <w:t xml:space="preserve"> </w:t>
      </w:r>
      <w:proofErr w:type="spellStart"/>
      <w:r w:rsidRPr="005F2E75">
        <w:rPr>
          <w:b w:val="0"/>
          <w:sz w:val="22"/>
          <w:szCs w:val="22"/>
        </w:rPr>
        <w:t>giả</w:t>
      </w:r>
      <w:proofErr w:type="spellEnd"/>
      <w:r w:rsidRPr="005F2E75">
        <w:rPr>
          <w:b w:val="0"/>
          <w:sz w:val="22"/>
          <w:szCs w:val="22"/>
        </w:rPr>
        <w:t xml:space="preserve"> </w:t>
      </w:r>
      <w:proofErr w:type="spellStart"/>
      <w:r w:rsidRPr="005F2E75">
        <w:rPr>
          <w:b w:val="0"/>
          <w:sz w:val="22"/>
          <w:szCs w:val="22"/>
        </w:rPr>
        <w:t>khác</w:t>
      </w:r>
      <w:proofErr w:type="spellEnd"/>
      <w:r w:rsidRPr="005F2E75">
        <w:rPr>
          <w:b w:val="0"/>
          <w:sz w:val="22"/>
          <w:szCs w:val="22"/>
        </w:rPr>
        <w:t xml:space="preserve"> </w:t>
      </w:r>
      <w:proofErr w:type="spellStart"/>
      <w:r w:rsidRPr="005F2E75">
        <w:rPr>
          <w:b w:val="0"/>
          <w:sz w:val="22"/>
          <w:szCs w:val="22"/>
        </w:rPr>
        <w:t>cùng</w:t>
      </w:r>
      <w:proofErr w:type="spellEnd"/>
      <w:r w:rsidRPr="005F2E75">
        <w:rPr>
          <w:b w:val="0"/>
          <w:sz w:val="22"/>
          <w:szCs w:val="22"/>
        </w:rPr>
        <w:t xml:space="preserve"> </w:t>
      </w:r>
      <w:proofErr w:type="spellStart"/>
      <w:r w:rsidRPr="005F2E75">
        <w:rPr>
          <w:b w:val="0"/>
          <w:sz w:val="22"/>
          <w:szCs w:val="22"/>
        </w:rPr>
        <w:t>sử</w:t>
      </w:r>
      <w:proofErr w:type="spellEnd"/>
      <w:r w:rsidRPr="005F2E75">
        <w:rPr>
          <w:b w:val="0"/>
          <w:sz w:val="22"/>
          <w:szCs w:val="22"/>
        </w:rPr>
        <w:t xml:space="preserve"> </w:t>
      </w:r>
      <w:proofErr w:type="spellStart"/>
      <w:r w:rsidRPr="005F2E75">
        <w:rPr>
          <w:b w:val="0"/>
          <w:sz w:val="22"/>
          <w:szCs w:val="22"/>
        </w:rPr>
        <w:t>dụng</w:t>
      </w:r>
      <w:proofErr w:type="spellEnd"/>
      <w:r w:rsidRPr="005F2E75">
        <w:rPr>
          <w:b w:val="0"/>
          <w:sz w:val="22"/>
          <w:szCs w:val="22"/>
        </w:rPr>
        <w:t xml:space="preserve"> </w:t>
      </w:r>
      <w:proofErr w:type="spellStart"/>
      <w:r w:rsidRPr="005F2E75">
        <w:rPr>
          <w:b w:val="0"/>
          <w:sz w:val="22"/>
          <w:szCs w:val="22"/>
        </w:rPr>
        <w:t>loại</w:t>
      </w:r>
      <w:proofErr w:type="spellEnd"/>
      <w:r w:rsidRPr="005F2E75">
        <w:rPr>
          <w:b w:val="0"/>
          <w:sz w:val="22"/>
          <w:szCs w:val="22"/>
        </w:rPr>
        <w:t xml:space="preserve"> </w:t>
      </w:r>
      <w:proofErr w:type="spellStart"/>
      <w:r w:rsidRPr="005F2E75">
        <w:rPr>
          <w:b w:val="0"/>
          <w:sz w:val="22"/>
          <w:szCs w:val="22"/>
        </w:rPr>
        <w:t>chất</w:t>
      </w:r>
      <w:proofErr w:type="spellEnd"/>
      <w:r w:rsidRPr="005F2E75">
        <w:rPr>
          <w:b w:val="0"/>
          <w:sz w:val="22"/>
          <w:szCs w:val="22"/>
        </w:rPr>
        <w:t xml:space="preserve"> </w:t>
      </w:r>
      <w:proofErr w:type="spellStart"/>
      <w:r w:rsidRPr="005F2E75">
        <w:rPr>
          <w:b w:val="0"/>
          <w:sz w:val="22"/>
          <w:szCs w:val="22"/>
        </w:rPr>
        <w:t>gây</w:t>
      </w:r>
      <w:proofErr w:type="spellEnd"/>
      <w:r w:rsidRPr="005F2E75">
        <w:rPr>
          <w:b w:val="0"/>
          <w:sz w:val="22"/>
          <w:szCs w:val="22"/>
        </w:rPr>
        <w:t xml:space="preserve"> </w:t>
      </w:r>
      <w:proofErr w:type="spellStart"/>
      <w:r w:rsidRPr="005F2E75">
        <w:rPr>
          <w:b w:val="0"/>
          <w:sz w:val="22"/>
          <w:szCs w:val="22"/>
        </w:rPr>
        <w:t>xơ</w:t>
      </w:r>
      <w:proofErr w:type="spellEnd"/>
      <w:r w:rsidRPr="005F2E75">
        <w:rPr>
          <w:b w:val="0"/>
          <w:sz w:val="22"/>
          <w:szCs w:val="22"/>
        </w:rPr>
        <w:t xml:space="preserve"> </w:t>
      </w:r>
      <w:proofErr w:type="spellStart"/>
      <w:r w:rsidRPr="005F2E75">
        <w:rPr>
          <w:b w:val="0"/>
          <w:sz w:val="22"/>
          <w:szCs w:val="22"/>
        </w:rPr>
        <w:t>là</w:t>
      </w:r>
      <w:proofErr w:type="spellEnd"/>
      <w:r w:rsidRPr="005F2E75">
        <w:rPr>
          <w:b w:val="0"/>
          <w:sz w:val="22"/>
          <w:szCs w:val="22"/>
        </w:rPr>
        <w:t xml:space="preserve"> Polidocanol. </w:t>
      </w:r>
      <w:proofErr w:type="spellStart"/>
      <w:r w:rsidRPr="005F2E75">
        <w:rPr>
          <w:b w:val="0"/>
          <w:sz w:val="22"/>
          <w:szCs w:val="22"/>
        </w:rPr>
        <w:t>Tỉ</w:t>
      </w:r>
      <w:proofErr w:type="spellEnd"/>
      <w:r w:rsidRPr="005F2E75">
        <w:rPr>
          <w:b w:val="0"/>
          <w:sz w:val="22"/>
          <w:szCs w:val="22"/>
        </w:rPr>
        <w:t xml:space="preserve"> </w:t>
      </w:r>
      <w:proofErr w:type="spellStart"/>
      <w:r w:rsidRPr="005F2E75">
        <w:rPr>
          <w:b w:val="0"/>
          <w:sz w:val="22"/>
          <w:szCs w:val="22"/>
        </w:rPr>
        <w:t>lệ</w:t>
      </w:r>
      <w:proofErr w:type="spellEnd"/>
      <w:r w:rsidRPr="005F2E75">
        <w:rPr>
          <w:b w:val="0"/>
          <w:sz w:val="22"/>
          <w:szCs w:val="22"/>
        </w:rPr>
        <w:t xml:space="preserve"> </w:t>
      </w:r>
      <w:proofErr w:type="spellStart"/>
      <w:r w:rsidRPr="005F2E75">
        <w:rPr>
          <w:b w:val="0"/>
          <w:sz w:val="22"/>
          <w:szCs w:val="22"/>
        </w:rPr>
        <w:t>có</w:t>
      </w:r>
      <w:proofErr w:type="spellEnd"/>
      <w:r w:rsidRPr="005F2E75">
        <w:rPr>
          <w:b w:val="0"/>
          <w:sz w:val="22"/>
          <w:szCs w:val="22"/>
        </w:rPr>
        <w:t xml:space="preserve"> </w:t>
      </w:r>
      <w:proofErr w:type="spellStart"/>
      <w:r w:rsidRPr="005F2E75">
        <w:rPr>
          <w:b w:val="0"/>
          <w:sz w:val="22"/>
          <w:szCs w:val="22"/>
        </w:rPr>
        <w:t>cải</w:t>
      </w:r>
      <w:proofErr w:type="spellEnd"/>
      <w:r w:rsidRPr="005F2E75">
        <w:rPr>
          <w:b w:val="0"/>
          <w:sz w:val="22"/>
          <w:szCs w:val="22"/>
        </w:rPr>
        <w:t xml:space="preserve"> </w:t>
      </w:r>
      <w:proofErr w:type="spellStart"/>
      <w:r w:rsidRPr="005F2E75">
        <w:rPr>
          <w:b w:val="0"/>
          <w:sz w:val="22"/>
          <w:szCs w:val="22"/>
        </w:rPr>
        <w:t>thiện</w:t>
      </w:r>
      <w:proofErr w:type="spellEnd"/>
      <w:r w:rsidRPr="005F2E75">
        <w:rPr>
          <w:b w:val="0"/>
          <w:sz w:val="22"/>
          <w:szCs w:val="22"/>
        </w:rPr>
        <w:t xml:space="preserve"> </w:t>
      </w:r>
      <w:proofErr w:type="spellStart"/>
      <w:r w:rsidRPr="005F2E75">
        <w:rPr>
          <w:b w:val="0"/>
          <w:sz w:val="22"/>
          <w:szCs w:val="22"/>
        </w:rPr>
        <w:t>lâm</w:t>
      </w:r>
      <w:proofErr w:type="spellEnd"/>
      <w:r w:rsidRPr="005F2E75">
        <w:rPr>
          <w:b w:val="0"/>
          <w:sz w:val="22"/>
          <w:szCs w:val="22"/>
        </w:rPr>
        <w:t xml:space="preserve"> </w:t>
      </w:r>
      <w:proofErr w:type="spellStart"/>
      <w:r w:rsidRPr="005F2E75">
        <w:rPr>
          <w:b w:val="0"/>
          <w:sz w:val="22"/>
          <w:szCs w:val="22"/>
        </w:rPr>
        <w:t>sàng</w:t>
      </w:r>
      <w:proofErr w:type="spellEnd"/>
      <w:r w:rsidRPr="005F2E75">
        <w:rPr>
          <w:b w:val="0"/>
          <w:sz w:val="22"/>
          <w:szCs w:val="22"/>
        </w:rPr>
        <w:t xml:space="preserve"> </w:t>
      </w:r>
      <w:proofErr w:type="spellStart"/>
      <w:r w:rsidRPr="005F2E75">
        <w:rPr>
          <w:b w:val="0"/>
          <w:sz w:val="22"/>
          <w:szCs w:val="22"/>
        </w:rPr>
        <w:t>được</w:t>
      </w:r>
      <w:proofErr w:type="spellEnd"/>
      <w:r w:rsidRPr="005F2E75">
        <w:rPr>
          <w:b w:val="0"/>
          <w:sz w:val="22"/>
          <w:szCs w:val="22"/>
        </w:rPr>
        <w:t xml:space="preserve"> </w:t>
      </w:r>
      <w:proofErr w:type="spellStart"/>
      <w:r w:rsidRPr="005F2E75">
        <w:rPr>
          <w:b w:val="0"/>
          <w:sz w:val="22"/>
          <w:szCs w:val="22"/>
        </w:rPr>
        <w:t>thông</w:t>
      </w:r>
      <w:proofErr w:type="spellEnd"/>
      <w:r w:rsidRPr="005F2E75">
        <w:rPr>
          <w:b w:val="0"/>
          <w:sz w:val="22"/>
          <w:szCs w:val="22"/>
        </w:rPr>
        <w:t xml:space="preserve"> </w:t>
      </w:r>
      <w:proofErr w:type="spellStart"/>
      <w:r w:rsidRPr="005F2E75">
        <w:rPr>
          <w:b w:val="0"/>
          <w:sz w:val="22"/>
          <w:szCs w:val="22"/>
        </w:rPr>
        <w:t>báo</w:t>
      </w:r>
      <w:proofErr w:type="spellEnd"/>
      <w:r w:rsidRPr="005F2E75">
        <w:rPr>
          <w:b w:val="0"/>
          <w:sz w:val="22"/>
          <w:szCs w:val="22"/>
        </w:rPr>
        <w:t xml:space="preserve"> </w:t>
      </w:r>
      <w:proofErr w:type="spellStart"/>
      <w:r w:rsidRPr="005F2E75">
        <w:rPr>
          <w:b w:val="0"/>
          <w:sz w:val="22"/>
          <w:szCs w:val="22"/>
        </w:rPr>
        <w:t>trên</w:t>
      </w:r>
      <w:proofErr w:type="spellEnd"/>
      <w:r w:rsidRPr="005F2E75">
        <w:rPr>
          <w:b w:val="0"/>
          <w:sz w:val="22"/>
          <w:szCs w:val="22"/>
        </w:rPr>
        <w:t xml:space="preserve"> y </w:t>
      </w:r>
      <w:proofErr w:type="spellStart"/>
      <w:r w:rsidRPr="005F2E75">
        <w:rPr>
          <w:b w:val="0"/>
          <w:sz w:val="22"/>
          <w:szCs w:val="22"/>
        </w:rPr>
        <w:t>văn</w:t>
      </w:r>
      <w:proofErr w:type="spellEnd"/>
      <w:r w:rsidRPr="005F2E75">
        <w:rPr>
          <w:b w:val="0"/>
          <w:sz w:val="22"/>
          <w:szCs w:val="22"/>
        </w:rPr>
        <w:t xml:space="preserve"> </w:t>
      </w:r>
      <w:proofErr w:type="spellStart"/>
      <w:r w:rsidRPr="005F2E75">
        <w:rPr>
          <w:b w:val="0"/>
          <w:sz w:val="22"/>
          <w:szCs w:val="22"/>
        </w:rPr>
        <w:t>từ</w:t>
      </w:r>
      <w:proofErr w:type="spellEnd"/>
      <w:r w:rsidRPr="005F2E75">
        <w:rPr>
          <w:b w:val="0"/>
          <w:sz w:val="22"/>
          <w:szCs w:val="22"/>
        </w:rPr>
        <w:t xml:space="preserve"> 89,7% </w:t>
      </w:r>
      <w:proofErr w:type="spellStart"/>
      <w:r w:rsidRPr="005F2E75">
        <w:rPr>
          <w:b w:val="0"/>
          <w:sz w:val="22"/>
          <w:szCs w:val="22"/>
        </w:rPr>
        <w:t>đến</w:t>
      </w:r>
      <w:proofErr w:type="spellEnd"/>
      <w:r w:rsidRPr="005F2E75">
        <w:rPr>
          <w:b w:val="0"/>
          <w:sz w:val="22"/>
          <w:szCs w:val="22"/>
        </w:rPr>
        <w:t xml:space="preserve"> 95,8%</w:t>
      </w:r>
      <w:r w:rsidR="00D1129E">
        <w:rPr>
          <w:b w:val="0"/>
          <w:sz w:val="22"/>
          <w:szCs w:val="22"/>
          <w:lang w:val="vi-VN"/>
        </w:rPr>
        <w:t>.</w:t>
      </w:r>
    </w:p>
    <w:p w14:paraId="515F3404" w14:textId="34CE26EB" w:rsidR="000A7478" w:rsidRPr="005F2E75" w:rsidRDefault="000A7478" w:rsidP="001C5A51">
      <w:pPr>
        <w:pStyle w:val="2"/>
        <w:spacing w:before="40" w:line="240" w:lineRule="auto"/>
        <w:ind w:firstLine="425"/>
        <w:outlineLvl w:val="9"/>
        <w:rPr>
          <w:b w:val="0"/>
          <w:sz w:val="22"/>
          <w:szCs w:val="22"/>
        </w:rPr>
      </w:pPr>
      <w:proofErr w:type="spellStart"/>
      <w:r w:rsidRPr="005F2E75">
        <w:rPr>
          <w:b w:val="0"/>
          <w:sz w:val="22"/>
          <w:szCs w:val="22"/>
        </w:rPr>
        <w:t>Tỉ</w:t>
      </w:r>
      <w:proofErr w:type="spellEnd"/>
      <w:r w:rsidRPr="005F2E75">
        <w:rPr>
          <w:b w:val="0"/>
          <w:sz w:val="22"/>
          <w:szCs w:val="22"/>
        </w:rPr>
        <w:t xml:space="preserve"> </w:t>
      </w:r>
      <w:proofErr w:type="spellStart"/>
      <w:r w:rsidRPr="005F2E75">
        <w:rPr>
          <w:b w:val="0"/>
          <w:sz w:val="22"/>
          <w:szCs w:val="22"/>
        </w:rPr>
        <w:t>lệ</w:t>
      </w:r>
      <w:proofErr w:type="spellEnd"/>
      <w:r w:rsidRPr="005F2E75">
        <w:rPr>
          <w:b w:val="0"/>
          <w:sz w:val="22"/>
          <w:szCs w:val="22"/>
        </w:rPr>
        <w:t xml:space="preserve"> </w:t>
      </w:r>
      <w:proofErr w:type="spellStart"/>
      <w:r w:rsidRPr="005F2E75">
        <w:rPr>
          <w:b w:val="0"/>
          <w:sz w:val="22"/>
          <w:szCs w:val="22"/>
        </w:rPr>
        <w:t>có</w:t>
      </w:r>
      <w:proofErr w:type="spellEnd"/>
      <w:r w:rsidRPr="005F2E75">
        <w:rPr>
          <w:b w:val="0"/>
          <w:sz w:val="22"/>
          <w:szCs w:val="22"/>
        </w:rPr>
        <w:t xml:space="preserve"> </w:t>
      </w:r>
      <w:proofErr w:type="spellStart"/>
      <w:r w:rsidRPr="005F2E75">
        <w:rPr>
          <w:b w:val="0"/>
          <w:sz w:val="22"/>
          <w:szCs w:val="22"/>
        </w:rPr>
        <w:t>cải</w:t>
      </w:r>
      <w:proofErr w:type="spellEnd"/>
      <w:r w:rsidRPr="005F2E75">
        <w:rPr>
          <w:b w:val="0"/>
          <w:sz w:val="22"/>
          <w:szCs w:val="22"/>
        </w:rPr>
        <w:t xml:space="preserve"> </w:t>
      </w:r>
      <w:proofErr w:type="spellStart"/>
      <w:r w:rsidRPr="005F2E75">
        <w:rPr>
          <w:b w:val="0"/>
          <w:sz w:val="22"/>
          <w:szCs w:val="22"/>
        </w:rPr>
        <w:t>thiện</w:t>
      </w:r>
      <w:proofErr w:type="spellEnd"/>
      <w:r w:rsidRPr="005F2E75">
        <w:rPr>
          <w:b w:val="0"/>
          <w:sz w:val="22"/>
          <w:szCs w:val="22"/>
        </w:rPr>
        <w:t xml:space="preserve"> </w:t>
      </w:r>
      <w:proofErr w:type="spellStart"/>
      <w:r w:rsidRPr="005F2E75">
        <w:rPr>
          <w:b w:val="0"/>
          <w:sz w:val="22"/>
          <w:szCs w:val="22"/>
        </w:rPr>
        <w:t>lâm</w:t>
      </w:r>
      <w:proofErr w:type="spellEnd"/>
      <w:r w:rsidRPr="005F2E75">
        <w:rPr>
          <w:b w:val="0"/>
          <w:sz w:val="22"/>
          <w:szCs w:val="22"/>
        </w:rPr>
        <w:t xml:space="preserve"> </w:t>
      </w:r>
      <w:proofErr w:type="spellStart"/>
      <w:r w:rsidRPr="005F2E75">
        <w:rPr>
          <w:b w:val="0"/>
          <w:sz w:val="22"/>
          <w:szCs w:val="22"/>
        </w:rPr>
        <w:t>sàng</w:t>
      </w:r>
      <w:proofErr w:type="spellEnd"/>
      <w:r w:rsidRPr="005F2E75">
        <w:rPr>
          <w:b w:val="0"/>
          <w:sz w:val="22"/>
          <w:szCs w:val="22"/>
        </w:rPr>
        <w:t xml:space="preserve"> </w:t>
      </w:r>
      <w:proofErr w:type="spellStart"/>
      <w:r w:rsidRPr="005F2E75">
        <w:rPr>
          <w:b w:val="0"/>
          <w:sz w:val="22"/>
          <w:szCs w:val="22"/>
        </w:rPr>
        <w:t>sau</w:t>
      </w:r>
      <w:proofErr w:type="spellEnd"/>
      <w:r w:rsidRPr="005F2E75">
        <w:rPr>
          <w:b w:val="0"/>
          <w:sz w:val="22"/>
          <w:szCs w:val="22"/>
        </w:rPr>
        <w:t xml:space="preserve"> </w:t>
      </w:r>
      <w:proofErr w:type="spellStart"/>
      <w:r w:rsidRPr="005F2E75">
        <w:rPr>
          <w:b w:val="0"/>
          <w:sz w:val="22"/>
          <w:szCs w:val="22"/>
        </w:rPr>
        <w:t>phẫu</w:t>
      </w:r>
      <w:proofErr w:type="spellEnd"/>
      <w:r w:rsidRPr="005F2E75">
        <w:rPr>
          <w:b w:val="0"/>
          <w:sz w:val="22"/>
          <w:szCs w:val="22"/>
        </w:rPr>
        <w:t xml:space="preserve"> </w:t>
      </w:r>
      <w:proofErr w:type="spellStart"/>
      <w:r w:rsidRPr="005F2E75">
        <w:rPr>
          <w:b w:val="0"/>
          <w:sz w:val="22"/>
          <w:szCs w:val="22"/>
        </w:rPr>
        <w:t>thuật</w:t>
      </w:r>
      <w:proofErr w:type="spellEnd"/>
      <w:r w:rsidRPr="005F2E75">
        <w:rPr>
          <w:b w:val="0"/>
          <w:sz w:val="22"/>
          <w:szCs w:val="22"/>
        </w:rPr>
        <w:t xml:space="preserve"> </w:t>
      </w:r>
      <w:proofErr w:type="spellStart"/>
      <w:r w:rsidRPr="005F2E75">
        <w:rPr>
          <w:b w:val="0"/>
          <w:sz w:val="22"/>
          <w:szCs w:val="22"/>
        </w:rPr>
        <w:t>được</w:t>
      </w:r>
      <w:proofErr w:type="spellEnd"/>
      <w:r w:rsidRPr="005F2E75">
        <w:rPr>
          <w:b w:val="0"/>
          <w:sz w:val="22"/>
          <w:szCs w:val="22"/>
        </w:rPr>
        <w:t xml:space="preserve"> </w:t>
      </w:r>
      <w:proofErr w:type="spellStart"/>
      <w:r w:rsidRPr="005F2E75">
        <w:rPr>
          <w:b w:val="0"/>
          <w:sz w:val="22"/>
          <w:szCs w:val="22"/>
        </w:rPr>
        <w:t>thông</w:t>
      </w:r>
      <w:proofErr w:type="spellEnd"/>
      <w:r w:rsidRPr="005F2E75">
        <w:rPr>
          <w:b w:val="0"/>
          <w:sz w:val="22"/>
          <w:szCs w:val="22"/>
        </w:rPr>
        <w:t xml:space="preserve"> </w:t>
      </w:r>
      <w:proofErr w:type="spellStart"/>
      <w:r w:rsidRPr="005F2E75">
        <w:rPr>
          <w:b w:val="0"/>
          <w:sz w:val="22"/>
          <w:szCs w:val="22"/>
        </w:rPr>
        <w:t>báo</w:t>
      </w:r>
      <w:proofErr w:type="spellEnd"/>
      <w:r w:rsidRPr="005F2E75">
        <w:rPr>
          <w:b w:val="0"/>
          <w:sz w:val="22"/>
          <w:szCs w:val="22"/>
        </w:rPr>
        <w:t xml:space="preserve"> </w:t>
      </w:r>
      <w:proofErr w:type="spellStart"/>
      <w:r w:rsidRPr="005F2E75">
        <w:rPr>
          <w:b w:val="0"/>
          <w:sz w:val="22"/>
          <w:szCs w:val="22"/>
        </w:rPr>
        <w:t>trên</w:t>
      </w:r>
      <w:proofErr w:type="spellEnd"/>
      <w:r w:rsidRPr="005F2E75">
        <w:rPr>
          <w:b w:val="0"/>
          <w:sz w:val="22"/>
          <w:szCs w:val="22"/>
        </w:rPr>
        <w:t xml:space="preserve"> y </w:t>
      </w:r>
      <w:proofErr w:type="spellStart"/>
      <w:r w:rsidRPr="005F2E75">
        <w:rPr>
          <w:b w:val="0"/>
          <w:sz w:val="22"/>
          <w:szCs w:val="22"/>
        </w:rPr>
        <w:t>văn</w:t>
      </w:r>
      <w:proofErr w:type="spellEnd"/>
      <w:r w:rsidRPr="005F2E75">
        <w:rPr>
          <w:b w:val="0"/>
          <w:sz w:val="22"/>
          <w:szCs w:val="22"/>
        </w:rPr>
        <w:t xml:space="preserve"> </w:t>
      </w:r>
      <w:proofErr w:type="spellStart"/>
      <w:r w:rsidRPr="005F2E75">
        <w:rPr>
          <w:b w:val="0"/>
          <w:sz w:val="22"/>
          <w:szCs w:val="22"/>
        </w:rPr>
        <w:t>theo</w:t>
      </w:r>
      <w:proofErr w:type="spellEnd"/>
      <w:r w:rsidRPr="005F2E75">
        <w:rPr>
          <w:b w:val="0"/>
          <w:sz w:val="22"/>
          <w:szCs w:val="22"/>
        </w:rPr>
        <w:t xml:space="preserve"> </w:t>
      </w:r>
      <w:proofErr w:type="spellStart"/>
      <w:r w:rsidRPr="005F2E75">
        <w:rPr>
          <w:b w:val="0"/>
          <w:sz w:val="22"/>
          <w:szCs w:val="22"/>
        </w:rPr>
        <w:t>một</w:t>
      </w:r>
      <w:proofErr w:type="spellEnd"/>
      <w:r w:rsidRPr="005F2E75">
        <w:rPr>
          <w:b w:val="0"/>
          <w:sz w:val="22"/>
          <w:szCs w:val="22"/>
        </w:rPr>
        <w:t xml:space="preserve"> </w:t>
      </w:r>
      <w:proofErr w:type="spellStart"/>
      <w:r w:rsidRPr="005F2E75">
        <w:rPr>
          <w:b w:val="0"/>
          <w:sz w:val="22"/>
          <w:szCs w:val="22"/>
        </w:rPr>
        <w:t>số</w:t>
      </w:r>
      <w:proofErr w:type="spellEnd"/>
      <w:r w:rsidRPr="005F2E75">
        <w:rPr>
          <w:b w:val="0"/>
          <w:sz w:val="22"/>
          <w:szCs w:val="22"/>
        </w:rPr>
        <w:t xml:space="preserve"> </w:t>
      </w:r>
      <w:proofErr w:type="spellStart"/>
      <w:r w:rsidRPr="005F2E75">
        <w:rPr>
          <w:b w:val="0"/>
          <w:sz w:val="22"/>
          <w:szCs w:val="22"/>
        </w:rPr>
        <w:t>tác</w:t>
      </w:r>
      <w:proofErr w:type="spellEnd"/>
      <w:r w:rsidRPr="005F2E75">
        <w:rPr>
          <w:b w:val="0"/>
          <w:sz w:val="22"/>
          <w:szCs w:val="22"/>
        </w:rPr>
        <w:t xml:space="preserve"> </w:t>
      </w:r>
      <w:proofErr w:type="spellStart"/>
      <w:r w:rsidRPr="005F2E75">
        <w:rPr>
          <w:b w:val="0"/>
          <w:sz w:val="22"/>
          <w:szCs w:val="22"/>
        </w:rPr>
        <w:t>giả</w:t>
      </w:r>
      <w:proofErr w:type="spellEnd"/>
      <w:r w:rsidRPr="005F2E75">
        <w:rPr>
          <w:b w:val="0"/>
          <w:sz w:val="22"/>
          <w:szCs w:val="22"/>
        </w:rPr>
        <w:t xml:space="preserve"> </w:t>
      </w:r>
      <w:proofErr w:type="spellStart"/>
      <w:r w:rsidRPr="005F2E75">
        <w:rPr>
          <w:b w:val="0"/>
          <w:sz w:val="22"/>
          <w:szCs w:val="22"/>
        </w:rPr>
        <w:t>từ</w:t>
      </w:r>
      <w:proofErr w:type="spellEnd"/>
      <w:r w:rsidRPr="005F2E75">
        <w:rPr>
          <w:b w:val="0"/>
          <w:sz w:val="22"/>
          <w:szCs w:val="22"/>
        </w:rPr>
        <w:t xml:space="preserve"> 50% </w:t>
      </w:r>
      <w:proofErr w:type="spellStart"/>
      <w:r w:rsidRPr="005F2E75">
        <w:rPr>
          <w:b w:val="0"/>
          <w:sz w:val="22"/>
          <w:szCs w:val="22"/>
        </w:rPr>
        <w:t>đến</w:t>
      </w:r>
      <w:proofErr w:type="spellEnd"/>
      <w:r w:rsidRPr="005F2E75">
        <w:rPr>
          <w:b w:val="0"/>
          <w:sz w:val="22"/>
          <w:szCs w:val="22"/>
        </w:rPr>
        <w:t xml:space="preserve"> 97,7%. </w:t>
      </w:r>
    </w:p>
    <w:p w14:paraId="63B7D851" w14:textId="4BE70A44" w:rsidR="000A7478" w:rsidRPr="005F2E75" w:rsidRDefault="000A7478" w:rsidP="001C5A51">
      <w:pPr>
        <w:pStyle w:val="2"/>
        <w:spacing w:before="40" w:after="120" w:line="240" w:lineRule="auto"/>
        <w:ind w:firstLine="425"/>
        <w:outlineLvl w:val="9"/>
        <w:rPr>
          <w:b w:val="0"/>
          <w:sz w:val="22"/>
          <w:szCs w:val="22"/>
        </w:rPr>
      </w:pPr>
      <w:proofErr w:type="spellStart"/>
      <w:r w:rsidRPr="005F2E75">
        <w:rPr>
          <w:b w:val="0"/>
          <w:sz w:val="22"/>
          <w:szCs w:val="22"/>
        </w:rPr>
        <w:t>Trên</w:t>
      </w:r>
      <w:proofErr w:type="spellEnd"/>
      <w:r w:rsidRPr="005F2E75">
        <w:rPr>
          <w:b w:val="0"/>
          <w:sz w:val="22"/>
          <w:szCs w:val="22"/>
        </w:rPr>
        <w:t xml:space="preserve"> 83 BN </w:t>
      </w:r>
      <w:proofErr w:type="spellStart"/>
      <w:r w:rsidRPr="005F2E75">
        <w:rPr>
          <w:b w:val="0"/>
          <w:sz w:val="22"/>
          <w:szCs w:val="22"/>
        </w:rPr>
        <w:t>được</w:t>
      </w:r>
      <w:proofErr w:type="spellEnd"/>
      <w:r w:rsidRPr="005F2E75">
        <w:rPr>
          <w:b w:val="0"/>
          <w:sz w:val="22"/>
          <w:szCs w:val="22"/>
        </w:rPr>
        <w:t xml:space="preserve"> </w:t>
      </w:r>
      <w:proofErr w:type="spellStart"/>
      <w:r w:rsidRPr="005F2E75">
        <w:rPr>
          <w:b w:val="0"/>
          <w:sz w:val="22"/>
          <w:szCs w:val="22"/>
        </w:rPr>
        <w:t>điều</w:t>
      </w:r>
      <w:proofErr w:type="spellEnd"/>
      <w:r w:rsidRPr="005F2E75">
        <w:rPr>
          <w:b w:val="0"/>
          <w:sz w:val="22"/>
          <w:szCs w:val="22"/>
        </w:rPr>
        <w:t xml:space="preserve"> </w:t>
      </w:r>
      <w:proofErr w:type="spellStart"/>
      <w:r w:rsidRPr="005F2E75">
        <w:rPr>
          <w:b w:val="0"/>
          <w:sz w:val="22"/>
          <w:szCs w:val="22"/>
        </w:rPr>
        <w:t>trị</w:t>
      </w:r>
      <w:proofErr w:type="spellEnd"/>
      <w:r w:rsidRPr="005F2E75">
        <w:rPr>
          <w:b w:val="0"/>
          <w:sz w:val="22"/>
          <w:szCs w:val="22"/>
        </w:rPr>
        <w:t xml:space="preserve">, </w:t>
      </w:r>
      <w:proofErr w:type="spellStart"/>
      <w:r w:rsidRPr="005F2E75">
        <w:rPr>
          <w:b w:val="0"/>
          <w:sz w:val="22"/>
          <w:szCs w:val="22"/>
        </w:rPr>
        <w:t>các</w:t>
      </w:r>
      <w:proofErr w:type="spellEnd"/>
      <w:r w:rsidRPr="005F2E75">
        <w:rPr>
          <w:b w:val="0"/>
          <w:sz w:val="22"/>
          <w:szCs w:val="22"/>
        </w:rPr>
        <w:t xml:space="preserve"> </w:t>
      </w:r>
      <w:proofErr w:type="spellStart"/>
      <w:r w:rsidRPr="005F2E75">
        <w:rPr>
          <w:b w:val="0"/>
          <w:sz w:val="22"/>
          <w:szCs w:val="22"/>
        </w:rPr>
        <w:t>kết</w:t>
      </w:r>
      <w:proofErr w:type="spellEnd"/>
      <w:r w:rsidRPr="005F2E75">
        <w:rPr>
          <w:b w:val="0"/>
          <w:sz w:val="22"/>
          <w:szCs w:val="22"/>
        </w:rPr>
        <w:t xml:space="preserve"> </w:t>
      </w:r>
      <w:proofErr w:type="spellStart"/>
      <w:r w:rsidRPr="005F2E75">
        <w:rPr>
          <w:b w:val="0"/>
          <w:sz w:val="22"/>
          <w:szCs w:val="22"/>
        </w:rPr>
        <w:t>quả</w:t>
      </w:r>
      <w:proofErr w:type="spellEnd"/>
      <w:r w:rsidRPr="005F2E75">
        <w:rPr>
          <w:b w:val="0"/>
          <w:sz w:val="22"/>
          <w:szCs w:val="22"/>
        </w:rPr>
        <w:t xml:space="preserve"> </w:t>
      </w:r>
      <w:proofErr w:type="spellStart"/>
      <w:r w:rsidRPr="005F2E75">
        <w:rPr>
          <w:b w:val="0"/>
          <w:sz w:val="22"/>
          <w:szCs w:val="22"/>
        </w:rPr>
        <w:t>được</w:t>
      </w:r>
      <w:proofErr w:type="spellEnd"/>
      <w:r w:rsidRPr="005F2E75">
        <w:rPr>
          <w:b w:val="0"/>
          <w:sz w:val="22"/>
          <w:szCs w:val="22"/>
        </w:rPr>
        <w:t xml:space="preserve"> </w:t>
      </w:r>
      <w:proofErr w:type="spellStart"/>
      <w:r w:rsidRPr="005F2E75">
        <w:rPr>
          <w:b w:val="0"/>
          <w:sz w:val="22"/>
          <w:szCs w:val="22"/>
        </w:rPr>
        <w:t>trình</w:t>
      </w:r>
      <w:proofErr w:type="spellEnd"/>
      <w:r w:rsidRPr="005F2E75">
        <w:rPr>
          <w:b w:val="0"/>
          <w:sz w:val="22"/>
          <w:szCs w:val="22"/>
        </w:rPr>
        <w:t xml:space="preserve"> </w:t>
      </w:r>
      <w:proofErr w:type="spellStart"/>
      <w:r w:rsidRPr="005F2E75">
        <w:rPr>
          <w:b w:val="0"/>
          <w:sz w:val="22"/>
          <w:szCs w:val="22"/>
        </w:rPr>
        <w:t>bày</w:t>
      </w:r>
      <w:proofErr w:type="spellEnd"/>
      <w:r w:rsidRPr="005F2E75">
        <w:rPr>
          <w:b w:val="0"/>
          <w:sz w:val="22"/>
          <w:szCs w:val="22"/>
        </w:rPr>
        <w:t xml:space="preserve"> </w:t>
      </w:r>
      <w:proofErr w:type="spellStart"/>
      <w:r w:rsidRPr="005F2E75">
        <w:rPr>
          <w:b w:val="0"/>
          <w:sz w:val="22"/>
          <w:szCs w:val="22"/>
        </w:rPr>
        <w:t>trong</w:t>
      </w:r>
      <w:proofErr w:type="spellEnd"/>
      <w:r w:rsidRPr="005F2E75">
        <w:rPr>
          <w:b w:val="0"/>
          <w:sz w:val="22"/>
          <w:szCs w:val="22"/>
        </w:rPr>
        <w:t xml:space="preserve"> </w:t>
      </w:r>
      <w:proofErr w:type="spellStart"/>
      <w:r w:rsidRPr="005F2E75">
        <w:rPr>
          <w:b w:val="0"/>
          <w:sz w:val="22"/>
          <w:szCs w:val="22"/>
        </w:rPr>
        <w:t>bảng</w:t>
      </w:r>
      <w:proofErr w:type="spellEnd"/>
      <w:r w:rsidRPr="005F2E75">
        <w:rPr>
          <w:b w:val="0"/>
          <w:sz w:val="22"/>
          <w:szCs w:val="22"/>
        </w:rPr>
        <w:t xml:space="preserve"> 3.42, </w:t>
      </w:r>
      <w:proofErr w:type="spellStart"/>
      <w:r w:rsidRPr="005F2E75">
        <w:rPr>
          <w:b w:val="0"/>
          <w:sz w:val="22"/>
          <w:szCs w:val="22"/>
        </w:rPr>
        <w:t>theo</w:t>
      </w:r>
      <w:proofErr w:type="spellEnd"/>
      <w:r w:rsidRPr="005F2E75">
        <w:rPr>
          <w:b w:val="0"/>
          <w:sz w:val="22"/>
          <w:szCs w:val="22"/>
        </w:rPr>
        <w:t xml:space="preserve"> </w:t>
      </w:r>
      <w:proofErr w:type="spellStart"/>
      <w:r w:rsidRPr="005F2E75">
        <w:rPr>
          <w:b w:val="0"/>
          <w:sz w:val="22"/>
          <w:szCs w:val="22"/>
        </w:rPr>
        <w:t>đó</w:t>
      </w:r>
      <w:proofErr w:type="spellEnd"/>
      <w:r w:rsidRPr="005F2E75">
        <w:rPr>
          <w:b w:val="0"/>
          <w:sz w:val="22"/>
          <w:szCs w:val="22"/>
        </w:rPr>
        <w:t xml:space="preserve"> </w:t>
      </w:r>
      <w:proofErr w:type="spellStart"/>
      <w:r w:rsidRPr="005F2E75">
        <w:rPr>
          <w:b w:val="0"/>
          <w:sz w:val="22"/>
          <w:szCs w:val="22"/>
        </w:rPr>
        <w:t>tỉ</w:t>
      </w:r>
      <w:proofErr w:type="spellEnd"/>
      <w:r w:rsidRPr="005F2E75">
        <w:rPr>
          <w:b w:val="0"/>
          <w:sz w:val="22"/>
          <w:szCs w:val="22"/>
        </w:rPr>
        <w:t xml:space="preserve"> </w:t>
      </w:r>
      <w:proofErr w:type="spellStart"/>
      <w:r w:rsidRPr="005F2E75">
        <w:rPr>
          <w:b w:val="0"/>
          <w:sz w:val="22"/>
          <w:szCs w:val="22"/>
        </w:rPr>
        <w:t>lệ</w:t>
      </w:r>
      <w:proofErr w:type="spellEnd"/>
      <w:r w:rsidRPr="005F2E75">
        <w:rPr>
          <w:b w:val="0"/>
          <w:sz w:val="22"/>
          <w:szCs w:val="22"/>
        </w:rPr>
        <w:t xml:space="preserve"> </w:t>
      </w:r>
      <w:proofErr w:type="spellStart"/>
      <w:r w:rsidRPr="005F2E75">
        <w:rPr>
          <w:b w:val="0"/>
          <w:sz w:val="22"/>
          <w:szCs w:val="22"/>
        </w:rPr>
        <w:t>điều</w:t>
      </w:r>
      <w:proofErr w:type="spellEnd"/>
      <w:r w:rsidRPr="005F2E75">
        <w:rPr>
          <w:b w:val="0"/>
          <w:sz w:val="22"/>
          <w:szCs w:val="22"/>
        </w:rPr>
        <w:t xml:space="preserve"> </w:t>
      </w:r>
      <w:proofErr w:type="spellStart"/>
      <w:r w:rsidRPr="005F2E75">
        <w:rPr>
          <w:b w:val="0"/>
          <w:sz w:val="22"/>
          <w:szCs w:val="22"/>
        </w:rPr>
        <w:t>trị</w:t>
      </w:r>
      <w:proofErr w:type="spellEnd"/>
      <w:r w:rsidRPr="005F2E75">
        <w:rPr>
          <w:b w:val="0"/>
          <w:sz w:val="22"/>
          <w:szCs w:val="22"/>
        </w:rPr>
        <w:t xml:space="preserve"> </w:t>
      </w:r>
      <w:proofErr w:type="spellStart"/>
      <w:r w:rsidRPr="005F2E75">
        <w:rPr>
          <w:b w:val="0"/>
          <w:sz w:val="22"/>
          <w:szCs w:val="22"/>
        </w:rPr>
        <w:t>có</w:t>
      </w:r>
      <w:proofErr w:type="spellEnd"/>
      <w:r w:rsidRPr="005F2E75">
        <w:rPr>
          <w:b w:val="0"/>
          <w:sz w:val="22"/>
          <w:szCs w:val="22"/>
        </w:rPr>
        <w:t xml:space="preserve"> </w:t>
      </w:r>
      <w:proofErr w:type="spellStart"/>
      <w:r w:rsidRPr="005F2E75">
        <w:rPr>
          <w:b w:val="0"/>
          <w:sz w:val="22"/>
          <w:szCs w:val="22"/>
        </w:rPr>
        <w:t>cải</w:t>
      </w:r>
      <w:proofErr w:type="spellEnd"/>
      <w:r w:rsidRPr="005F2E75">
        <w:rPr>
          <w:b w:val="0"/>
          <w:sz w:val="22"/>
          <w:szCs w:val="22"/>
        </w:rPr>
        <w:t xml:space="preserve"> </w:t>
      </w:r>
      <w:proofErr w:type="spellStart"/>
      <w:r w:rsidRPr="005F2E75">
        <w:rPr>
          <w:b w:val="0"/>
          <w:sz w:val="22"/>
          <w:szCs w:val="22"/>
        </w:rPr>
        <w:t>thiện</w:t>
      </w:r>
      <w:proofErr w:type="spellEnd"/>
      <w:r w:rsidRPr="005F2E75">
        <w:rPr>
          <w:b w:val="0"/>
          <w:sz w:val="22"/>
          <w:szCs w:val="22"/>
        </w:rPr>
        <w:t xml:space="preserve"> </w:t>
      </w:r>
      <w:proofErr w:type="spellStart"/>
      <w:r w:rsidRPr="005F2E75">
        <w:rPr>
          <w:b w:val="0"/>
          <w:sz w:val="22"/>
          <w:szCs w:val="22"/>
        </w:rPr>
        <w:t>về</w:t>
      </w:r>
      <w:proofErr w:type="spellEnd"/>
      <w:r w:rsidRPr="005F2E75">
        <w:rPr>
          <w:b w:val="0"/>
          <w:sz w:val="22"/>
          <w:szCs w:val="22"/>
        </w:rPr>
        <w:t xml:space="preserve"> </w:t>
      </w:r>
      <w:proofErr w:type="spellStart"/>
      <w:r w:rsidRPr="005F2E75">
        <w:rPr>
          <w:b w:val="0"/>
          <w:sz w:val="22"/>
          <w:szCs w:val="22"/>
        </w:rPr>
        <w:t>mặt</w:t>
      </w:r>
      <w:proofErr w:type="spellEnd"/>
      <w:r w:rsidRPr="005F2E75">
        <w:rPr>
          <w:b w:val="0"/>
          <w:sz w:val="22"/>
          <w:szCs w:val="22"/>
        </w:rPr>
        <w:t xml:space="preserve"> </w:t>
      </w:r>
      <w:proofErr w:type="spellStart"/>
      <w:r w:rsidRPr="005F2E75">
        <w:rPr>
          <w:b w:val="0"/>
          <w:sz w:val="22"/>
          <w:szCs w:val="22"/>
        </w:rPr>
        <w:t>lâm</w:t>
      </w:r>
      <w:proofErr w:type="spellEnd"/>
      <w:r w:rsidRPr="005F2E75">
        <w:rPr>
          <w:b w:val="0"/>
          <w:sz w:val="22"/>
          <w:szCs w:val="22"/>
        </w:rPr>
        <w:t xml:space="preserve"> </w:t>
      </w:r>
      <w:proofErr w:type="spellStart"/>
      <w:r w:rsidRPr="005F2E75">
        <w:rPr>
          <w:b w:val="0"/>
          <w:sz w:val="22"/>
          <w:szCs w:val="22"/>
        </w:rPr>
        <w:t>sàng</w:t>
      </w:r>
      <w:proofErr w:type="spellEnd"/>
      <w:r w:rsidRPr="005F2E75">
        <w:rPr>
          <w:b w:val="0"/>
          <w:sz w:val="22"/>
          <w:szCs w:val="22"/>
        </w:rPr>
        <w:t xml:space="preserve"> </w:t>
      </w:r>
      <w:proofErr w:type="spellStart"/>
      <w:r w:rsidRPr="005F2E75">
        <w:rPr>
          <w:b w:val="0"/>
          <w:sz w:val="22"/>
          <w:szCs w:val="22"/>
        </w:rPr>
        <w:t>chiếm</w:t>
      </w:r>
      <w:proofErr w:type="spellEnd"/>
      <w:r w:rsidRPr="005F2E75">
        <w:rPr>
          <w:b w:val="0"/>
          <w:sz w:val="22"/>
          <w:szCs w:val="22"/>
        </w:rPr>
        <w:t xml:space="preserve"> 96,4%. </w:t>
      </w:r>
      <w:proofErr w:type="spellStart"/>
      <w:r w:rsidRPr="005F2E75">
        <w:rPr>
          <w:b w:val="0"/>
          <w:sz w:val="22"/>
          <w:szCs w:val="22"/>
        </w:rPr>
        <w:t>Các</w:t>
      </w:r>
      <w:proofErr w:type="spellEnd"/>
      <w:r w:rsidRPr="005F2E75">
        <w:rPr>
          <w:b w:val="0"/>
          <w:sz w:val="22"/>
          <w:szCs w:val="22"/>
        </w:rPr>
        <w:t xml:space="preserve"> </w:t>
      </w:r>
      <w:proofErr w:type="spellStart"/>
      <w:r w:rsidRPr="005F2E75">
        <w:rPr>
          <w:b w:val="0"/>
          <w:sz w:val="22"/>
          <w:szCs w:val="22"/>
        </w:rPr>
        <w:t>yếu</w:t>
      </w:r>
      <w:proofErr w:type="spellEnd"/>
      <w:r w:rsidRPr="005F2E75">
        <w:rPr>
          <w:b w:val="0"/>
          <w:sz w:val="22"/>
          <w:szCs w:val="22"/>
        </w:rPr>
        <w:t xml:space="preserve"> </w:t>
      </w:r>
      <w:proofErr w:type="spellStart"/>
      <w:r w:rsidRPr="005F2E75">
        <w:rPr>
          <w:b w:val="0"/>
          <w:sz w:val="22"/>
          <w:szCs w:val="22"/>
        </w:rPr>
        <w:t>tố</w:t>
      </w:r>
      <w:proofErr w:type="spellEnd"/>
      <w:r w:rsidRPr="005F2E75">
        <w:rPr>
          <w:b w:val="0"/>
          <w:sz w:val="22"/>
          <w:szCs w:val="22"/>
        </w:rPr>
        <w:t xml:space="preserve"> </w:t>
      </w:r>
      <w:proofErr w:type="spellStart"/>
      <w:r w:rsidRPr="005F2E75">
        <w:rPr>
          <w:b w:val="0"/>
          <w:sz w:val="22"/>
          <w:szCs w:val="22"/>
        </w:rPr>
        <w:t>như</w:t>
      </w:r>
      <w:proofErr w:type="spellEnd"/>
      <w:r w:rsidRPr="005F2E75">
        <w:rPr>
          <w:b w:val="0"/>
          <w:sz w:val="22"/>
          <w:szCs w:val="22"/>
        </w:rPr>
        <w:t xml:space="preserve"> </w:t>
      </w:r>
      <w:proofErr w:type="spellStart"/>
      <w:r w:rsidRPr="005F2E75">
        <w:rPr>
          <w:b w:val="0"/>
          <w:sz w:val="22"/>
          <w:szCs w:val="22"/>
        </w:rPr>
        <w:t>tuổi</w:t>
      </w:r>
      <w:proofErr w:type="spellEnd"/>
      <w:r w:rsidRPr="005F2E75">
        <w:rPr>
          <w:b w:val="0"/>
          <w:sz w:val="22"/>
          <w:szCs w:val="22"/>
        </w:rPr>
        <w:t xml:space="preserve">, </w:t>
      </w:r>
      <w:proofErr w:type="spellStart"/>
      <w:r w:rsidRPr="005F2E75">
        <w:rPr>
          <w:b w:val="0"/>
          <w:sz w:val="22"/>
          <w:szCs w:val="22"/>
        </w:rPr>
        <w:t>giới</w:t>
      </w:r>
      <w:proofErr w:type="spellEnd"/>
      <w:r w:rsidRPr="005F2E75">
        <w:rPr>
          <w:b w:val="0"/>
          <w:sz w:val="22"/>
          <w:szCs w:val="22"/>
        </w:rPr>
        <w:t xml:space="preserve">, D-dimer, </w:t>
      </w:r>
      <w:proofErr w:type="spellStart"/>
      <w:r w:rsidRPr="005F2E75">
        <w:rPr>
          <w:b w:val="0"/>
          <w:sz w:val="22"/>
          <w:szCs w:val="22"/>
        </w:rPr>
        <w:t>vị</w:t>
      </w:r>
      <w:proofErr w:type="spellEnd"/>
      <w:r w:rsidRPr="005F2E75">
        <w:rPr>
          <w:b w:val="0"/>
          <w:sz w:val="22"/>
          <w:szCs w:val="22"/>
        </w:rPr>
        <w:t xml:space="preserve"> </w:t>
      </w:r>
      <w:proofErr w:type="spellStart"/>
      <w:r w:rsidRPr="005F2E75">
        <w:rPr>
          <w:b w:val="0"/>
          <w:sz w:val="22"/>
          <w:szCs w:val="22"/>
        </w:rPr>
        <w:t>trí</w:t>
      </w:r>
      <w:proofErr w:type="spellEnd"/>
      <w:r w:rsidRPr="005F2E75">
        <w:rPr>
          <w:b w:val="0"/>
          <w:sz w:val="22"/>
          <w:szCs w:val="22"/>
        </w:rPr>
        <w:t xml:space="preserve"> DDTM </w:t>
      </w:r>
      <w:proofErr w:type="spellStart"/>
      <w:r w:rsidRPr="005F2E75">
        <w:rPr>
          <w:b w:val="0"/>
          <w:sz w:val="22"/>
          <w:szCs w:val="22"/>
        </w:rPr>
        <w:t>không</w:t>
      </w:r>
      <w:proofErr w:type="spellEnd"/>
      <w:r w:rsidRPr="005F2E75">
        <w:rPr>
          <w:b w:val="0"/>
          <w:sz w:val="22"/>
          <w:szCs w:val="22"/>
        </w:rPr>
        <w:t xml:space="preserve"> </w:t>
      </w:r>
      <w:proofErr w:type="spellStart"/>
      <w:r w:rsidRPr="005F2E75">
        <w:rPr>
          <w:b w:val="0"/>
          <w:sz w:val="22"/>
          <w:szCs w:val="22"/>
        </w:rPr>
        <w:t>thấy</w:t>
      </w:r>
      <w:proofErr w:type="spellEnd"/>
      <w:r w:rsidRPr="005F2E75">
        <w:rPr>
          <w:b w:val="0"/>
          <w:sz w:val="22"/>
          <w:szCs w:val="22"/>
        </w:rPr>
        <w:t xml:space="preserve"> </w:t>
      </w:r>
      <w:proofErr w:type="spellStart"/>
      <w:r w:rsidRPr="005F2E75">
        <w:rPr>
          <w:b w:val="0"/>
          <w:sz w:val="22"/>
          <w:szCs w:val="22"/>
        </w:rPr>
        <w:t>có</w:t>
      </w:r>
      <w:proofErr w:type="spellEnd"/>
      <w:r w:rsidRPr="005F2E75">
        <w:rPr>
          <w:b w:val="0"/>
          <w:sz w:val="22"/>
          <w:szCs w:val="22"/>
        </w:rPr>
        <w:t xml:space="preserve"> </w:t>
      </w:r>
      <w:proofErr w:type="spellStart"/>
      <w:r w:rsidRPr="005F2E75">
        <w:rPr>
          <w:b w:val="0"/>
          <w:sz w:val="22"/>
          <w:szCs w:val="22"/>
        </w:rPr>
        <w:t>mối</w:t>
      </w:r>
      <w:proofErr w:type="spellEnd"/>
      <w:r w:rsidRPr="005F2E75">
        <w:rPr>
          <w:b w:val="0"/>
          <w:sz w:val="22"/>
          <w:szCs w:val="22"/>
        </w:rPr>
        <w:t xml:space="preserve"> </w:t>
      </w:r>
      <w:proofErr w:type="spellStart"/>
      <w:r w:rsidRPr="005F2E75">
        <w:rPr>
          <w:b w:val="0"/>
          <w:sz w:val="22"/>
          <w:szCs w:val="22"/>
        </w:rPr>
        <w:t>liên</w:t>
      </w:r>
      <w:proofErr w:type="spellEnd"/>
      <w:r w:rsidRPr="005F2E75">
        <w:rPr>
          <w:b w:val="0"/>
          <w:sz w:val="22"/>
          <w:szCs w:val="22"/>
        </w:rPr>
        <w:t xml:space="preserve"> </w:t>
      </w:r>
      <w:proofErr w:type="spellStart"/>
      <w:r w:rsidRPr="005F2E75">
        <w:rPr>
          <w:b w:val="0"/>
          <w:sz w:val="22"/>
          <w:szCs w:val="22"/>
        </w:rPr>
        <w:t>quan</w:t>
      </w:r>
      <w:proofErr w:type="spellEnd"/>
      <w:r w:rsidRPr="005F2E75">
        <w:rPr>
          <w:b w:val="0"/>
          <w:sz w:val="22"/>
          <w:szCs w:val="22"/>
        </w:rPr>
        <w:t xml:space="preserve"> </w:t>
      </w:r>
      <w:proofErr w:type="spellStart"/>
      <w:r w:rsidRPr="005F2E75">
        <w:rPr>
          <w:b w:val="0"/>
          <w:sz w:val="22"/>
          <w:szCs w:val="22"/>
        </w:rPr>
        <w:t>rõ</w:t>
      </w:r>
      <w:proofErr w:type="spellEnd"/>
      <w:r w:rsidRPr="005F2E75">
        <w:rPr>
          <w:b w:val="0"/>
          <w:sz w:val="22"/>
          <w:szCs w:val="22"/>
        </w:rPr>
        <w:t xml:space="preserve"> </w:t>
      </w:r>
      <w:proofErr w:type="spellStart"/>
      <w:r w:rsidRPr="005F2E75">
        <w:rPr>
          <w:b w:val="0"/>
          <w:sz w:val="22"/>
          <w:szCs w:val="22"/>
        </w:rPr>
        <w:t>rệt</w:t>
      </w:r>
      <w:proofErr w:type="spellEnd"/>
      <w:r w:rsidRPr="005F2E75">
        <w:rPr>
          <w:b w:val="0"/>
          <w:sz w:val="22"/>
          <w:szCs w:val="22"/>
        </w:rPr>
        <w:t xml:space="preserve"> </w:t>
      </w:r>
      <w:proofErr w:type="spellStart"/>
      <w:r w:rsidRPr="005F2E75">
        <w:rPr>
          <w:b w:val="0"/>
          <w:sz w:val="22"/>
          <w:szCs w:val="22"/>
        </w:rPr>
        <w:t>đến</w:t>
      </w:r>
      <w:proofErr w:type="spellEnd"/>
      <w:r w:rsidRPr="005F2E75">
        <w:rPr>
          <w:b w:val="0"/>
          <w:sz w:val="22"/>
          <w:szCs w:val="22"/>
        </w:rPr>
        <w:t xml:space="preserve"> </w:t>
      </w:r>
      <w:proofErr w:type="spellStart"/>
      <w:r w:rsidRPr="005F2E75">
        <w:rPr>
          <w:b w:val="0"/>
          <w:sz w:val="22"/>
          <w:szCs w:val="22"/>
        </w:rPr>
        <w:t>kết</w:t>
      </w:r>
      <w:proofErr w:type="spellEnd"/>
      <w:r w:rsidRPr="005F2E75">
        <w:rPr>
          <w:b w:val="0"/>
          <w:sz w:val="22"/>
          <w:szCs w:val="22"/>
        </w:rPr>
        <w:t xml:space="preserve"> </w:t>
      </w:r>
      <w:proofErr w:type="spellStart"/>
      <w:r w:rsidRPr="005F2E75">
        <w:rPr>
          <w:b w:val="0"/>
          <w:sz w:val="22"/>
          <w:szCs w:val="22"/>
        </w:rPr>
        <w:t>quả</w:t>
      </w:r>
      <w:proofErr w:type="spellEnd"/>
      <w:r w:rsidRPr="005F2E75">
        <w:rPr>
          <w:b w:val="0"/>
          <w:sz w:val="22"/>
          <w:szCs w:val="22"/>
        </w:rPr>
        <w:t xml:space="preserve"> </w:t>
      </w:r>
      <w:proofErr w:type="spellStart"/>
      <w:r w:rsidRPr="005F2E75">
        <w:rPr>
          <w:b w:val="0"/>
          <w:sz w:val="22"/>
          <w:szCs w:val="22"/>
        </w:rPr>
        <w:t>sau</w:t>
      </w:r>
      <w:proofErr w:type="spellEnd"/>
      <w:r w:rsidRPr="005F2E75">
        <w:rPr>
          <w:b w:val="0"/>
          <w:sz w:val="22"/>
          <w:szCs w:val="22"/>
        </w:rPr>
        <w:t xml:space="preserve"> </w:t>
      </w:r>
      <w:proofErr w:type="spellStart"/>
      <w:r w:rsidRPr="005F2E75">
        <w:rPr>
          <w:b w:val="0"/>
          <w:sz w:val="22"/>
          <w:szCs w:val="22"/>
        </w:rPr>
        <w:t>điều</w:t>
      </w:r>
      <w:proofErr w:type="spellEnd"/>
      <w:r w:rsidRPr="005F2E75">
        <w:rPr>
          <w:b w:val="0"/>
          <w:sz w:val="22"/>
          <w:szCs w:val="22"/>
        </w:rPr>
        <w:t xml:space="preserve"> </w:t>
      </w:r>
      <w:proofErr w:type="spellStart"/>
      <w:r w:rsidRPr="005F2E75">
        <w:rPr>
          <w:b w:val="0"/>
          <w:sz w:val="22"/>
          <w:szCs w:val="22"/>
        </w:rPr>
        <w:t>trị</w:t>
      </w:r>
      <w:proofErr w:type="spellEnd"/>
      <w:r w:rsidRPr="005F2E75">
        <w:rPr>
          <w:b w:val="0"/>
          <w:sz w:val="22"/>
          <w:szCs w:val="22"/>
        </w:rPr>
        <w:t xml:space="preserve">. </w:t>
      </w:r>
      <w:proofErr w:type="spellStart"/>
      <w:r w:rsidRPr="005F2E75">
        <w:rPr>
          <w:b w:val="0"/>
          <w:sz w:val="22"/>
          <w:szCs w:val="22"/>
        </w:rPr>
        <w:t>Đối</w:t>
      </w:r>
      <w:proofErr w:type="spellEnd"/>
      <w:r w:rsidRPr="005F2E75">
        <w:rPr>
          <w:b w:val="0"/>
          <w:sz w:val="22"/>
          <w:szCs w:val="22"/>
        </w:rPr>
        <w:t xml:space="preserve"> </w:t>
      </w:r>
      <w:proofErr w:type="spellStart"/>
      <w:r w:rsidRPr="005F2E75">
        <w:rPr>
          <w:b w:val="0"/>
          <w:sz w:val="22"/>
          <w:szCs w:val="22"/>
        </w:rPr>
        <w:t>với</w:t>
      </w:r>
      <w:proofErr w:type="spellEnd"/>
      <w:r w:rsidRPr="005F2E75">
        <w:rPr>
          <w:b w:val="0"/>
          <w:sz w:val="22"/>
          <w:szCs w:val="22"/>
        </w:rPr>
        <w:t xml:space="preserve"> </w:t>
      </w:r>
      <w:proofErr w:type="spellStart"/>
      <w:r w:rsidRPr="005F2E75">
        <w:rPr>
          <w:b w:val="0"/>
          <w:sz w:val="22"/>
          <w:szCs w:val="22"/>
        </w:rPr>
        <w:t>loại</w:t>
      </w:r>
      <w:proofErr w:type="spellEnd"/>
      <w:r w:rsidRPr="005F2E75">
        <w:rPr>
          <w:b w:val="0"/>
          <w:sz w:val="22"/>
          <w:szCs w:val="22"/>
        </w:rPr>
        <w:t xml:space="preserve"> DDTM, </w:t>
      </w:r>
      <w:proofErr w:type="spellStart"/>
      <w:r w:rsidRPr="005F2E75">
        <w:rPr>
          <w:b w:val="0"/>
          <w:sz w:val="22"/>
          <w:szCs w:val="22"/>
        </w:rPr>
        <w:t>nhóm</w:t>
      </w:r>
      <w:proofErr w:type="spellEnd"/>
      <w:r w:rsidRPr="005F2E75">
        <w:rPr>
          <w:b w:val="0"/>
          <w:sz w:val="22"/>
          <w:szCs w:val="22"/>
        </w:rPr>
        <w:t xml:space="preserve"> CLVM </w:t>
      </w:r>
      <w:proofErr w:type="spellStart"/>
      <w:r w:rsidRPr="005F2E75">
        <w:rPr>
          <w:b w:val="0"/>
          <w:sz w:val="22"/>
          <w:szCs w:val="22"/>
        </w:rPr>
        <w:t>có</w:t>
      </w:r>
      <w:proofErr w:type="spellEnd"/>
      <w:r w:rsidRPr="005F2E75">
        <w:rPr>
          <w:b w:val="0"/>
          <w:sz w:val="22"/>
          <w:szCs w:val="22"/>
        </w:rPr>
        <w:t xml:space="preserve"> </w:t>
      </w:r>
      <w:proofErr w:type="spellStart"/>
      <w:r w:rsidRPr="005F2E75">
        <w:rPr>
          <w:b w:val="0"/>
          <w:sz w:val="22"/>
          <w:szCs w:val="22"/>
        </w:rPr>
        <w:t>tỉ</w:t>
      </w:r>
      <w:proofErr w:type="spellEnd"/>
      <w:r w:rsidRPr="005F2E75">
        <w:rPr>
          <w:b w:val="0"/>
          <w:sz w:val="22"/>
          <w:szCs w:val="22"/>
        </w:rPr>
        <w:t xml:space="preserve"> </w:t>
      </w:r>
      <w:proofErr w:type="spellStart"/>
      <w:r w:rsidRPr="005F2E75">
        <w:rPr>
          <w:b w:val="0"/>
          <w:sz w:val="22"/>
          <w:szCs w:val="22"/>
        </w:rPr>
        <w:t>lệ</w:t>
      </w:r>
      <w:proofErr w:type="spellEnd"/>
      <w:r w:rsidRPr="005F2E75">
        <w:rPr>
          <w:b w:val="0"/>
          <w:sz w:val="22"/>
          <w:szCs w:val="22"/>
        </w:rPr>
        <w:t xml:space="preserve"> </w:t>
      </w:r>
      <w:proofErr w:type="spellStart"/>
      <w:r w:rsidRPr="005F2E75">
        <w:rPr>
          <w:b w:val="0"/>
          <w:sz w:val="22"/>
          <w:szCs w:val="22"/>
        </w:rPr>
        <w:t>kết</w:t>
      </w:r>
      <w:proofErr w:type="spellEnd"/>
      <w:r w:rsidRPr="005F2E75">
        <w:rPr>
          <w:b w:val="0"/>
          <w:sz w:val="22"/>
          <w:szCs w:val="22"/>
        </w:rPr>
        <w:t xml:space="preserve"> </w:t>
      </w:r>
      <w:proofErr w:type="spellStart"/>
      <w:r w:rsidRPr="005F2E75">
        <w:rPr>
          <w:b w:val="0"/>
          <w:sz w:val="22"/>
          <w:szCs w:val="22"/>
        </w:rPr>
        <w:t>quả</w:t>
      </w:r>
      <w:proofErr w:type="spellEnd"/>
      <w:r w:rsidRPr="005F2E75">
        <w:rPr>
          <w:b w:val="0"/>
          <w:sz w:val="22"/>
          <w:szCs w:val="22"/>
        </w:rPr>
        <w:t xml:space="preserve"> </w:t>
      </w:r>
      <w:proofErr w:type="spellStart"/>
      <w:r w:rsidRPr="005F2E75">
        <w:rPr>
          <w:b w:val="0"/>
          <w:sz w:val="22"/>
          <w:szCs w:val="22"/>
        </w:rPr>
        <w:t>tốt</w:t>
      </w:r>
      <w:proofErr w:type="spellEnd"/>
      <w:r w:rsidRPr="005F2E75">
        <w:rPr>
          <w:b w:val="0"/>
          <w:sz w:val="22"/>
          <w:szCs w:val="22"/>
        </w:rPr>
        <w:t>/</w:t>
      </w:r>
      <w:proofErr w:type="spellStart"/>
      <w:r w:rsidRPr="005F2E75">
        <w:rPr>
          <w:b w:val="0"/>
          <w:sz w:val="22"/>
          <w:szCs w:val="22"/>
        </w:rPr>
        <w:t>khá</w:t>
      </w:r>
      <w:proofErr w:type="spellEnd"/>
      <w:r w:rsidRPr="005F2E75">
        <w:rPr>
          <w:b w:val="0"/>
          <w:sz w:val="22"/>
          <w:szCs w:val="22"/>
        </w:rPr>
        <w:t xml:space="preserve"> </w:t>
      </w:r>
      <w:proofErr w:type="spellStart"/>
      <w:r w:rsidRPr="005F2E75">
        <w:rPr>
          <w:b w:val="0"/>
          <w:sz w:val="22"/>
          <w:szCs w:val="22"/>
        </w:rPr>
        <w:t>thấp</w:t>
      </w:r>
      <w:proofErr w:type="spellEnd"/>
      <w:r w:rsidRPr="005F2E75">
        <w:rPr>
          <w:b w:val="0"/>
          <w:sz w:val="22"/>
          <w:szCs w:val="22"/>
        </w:rPr>
        <w:t xml:space="preserve"> </w:t>
      </w:r>
      <w:proofErr w:type="spellStart"/>
      <w:r w:rsidRPr="005F2E75">
        <w:rPr>
          <w:b w:val="0"/>
          <w:sz w:val="22"/>
          <w:szCs w:val="22"/>
        </w:rPr>
        <w:t>hơn</w:t>
      </w:r>
      <w:proofErr w:type="spellEnd"/>
      <w:r w:rsidRPr="005F2E75">
        <w:rPr>
          <w:b w:val="0"/>
          <w:sz w:val="22"/>
          <w:szCs w:val="22"/>
        </w:rPr>
        <w:t xml:space="preserve"> </w:t>
      </w:r>
      <w:proofErr w:type="spellStart"/>
      <w:r w:rsidRPr="005F2E75">
        <w:rPr>
          <w:b w:val="0"/>
          <w:sz w:val="22"/>
          <w:szCs w:val="22"/>
        </w:rPr>
        <w:t>và</w:t>
      </w:r>
      <w:proofErr w:type="spellEnd"/>
      <w:r w:rsidRPr="005F2E75">
        <w:rPr>
          <w:b w:val="0"/>
          <w:sz w:val="22"/>
          <w:szCs w:val="22"/>
        </w:rPr>
        <w:t xml:space="preserve"> </w:t>
      </w:r>
      <w:proofErr w:type="spellStart"/>
      <w:r w:rsidRPr="005F2E75">
        <w:rPr>
          <w:b w:val="0"/>
          <w:sz w:val="22"/>
          <w:szCs w:val="22"/>
        </w:rPr>
        <w:t>trung</w:t>
      </w:r>
      <w:proofErr w:type="spellEnd"/>
      <w:r w:rsidRPr="005F2E75">
        <w:rPr>
          <w:b w:val="0"/>
          <w:sz w:val="22"/>
          <w:szCs w:val="22"/>
        </w:rPr>
        <w:t xml:space="preserve"> </w:t>
      </w:r>
      <w:proofErr w:type="spellStart"/>
      <w:r w:rsidRPr="005F2E75">
        <w:rPr>
          <w:b w:val="0"/>
          <w:sz w:val="22"/>
          <w:szCs w:val="22"/>
        </w:rPr>
        <w:t>bình</w:t>
      </w:r>
      <w:proofErr w:type="spellEnd"/>
      <w:r w:rsidRPr="005F2E75">
        <w:rPr>
          <w:b w:val="0"/>
          <w:sz w:val="22"/>
          <w:szCs w:val="22"/>
        </w:rPr>
        <w:t>/</w:t>
      </w:r>
      <w:proofErr w:type="spellStart"/>
      <w:r w:rsidRPr="005F2E75">
        <w:rPr>
          <w:b w:val="0"/>
          <w:sz w:val="22"/>
          <w:szCs w:val="22"/>
        </w:rPr>
        <w:t>kém</w:t>
      </w:r>
      <w:proofErr w:type="spellEnd"/>
      <w:r w:rsidRPr="005F2E75">
        <w:rPr>
          <w:b w:val="0"/>
          <w:sz w:val="22"/>
          <w:szCs w:val="22"/>
        </w:rPr>
        <w:t xml:space="preserve"> </w:t>
      </w:r>
      <w:proofErr w:type="spellStart"/>
      <w:r w:rsidRPr="005F2E75">
        <w:rPr>
          <w:b w:val="0"/>
          <w:sz w:val="22"/>
          <w:szCs w:val="22"/>
        </w:rPr>
        <w:t>cao</w:t>
      </w:r>
      <w:proofErr w:type="spellEnd"/>
      <w:r w:rsidRPr="005F2E75">
        <w:rPr>
          <w:b w:val="0"/>
          <w:sz w:val="22"/>
          <w:szCs w:val="22"/>
        </w:rPr>
        <w:t xml:space="preserve"> </w:t>
      </w:r>
      <w:proofErr w:type="spellStart"/>
      <w:r w:rsidRPr="005F2E75">
        <w:rPr>
          <w:b w:val="0"/>
          <w:sz w:val="22"/>
          <w:szCs w:val="22"/>
        </w:rPr>
        <w:t>hơn</w:t>
      </w:r>
      <w:proofErr w:type="spellEnd"/>
      <w:r w:rsidRPr="005F2E75">
        <w:rPr>
          <w:b w:val="0"/>
          <w:sz w:val="22"/>
          <w:szCs w:val="22"/>
        </w:rPr>
        <w:t xml:space="preserve"> </w:t>
      </w:r>
      <w:proofErr w:type="spellStart"/>
      <w:r w:rsidRPr="005F2E75">
        <w:rPr>
          <w:b w:val="0"/>
          <w:sz w:val="22"/>
          <w:szCs w:val="22"/>
        </w:rPr>
        <w:t>rất</w:t>
      </w:r>
      <w:proofErr w:type="spellEnd"/>
      <w:r w:rsidRPr="005F2E75">
        <w:rPr>
          <w:b w:val="0"/>
          <w:sz w:val="22"/>
          <w:szCs w:val="22"/>
        </w:rPr>
        <w:t xml:space="preserve"> </w:t>
      </w:r>
      <w:proofErr w:type="spellStart"/>
      <w:r w:rsidRPr="005F2E75">
        <w:rPr>
          <w:b w:val="0"/>
          <w:sz w:val="22"/>
          <w:szCs w:val="22"/>
        </w:rPr>
        <w:t>nhiều</w:t>
      </w:r>
      <w:proofErr w:type="spellEnd"/>
      <w:r w:rsidRPr="005F2E75">
        <w:rPr>
          <w:b w:val="0"/>
          <w:sz w:val="22"/>
          <w:szCs w:val="22"/>
        </w:rPr>
        <w:t xml:space="preserve"> so </w:t>
      </w:r>
      <w:proofErr w:type="spellStart"/>
      <w:r w:rsidRPr="005F2E75">
        <w:rPr>
          <w:b w:val="0"/>
          <w:sz w:val="22"/>
          <w:szCs w:val="22"/>
        </w:rPr>
        <w:t>với</w:t>
      </w:r>
      <w:proofErr w:type="spellEnd"/>
      <w:r w:rsidRPr="005F2E75">
        <w:rPr>
          <w:b w:val="0"/>
          <w:sz w:val="22"/>
          <w:szCs w:val="22"/>
        </w:rPr>
        <w:t xml:space="preserve"> </w:t>
      </w:r>
      <w:proofErr w:type="spellStart"/>
      <w:r w:rsidRPr="005F2E75">
        <w:rPr>
          <w:b w:val="0"/>
          <w:sz w:val="22"/>
          <w:szCs w:val="22"/>
        </w:rPr>
        <w:t>các</w:t>
      </w:r>
      <w:proofErr w:type="spellEnd"/>
      <w:r w:rsidRPr="005F2E75">
        <w:rPr>
          <w:b w:val="0"/>
          <w:sz w:val="22"/>
          <w:szCs w:val="22"/>
        </w:rPr>
        <w:t xml:space="preserve"> </w:t>
      </w:r>
      <w:proofErr w:type="spellStart"/>
      <w:r w:rsidRPr="005F2E75">
        <w:rPr>
          <w:b w:val="0"/>
          <w:sz w:val="22"/>
          <w:szCs w:val="22"/>
        </w:rPr>
        <w:t>loại</w:t>
      </w:r>
      <w:proofErr w:type="spellEnd"/>
      <w:r w:rsidRPr="005F2E75">
        <w:rPr>
          <w:b w:val="0"/>
          <w:sz w:val="22"/>
          <w:szCs w:val="22"/>
        </w:rPr>
        <w:t xml:space="preserve"> DDTM </w:t>
      </w:r>
      <w:proofErr w:type="spellStart"/>
      <w:r w:rsidRPr="005F2E75">
        <w:rPr>
          <w:b w:val="0"/>
          <w:sz w:val="22"/>
          <w:szCs w:val="22"/>
        </w:rPr>
        <w:t>còn</w:t>
      </w:r>
      <w:proofErr w:type="spellEnd"/>
      <w:r w:rsidRPr="005F2E75">
        <w:rPr>
          <w:b w:val="0"/>
          <w:sz w:val="22"/>
          <w:szCs w:val="22"/>
        </w:rPr>
        <w:t xml:space="preserve"> </w:t>
      </w:r>
      <w:proofErr w:type="spellStart"/>
      <w:r w:rsidRPr="005F2E75">
        <w:rPr>
          <w:b w:val="0"/>
          <w:sz w:val="22"/>
          <w:szCs w:val="22"/>
        </w:rPr>
        <w:t>lại</w:t>
      </w:r>
      <w:proofErr w:type="spellEnd"/>
      <w:r w:rsidRPr="005F2E75">
        <w:rPr>
          <w:b w:val="0"/>
          <w:sz w:val="22"/>
          <w:szCs w:val="22"/>
        </w:rPr>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52"/>
      </w:tblGrid>
      <w:tr w:rsidR="000A7478" w:rsidRPr="000A7478" w14:paraId="4FA6EA39" w14:textId="77777777" w:rsidTr="001E7ABB">
        <w:trPr>
          <w:trHeight w:val="412"/>
          <w:jc w:val="center"/>
        </w:trPr>
        <w:tc>
          <w:tcPr>
            <w:tcW w:w="8098" w:type="dxa"/>
          </w:tcPr>
          <w:p w14:paraId="1459AF4D" w14:textId="77777777" w:rsidR="000A7478" w:rsidRPr="000A7478" w:rsidRDefault="000A7478" w:rsidP="001C5A51">
            <w:pPr>
              <w:pStyle w:val="2"/>
              <w:spacing w:line="276" w:lineRule="auto"/>
              <w:rPr>
                <w:sz w:val="22"/>
                <w:szCs w:val="22"/>
                <w:lang w:val="vi-VN"/>
              </w:rPr>
            </w:pPr>
            <w:r w:rsidRPr="000A7478">
              <w:rPr>
                <w:noProof/>
                <w:sz w:val="22"/>
                <w:szCs w:val="22"/>
              </w:rPr>
              <w:drawing>
                <wp:inline distT="0" distB="0" distL="0" distR="0" wp14:anchorId="589DEB99" wp14:editId="670EEE98">
                  <wp:extent cx="3776354" cy="339979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pic:nvPicPr>
                        <pic:blipFill>
                          <a:blip r:embed="rId13"/>
                          <a:stretch>
                            <a:fillRect/>
                          </a:stretch>
                        </pic:blipFill>
                        <pic:spPr>
                          <a:xfrm>
                            <a:off x="0" y="0"/>
                            <a:ext cx="3795107" cy="3416673"/>
                          </a:xfrm>
                          <a:prstGeom prst="rect">
                            <a:avLst/>
                          </a:prstGeom>
                        </pic:spPr>
                      </pic:pic>
                    </a:graphicData>
                  </a:graphic>
                </wp:inline>
              </w:drawing>
            </w:r>
          </w:p>
        </w:tc>
      </w:tr>
      <w:tr w:rsidR="000A7478" w:rsidRPr="000A7478" w14:paraId="7B1E688D" w14:textId="77777777" w:rsidTr="001E7ABB">
        <w:trPr>
          <w:trHeight w:val="412"/>
          <w:jc w:val="center"/>
        </w:trPr>
        <w:tc>
          <w:tcPr>
            <w:tcW w:w="8098" w:type="dxa"/>
          </w:tcPr>
          <w:p w14:paraId="517470F6" w14:textId="25A56DC4" w:rsidR="000A7478" w:rsidRPr="000A7478" w:rsidRDefault="000A7478" w:rsidP="001C5A51">
            <w:pPr>
              <w:pStyle w:val="2"/>
              <w:spacing w:before="60" w:line="276" w:lineRule="auto"/>
              <w:jc w:val="center"/>
              <w:rPr>
                <w:bCs/>
                <w:i/>
                <w:iCs/>
                <w:sz w:val="22"/>
                <w:szCs w:val="22"/>
                <w:lang w:val="vi-VN"/>
              </w:rPr>
            </w:pPr>
            <w:r w:rsidRPr="000A7478">
              <w:rPr>
                <w:bCs/>
                <w:i/>
                <w:iCs/>
                <w:sz w:val="22"/>
                <w:szCs w:val="22"/>
                <w:lang w:val="vi-VN"/>
              </w:rPr>
              <w:lastRenderedPageBreak/>
              <w:t>Hình 4.2</w:t>
            </w:r>
            <w:r w:rsidR="009E5AC5">
              <w:rPr>
                <w:bCs/>
                <w:i/>
                <w:iCs/>
                <w:sz w:val="22"/>
                <w:szCs w:val="22"/>
                <w:lang w:val="vi-VN"/>
              </w:rPr>
              <w:t>1</w:t>
            </w:r>
            <w:r w:rsidRPr="000A7478">
              <w:rPr>
                <w:bCs/>
                <w:i/>
                <w:iCs/>
                <w:sz w:val="22"/>
                <w:szCs w:val="22"/>
                <w:lang w:val="vi-VN"/>
              </w:rPr>
              <w:t>. Phác đồ</w:t>
            </w:r>
            <w:r w:rsidR="006E754D">
              <w:rPr>
                <w:bCs/>
                <w:i/>
                <w:iCs/>
                <w:sz w:val="22"/>
                <w:szCs w:val="22"/>
                <w:lang w:val="vi-VN"/>
              </w:rPr>
              <w:t xml:space="preserve"> hướng dẫn</w:t>
            </w:r>
            <w:r w:rsidRPr="000A7478">
              <w:rPr>
                <w:bCs/>
                <w:i/>
                <w:iCs/>
                <w:sz w:val="22"/>
                <w:szCs w:val="22"/>
                <w:lang w:val="vi-VN"/>
              </w:rPr>
              <w:t xml:space="preserve"> điều trị dị dạng tĩnh mạch</w:t>
            </w:r>
          </w:p>
        </w:tc>
      </w:tr>
    </w:tbl>
    <w:p w14:paraId="1F687EE7" w14:textId="77777777" w:rsidR="00224A11" w:rsidRDefault="00224A11" w:rsidP="001C5A51">
      <w:pPr>
        <w:widowControl w:val="0"/>
        <w:spacing w:line="276" w:lineRule="auto"/>
        <w:jc w:val="center"/>
        <w:rPr>
          <w:rFonts w:ascii="Times New Roman" w:hAnsi="Times New Roman"/>
          <w:b/>
          <w:sz w:val="22"/>
          <w:szCs w:val="22"/>
        </w:rPr>
      </w:pPr>
      <w:bookmarkStart w:id="129" w:name="_Toc401758677"/>
      <w:bookmarkStart w:id="130" w:name="_Toc422225878"/>
      <w:bookmarkStart w:id="131" w:name="_Toc301454631"/>
      <w:bookmarkStart w:id="132" w:name="_Toc24494"/>
      <w:bookmarkStart w:id="133" w:name="_Toc22612"/>
      <w:bookmarkStart w:id="134" w:name="_Toc22075"/>
      <w:bookmarkStart w:id="135" w:name="_Toc5104"/>
      <w:bookmarkStart w:id="136" w:name="_Toc395645317"/>
      <w:bookmarkEnd w:id="125"/>
      <w:bookmarkEnd w:id="126"/>
      <w:bookmarkEnd w:id="127"/>
    </w:p>
    <w:p w14:paraId="44CD66B0" w14:textId="0EF8349D" w:rsidR="001E7913" w:rsidRDefault="001E7913" w:rsidP="001C5A51">
      <w:pPr>
        <w:widowControl w:val="0"/>
        <w:spacing w:line="276" w:lineRule="auto"/>
        <w:jc w:val="center"/>
        <w:rPr>
          <w:rFonts w:ascii="Times New Roman" w:hAnsi="Times New Roman"/>
          <w:b/>
          <w:sz w:val="22"/>
          <w:szCs w:val="22"/>
        </w:rPr>
      </w:pPr>
      <w:r w:rsidRPr="005F2E75">
        <w:rPr>
          <w:rFonts w:ascii="Times New Roman" w:hAnsi="Times New Roman"/>
          <w:b/>
          <w:sz w:val="22"/>
          <w:szCs w:val="22"/>
        </w:rPr>
        <w:t>KẾT LUẬN</w:t>
      </w:r>
      <w:bookmarkEnd w:id="129"/>
      <w:bookmarkEnd w:id="130"/>
      <w:bookmarkEnd w:id="131"/>
    </w:p>
    <w:p w14:paraId="7F7C9D90" w14:textId="77777777" w:rsidR="00090C28" w:rsidRPr="005F2E75" w:rsidRDefault="00090C28" w:rsidP="001C5A51">
      <w:pPr>
        <w:widowControl w:val="0"/>
        <w:spacing w:line="276" w:lineRule="auto"/>
        <w:jc w:val="center"/>
        <w:rPr>
          <w:rFonts w:ascii="Times New Roman" w:hAnsi="Times New Roman"/>
          <w:b/>
          <w:sz w:val="22"/>
          <w:szCs w:val="22"/>
        </w:rPr>
      </w:pPr>
    </w:p>
    <w:p w14:paraId="16E957F7" w14:textId="575343CE" w:rsidR="001E7913" w:rsidRPr="005F2E75" w:rsidRDefault="001E7913" w:rsidP="001C5A51">
      <w:pPr>
        <w:widowControl w:val="0"/>
        <w:spacing w:line="276" w:lineRule="auto"/>
        <w:jc w:val="both"/>
        <w:rPr>
          <w:rFonts w:ascii="Times New Roman" w:hAnsi="Times New Roman"/>
          <w:b/>
          <w:sz w:val="22"/>
          <w:szCs w:val="22"/>
        </w:rPr>
      </w:pPr>
      <w:r w:rsidRPr="005F2E75">
        <w:rPr>
          <w:rFonts w:ascii="Times New Roman" w:hAnsi="Times New Roman"/>
          <w:b/>
          <w:sz w:val="22"/>
          <w:szCs w:val="22"/>
        </w:rPr>
        <w:t xml:space="preserve">1. </w:t>
      </w:r>
      <w:proofErr w:type="spellStart"/>
      <w:r w:rsidR="000A2202" w:rsidRPr="005F2E75">
        <w:rPr>
          <w:rFonts w:ascii="Times New Roman" w:hAnsi="Times New Roman"/>
          <w:b/>
          <w:sz w:val="22"/>
          <w:szCs w:val="22"/>
        </w:rPr>
        <w:t>Về</w:t>
      </w:r>
      <w:proofErr w:type="spellEnd"/>
      <w:r w:rsidR="000A2202" w:rsidRPr="005F2E75">
        <w:rPr>
          <w:rFonts w:ascii="Times New Roman" w:hAnsi="Times New Roman"/>
          <w:b/>
          <w:sz w:val="22"/>
          <w:szCs w:val="22"/>
        </w:rPr>
        <w:t xml:space="preserve"> </w:t>
      </w:r>
      <w:proofErr w:type="spellStart"/>
      <w:r w:rsidR="005C75F8" w:rsidRPr="005F2E75">
        <w:rPr>
          <w:rFonts w:ascii="Times New Roman" w:hAnsi="Times New Roman"/>
          <w:b/>
          <w:sz w:val="22"/>
          <w:szCs w:val="22"/>
        </w:rPr>
        <w:t>đặc</w:t>
      </w:r>
      <w:proofErr w:type="spellEnd"/>
      <w:r w:rsidR="005C75F8" w:rsidRPr="005F2E75">
        <w:rPr>
          <w:rFonts w:ascii="Times New Roman" w:hAnsi="Times New Roman"/>
          <w:b/>
          <w:sz w:val="22"/>
          <w:szCs w:val="22"/>
        </w:rPr>
        <w:t xml:space="preserve"> </w:t>
      </w:r>
      <w:proofErr w:type="spellStart"/>
      <w:r w:rsidR="005C75F8" w:rsidRPr="005F2E75">
        <w:rPr>
          <w:rFonts w:ascii="Times New Roman" w:hAnsi="Times New Roman"/>
          <w:b/>
          <w:sz w:val="22"/>
          <w:szCs w:val="22"/>
        </w:rPr>
        <w:t>điểm</w:t>
      </w:r>
      <w:proofErr w:type="spellEnd"/>
      <w:r w:rsidR="005C75F8" w:rsidRPr="005F2E75">
        <w:rPr>
          <w:rFonts w:ascii="Times New Roman" w:hAnsi="Times New Roman"/>
          <w:b/>
          <w:sz w:val="22"/>
          <w:szCs w:val="22"/>
        </w:rPr>
        <w:t xml:space="preserve"> </w:t>
      </w:r>
      <w:proofErr w:type="spellStart"/>
      <w:r w:rsidR="005C75F8" w:rsidRPr="005F2E75">
        <w:rPr>
          <w:rFonts w:ascii="Times New Roman" w:hAnsi="Times New Roman"/>
          <w:b/>
          <w:sz w:val="22"/>
          <w:szCs w:val="22"/>
        </w:rPr>
        <w:t>lâm</w:t>
      </w:r>
      <w:proofErr w:type="spellEnd"/>
      <w:r w:rsidR="005C75F8" w:rsidRPr="005F2E75">
        <w:rPr>
          <w:rFonts w:ascii="Times New Roman" w:hAnsi="Times New Roman"/>
          <w:b/>
          <w:sz w:val="22"/>
          <w:szCs w:val="22"/>
        </w:rPr>
        <w:t xml:space="preserve"> </w:t>
      </w:r>
      <w:proofErr w:type="spellStart"/>
      <w:r w:rsidR="005C75F8" w:rsidRPr="005F2E75">
        <w:rPr>
          <w:rFonts w:ascii="Times New Roman" w:hAnsi="Times New Roman"/>
          <w:b/>
          <w:sz w:val="22"/>
          <w:szCs w:val="22"/>
        </w:rPr>
        <w:t>sàng</w:t>
      </w:r>
      <w:proofErr w:type="spellEnd"/>
      <w:r w:rsidR="005C75F8" w:rsidRPr="005F2E75">
        <w:rPr>
          <w:rFonts w:ascii="Times New Roman" w:hAnsi="Times New Roman"/>
          <w:b/>
          <w:sz w:val="22"/>
          <w:szCs w:val="22"/>
        </w:rPr>
        <w:t xml:space="preserve">, </w:t>
      </w:r>
      <w:proofErr w:type="spellStart"/>
      <w:r w:rsidR="005C75F8" w:rsidRPr="005F2E75">
        <w:rPr>
          <w:rFonts w:ascii="Times New Roman" w:hAnsi="Times New Roman"/>
          <w:b/>
          <w:sz w:val="22"/>
          <w:szCs w:val="22"/>
        </w:rPr>
        <w:t>cận</w:t>
      </w:r>
      <w:proofErr w:type="spellEnd"/>
      <w:r w:rsidR="005C75F8" w:rsidRPr="005F2E75">
        <w:rPr>
          <w:rFonts w:ascii="Times New Roman" w:hAnsi="Times New Roman"/>
          <w:b/>
          <w:sz w:val="22"/>
          <w:szCs w:val="22"/>
        </w:rPr>
        <w:t xml:space="preserve"> </w:t>
      </w:r>
      <w:proofErr w:type="spellStart"/>
      <w:r w:rsidR="005C75F8" w:rsidRPr="005F2E75">
        <w:rPr>
          <w:rFonts w:ascii="Times New Roman" w:hAnsi="Times New Roman"/>
          <w:b/>
          <w:sz w:val="22"/>
          <w:szCs w:val="22"/>
        </w:rPr>
        <w:t>lâm</w:t>
      </w:r>
      <w:proofErr w:type="spellEnd"/>
      <w:r w:rsidR="005C75F8" w:rsidRPr="005F2E75">
        <w:rPr>
          <w:rFonts w:ascii="Times New Roman" w:hAnsi="Times New Roman"/>
          <w:b/>
          <w:sz w:val="22"/>
          <w:szCs w:val="22"/>
        </w:rPr>
        <w:t xml:space="preserve"> </w:t>
      </w:r>
      <w:proofErr w:type="spellStart"/>
      <w:r w:rsidR="005C75F8" w:rsidRPr="005F2E75">
        <w:rPr>
          <w:rFonts w:ascii="Times New Roman" w:hAnsi="Times New Roman"/>
          <w:b/>
          <w:sz w:val="22"/>
          <w:szCs w:val="22"/>
        </w:rPr>
        <w:t>sàng</w:t>
      </w:r>
      <w:proofErr w:type="spellEnd"/>
      <w:r w:rsidR="005C75F8" w:rsidRPr="005F2E75">
        <w:rPr>
          <w:rFonts w:ascii="Times New Roman" w:hAnsi="Times New Roman"/>
          <w:b/>
          <w:sz w:val="22"/>
          <w:szCs w:val="22"/>
        </w:rPr>
        <w:t xml:space="preserve"> </w:t>
      </w:r>
      <w:proofErr w:type="spellStart"/>
      <w:r w:rsidR="005C75F8" w:rsidRPr="005F2E75">
        <w:rPr>
          <w:rFonts w:ascii="Times New Roman" w:hAnsi="Times New Roman"/>
          <w:b/>
          <w:sz w:val="22"/>
          <w:szCs w:val="22"/>
        </w:rPr>
        <w:t>dị</w:t>
      </w:r>
      <w:proofErr w:type="spellEnd"/>
      <w:r w:rsidR="005C75F8" w:rsidRPr="005F2E75">
        <w:rPr>
          <w:rFonts w:ascii="Times New Roman" w:hAnsi="Times New Roman"/>
          <w:b/>
          <w:sz w:val="22"/>
          <w:szCs w:val="22"/>
        </w:rPr>
        <w:t xml:space="preserve"> </w:t>
      </w:r>
      <w:proofErr w:type="spellStart"/>
      <w:r w:rsidR="005C75F8" w:rsidRPr="005F2E75">
        <w:rPr>
          <w:rFonts w:ascii="Times New Roman" w:hAnsi="Times New Roman"/>
          <w:b/>
          <w:sz w:val="22"/>
          <w:szCs w:val="22"/>
        </w:rPr>
        <w:t>dạng</w:t>
      </w:r>
      <w:proofErr w:type="spellEnd"/>
      <w:r w:rsidR="005C75F8" w:rsidRPr="005F2E75">
        <w:rPr>
          <w:rFonts w:ascii="Times New Roman" w:hAnsi="Times New Roman"/>
          <w:b/>
          <w:sz w:val="22"/>
          <w:szCs w:val="22"/>
        </w:rPr>
        <w:t xml:space="preserve"> </w:t>
      </w:r>
      <w:proofErr w:type="spellStart"/>
      <w:r w:rsidR="005C75F8" w:rsidRPr="005F2E75">
        <w:rPr>
          <w:rFonts w:ascii="Times New Roman" w:hAnsi="Times New Roman"/>
          <w:b/>
          <w:sz w:val="22"/>
          <w:szCs w:val="22"/>
        </w:rPr>
        <w:t>tĩnh</w:t>
      </w:r>
      <w:proofErr w:type="spellEnd"/>
      <w:r w:rsidR="005C75F8" w:rsidRPr="005F2E75">
        <w:rPr>
          <w:rFonts w:ascii="Times New Roman" w:hAnsi="Times New Roman"/>
          <w:b/>
          <w:sz w:val="22"/>
          <w:szCs w:val="22"/>
        </w:rPr>
        <w:t xml:space="preserve"> </w:t>
      </w:r>
      <w:proofErr w:type="spellStart"/>
      <w:r w:rsidR="005C75F8" w:rsidRPr="005F2E75">
        <w:rPr>
          <w:rFonts w:ascii="Times New Roman" w:hAnsi="Times New Roman"/>
          <w:b/>
          <w:sz w:val="22"/>
          <w:szCs w:val="22"/>
        </w:rPr>
        <w:t>mạch</w:t>
      </w:r>
      <w:proofErr w:type="spellEnd"/>
    </w:p>
    <w:p w14:paraId="57100E61" w14:textId="1D036B7D" w:rsidR="00B44899" w:rsidRPr="005F2E75" w:rsidRDefault="00B44899" w:rsidP="001C5A51">
      <w:pPr>
        <w:widowControl w:val="0"/>
        <w:spacing w:line="276" w:lineRule="auto"/>
        <w:jc w:val="both"/>
        <w:rPr>
          <w:rFonts w:ascii="Times New Roman" w:hAnsi="Times New Roman"/>
          <w:b/>
          <w:bCs/>
          <w:sz w:val="22"/>
          <w:szCs w:val="22"/>
        </w:rPr>
      </w:pPr>
      <w:proofErr w:type="spellStart"/>
      <w:r w:rsidRPr="005F2E75">
        <w:rPr>
          <w:rFonts w:ascii="Times New Roman" w:hAnsi="Times New Roman"/>
          <w:b/>
          <w:bCs/>
          <w:sz w:val="22"/>
          <w:szCs w:val="22"/>
        </w:rPr>
        <w:t>Lâm</w:t>
      </w:r>
      <w:proofErr w:type="spellEnd"/>
      <w:r w:rsidRPr="005F2E75">
        <w:rPr>
          <w:rFonts w:ascii="Times New Roman" w:hAnsi="Times New Roman"/>
          <w:b/>
          <w:bCs/>
          <w:sz w:val="22"/>
          <w:szCs w:val="22"/>
        </w:rPr>
        <w:t xml:space="preserve"> </w:t>
      </w:r>
      <w:proofErr w:type="spellStart"/>
      <w:r w:rsidRPr="005F2E75">
        <w:rPr>
          <w:rFonts w:ascii="Times New Roman" w:hAnsi="Times New Roman"/>
          <w:b/>
          <w:bCs/>
          <w:sz w:val="22"/>
          <w:szCs w:val="22"/>
        </w:rPr>
        <w:t>sàng</w:t>
      </w:r>
      <w:proofErr w:type="spellEnd"/>
    </w:p>
    <w:p w14:paraId="4BABC5BC" w14:textId="054F878E" w:rsidR="00B44899" w:rsidRPr="005F2E75" w:rsidRDefault="00B44899" w:rsidP="001C5A51">
      <w:pPr>
        <w:widowControl w:val="0"/>
        <w:spacing w:before="40"/>
        <w:ind w:firstLine="360"/>
        <w:jc w:val="both"/>
        <w:rPr>
          <w:rFonts w:ascii="Times New Roman" w:hAnsi="Times New Roman"/>
          <w:sz w:val="22"/>
          <w:szCs w:val="22"/>
          <w:lang w:val="vi-VN"/>
        </w:rPr>
      </w:pPr>
      <w:r w:rsidRPr="005F2E75">
        <w:rPr>
          <w:rFonts w:ascii="Times New Roman" w:hAnsi="Times New Roman"/>
          <w:sz w:val="22"/>
          <w:szCs w:val="22"/>
          <w:lang w:val="vi-VN"/>
        </w:rPr>
        <w:t>DDTM là dị tật bẩm sinh, chủ yếu phát hiện ngay sau sinh (58,6%), lý do phát hiện chính là bất thường màu sắc (66,7%) trong đó thường gặp màu xanh (70,3%). Hay gặp hình thể lồi (60,4%) và 1 khối (97,3%). Giai đoạn phát triển nhanh nhất là giai đoạn dậy thì (18%), ngoài ra mang thai cũng là yếu tố làm tăng kích thước khối (6,3%).</w:t>
      </w:r>
    </w:p>
    <w:p w14:paraId="17CD97E3" w14:textId="77777777" w:rsidR="00B44899" w:rsidRPr="005F2E75" w:rsidRDefault="00B44899" w:rsidP="001C5A51">
      <w:pPr>
        <w:widowControl w:val="0"/>
        <w:spacing w:before="40"/>
        <w:ind w:firstLine="360"/>
        <w:jc w:val="both"/>
        <w:rPr>
          <w:rFonts w:ascii="Times New Roman" w:hAnsi="Times New Roman"/>
          <w:sz w:val="22"/>
          <w:szCs w:val="22"/>
          <w:lang w:val="vi-VN"/>
        </w:rPr>
      </w:pPr>
      <w:r w:rsidRPr="005F2E75">
        <w:rPr>
          <w:rFonts w:ascii="Times New Roman" w:hAnsi="Times New Roman"/>
          <w:sz w:val="22"/>
          <w:szCs w:val="22"/>
          <w:lang w:val="vi-VN"/>
        </w:rPr>
        <w:t>Khối DDTM phân bố ở các vùng cơ thể theo tỉ lệ: đầu mặt cổ (51,4%), thân mình (11,7%), chi thể (34,2%), trên hai vùng (2,7%).</w:t>
      </w:r>
    </w:p>
    <w:p w14:paraId="4548AA18" w14:textId="77777777" w:rsidR="00B44899" w:rsidRPr="005F2E75" w:rsidRDefault="00B44899" w:rsidP="001C5A51">
      <w:pPr>
        <w:widowControl w:val="0"/>
        <w:spacing w:before="40"/>
        <w:ind w:firstLine="360"/>
        <w:jc w:val="both"/>
        <w:rPr>
          <w:rFonts w:ascii="Times New Roman" w:hAnsi="Times New Roman"/>
          <w:sz w:val="22"/>
          <w:szCs w:val="22"/>
          <w:lang w:val="vi-VN"/>
        </w:rPr>
      </w:pPr>
      <w:r w:rsidRPr="005F2E75">
        <w:rPr>
          <w:rFonts w:ascii="Times New Roman" w:hAnsi="Times New Roman"/>
          <w:sz w:val="22"/>
          <w:szCs w:val="22"/>
          <w:lang w:val="vi-VN"/>
        </w:rPr>
        <w:t>DDTM gặp ở mọi lứa tuổi, không có sự khác biệt vể giới (p=0,33), thể DDTM đơn thuần chiếm đa số (79,3%), nhóm phối hợp chiếm 21,7%.</w:t>
      </w:r>
    </w:p>
    <w:p w14:paraId="2AD1DC0B" w14:textId="46737629" w:rsidR="004C37FF" w:rsidRPr="005F2E75" w:rsidRDefault="00B44899" w:rsidP="001C5A51">
      <w:pPr>
        <w:widowControl w:val="0"/>
        <w:spacing w:before="40"/>
        <w:ind w:firstLine="360"/>
        <w:jc w:val="both"/>
        <w:rPr>
          <w:rFonts w:ascii="Times New Roman" w:hAnsi="Times New Roman"/>
          <w:sz w:val="22"/>
          <w:szCs w:val="22"/>
        </w:rPr>
      </w:pPr>
      <w:r w:rsidRPr="005F2E75">
        <w:rPr>
          <w:rFonts w:ascii="Times New Roman" w:hAnsi="Times New Roman"/>
          <w:sz w:val="22"/>
          <w:szCs w:val="22"/>
          <w:lang w:val="vi-VN"/>
        </w:rPr>
        <w:t>Các triệu chứng lâm sàng chính khi người bệnh đến viện là bất thường màu sắc (77,5%), căng tức - đau (71%), ấn xẹp đầy nhanh (61,3%), tăng kích thước ở tư thế thấp (60,4%). Dấu hiệu đặc trưng của DDTM là hạt can xi thấy ở 16,2% số trường hợp</w:t>
      </w:r>
      <w:r w:rsidR="004C37FF" w:rsidRPr="005F2E75">
        <w:rPr>
          <w:rFonts w:ascii="Times New Roman" w:hAnsi="Times New Roman"/>
          <w:sz w:val="22"/>
          <w:szCs w:val="22"/>
        </w:rPr>
        <w:t>.</w:t>
      </w:r>
    </w:p>
    <w:p w14:paraId="5688DB62" w14:textId="35D918A3" w:rsidR="00B44899" w:rsidRPr="005F2E75" w:rsidRDefault="00B44899" w:rsidP="001C5A51">
      <w:pPr>
        <w:widowControl w:val="0"/>
        <w:spacing w:before="40"/>
        <w:jc w:val="both"/>
        <w:rPr>
          <w:rFonts w:ascii="Times New Roman" w:hAnsi="Times New Roman"/>
          <w:b/>
          <w:bCs/>
          <w:sz w:val="22"/>
          <w:szCs w:val="22"/>
        </w:rPr>
      </w:pPr>
      <w:proofErr w:type="spellStart"/>
      <w:r w:rsidRPr="005F2E75">
        <w:rPr>
          <w:rFonts w:ascii="Times New Roman" w:hAnsi="Times New Roman"/>
          <w:b/>
          <w:bCs/>
          <w:sz w:val="22"/>
          <w:szCs w:val="22"/>
        </w:rPr>
        <w:t>Cận</w:t>
      </w:r>
      <w:proofErr w:type="spellEnd"/>
      <w:r w:rsidRPr="005F2E75">
        <w:rPr>
          <w:rFonts w:ascii="Times New Roman" w:hAnsi="Times New Roman"/>
          <w:b/>
          <w:bCs/>
          <w:sz w:val="22"/>
          <w:szCs w:val="22"/>
        </w:rPr>
        <w:t xml:space="preserve"> </w:t>
      </w:r>
      <w:proofErr w:type="spellStart"/>
      <w:r w:rsidRPr="005F2E75">
        <w:rPr>
          <w:rFonts w:ascii="Times New Roman" w:hAnsi="Times New Roman"/>
          <w:b/>
          <w:bCs/>
          <w:sz w:val="22"/>
          <w:szCs w:val="22"/>
        </w:rPr>
        <w:t>lâm</w:t>
      </w:r>
      <w:proofErr w:type="spellEnd"/>
      <w:r w:rsidRPr="005F2E75">
        <w:rPr>
          <w:rFonts w:ascii="Times New Roman" w:hAnsi="Times New Roman"/>
          <w:b/>
          <w:bCs/>
          <w:sz w:val="22"/>
          <w:szCs w:val="22"/>
        </w:rPr>
        <w:t xml:space="preserve"> </w:t>
      </w:r>
      <w:proofErr w:type="spellStart"/>
      <w:r w:rsidRPr="005F2E75">
        <w:rPr>
          <w:rFonts w:ascii="Times New Roman" w:hAnsi="Times New Roman"/>
          <w:b/>
          <w:bCs/>
          <w:sz w:val="22"/>
          <w:szCs w:val="22"/>
        </w:rPr>
        <w:t>sàng</w:t>
      </w:r>
      <w:proofErr w:type="spellEnd"/>
    </w:p>
    <w:p w14:paraId="74BFFFBB" w14:textId="77777777" w:rsidR="00B44899" w:rsidRPr="005F2E75" w:rsidRDefault="00B44899" w:rsidP="001C5A51">
      <w:pPr>
        <w:widowControl w:val="0"/>
        <w:spacing w:before="40"/>
        <w:ind w:firstLine="360"/>
        <w:jc w:val="both"/>
        <w:rPr>
          <w:rFonts w:ascii="Times New Roman" w:hAnsi="Times New Roman"/>
          <w:sz w:val="22"/>
          <w:szCs w:val="22"/>
          <w:lang w:val="vi-VN"/>
        </w:rPr>
      </w:pPr>
      <w:r w:rsidRPr="005F2E75">
        <w:rPr>
          <w:rFonts w:ascii="Times New Roman" w:hAnsi="Times New Roman"/>
          <w:sz w:val="22"/>
          <w:szCs w:val="22"/>
          <w:lang w:val="vi-VN"/>
        </w:rPr>
        <w:t>Các đặc điểm thường gặp trên siêu âm bao gồm: giảm âm (56,9%), âm hỗn hợp (43,1%), dấu hiệu tự làm đầy (40%) và hạt can xi (23,1%). Hình ảnh giảm âm và dấu hiệu tự làm đầy gặp nhiều hơn ở nhóm DDTM đơn thuần so với nhóm hỗn hợp.</w:t>
      </w:r>
    </w:p>
    <w:p w14:paraId="04C2A611" w14:textId="77777777" w:rsidR="00B44899" w:rsidRPr="005F2E75" w:rsidRDefault="00B44899" w:rsidP="001C5A51">
      <w:pPr>
        <w:widowControl w:val="0"/>
        <w:spacing w:before="40"/>
        <w:ind w:firstLine="360"/>
        <w:jc w:val="both"/>
        <w:rPr>
          <w:rFonts w:ascii="Times New Roman" w:hAnsi="Times New Roman"/>
          <w:sz w:val="22"/>
          <w:szCs w:val="22"/>
          <w:lang w:val="vi-VN"/>
        </w:rPr>
      </w:pPr>
      <w:r w:rsidRPr="005F2E75">
        <w:rPr>
          <w:rFonts w:ascii="Times New Roman" w:hAnsi="Times New Roman"/>
          <w:sz w:val="22"/>
          <w:szCs w:val="22"/>
          <w:lang w:val="vi-VN"/>
        </w:rPr>
        <w:t>Các đặc điểm thường gặp trên MRI bao gồm: tăng tín hiệu trên T1 (70%), 100% tăng tín hiệu trên T2 và ngấm thuốc sau tiêm đối quang từ, hạt can xi (44,5%).</w:t>
      </w:r>
    </w:p>
    <w:p w14:paraId="3A699AD7" w14:textId="77777777" w:rsidR="00B44899" w:rsidRPr="005F2E75" w:rsidRDefault="00B44899" w:rsidP="001C5A51">
      <w:pPr>
        <w:widowControl w:val="0"/>
        <w:spacing w:before="40"/>
        <w:ind w:firstLine="360"/>
        <w:jc w:val="both"/>
        <w:rPr>
          <w:rFonts w:ascii="Times New Roman" w:hAnsi="Times New Roman"/>
          <w:sz w:val="22"/>
          <w:szCs w:val="22"/>
          <w:lang w:val="vi-VN"/>
        </w:rPr>
      </w:pPr>
      <w:r w:rsidRPr="005F2E75">
        <w:rPr>
          <w:rFonts w:ascii="Times New Roman" w:hAnsi="Times New Roman"/>
          <w:sz w:val="22"/>
          <w:szCs w:val="22"/>
          <w:lang w:val="vi-VN"/>
        </w:rPr>
        <w:t>Có 61,3 % trường hợp có D-dimer ≥ 500 µg/l, trong đó ½ có nồng độ ≥ 1000 µg/l, giá trị lớn nhất là 26160 µg/l.</w:t>
      </w:r>
    </w:p>
    <w:p w14:paraId="6492F4A3" w14:textId="0065FA95" w:rsidR="00B44899" w:rsidRPr="00FD41B0" w:rsidRDefault="00B44899" w:rsidP="001C5A51">
      <w:pPr>
        <w:widowControl w:val="0"/>
        <w:spacing w:before="40"/>
        <w:ind w:firstLine="360"/>
        <w:jc w:val="both"/>
        <w:rPr>
          <w:rFonts w:ascii="Times New Roman" w:hAnsi="Times New Roman"/>
          <w:sz w:val="22"/>
          <w:szCs w:val="22"/>
          <w:lang w:val="vi-VN"/>
        </w:rPr>
      </w:pPr>
      <w:r w:rsidRPr="005F2E75">
        <w:rPr>
          <w:rFonts w:ascii="Times New Roman" w:hAnsi="Times New Roman"/>
          <w:sz w:val="22"/>
          <w:szCs w:val="22"/>
          <w:lang w:val="vi-VN"/>
        </w:rPr>
        <w:t>Đặc điểm mô bệnh học thể điển hình bao gồm xoang tĩnh mạch (73,8%), tế bào cơ trơn dẹt (73,8%), lòng tĩnh mạch giãn rộng (35,7%) và hạt can xi (33,3%).</w:t>
      </w:r>
    </w:p>
    <w:p w14:paraId="4FF3611F" w14:textId="14C21ECD" w:rsidR="001E7913" w:rsidRPr="005F2E75" w:rsidRDefault="001E7913" w:rsidP="001C5A51">
      <w:pPr>
        <w:widowControl w:val="0"/>
        <w:spacing w:before="40"/>
        <w:jc w:val="both"/>
        <w:rPr>
          <w:rFonts w:ascii="Times New Roman" w:hAnsi="Times New Roman"/>
          <w:b/>
          <w:sz w:val="22"/>
          <w:szCs w:val="22"/>
        </w:rPr>
      </w:pPr>
      <w:r w:rsidRPr="005F2E75">
        <w:rPr>
          <w:rFonts w:ascii="Times New Roman" w:hAnsi="Times New Roman"/>
          <w:b/>
          <w:sz w:val="22"/>
          <w:szCs w:val="22"/>
        </w:rPr>
        <w:t xml:space="preserve">2. </w:t>
      </w:r>
      <w:proofErr w:type="spellStart"/>
      <w:r w:rsidR="004C37FF" w:rsidRPr="005F2E75">
        <w:rPr>
          <w:rFonts w:ascii="Times New Roman" w:hAnsi="Times New Roman"/>
          <w:b/>
          <w:sz w:val="22"/>
          <w:szCs w:val="22"/>
        </w:rPr>
        <w:t>Kết</w:t>
      </w:r>
      <w:proofErr w:type="spellEnd"/>
      <w:r w:rsidR="004C37FF" w:rsidRPr="005F2E75">
        <w:rPr>
          <w:rFonts w:ascii="Times New Roman" w:hAnsi="Times New Roman"/>
          <w:b/>
          <w:sz w:val="22"/>
          <w:szCs w:val="22"/>
        </w:rPr>
        <w:t xml:space="preserve"> </w:t>
      </w:r>
      <w:proofErr w:type="spellStart"/>
      <w:r w:rsidR="004C37FF" w:rsidRPr="005F2E75">
        <w:rPr>
          <w:rFonts w:ascii="Times New Roman" w:hAnsi="Times New Roman"/>
          <w:b/>
          <w:sz w:val="22"/>
          <w:szCs w:val="22"/>
        </w:rPr>
        <w:t>quả</w:t>
      </w:r>
      <w:proofErr w:type="spellEnd"/>
      <w:r w:rsidR="004C37FF" w:rsidRPr="005F2E75">
        <w:rPr>
          <w:rFonts w:ascii="Times New Roman" w:hAnsi="Times New Roman"/>
          <w:b/>
          <w:sz w:val="22"/>
          <w:szCs w:val="22"/>
        </w:rPr>
        <w:t xml:space="preserve"> </w:t>
      </w:r>
      <w:proofErr w:type="spellStart"/>
      <w:r w:rsidR="005C75F8" w:rsidRPr="005F2E75">
        <w:rPr>
          <w:rFonts w:ascii="Times New Roman" w:hAnsi="Times New Roman"/>
          <w:b/>
          <w:sz w:val="22"/>
          <w:szCs w:val="22"/>
        </w:rPr>
        <w:t>điều</w:t>
      </w:r>
      <w:proofErr w:type="spellEnd"/>
      <w:r w:rsidR="005C75F8" w:rsidRPr="005F2E75">
        <w:rPr>
          <w:rFonts w:ascii="Times New Roman" w:hAnsi="Times New Roman"/>
          <w:b/>
          <w:sz w:val="22"/>
          <w:szCs w:val="22"/>
        </w:rPr>
        <w:t xml:space="preserve"> </w:t>
      </w:r>
      <w:proofErr w:type="spellStart"/>
      <w:r w:rsidR="005C75F8" w:rsidRPr="005F2E75">
        <w:rPr>
          <w:rFonts w:ascii="Times New Roman" w:hAnsi="Times New Roman"/>
          <w:b/>
          <w:sz w:val="22"/>
          <w:szCs w:val="22"/>
        </w:rPr>
        <w:t>trị</w:t>
      </w:r>
      <w:proofErr w:type="spellEnd"/>
      <w:r w:rsidR="005C75F8" w:rsidRPr="005F2E75">
        <w:rPr>
          <w:rFonts w:ascii="Times New Roman" w:hAnsi="Times New Roman"/>
          <w:b/>
          <w:sz w:val="22"/>
          <w:szCs w:val="22"/>
        </w:rPr>
        <w:t xml:space="preserve"> </w:t>
      </w:r>
      <w:proofErr w:type="spellStart"/>
      <w:r w:rsidR="005C75F8" w:rsidRPr="005F2E75">
        <w:rPr>
          <w:rFonts w:ascii="Times New Roman" w:hAnsi="Times New Roman"/>
          <w:b/>
          <w:sz w:val="22"/>
          <w:szCs w:val="22"/>
        </w:rPr>
        <w:t>và</w:t>
      </w:r>
      <w:proofErr w:type="spellEnd"/>
      <w:r w:rsidR="005C75F8" w:rsidRPr="005F2E75">
        <w:rPr>
          <w:rFonts w:ascii="Times New Roman" w:hAnsi="Times New Roman"/>
          <w:b/>
          <w:sz w:val="22"/>
          <w:szCs w:val="22"/>
        </w:rPr>
        <w:t xml:space="preserve"> </w:t>
      </w:r>
      <w:proofErr w:type="spellStart"/>
      <w:r w:rsidR="005C75F8" w:rsidRPr="005F2E75">
        <w:rPr>
          <w:rFonts w:ascii="Times New Roman" w:hAnsi="Times New Roman"/>
          <w:b/>
          <w:sz w:val="22"/>
          <w:szCs w:val="22"/>
        </w:rPr>
        <w:t>đề</w:t>
      </w:r>
      <w:proofErr w:type="spellEnd"/>
      <w:r w:rsidR="005C75F8" w:rsidRPr="005F2E75">
        <w:rPr>
          <w:rFonts w:ascii="Times New Roman" w:hAnsi="Times New Roman"/>
          <w:b/>
          <w:sz w:val="22"/>
          <w:szCs w:val="22"/>
        </w:rPr>
        <w:t xml:space="preserve"> </w:t>
      </w:r>
      <w:proofErr w:type="spellStart"/>
      <w:r w:rsidR="005C75F8" w:rsidRPr="005F2E75">
        <w:rPr>
          <w:rFonts w:ascii="Times New Roman" w:hAnsi="Times New Roman"/>
          <w:b/>
          <w:sz w:val="22"/>
          <w:szCs w:val="22"/>
        </w:rPr>
        <w:t>xuất</w:t>
      </w:r>
      <w:proofErr w:type="spellEnd"/>
      <w:r w:rsidR="005C75F8" w:rsidRPr="005F2E75">
        <w:rPr>
          <w:rFonts w:ascii="Times New Roman" w:hAnsi="Times New Roman"/>
          <w:b/>
          <w:sz w:val="22"/>
          <w:szCs w:val="22"/>
        </w:rPr>
        <w:t xml:space="preserve"> </w:t>
      </w:r>
      <w:proofErr w:type="spellStart"/>
      <w:r w:rsidR="005C75F8" w:rsidRPr="005F2E75">
        <w:rPr>
          <w:rFonts w:ascii="Times New Roman" w:hAnsi="Times New Roman"/>
          <w:b/>
          <w:sz w:val="22"/>
          <w:szCs w:val="22"/>
        </w:rPr>
        <w:t>phác</w:t>
      </w:r>
      <w:proofErr w:type="spellEnd"/>
      <w:r w:rsidR="005C75F8" w:rsidRPr="005F2E75">
        <w:rPr>
          <w:rFonts w:ascii="Times New Roman" w:hAnsi="Times New Roman"/>
          <w:b/>
          <w:sz w:val="22"/>
          <w:szCs w:val="22"/>
        </w:rPr>
        <w:t xml:space="preserve"> </w:t>
      </w:r>
      <w:proofErr w:type="spellStart"/>
      <w:r w:rsidR="005C75F8" w:rsidRPr="005F2E75">
        <w:rPr>
          <w:rFonts w:ascii="Times New Roman" w:hAnsi="Times New Roman"/>
          <w:b/>
          <w:sz w:val="22"/>
          <w:szCs w:val="22"/>
        </w:rPr>
        <w:t>đồ</w:t>
      </w:r>
      <w:proofErr w:type="spellEnd"/>
      <w:r w:rsidR="005C75F8" w:rsidRPr="005F2E75">
        <w:rPr>
          <w:rFonts w:ascii="Times New Roman" w:hAnsi="Times New Roman"/>
          <w:b/>
          <w:sz w:val="22"/>
          <w:szCs w:val="22"/>
        </w:rPr>
        <w:t xml:space="preserve"> </w:t>
      </w:r>
      <w:proofErr w:type="spellStart"/>
      <w:r w:rsidR="005C75F8" w:rsidRPr="005F2E75">
        <w:rPr>
          <w:rFonts w:ascii="Times New Roman" w:hAnsi="Times New Roman"/>
          <w:b/>
          <w:sz w:val="22"/>
          <w:szCs w:val="22"/>
        </w:rPr>
        <w:t>điều</w:t>
      </w:r>
      <w:proofErr w:type="spellEnd"/>
      <w:r w:rsidR="005C75F8" w:rsidRPr="005F2E75">
        <w:rPr>
          <w:rFonts w:ascii="Times New Roman" w:hAnsi="Times New Roman"/>
          <w:b/>
          <w:sz w:val="22"/>
          <w:szCs w:val="22"/>
        </w:rPr>
        <w:t xml:space="preserve"> </w:t>
      </w:r>
      <w:proofErr w:type="spellStart"/>
      <w:r w:rsidR="005C75F8" w:rsidRPr="005F2E75">
        <w:rPr>
          <w:rFonts w:ascii="Times New Roman" w:hAnsi="Times New Roman"/>
          <w:b/>
          <w:sz w:val="22"/>
          <w:szCs w:val="22"/>
        </w:rPr>
        <w:t>trị</w:t>
      </w:r>
      <w:proofErr w:type="spellEnd"/>
    </w:p>
    <w:p w14:paraId="37CA3A52" w14:textId="77777777" w:rsidR="00BB0D5B" w:rsidRPr="005F2E75" w:rsidRDefault="00BB0D5B" w:rsidP="001C5A51">
      <w:pPr>
        <w:widowControl w:val="0"/>
        <w:spacing w:before="40"/>
        <w:ind w:firstLine="360"/>
        <w:jc w:val="both"/>
        <w:rPr>
          <w:rFonts w:ascii="Times New Roman" w:hAnsi="Times New Roman"/>
          <w:sz w:val="22"/>
          <w:szCs w:val="22"/>
          <w:lang w:val="vi-VN"/>
        </w:rPr>
      </w:pPr>
      <w:r w:rsidRPr="005F2E75">
        <w:rPr>
          <w:rFonts w:ascii="Times New Roman" w:hAnsi="Times New Roman"/>
          <w:sz w:val="22"/>
          <w:szCs w:val="22"/>
          <w:lang w:val="vi-VN"/>
        </w:rPr>
        <w:lastRenderedPageBreak/>
        <w:t>Các phương pháp điều trị bao gồm: tất áp lực (2,4%), gây xơ (39,8%), phẫu thuật (31,3%), phối hợp các phương pháp (26,5%). Kết qủa tốt và khá chiếm 89,2%; số có cải thiện sau điều trị là 96,4%.</w:t>
      </w:r>
    </w:p>
    <w:p w14:paraId="642C36C0" w14:textId="4B90ABBA" w:rsidR="00BB0D5B" w:rsidRPr="005F2E75" w:rsidRDefault="00BB0D5B" w:rsidP="001C5A51">
      <w:pPr>
        <w:widowControl w:val="0"/>
        <w:spacing w:before="40"/>
        <w:ind w:firstLine="360"/>
        <w:jc w:val="both"/>
        <w:rPr>
          <w:rFonts w:ascii="Times New Roman" w:hAnsi="Times New Roman"/>
          <w:sz w:val="22"/>
          <w:szCs w:val="22"/>
          <w:lang w:val="vi-VN"/>
        </w:rPr>
      </w:pPr>
      <w:r w:rsidRPr="005F2E75">
        <w:rPr>
          <w:rFonts w:ascii="Times New Roman" w:hAnsi="Times New Roman"/>
          <w:sz w:val="22"/>
          <w:szCs w:val="22"/>
          <w:lang w:val="vi-VN"/>
        </w:rPr>
        <w:t>Gây xơ</w:t>
      </w:r>
      <w:r w:rsidRPr="005F2E75">
        <w:rPr>
          <w:rFonts w:ascii="Times New Roman" w:hAnsi="Times New Roman"/>
          <w:sz w:val="22"/>
          <w:szCs w:val="22"/>
        </w:rPr>
        <w:t xml:space="preserve">: </w:t>
      </w:r>
      <w:r w:rsidRPr="005F2E75">
        <w:rPr>
          <w:rFonts w:ascii="Times New Roman" w:hAnsi="Times New Roman"/>
          <w:sz w:val="22"/>
          <w:szCs w:val="22"/>
          <w:lang w:val="vi-VN"/>
        </w:rPr>
        <w:t>Số lần gây xơ trung bình 3,9 lần; liều lượng thuốc trung bình cho một lần tiêm là 4,16ml; cho một bệnh nhân là 16ml. Kết quả có cải thiện lâm sàng 98%, biến chứng 11,8% (chảy máu 2%; hoại tử da 2%; loét 7,8% - gây xơ phối hợp với cồn). Khối có ranh giới rõ và kích thước càng nhỏ thì hiệu quả gây xơ càng lớn.</w:t>
      </w:r>
    </w:p>
    <w:p w14:paraId="23EEB9C9" w14:textId="5710F763" w:rsidR="00652DB7" w:rsidRPr="005F2E75" w:rsidRDefault="00BB0D5B" w:rsidP="001C5A51">
      <w:pPr>
        <w:widowControl w:val="0"/>
        <w:spacing w:before="40"/>
        <w:ind w:firstLine="360"/>
        <w:jc w:val="both"/>
        <w:rPr>
          <w:rFonts w:ascii="Times New Roman" w:hAnsi="Times New Roman"/>
          <w:sz w:val="22"/>
          <w:szCs w:val="22"/>
          <w:lang w:val="pt-BR"/>
        </w:rPr>
      </w:pPr>
      <w:proofErr w:type="spellStart"/>
      <w:r w:rsidRPr="005F2E75">
        <w:rPr>
          <w:rFonts w:ascii="Times New Roman" w:hAnsi="Times New Roman"/>
          <w:sz w:val="22"/>
          <w:szCs w:val="22"/>
        </w:rPr>
        <w:t>Phẫu</w:t>
      </w:r>
      <w:proofErr w:type="spellEnd"/>
      <w:r w:rsidRPr="005F2E75">
        <w:rPr>
          <w:rFonts w:ascii="Times New Roman" w:hAnsi="Times New Roman"/>
          <w:sz w:val="22"/>
          <w:szCs w:val="22"/>
        </w:rPr>
        <w:t xml:space="preserve"> </w:t>
      </w:r>
      <w:proofErr w:type="spellStart"/>
      <w:r w:rsidRPr="005F2E75">
        <w:rPr>
          <w:rFonts w:ascii="Times New Roman" w:hAnsi="Times New Roman"/>
          <w:sz w:val="22"/>
          <w:szCs w:val="22"/>
        </w:rPr>
        <w:t>thuật</w:t>
      </w:r>
      <w:proofErr w:type="spellEnd"/>
      <w:r w:rsidRPr="005F2E75">
        <w:rPr>
          <w:rFonts w:ascii="Times New Roman" w:hAnsi="Times New Roman"/>
          <w:sz w:val="22"/>
          <w:szCs w:val="22"/>
        </w:rPr>
        <w:t xml:space="preserve">: </w:t>
      </w:r>
      <w:r w:rsidRPr="005F2E75">
        <w:rPr>
          <w:rFonts w:ascii="Times New Roman" w:hAnsi="Times New Roman"/>
          <w:sz w:val="22"/>
          <w:szCs w:val="22"/>
          <w:lang w:val="vi-VN"/>
        </w:rPr>
        <w:t xml:space="preserve">Có 52,4% trường hợp phẫu thuật cắt toàn bộ khối, cắt một phần 47,6%. Kết quả tốt khá đạt 92,9%; biến chứng 2,4% (chậm liền vết mổ). Khối càng xâm lấn sâu thì kết quả càng thấp. Hai kỹ thuật mới được áp dụng: 11,9% tiêm keo và phẫu thuật cắt toàn bộ khối khu trú (tốt 100%); 14,3% cắt thu một phần khối lan tỏa với kỹ thuật </w:t>
      </w:r>
      <w:r w:rsidR="00F25202">
        <w:rPr>
          <w:rFonts w:ascii="Times New Roman" w:hAnsi="Times New Roman"/>
          <w:sz w:val="22"/>
          <w:szCs w:val="22"/>
          <w:lang w:val="vi-VN"/>
        </w:rPr>
        <w:t xml:space="preserve">sử dụng </w:t>
      </w:r>
      <w:r w:rsidRPr="005F2E75">
        <w:rPr>
          <w:rFonts w:ascii="Times New Roman" w:hAnsi="Times New Roman"/>
          <w:sz w:val="22"/>
          <w:szCs w:val="22"/>
          <w:lang w:val="vi-VN"/>
        </w:rPr>
        <w:t>clamp (tốt 83,3%).</w:t>
      </w:r>
    </w:p>
    <w:p w14:paraId="6569971B" w14:textId="3E73A17C" w:rsidR="00BB0D5B" w:rsidRDefault="007433AA" w:rsidP="001C5A51">
      <w:pPr>
        <w:widowControl w:val="0"/>
        <w:spacing w:before="40"/>
        <w:ind w:firstLine="360"/>
        <w:jc w:val="both"/>
        <w:rPr>
          <w:rFonts w:ascii="Times New Roman" w:hAnsi="Times New Roman"/>
          <w:sz w:val="22"/>
          <w:szCs w:val="22"/>
          <w:lang w:val="vi-VN"/>
        </w:rPr>
      </w:pPr>
      <w:r>
        <w:rPr>
          <w:rFonts w:ascii="Times New Roman" w:hAnsi="Times New Roman"/>
          <w:sz w:val="22"/>
          <w:szCs w:val="22"/>
          <w:lang w:val="vi-VN"/>
        </w:rPr>
        <w:t xml:space="preserve">Phác đồ </w:t>
      </w:r>
      <w:r w:rsidR="006E754D">
        <w:rPr>
          <w:rFonts w:ascii="Times New Roman" w:hAnsi="Times New Roman"/>
          <w:sz w:val="22"/>
          <w:szCs w:val="22"/>
          <w:lang w:val="vi-VN"/>
        </w:rPr>
        <w:t xml:space="preserve">hướng dẫn </w:t>
      </w:r>
      <w:r>
        <w:rPr>
          <w:rFonts w:ascii="Times New Roman" w:hAnsi="Times New Roman"/>
          <w:sz w:val="22"/>
          <w:szCs w:val="22"/>
          <w:lang w:val="vi-VN"/>
        </w:rPr>
        <w:t xml:space="preserve">điều trị </w:t>
      </w:r>
      <w:r w:rsidR="006E754D">
        <w:rPr>
          <w:rFonts w:ascii="Times New Roman" w:hAnsi="Times New Roman"/>
          <w:sz w:val="22"/>
          <w:szCs w:val="22"/>
          <w:lang w:val="vi-VN"/>
        </w:rPr>
        <w:t>DDTM</w:t>
      </w:r>
      <w:r>
        <w:rPr>
          <w:rFonts w:ascii="Times New Roman" w:hAnsi="Times New Roman"/>
          <w:sz w:val="22"/>
          <w:szCs w:val="22"/>
          <w:lang w:val="vi-VN"/>
        </w:rPr>
        <w:t xml:space="preserve"> (Xem hình 4.2</w:t>
      </w:r>
      <w:r w:rsidR="009E5AC5">
        <w:rPr>
          <w:rFonts w:ascii="Times New Roman" w:hAnsi="Times New Roman"/>
          <w:sz w:val="22"/>
          <w:szCs w:val="22"/>
          <w:lang w:val="vi-VN"/>
        </w:rPr>
        <w:t>1</w:t>
      </w:r>
      <w:r>
        <w:rPr>
          <w:rFonts w:ascii="Times New Roman" w:hAnsi="Times New Roman"/>
          <w:sz w:val="22"/>
          <w:szCs w:val="22"/>
          <w:lang w:val="vi-VN"/>
        </w:rPr>
        <w:t xml:space="preserve">): </w:t>
      </w:r>
      <w:r w:rsidR="00BB0D5B" w:rsidRPr="005F2E75">
        <w:rPr>
          <w:rFonts w:ascii="Times New Roman" w:hAnsi="Times New Roman"/>
          <w:sz w:val="22"/>
          <w:szCs w:val="22"/>
          <w:lang w:val="vi-VN"/>
        </w:rPr>
        <w:t>DDTM cần được theo dõi sát và điều trị ngay với những khối nằm ở vùng gây đe doạ tính mạng hoặc có triệu chứng lâm sàng. Cần phối hợp các phương pháp điều trị, các phương pháp này nếu được chỉ định đúng sẽ tương đối an toàn và hiệu quả.</w:t>
      </w:r>
    </w:p>
    <w:p w14:paraId="28A70303" w14:textId="2A2B5180" w:rsidR="00FD41B0" w:rsidRDefault="00FD41B0" w:rsidP="001C5A51">
      <w:pPr>
        <w:widowControl w:val="0"/>
        <w:rPr>
          <w:rFonts w:ascii="Times New Roman" w:hAnsi="Times New Roman"/>
          <w:b/>
          <w:sz w:val="22"/>
          <w:szCs w:val="22"/>
        </w:rPr>
      </w:pPr>
      <w:bookmarkStart w:id="137" w:name="_Toc422225879"/>
      <w:bookmarkStart w:id="138" w:name="_Toc301454632"/>
    </w:p>
    <w:p w14:paraId="553C9280" w14:textId="5AE252F2" w:rsidR="001E7913" w:rsidRDefault="001E7913" w:rsidP="001C5A51">
      <w:pPr>
        <w:pStyle w:val="1"/>
        <w:spacing w:line="276" w:lineRule="auto"/>
        <w:ind w:right="0"/>
        <w:rPr>
          <w:sz w:val="22"/>
          <w:szCs w:val="22"/>
        </w:rPr>
      </w:pPr>
      <w:r w:rsidRPr="005F2E75">
        <w:rPr>
          <w:sz w:val="22"/>
          <w:szCs w:val="22"/>
        </w:rPr>
        <w:t>KIẾN NGHỊ</w:t>
      </w:r>
      <w:bookmarkEnd w:id="132"/>
      <w:bookmarkEnd w:id="133"/>
      <w:bookmarkEnd w:id="134"/>
      <w:bookmarkEnd w:id="135"/>
      <w:bookmarkEnd w:id="136"/>
      <w:bookmarkEnd w:id="137"/>
      <w:bookmarkEnd w:id="138"/>
    </w:p>
    <w:p w14:paraId="524D3083" w14:textId="77777777" w:rsidR="00224A11" w:rsidRPr="005F2E75" w:rsidRDefault="00224A11" w:rsidP="001C5A51">
      <w:pPr>
        <w:pStyle w:val="1"/>
        <w:spacing w:line="276" w:lineRule="auto"/>
        <w:ind w:right="0"/>
        <w:rPr>
          <w:sz w:val="22"/>
          <w:szCs w:val="22"/>
        </w:rPr>
      </w:pPr>
    </w:p>
    <w:p w14:paraId="0ED68160" w14:textId="77777777" w:rsidR="005C75F8" w:rsidRPr="005F2E75" w:rsidRDefault="005C75F8" w:rsidP="001C5A51">
      <w:pPr>
        <w:widowControl w:val="0"/>
        <w:spacing w:before="120"/>
        <w:ind w:firstLine="425"/>
        <w:jc w:val="both"/>
        <w:rPr>
          <w:rFonts w:ascii="Times New Roman" w:hAnsi="Times New Roman"/>
          <w:sz w:val="22"/>
          <w:szCs w:val="22"/>
          <w:lang w:val="vi-VN"/>
        </w:rPr>
      </w:pPr>
      <w:r w:rsidRPr="005F2E75">
        <w:rPr>
          <w:rFonts w:ascii="Times New Roman" w:hAnsi="Times New Roman"/>
          <w:sz w:val="22"/>
          <w:szCs w:val="22"/>
          <w:lang w:val="vi-VN"/>
        </w:rPr>
        <w:t>Nghiên cứu đã tổng kết và đưa ra được các đặc điểm hướng dẫn chẩn đoán dị dạng tĩnh mạch, nếu có thể cần phát triển thành tiêu chuẩn chẩn đoán và nên được phổ biến ở các cơ sở y tế.</w:t>
      </w:r>
    </w:p>
    <w:p w14:paraId="562E0376" w14:textId="242D5D31" w:rsidR="005C75F8" w:rsidRPr="005F2E75" w:rsidRDefault="005C75F8" w:rsidP="001C5A51">
      <w:pPr>
        <w:widowControl w:val="0"/>
        <w:spacing w:before="120"/>
        <w:ind w:firstLine="425"/>
        <w:jc w:val="both"/>
        <w:rPr>
          <w:rFonts w:ascii="Times New Roman" w:hAnsi="Times New Roman"/>
          <w:sz w:val="22"/>
          <w:szCs w:val="22"/>
          <w:lang w:val="vi-VN"/>
        </w:rPr>
      </w:pPr>
      <w:r w:rsidRPr="005F2E75">
        <w:rPr>
          <w:rFonts w:ascii="Times New Roman" w:hAnsi="Times New Roman"/>
          <w:sz w:val="22"/>
          <w:szCs w:val="22"/>
          <w:lang w:val="vi-VN"/>
        </w:rPr>
        <w:t xml:space="preserve">Nguyên lý điều trị dị dạng tĩnh mạch đa chuyên khoa, đa trị liệu đã chứng minh được tính hiệu quả qua phân tích các kết quả trong nghiên cứu. Các phương pháp như tất áp lực, gây xơ với Polidocanol, phẫu thuật nếu được chỉ định đúng sẽ mang lại những kết quả </w:t>
      </w:r>
      <w:r w:rsidR="00D1129E">
        <w:rPr>
          <w:rFonts w:ascii="Times New Roman" w:hAnsi="Times New Roman"/>
          <w:sz w:val="22"/>
          <w:szCs w:val="22"/>
          <w:lang w:val="vi-VN"/>
        </w:rPr>
        <w:t>tương đối tốt và</w:t>
      </w:r>
      <w:r w:rsidRPr="005F2E75">
        <w:rPr>
          <w:rFonts w:ascii="Times New Roman" w:hAnsi="Times New Roman"/>
          <w:sz w:val="22"/>
          <w:szCs w:val="22"/>
          <w:lang w:val="vi-VN"/>
        </w:rPr>
        <w:t xml:space="preserve"> an toàn.</w:t>
      </w:r>
    </w:p>
    <w:p w14:paraId="3E479990" w14:textId="56E02175" w:rsidR="005C75F8" w:rsidRPr="005F2E75" w:rsidRDefault="005C75F8" w:rsidP="001C5A51">
      <w:pPr>
        <w:widowControl w:val="0"/>
        <w:spacing w:before="120"/>
        <w:ind w:firstLine="425"/>
        <w:jc w:val="both"/>
        <w:rPr>
          <w:rFonts w:ascii="Times New Roman" w:hAnsi="Times New Roman"/>
          <w:sz w:val="22"/>
          <w:szCs w:val="22"/>
          <w:lang w:val="vi-VN"/>
        </w:rPr>
      </w:pPr>
      <w:r w:rsidRPr="005F2E75">
        <w:rPr>
          <w:rFonts w:ascii="Times New Roman" w:hAnsi="Times New Roman"/>
          <w:sz w:val="22"/>
          <w:szCs w:val="22"/>
          <w:lang w:val="vi-VN"/>
        </w:rPr>
        <w:t>Phác đồ</w:t>
      </w:r>
      <w:r w:rsidR="00620206">
        <w:rPr>
          <w:rFonts w:ascii="Times New Roman" w:hAnsi="Times New Roman"/>
          <w:sz w:val="22"/>
          <w:szCs w:val="22"/>
          <w:lang w:val="vi-VN"/>
        </w:rPr>
        <w:t xml:space="preserve"> hướng dẫn</w:t>
      </w:r>
      <w:r w:rsidRPr="005F2E75">
        <w:rPr>
          <w:rFonts w:ascii="Times New Roman" w:hAnsi="Times New Roman"/>
          <w:sz w:val="22"/>
          <w:szCs w:val="22"/>
          <w:lang w:val="vi-VN"/>
        </w:rPr>
        <w:t xml:space="preserve"> điều trị đề xuất cần phải được hoàn thiện theo thời gian để có thể áp dụng rộng rãi, mang lại lợi ích cho người bệnh.</w:t>
      </w:r>
    </w:p>
    <w:p w14:paraId="15521ADB" w14:textId="7B682BE2" w:rsidR="001A3399" w:rsidRPr="00D1129E" w:rsidRDefault="005C75F8" w:rsidP="001C5A51">
      <w:pPr>
        <w:widowControl w:val="0"/>
        <w:spacing w:before="120"/>
        <w:ind w:firstLine="425"/>
        <w:jc w:val="both"/>
        <w:rPr>
          <w:rFonts w:ascii="Times New Roman" w:hAnsi="Times New Roman"/>
          <w:szCs w:val="28"/>
          <w:lang w:val="vi-VN"/>
        </w:rPr>
      </w:pPr>
      <w:r w:rsidRPr="005F2E75">
        <w:rPr>
          <w:rFonts w:ascii="Times New Roman" w:hAnsi="Times New Roman"/>
          <w:sz w:val="22"/>
          <w:szCs w:val="22"/>
          <w:lang w:val="vi-VN"/>
        </w:rPr>
        <w:t xml:space="preserve">Cần nghiên cứu các hướng đi mới trong tương lai về các phương pháp điều trị cũng như các chất gây xơ, việc sử dụng các thuốc dùng đường toàn thân để điều trị dị dạng tĩnh mạch (ví dụ như Sirolimus, </w:t>
      </w:r>
      <w:r w:rsidRPr="005F2E75">
        <w:rPr>
          <w:rFonts w:ascii="Times New Roman" w:hAnsi="Times New Roman"/>
          <w:sz w:val="22"/>
          <w:szCs w:val="22"/>
          <w:lang w:val="vi-VN"/>
        </w:rPr>
        <w:lastRenderedPageBreak/>
        <w:t>Everolimus...). Đặc biệt đối với các khối lan toả khổng lồ như trong hội chứng Klippel-Trenaunay, hội chứng Proteus</w:t>
      </w:r>
      <w:r w:rsidR="00D1129E">
        <w:rPr>
          <w:rFonts w:ascii="Times New Roman" w:hAnsi="Times New Roman"/>
          <w:sz w:val="22"/>
          <w:szCs w:val="22"/>
          <w:lang w:val="vi-VN"/>
        </w:rPr>
        <w:t>…</w:t>
      </w:r>
    </w:p>
    <w:sectPr w:rsidR="001A3399" w:rsidRPr="00D1129E" w:rsidSect="0065376A">
      <w:headerReference w:type="default" r:id="rId14"/>
      <w:pgSz w:w="8420" w:h="11907" w:orient="landscape" w:code="9"/>
      <w:pgMar w:top="1134" w:right="907" w:bottom="1134" w:left="1361" w:header="567"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BACAD3B" w14:textId="77777777" w:rsidR="00EE18D7" w:rsidRDefault="00EE18D7">
      <w:r>
        <w:separator/>
      </w:r>
    </w:p>
  </w:endnote>
  <w:endnote w:type="continuationSeparator" w:id="0">
    <w:p w14:paraId="5A1465E8" w14:textId="77777777" w:rsidR="00EE18D7" w:rsidRDefault="00EE18D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VnTime">
    <w:altName w:val="Times New Roman"/>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Segoe UI">
    <w:panose1 w:val="020B0604020202020204"/>
    <w:charset w:val="00"/>
    <w:family w:val="swiss"/>
    <w:pitch w:val="variable"/>
    <w:sig w:usb0="E4002EFF" w:usb1="C000E47F" w:usb2="00000009" w:usb3="00000000" w:csb0="000001FF" w:csb1="00000000"/>
  </w:font>
  <w:font w:name="Abadi MT Condensed Extra Bold">
    <w:panose1 w:val="020B0A06030101010103"/>
    <w:charset w:val="4D"/>
    <w:family w:val="swiss"/>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abon-Roman">
    <w:altName w:val="Arial Unicode MS"/>
    <w:panose1 w:val="020B0604020202020204"/>
    <w:charset w:val="81"/>
    <w:family w:val="auto"/>
    <w:notTrueType/>
    <w:pitch w:val="default"/>
    <w:sig w:usb0="00000001" w:usb1="09060000" w:usb2="00000010" w:usb3="00000000" w:csb0="00080000"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A6F9829" w14:textId="77777777" w:rsidR="00EE18D7" w:rsidRDefault="00EE18D7">
      <w:r>
        <w:separator/>
      </w:r>
    </w:p>
  </w:footnote>
  <w:footnote w:type="continuationSeparator" w:id="0">
    <w:p w14:paraId="5DD37067" w14:textId="77777777" w:rsidR="00EE18D7" w:rsidRDefault="00EE18D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62A582" w14:textId="692FD486" w:rsidR="0005423F" w:rsidRDefault="0005423F">
    <w:pPr>
      <w:pStyle w:val="Header"/>
      <w:jc w:val="center"/>
    </w:pPr>
  </w:p>
  <w:p w14:paraId="5733F51C" w14:textId="77777777" w:rsidR="0005423F" w:rsidRDefault="0005423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932572482"/>
      <w:docPartObj>
        <w:docPartGallery w:val="Page Numbers (Top of Page)"/>
        <w:docPartUnique/>
      </w:docPartObj>
    </w:sdtPr>
    <w:sdtEndPr>
      <w:rPr>
        <w:noProof/>
      </w:rPr>
    </w:sdtEndPr>
    <w:sdtContent>
      <w:p w14:paraId="773E8040" w14:textId="77777777" w:rsidR="0005423F" w:rsidRDefault="0005423F">
        <w:pPr>
          <w:pStyle w:val="Header"/>
          <w:jc w:val="center"/>
        </w:pPr>
        <w:r>
          <w:fldChar w:fldCharType="begin"/>
        </w:r>
        <w:r>
          <w:instrText xml:space="preserve"> PAGE   \* MERGEFORMAT </w:instrText>
        </w:r>
        <w:r>
          <w:fldChar w:fldCharType="separate"/>
        </w:r>
        <w:r w:rsidR="001C5A51">
          <w:rPr>
            <w:noProof/>
          </w:rPr>
          <w:t>24</w:t>
        </w:r>
        <w:r>
          <w:rPr>
            <w:noProof/>
          </w:rPr>
          <w:fldChar w:fldCharType="end"/>
        </w:r>
      </w:p>
    </w:sdtContent>
  </w:sdt>
  <w:p w14:paraId="33CB05B2" w14:textId="77777777" w:rsidR="0005423F" w:rsidRDefault="0005423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1D"/>
    <w:multiLevelType w:val="multilevel"/>
    <w:tmpl w:val="33046B96"/>
    <w:lvl w:ilvl="0">
      <w:start w:val="1"/>
      <w:numFmt w:val="bullet"/>
      <w:pStyle w:val="NoteLevel1"/>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00000001"/>
    <w:multiLevelType w:val="multilevel"/>
    <w:tmpl w:val="00000001"/>
    <w:lvl w:ilvl="0">
      <w:numFmt w:val="bullet"/>
      <w:lvlText w:val="-"/>
      <w:lvlJc w:val="left"/>
      <w:pPr>
        <w:tabs>
          <w:tab w:val="num" w:pos="720"/>
        </w:tabs>
        <w:ind w:left="720" w:hanging="360"/>
      </w:pPr>
      <w:rPr>
        <w:rFonts w:ascii="Times New Roman" w:eastAsia="Times New Roman" w:hAnsi="Times New Roman" w:cs="Times New Roman" w:hint="default"/>
      </w:rPr>
    </w:lvl>
    <w:lvl w:ilvl="1">
      <w:start w:val="1"/>
      <w:numFmt w:val="decimal"/>
      <w:lvlText w:val="%1.%2."/>
      <w:lvlJc w:val="left"/>
      <w:pPr>
        <w:tabs>
          <w:tab w:val="num" w:pos="435"/>
        </w:tabs>
        <w:ind w:left="435" w:hanging="435"/>
      </w:pPr>
      <w:rPr>
        <w:rFonts w:ascii="Times New Roman" w:eastAsia="Times New Roman" w:hAnsi="Times New Roman" w:cs="Times New Roman"/>
      </w:rPr>
    </w:lvl>
    <w:lvl w:ilvl="2">
      <w:start w:val="1"/>
      <w:numFmt w:val="decimal"/>
      <w:lvlText w:val="%1.%2.%3."/>
      <w:lvlJc w:val="left"/>
      <w:pPr>
        <w:tabs>
          <w:tab w:val="num" w:pos="720"/>
        </w:tabs>
        <w:ind w:left="720" w:hanging="720"/>
      </w:pPr>
      <w:rPr>
        <w:rFonts w:ascii="Times New Roman" w:eastAsia="Times New Roman" w:hAnsi="Times New Roman" w:cs="Times New Roman"/>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2" w15:restartNumberingAfterBreak="0">
    <w:nsid w:val="00000002"/>
    <w:multiLevelType w:val="multilevel"/>
    <w:tmpl w:val="00000002"/>
    <w:lvl w:ilvl="0">
      <w:numFmt w:val="bullet"/>
      <w:lvlText w:val="-"/>
      <w:lvlJc w:val="left"/>
      <w:pPr>
        <w:tabs>
          <w:tab w:val="num" w:pos="720"/>
        </w:tabs>
        <w:ind w:left="720" w:hanging="360"/>
      </w:pPr>
      <w:rPr>
        <w:rFonts w:ascii="Times New Roman" w:eastAsia="Times New Roman" w:hAnsi="Times New Roman" w:cs="Times New Roman" w:hint="default"/>
      </w:rPr>
    </w:lvl>
    <w:lvl w:ilvl="1">
      <w:start w:val="1"/>
      <w:numFmt w:val="bullet"/>
      <w:lvlText w:val="-"/>
      <w:lvlJc w:val="left"/>
      <w:pPr>
        <w:tabs>
          <w:tab w:val="num" w:pos="1440"/>
        </w:tabs>
        <w:ind w:left="1440" w:hanging="360"/>
      </w:pPr>
      <w:rPr>
        <w:rFonts w:ascii="Times New Roman" w:hAnsi="Times New Roman" w:cs="Times New Roman" w:hint="default"/>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 w15:restartNumberingAfterBreak="0">
    <w:nsid w:val="00000004"/>
    <w:multiLevelType w:val="multilevel"/>
    <w:tmpl w:val="00000004"/>
    <w:lvl w:ilvl="0">
      <w:numFmt w:val="bullet"/>
      <w:lvlText w:val="-"/>
      <w:lvlJc w:val="left"/>
      <w:pPr>
        <w:tabs>
          <w:tab w:val="num" w:pos="720"/>
        </w:tabs>
        <w:ind w:left="720" w:hanging="360"/>
      </w:pPr>
      <w:rPr>
        <w:rFonts w:ascii="Times New Roman" w:eastAsia="Times New Roman" w:hAnsi="Times New Roman" w:cs="Times New Roman" w:hint="default"/>
      </w:rPr>
    </w:lvl>
    <w:lvl w:ilvl="1">
      <w:start w:val="1"/>
      <w:numFmt w:val="bullet"/>
      <w:lvlText w:val=""/>
      <w:lvlJc w:val="left"/>
      <w:pPr>
        <w:tabs>
          <w:tab w:val="num" w:pos="1440"/>
        </w:tabs>
        <w:ind w:left="1440" w:hanging="360"/>
      </w:pPr>
      <w:rPr>
        <w:rFonts w:ascii="Symbol" w:hAnsi="Symbol"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0000005"/>
    <w:multiLevelType w:val="multilevel"/>
    <w:tmpl w:val="00000005"/>
    <w:lvl w:ilvl="0">
      <w:numFmt w:val="bullet"/>
      <w:lvlText w:val="-"/>
      <w:lvlJc w:val="left"/>
      <w:pPr>
        <w:tabs>
          <w:tab w:val="num" w:pos="720"/>
        </w:tabs>
        <w:ind w:left="720" w:hanging="360"/>
      </w:pPr>
      <w:rPr>
        <w:rFonts w:ascii="Times New Roman" w:eastAsia="Times New Roman" w:hAnsi="Times New Roman"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0000006"/>
    <w:multiLevelType w:val="multilevel"/>
    <w:tmpl w:val="00000006"/>
    <w:lvl w:ilvl="0">
      <w:start w:val="1"/>
      <w:numFmt w:val="decimal"/>
      <w:lvlText w:val="%1."/>
      <w:lvlJc w:val="left"/>
      <w:pPr>
        <w:tabs>
          <w:tab w:val="num" w:pos="360"/>
        </w:tabs>
        <w:ind w:left="360" w:hanging="360"/>
      </w:p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6" w15:restartNumberingAfterBreak="0">
    <w:nsid w:val="00000007"/>
    <w:multiLevelType w:val="multilevel"/>
    <w:tmpl w:val="00000007"/>
    <w:lvl w:ilvl="0">
      <w:numFmt w:val="bullet"/>
      <w:lvlText w:val="-"/>
      <w:lvlJc w:val="left"/>
      <w:pPr>
        <w:tabs>
          <w:tab w:val="num" w:pos="720"/>
        </w:tabs>
        <w:ind w:left="720" w:hanging="360"/>
      </w:pPr>
      <w:rPr>
        <w:rFonts w:ascii="Times New Roman" w:eastAsia="Times New Roman" w:hAnsi="Times New Roman"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0000008"/>
    <w:multiLevelType w:val="multilevel"/>
    <w:tmpl w:val="00000008"/>
    <w:lvl w:ilvl="0">
      <w:numFmt w:val="bullet"/>
      <w:lvlText w:val="-"/>
      <w:lvlJc w:val="left"/>
      <w:pPr>
        <w:tabs>
          <w:tab w:val="num" w:pos="720"/>
        </w:tabs>
        <w:ind w:left="720" w:hanging="360"/>
      </w:pPr>
      <w:rPr>
        <w:rFonts w:ascii="Times New Roman" w:eastAsia="Times New Roman" w:hAnsi="Times New Roman"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0000009"/>
    <w:multiLevelType w:val="multilevel"/>
    <w:tmpl w:val="00000009"/>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9" w15:restartNumberingAfterBreak="0">
    <w:nsid w:val="02453901"/>
    <w:multiLevelType w:val="hybridMultilevel"/>
    <w:tmpl w:val="62305812"/>
    <w:lvl w:ilvl="0" w:tplc="0409000B">
      <w:start w:val="2"/>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5FE1E59"/>
    <w:multiLevelType w:val="hybridMultilevel"/>
    <w:tmpl w:val="6E5AFD14"/>
    <w:lvl w:ilvl="0" w:tplc="0409000B">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83D3E9A"/>
    <w:multiLevelType w:val="multilevel"/>
    <w:tmpl w:val="D8FCBCE8"/>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2" w15:restartNumberingAfterBreak="0">
    <w:nsid w:val="0BD10522"/>
    <w:multiLevelType w:val="hybridMultilevel"/>
    <w:tmpl w:val="8AEC013C"/>
    <w:lvl w:ilvl="0" w:tplc="88FEECDE">
      <w:start w:val="1"/>
      <w:numFmt w:val="decimal"/>
      <w:lvlText w:val="%1."/>
      <w:lvlJc w:val="left"/>
      <w:pPr>
        <w:tabs>
          <w:tab w:val="num" w:pos="1800"/>
        </w:tabs>
        <w:ind w:left="1800" w:hanging="360"/>
      </w:pPr>
      <w:rPr>
        <w:rFonts w:cs="Times New Roman"/>
      </w:rPr>
    </w:lvl>
    <w:lvl w:ilvl="1" w:tplc="04090019">
      <w:start w:val="1"/>
      <w:numFmt w:val="lowerLetter"/>
      <w:lvlText w:val="%2."/>
      <w:lvlJc w:val="left"/>
      <w:pPr>
        <w:tabs>
          <w:tab w:val="num" w:pos="2520"/>
        </w:tabs>
        <w:ind w:left="2520" w:hanging="360"/>
      </w:pPr>
      <w:rPr>
        <w:rFonts w:cs="Times New Roman"/>
      </w:rPr>
    </w:lvl>
    <w:lvl w:ilvl="2" w:tplc="0409001B">
      <w:start w:val="1"/>
      <w:numFmt w:val="lowerRoman"/>
      <w:lvlText w:val="%3."/>
      <w:lvlJc w:val="right"/>
      <w:pPr>
        <w:tabs>
          <w:tab w:val="num" w:pos="3240"/>
        </w:tabs>
        <w:ind w:left="3240" w:hanging="180"/>
      </w:pPr>
      <w:rPr>
        <w:rFonts w:cs="Times New Roman"/>
      </w:rPr>
    </w:lvl>
    <w:lvl w:ilvl="3" w:tplc="0409000F">
      <w:start w:val="1"/>
      <w:numFmt w:val="decimal"/>
      <w:lvlText w:val="%4."/>
      <w:lvlJc w:val="left"/>
      <w:pPr>
        <w:tabs>
          <w:tab w:val="num" w:pos="3960"/>
        </w:tabs>
        <w:ind w:left="3960" w:hanging="360"/>
      </w:pPr>
      <w:rPr>
        <w:rFonts w:cs="Times New Roman"/>
      </w:rPr>
    </w:lvl>
    <w:lvl w:ilvl="4" w:tplc="04090019">
      <w:start w:val="1"/>
      <w:numFmt w:val="lowerLetter"/>
      <w:lvlText w:val="%5."/>
      <w:lvlJc w:val="left"/>
      <w:pPr>
        <w:tabs>
          <w:tab w:val="num" w:pos="4680"/>
        </w:tabs>
        <w:ind w:left="4680" w:hanging="360"/>
      </w:pPr>
      <w:rPr>
        <w:rFonts w:cs="Times New Roman"/>
      </w:rPr>
    </w:lvl>
    <w:lvl w:ilvl="5" w:tplc="0409001B">
      <w:start w:val="1"/>
      <w:numFmt w:val="lowerRoman"/>
      <w:lvlText w:val="%6."/>
      <w:lvlJc w:val="right"/>
      <w:pPr>
        <w:tabs>
          <w:tab w:val="num" w:pos="5400"/>
        </w:tabs>
        <w:ind w:left="5400" w:hanging="180"/>
      </w:pPr>
      <w:rPr>
        <w:rFonts w:cs="Times New Roman"/>
      </w:rPr>
    </w:lvl>
    <w:lvl w:ilvl="6" w:tplc="0409000F">
      <w:start w:val="1"/>
      <w:numFmt w:val="decimal"/>
      <w:lvlText w:val="%7."/>
      <w:lvlJc w:val="left"/>
      <w:pPr>
        <w:tabs>
          <w:tab w:val="num" w:pos="6120"/>
        </w:tabs>
        <w:ind w:left="6120" w:hanging="360"/>
      </w:pPr>
      <w:rPr>
        <w:rFonts w:cs="Times New Roman"/>
      </w:rPr>
    </w:lvl>
    <w:lvl w:ilvl="7" w:tplc="04090019">
      <w:start w:val="1"/>
      <w:numFmt w:val="lowerLetter"/>
      <w:lvlText w:val="%8."/>
      <w:lvlJc w:val="left"/>
      <w:pPr>
        <w:tabs>
          <w:tab w:val="num" w:pos="6840"/>
        </w:tabs>
        <w:ind w:left="6840" w:hanging="360"/>
      </w:pPr>
      <w:rPr>
        <w:rFonts w:cs="Times New Roman"/>
      </w:rPr>
    </w:lvl>
    <w:lvl w:ilvl="8" w:tplc="0409001B">
      <w:start w:val="1"/>
      <w:numFmt w:val="lowerRoman"/>
      <w:lvlText w:val="%9."/>
      <w:lvlJc w:val="right"/>
      <w:pPr>
        <w:tabs>
          <w:tab w:val="num" w:pos="7560"/>
        </w:tabs>
        <w:ind w:left="7560" w:hanging="180"/>
      </w:pPr>
      <w:rPr>
        <w:rFonts w:cs="Times New Roman"/>
      </w:rPr>
    </w:lvl>
  </w:abstractNum>
  <w:abstractNum w:abstractNumId="13" w15:restartNumberingAfterBreak="0">
    <w:nsid w:val="0F915750"/>
    <w:multiLevelType w:val="hybridMultilevel"/>
    <w:tmpl w:val="2662CA52"/>
    <w:lvl w:ilvl="0" w:tplc="DFA41CB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FF67FEE"/>
    <w:multiLevelType w:val="multilevel"/>
    <w:tmpl w:val="BE64724A"/>
    <w:lvl w:ilvl="0">
      <w:start w:val="1"/>
      <w:numFmt w:val="decimal"/>
      <w:lvlText w:val="%1."/>
      <w:lvlJc w:val="left"/>
      <w:pPr>
        <w:ind w:left="450" w:hanging="450"/>
      </w:pPr>
      <w:rPr>
        <w:rFonts w:hint="default"/>
      </w:rPr>
    </w:lvl>
    <w:lvl w:ilvl="1">
      <w:numFmt w:val="bullet"/>
      <w:lvlText w:val="-"/>
      <w:lvlJc w:val="left"/>
      <w:pPr>
        <w:ind w:left="720" w:hanging="720"/>
      </w:pPr>
      <w:rPr>
        <w:rFonts w:ascii="Times New Roman" w:eastAsia="Calibri" w:hAnsi="Times New Roman" w:cs="Times New Roman"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5" w15:restartNumberingAfterBreak="0">
    <w:nsid w:val="109A1240"/>
    <w:multiLevelType w:val="hybridMultilevel"/>
    <w:tmpl w:val="670CB006"/>
    <w:lvl w:ilvl="0" w:tplc="0409000B">
      <w:start w:val="2"/>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4845288"/>
    <w:multiLevelType w:val="hybridMultilevel"/>
    <w:tmpl w:val="65029B1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4E42A3A"/>
    <w:multiLevelType w:val="hybridMultilevel"/>
    <w:tmpl w:val="1A5C7D26"/>
    <w:lvl w:ilvl="0" w:tplc="4D0A107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721704F"/>
    <w:multiLevelType w:val="hybridMultilevel"/>
    <w:tmpl w:val="9C5C1954"/>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CFB0EBA"/>
    <w:multiLevelType w:val="hybridMultilevel"/>
    <w:tmpl w:val="924A9F38"/>
    <w:lvl w:ilvl="0" w:tplc="49C200D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1707B68"/>
    <w:multiLevelType w:val="hybridMultilevel"/>
    <w:tmpl w:val="81ECCF88"/>
    <w:lvl w:ilvl="0" w:tplc="0409000B">
      <w:start w:val="2"/>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1FE56A3"/>
    <w:multiLevelType w:val="hybridMultilevel"/>
    <w:tmpl w:val="69E295A2"/>
    <w:lvl w:ilvl="0" w:tplc="0409000B">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3937030"/>
    <w:multiLevelType w:val="hybridMultilevel"/>
    <w:tmpl w:val="01904D26"/>
    <w:lvl w:ilvl="0" w:tplc="04090015">
      <w:start w:val="1"/>
      <w:numFmt w:val="upperLetter"/>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23" w15:restartNumberingAfterBreak="0">
    <w:nsid w:val="23D02B28"/>
    <w:multiLevelType w:val="multilevel"/>
    <w:tmpl w:val="8E9A323A"/>
    <w:lvl w:ilvl="0">
      <w:start w:val="4"/>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4" w15:restartNumberingAfterBreak="0">
    <w:nsid w:val="25BD7F55"/>
    <w:multiLevelType w:val="multilevel"/>
    <w:tmpl w:val="6AD61C2A"/>
    <w:lvl w:ilvl="0">
      <w:start w:val="4"/>
      <w:numFmt w:val="decimal"/>
      <w:lvlText w:val="%1."/>
      <w:lvlJc w:val="left"/>
      <w:pPr>
        <w:ind w:left="1125" w:hanging="1125"/>
      </w:pPr>
      <w:rPr>
        <w:rFonts w:hint="default"/>
      </w:rPr>
    </w:lvl>
    <w:lvl w:ilvl="1">
      <w:start w:val="2"/>
      <w:numFmt w:val="decimal"/>
      <w:lvlText w:val="%1.%2."/>
      <w:lvlJc w:val="left"/>
      <w:pPr>
        <w:ind w:left="1125" w:hanging="1125"/>
      </w:pPr>
      <w:rPr>
        <w:rFonts w:hint="default"/>
      </w:rPr>
    </w:lvl>
    <w:lvl w:ilvl="2">
      <w:start w:val="4"/>
      <w:numFmt w:val="decimal"/>
      <w:lvlText w:val="%1.%2.%3."/>
      <w:lvlJc w:val="left"/>
      <w:pPr>
        <w:ind w:left="1125" w:hanging="1125"/>
      </w:pPr>
      <w:rPr>
        <w:rFonts w:hint="default"/>
      </w:rPr>
    </w:lvl>
    <w:lvl w:ilvl="3">
      <w:start w:val="3"/>
      <w:numFmt w:val="decimal"/>
      <w:lvlText w:val="%1.%2.%3.%4."/>
      <w:lvlJc w:val="left"/>
      <w:pPr>
        <w:ind w:left="1125" w:hanging="1125"/>
      </w:pPr>
      <w:rPr>
        <w:rFonts w:hint="default"/>
      </w:rPr>
    </w:lvl>
    <w:lvl w:ilvl="4">
      <w:start w:val="1"/>
      <w:numFmt w:val="decimal"/>
      <w:lvlText w:val="%1.%2.%3.%4.%5."/>
      <w:lvlJc w:val="left"/>
      <w:pPr>
        <w:ind w:left="1125" w:hanging="1125"/>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5" w15:restartNumberingAfterBreak="0">
    <w:nsid w:val="27E10A39"/>
    <w:multiLevelType w:val="multilevel"/>
    <w:tmpl w:val="99467C54"/>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6" w15:restartNumberingAfterBreak="0">
    <w:nsid w:val="295F4F7C"/>
    <w:multiLevelType w:val="hybridMultilevel"/>
    <w:tmpl w:val="9C0E43B4"/>
    <w:lvl w:ilvl="0" w:tplc="26145B4A">
      <w:numFmt w:val="bullet"/>
      <w:lvlText w:val="-"/>
      <w:lvlJc w:val="left"/>
      <w:pPr>
        <w:ind w:left="720" w:hanging="360"/>
      </w:pPr>
      <w:rPr>
        <w:rFonts w:ascii="Times New Roman" w:eastAsia="Calibr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15:restartNumberingAfterBreak="0">
    <w:nsid w:val="2C2372CA"/>
    <w:multiLevelType w:val="hybridMultilevel"/>
    <w:tmpl w:val="121C07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D0310C1"/>
    <w:multiLevelType w:val="multilevel"/>
    <w:tmpl w:val="00000009"/>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9" w15:restartNumberingAfterBreak="0">
    <w:nsid w:val="2E437D2B"/>
    <w:multiLevelType w:val="hybridMultilevel"/>
    <w:tmpl w:val="019E523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BE73D02"/>
    <w:multiLevelType w:val="hybridMultilevel"/>
    <w:tmpl w:val="47DAC75C"/>
    <w:lvl w:ilvl="0" w:tplc="88209D4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 w15:restartNumberingAfterBreak="0">
    <w:nsid w:val="3E6039EE"/>
    <w:multiLevelType w:val="hybridMultilevel"/>
    <w:tmpl w:val="83D62CF8"/>
    <w:lvl w:ilvl="0" w:tplc="A3C672A4">
      <w:start w:val="2"/>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2" w15:restartNumberingAfterBreak="0">
    <w:nsid w:val="4EBC501B"/>
    <w:multiLevelType w:val="multilevel"/>
    <w:tmpl w:val="00000000"/>
    <w:lvl w:ilvl="0">
      <w:start w:val="1"/>
      <w:numFmt w:val="bullet"/>
      <w:lvlText w:val="–"/>
      <w:lvlJc w:val="left"/>
      <w:pPr>
        <w:tabs>
          <w:tab w:val="num" w:pos="720"/>
        </w:tabs>
        <w:ind w:left="720" w:hanging="360"/>
      </w:pPr>
      <w:rPr>
        <w:rFonts w:ascii="Times New Roman" w:hAnsi="Times New Roman" w:hint="default"/>
      </w:rPr>
    </w:lvl>
    <w:lvl w:ilvl="1">
      <w:start w:val="1"/>
      <w:numFmt w:val="bullet"/>
      <w:lvlText w:val="–"/>
      <w:lvlJc w:val="left"/>
      <w:pPr>
        <w:tabs>
          <w:tab w:val="num" w:pos="1440"/>
        </w:tabs>
        <w:ind w:left="1440" w:hanging="360"/>
      </w:pPr>
      <w:rPr>
        <w:rFonts w:ascii="Times New Roman" w:hAnsi="Times New Roman" w:hint="default"/>
      </w:rPr>
    </w:lvl>
    <w:lvl w:ilvl="2">
      <w:start w:val="1"/>
      <w:numFmt w:val="bullet"/>
      <w:lvlText w:val="–"/>
      <w:lvlJc w:val="left"/>
      <w:pPr>
        <w:tabs>
          <w:tab w:val="num" w:pos="2160"/>
        </w:tabs>
        <w:ind w:left="2160" w:hanging="360"/>
      </w:pPr>
      <w:rPr>
        <w:rFonts w:ascii="Times New Roman" w:hAnsi="Times New Roman" w:hint="default"/>
      </w:rPr>
    </w:lvl>
    <w:lvl w:ilvl="3">
      <w:start w:val="1"/>
      <w:numFmt w:val="bullet"/>
      <w:lvlText w:val="–"/>
      <w:lvlJc w:val="left"/>
      <w:pPr>
        <w:tabs>
          <w:tab w:val="num" w:pos="2880"/>
        </w:tabs>
        <w:ind w:left="2880" w:hanging="360"/>
      </w:pPr>
      <w:rPr>
        <w:rFonts w:ascii="Times New Roman" w:hAnsi="Times New Roman" w:hint="default"/>
      </w:rPr>
    </w:lvl>
    <w:lvl w:ilvl="4">
      <w:start w:val="1"/>
      <w:numFmt w:val="bullet"/>
      <w:lvlText w:val="–"/>
      <w:lvlJc w:val="left"/>
      <w:pPr>
        <w:tabs>
          <w:tab w:val="num" w:pos="3600"/>
        </w:tabs>
        <w:ind w:left="3600" w:hanging="360"/>
      </w:pPr>
      <w:rPr>
        <w:rFonts w:ascii="Times New Roman" w:hAnsi="Times New Roman" w:hint="default"/>
      </w:rPr>
    </w:lvl>
    <w:lvl w:ilvl="5">
      <w:start w:val="1"/>
      <w:numFmt w:val="bullet"/>
      <w:lvlText w:val="–"/>
      <w:lvlJc w:val="left"/>
      <w:pPr>
        <w:tabs>
          <w:tab w:val="num" w:pos="4320"/>
        </w:tabs>
        <w:ind w:left="4320" w:hanging="360"/>
      </w:pPr>
      <w:rPr>
        <w:rFonts w:ascii="Times New Roman" w:hAnsi="Times New Roman" w:hint="default"/>
      </w:rPr>
    </w:lvl>
    <w:lvl w:ilvl="6">
      <w:start w:val="1"/>
      <w:numFmt w:val="bullet"/>
      <w:lvlText w:val="–"/>
      <w:lvlJc w:val="left"/>
      <w:pPr>
        <w:tabs>
          <w:tab w:val="num" w:pos="5040"/>
        </w:tabs>
        <w:ind w:left="5040" w:hanging="360"/>
      </w:pPr>
      <w:rPr>
        <w:rFonts w:ascii="Times New Roman" w:hAnsi="Times New Roman" w:hint="default"/>
      </w:rPr>
    </w:lvl>
    <w:lvl w:ilvl="7">
      <w:start w:val="1"/>
      <w:numFmt w:val="bullet"/>
      <w:lvlText w:val="–"/>
      <w:lvlJc w:val="left"/>
      <w:pPr>
        <w:tabs>
          <w:tab w:val="num" w:pos="5760"/>
        </w:tabs>
        <w:ind w:left="5760" w:hanging="360"/>
      </w:pPr>
      <w:rPr>
        <w:rFonts w:ascii="Times New Roman" w:hAnsi="Times New Roman" w:hint="default"/>
      </w:rPr>
    </w:lvl>
    <w:lvl w:ilvl="8">
      <w:start w:val="1"/>
      <w:numFmt w:val="bullet"/>
      <w:lvlText w:val="–"/>
      <w:lvlJc w:val="left"/>
      <w:pPr>
        <w:tabs>
          <w:tab w:val="num" w:pos="6480"/>
        </w:tabs>
        <w:ind w:left="6480" w:hanging="360"/>
      </w:pPr>
      <w:rPr>
        <w:rFonts w:ascii="Times New Roman" w:hAnsi="Times New Roman" w:hint="default"/>
      </w:rPr>
    </w:lvl>
  </w:abstractNum>
  <w:abstractNum w:abstractNumId="33" w15:restartNumberingAfterBreak="0">
    <w:nsid w:val="5B1E68E8"/>
    <w:multiLevelType w:val="hybridMultilevel"/>
    <w:tmpl w:val="C96844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C7F4FB6"/>
    <w:multiLevelType w:val="hybridMultilevel"/>
    <w:tmpl w:val="2376CE0A"/>
    <w:lvl w:ilvl="0" w:tplc="11AC7320">
      <w:start w:val="2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F1323E4"/>
    <w:multiLevelType w:val="hybridMultilevel"/>
    <w:tmpl w:val="BEBA6336"/>
    <w:lvl w:ilvl="0" w:tplc="747653BE">
      <w:start w:val="1"/>
      <w:numFmt w:val="upperLetter"/>
      <w:lvlText w:val="%1."/>
      <w:lvlJc w:val="left"/>
      <w:pPr>
        <w:ind w:left="720" w:hanging="360"/>
      </w:pPr>
      <w:rPr>
        <w:rFonts w:ascii="Times New Roman" w:eastAsia="Calibri"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23718A5"/>
    <w:multiLevelType w:val="hybridMultilevel"/>
    <w:tmpl w:val="914A3588"/>
    <w:lvl w:ilvl="0" w:tplc="0409000B">
      <w:start w:val="2"/>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5D55FB2"/>
    <w:multiLevelType w:val="hybridMultilevel"/>
    <w:tmpl w:val="FC98E7DA"/>
    <w:lvl w:ilvl="0" w:tplc="FFFFFFFF">
      <w:start w:val="1"/>
      <w:numFmt w:val="decimal"/>
      <w:lvlText w:val="%1."/>
      <w:lvlJc w:val="left"/>
      <w:pPr>
        <w:ind w:left="1440" w:hanging="360"/>
      </w:p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38" w15:restartNumberingAfterBreak="0">
    <w:nsid w:val="67294CCC"/>
    <w:multiLevelType w:val="multilevel"/>
    <w:tmpl w:val="701C4818"/>
    <w:lvl w:ilvl="0">
      <w:start w:val="1"/>
      <w:numFmt w:val="lowerLetter"/>
      <w:lvlText w:val="%1."/>
      <w:lvlJc w:val="left"/>
      <w:pPr>
        <w:ind w:left="720" w:hanging="360"/>
      </w:pPr>
      <w:rPr>
        <w:rFonts w:ascii="Times New Roman" w:eastAsia="Calibri"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6C181358"/>
    <w:multiLevelType w:val="hybridMultilevel"/>
    <w:tmpl w:val="2970049A"/>
    <w:lvl w:ilvl="0" w:tplc="0409000B">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62956BC"/>
    <w:multiLevelType w:val="multilevel"/>
    <w:tmpl w:val="00000000"/>
    <w:lvl w:ilvl="0">
      <w:start w:val="1"/>
      <w:numFmt w:val="bullet"/>
      <w:lvlText w:val="–"/>
      <w:lvlJc w:val="left"/>
      <w:pPr>
        <w:tabs>
          <w:tab w:val="num" w:pos="720"/>
        </w:tabs>
        <w:ind w:left="720" w:hanging="360"/>
      </w:pPr>
      <w:rPr>
        <w:rFonts w:ascii="Times New Roman" w:hAnsi="Times New Roman" w:hint="default"/>
      </w:rPr>
    </w:lvl>
    <w:lvl w:ilvl="1">
      <w:start w:val="1"/>
      <w:numFmt w:val="bullet"/>
      <w:lvlText w:val="–"/>
      <w:lvlJc w:val="left"/>
      <w:pPr>
        <w:tabs>
          <w:tab w:val="num" w:pos="1440"/>
        </w:tabs>
        <w:ind w:left="1440" w:hanging="360"/>
      </w:pPr>
      <w:rPr>
        <w:rFonts w:ascii="Times New Roman" w:hAnsi="Times New Roman" w:hint="default"/>
      </w:rPr>
    </w:lvl>
    <w:lvl w:ilvl="2">
      <w:start w:val="1"/>
      <w:numFmt w:val="bullet"/>
      <w:lvlText w:val="–"/>
      <w:lvlJc w:val="left"/>
      <w:pPr>
        <w:tabs>
          <w:tab w:val="num" w:pos="2160"/>
        </w:tabs>
        <w:ind w:left="2160" w:hanging="360"/>
      </w:pPr>
      <w:rPr>
        <w:rFonts w:ascii="Times New Roman" w:hAnsi="Times New Roman" w:hint="default"/>
      </w:rPr>
    </w:lvl>
    <w:lvl w:ilvl="3">
      <w:start w:val="1"/>
      <w:numFmt w:val="bullet"/>
      <w:lvlText w:val="–"/>
      <w:lvlJc w:val="left"/>
      <w:pPr>
        <w:tabs>
          <w:tab w:val="num" w:pos="2880"/>
        </w:tabs>
        <w:ind w:left="2880" w:hanging="360"/>
      </w:pPr>
      <w:rPr>
        <w:rFonts w:ascii="Times New Roman" w:hAnsi="Times New Roman" w:hint="default"/>
      </w:rPr>
    </w:lvl>
    <w:lvl w:ilvl="4">
      <w:start w:val="1"/>
      <w:numFmt w:val="bullet"/>
      <w:lvlText w:val="–"/>
      <w:lvlJc w:val="left"/>
      <w:pPr>
        <w:tabs>
          <w:tab w:val="num" w:pos="3600"/>
        </w:tabs>
        <w:ind w:left="3600" w:hanging="360"/>
      </w:pPr>
      <w:rPr>
        <w:rFonts w:ascii="Times New Roman" w:hAnsi="Times New Roman" w:hint="default"/>
      </w:rPr>
    </w:lvl>
    <w:lvl w:ilvl="5">
      <w:start w:val="1"/>
      <w:numFmt w:val="bullet"/>
      <w:lvlText w:val="–"/>
      <w:lvlJc w:val="left"/>
      <w:pPr>
        <w:tabs>
          <w:tab w:val="num" w:pos="4320"/>
        </w:tabs>
        <w:ind w:left="4320" w:hanging="360"/>
      </w:pPr>
      <w:rPr>
        <w:rFonts w:ascii="Times New Roman" w:hAnsi="Times New Roman" w:hint="default"/>
      </w:rPr>
    </w:lvl>
    <w:lvl w:ilvl="6">
      <w:start w:val="1"/>
      <w:numFmt w:val="bullet"/>
      <w:lvlText w:val="–"/>
      <w:lvlJc w:val="left"/>
      <w:pPr>
        <w:tabs>
          <w:tab w:val="num" w:pos="5040"/>
        </w:tabs>
        <w:ind w:left="5040" w:hanging="360"/>
      </w:pPr>
      <w:rPr>
        <w:rFonts w:ascii="Times New Roman" w:hAnsi="Times New Roman" w:hint="default"/>
      </w:rPr>
    </w:lvl>
    <w:lvl w:ilvl="7">
      <w:start w:val="1"/>
      <w:numFmt w:val="bullet"/>
      <w:lvlText w:val="–"/>
      <w:lvlJc w:val="left"/>
      <w:pPr>
        <w:tabs>
          <w:tab w:val="num" w:pos="5760"/>
        </w:tabs>
        <w:ind w:left="5760" w:hanging="360"/>
      </w:pPr>
      <w:rPr>
        <w:rFonts w:ascii="Times New Roman" w:hAnsi="Times New Roman" w:hint="default"/>
      </w:rPr>
    </w:lvl>
    <w:lvl w:ilvl="8">
      <w:start w:val="1"/>
      <w:numFmt w:val="bullet"/>
      <w:lvlText w:val="–"/>
      <w:lvlJc w:val="left"/>
      <w:pPr>
        <w:tabs>
          <w:tab w:val="num" w:pos="6480"/>
        </w:tabs>
        <w:ind w:left="6480" w:hanging="360"/>
      </w:pPr>
      <w:rPr>
        <w:rFonts w:ascii="Times New Roman" w:hAnsi="Times New Roman" w:hint="default"/>
      </w:rPr>
    </w:lvl>
  </w:abstractNum>
  <w:abstractNum w:abstractNumId="41" w15:restartNumberingAfterBreak="0">
    <w:nsid w:val="76F6154F"/>
    <w:multiLevelType w:val="hybridMultilevel"/>
    <w:tmpl w:val="F7701864"/>
    <w:lvl w:ilvl="0" w:tplc="0B5ABED4">
      <w:start w:val="1"/>
      <w:numFmt w:val="decimal"/>
      <w:lvlText w:val="%1."/>
      <w:lvlJc w:val="left"/>
      <w:pPr>
        <w:tabs>
          <w:tab w:val="num" w:pos="720"/>
        </w:tabs>
        <w:ind w:left="720" w:hanging="360"/>
      </w:pPr>
      <w:rPr>
        <w:rFonts w:hint="default"/>
      </w:rPr>
    </w:lvl>
    <w:lvl w:ilvl="1" w:tplc="724C6230">
      <w:numFmt w:val="none"/>
      <w:lvlText w:val=""/>
      <w:lvlJc w:val="left"/>
      <w:pPr>
        <w:tabs>
          <w:tab w:val="num" w:pos="360"/>
        </w:tabs>
      </w:pPr>
    </w:lvl>
    <w:lvl w:ilvl="2" w:tplc="60ECB766">
      <w:numFmt w:val="none"/>
      <w:lvlText w:val=""/>
      <w:lvlJc w:val="left"/>
      <w:pPr>
        <w:tabs>
          <w:tab w:val="num" w:pos="360"/>
        </w:tabs>
      </w:pPr>
    </w:lvl>
    <w:lvl w:ilvl="3" w:tplc="66CAF3DA">
      <w:numFmt w:val="none"/>
      <w:lvlText w:val=""/>
      <w:lvlJc w:val="left"/>
      <w:pPr>
        <w:tabs>
          <w:tab w:val="num" w:pos="360"/>
        </w:tabs>
      </w:pPr>
    </w:lvl>
    <w:lvl w:ilvl="4" w:tplc="75688C52">
      <w:numFmt w:val="none"/>
      <w:lvlText w:val=""/>
      <w:lvlJc w:val="left"/>
      <w:pPr>
        <w:tabs>
          <w:tab w:val="num" w:pos="360"/>
        </w:tabs>
      </w:pPr>
    </w:lvl>
    <w:lvl w:ilvl="5" w:tplc="B1361658">
      <w:numFmt w:val="none"/>
      <w:lvlText w:val=""/>
      <w:lvlJc w:val="left"/>
      <w:pPr>
        <w:tabs>
          <w:tab w:val="num" w:pos="360"/>
        </w:tabs>
      </w:pPr>
    </w:lvl>
    <w:lvl w:ilvl="6" w:tplc="A63239EA">
      <w:numFmt w:val="none"/>
      <w:lvlText w:val=""/>
      <w:lvlJc w:val="left"/>
      <w:pPr>
        <w:tabs>
          <w:tab w:val="num" w:pos="360"/>
        </w:tabs>
      </w:pPr>
    </w:lvl>
    <w:lvl w:ilvl="7" w:tplc="420C118E">
      <w:numFmt w:val="none"/>
      <w:lvlText w:val=""/>
      <w:lvlJc w:val="left"/>
      <w:pPr>
        <w:tabs>
          <w:tab w:val="num" w:pos="360"/>
        </w:tabs>
      </w:pPr>
    </w:lvl>
    <w:lvl w:ilvl="8" w:tplc="B670890A">
      <w:numFmt w:val="none"/>
      <w:lvlText w:val=""/>
      <w:lvlJc w:val="left"/>
      <w:pPr>
        <w:tabs>
          <w:tab w:val="num" w:pos="360"/>
        </w:tabs>
      </w:pPr>
    </w:lvl>
  </w:abstractNum>
  <w:abstractNum w:abstractNumId="42" w15:restartNumberingAfterBreak="0">
    <w:nsid w:val="79BF689D"/>
    <w:multiLevelType w:val="hybridMultilevel"/>
    <w:tmpl w:val="A48AD0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7A821AF2"/>
    <w:multiLevelType w:val="hybridMultilevel"/>
    <w:tmpl w:val="24565EA4"/>
    <w:lvl w:ilvl="0" w:tplc="B8CAD6D4">
      <w:numFmt w:val="bullet"/>
      <w:lvlText w:val=""/>
      <w:lvlJc w:val="left"/>
      <w:pPr>
        <w:ind w:left="495" w:hanging="360"/>
      </w:pPr>
      <w:rPr>
        <w:rFonts w:ascii="Wingdings" w:eastAsia="Times New Roman" w:hAnsi="Wingdings" w:cs="Times New Roman" w:hint="default"/>
      </w:rPr>
    </w:lvl>
    <w:lvl w:ilvl="1" w:tplc="04090003" w:tentative="1">
      <w:start w:val="1"/>
      <w:numFmt w:val="bullet"/>
      <w:lvlText w:val="o"/>
      <w:lvlJc w:val="left"/>
      <w:pPr>
        <w:ind w:left="1215" w:hanging="360"/>
      </w:pPr>
      <w:rPr>
        <w:rFonts w:ascii="Courier New" w:hAnsi="Courier New" w:cs="Courier New" w:hint="default"/>
      </w:rPr>
    </w:lvl>
    <w:lvl w:ilvl="2" w:tplc="04090005" w:tentative="1">
      <w:start w:val="1"/>
      <w:numFmt w:val="bullet"/>
      <w:lvlText w:val=""/>
      <w:lvlJc w:val="left"/>
      <w:pPr>
        <w:ind w:left="1935" w:hanging="360"/>
      </w:pPr>
      <w:rPr>
        <w:rFonts w:ascii="Wingdings" w:hAnsi="Wingdings" w:hint="default"/>
      </w:rPr>
    </w:lvl>
    <w:lvl w:ilvl="3" w:tplc="04090001" w:tentative="1">
      <w:start w:val="1"/>
      <w:numFmt w:val="bullet"/>
      <w:lvlText w:val=""/>
      <w:lvlJc w:val="left"/>
      <w:pPr>
        <w:ind w:left="2655" w:hanging="360"/>
      </w:pPr>
      <w:rPr>
        <w:rFonts w:ascii="Symbol" w:hAnsi="Symbol" w:hint="default"/>
      </w:rPr>
    </w:lvl>
    <w:lvl w:ilvl="4" w:tplc="04090003" w:tentative="1">
      <w:start w:val="1"/>
      <w:numFmt w:val="bullet"/>
      <w:lvlText w:val="o"/>
      <w:lvlJc w:val="left"/>
      <w:pPr>
        <w:ind w:left="3375" w:hanging="360"/>
      </w:pPr>
      <w:rPr>
        <w:rFonts w:ascii="Courier New" w:hAnsi="Courier New" w:cs="Courier New" w:hint="default"/>
      </w:rPr>
    </w:lvl>
    <w:lvl w:ilvl="5" w:tplc="04090005" w:tentative="1">
      <w:start w:val="1"/>
      <w:numFmt w:val="bullet"/>
      <w:lvlText w:val=""/>
      <w:lvlJc w:val="left"/>
      <w:pPr>
        <w:ind w:left="4095" w:hanging="360"/>
      </w:pPr>
      <w:rPr>
        <w:rFonts w:ascii="Wingdings" w:hAnsi="Wingdings" w:hint="default"/>
      </w:rPr>
    </w:lvl>
    <w:lvl w:ilvl="6" w:tplc="04090001" w:tentative="1">
      <w:start w:val="1"/>
      <w:numFmt w:val="bullet"/>
      <w:lvlText w:val=""/>
      <w:lvlJc w:val="left"/>
      <w:pPr>
        <w:ind w:left="4815" w:hanging="360"/>
      </w:pPr>
      <w:rPr>
        <w:rFonts w:ascii="Symbol" w:hAnsi="Symbol" w:hint="default"/>
      </w:rPr>
    </w:lvl>
    <w:lvl w:ilvl="7" w:tplc="04090003" w:tentative="1">
      <w:start w:val="1"/>
      <w:numFmt w:val="bullet"/>
      <w:lvlText w:val="o"/>
      <w:lvlJc w:val="left"/>
      <w:pPr>
        <w:ind w:left="5535" w:hanging="360"/>
      </w:pPr>
      <w:rPr>
        <w:rFonts w:ascii="Courier New" w:hAnsi="Courier New" w:cs="Courier New" w:hint="default"/>
      </w:rPr>
    </w:lvl>
    <w:lvl w:ilvl="8" w:tplc="04090005" w:tentative="1">
      <w:start w:val="1"/>
      <w:numFmt w:val="bullet"/>
      <w:lvlText w:val=""/>
      <w:lvlJc w:val="left"/>
      <w:pPr>
        <w:ind w:left="6255" w:hanging="360"/>
      </w:pPr>
      <w:rPr>
        <w:rFonts w:ascii="Wingdings" w:hAnsi="Wingdings" w:hint="default"/>
      </w:rPr>
    </w:lvl>
  </w:abstractNum>
  <w:num w:numId="1">
    <w:abstractNumId w:val="3"/>
  </w:num>
  <w:num w:numId="2">
    <w:abstractNumId w:val="1"/>
  </w:num>
  <w:num w:numId="3">
    <w:abstractNumId w:val="40"/>
  </w:num>
  <w:num w:numId="4">
    <w:abstractNumId w:val="7"/>
  </w:num>
  <w:num w:numId="5">
    <w:abstractNumId w:val="2"/>
  </w:num>
  <w:num w:numId="6">
    <w:abstractNumId w:val="6"/>
  </w:num>
  <w:num w:numId="7">
    <w:abstractNumId w:val="8"/>
  </w:num>
  <w:num w:numId="8">
    <w:abstractNumId w:val="4"/>
  </w:num>
  <w:num w:numId="9">
    <w:abstractNumId w:val="5"/>
  </w:num>
  <w:num w:numId="10">
    <w:abstractNumId w:val="34"/>
  </w:num>
  <w:num w:numId="11">
    <w:abstractNumId w:val="23"/>
  </w:num>
  <w:num w:numId="12">
    <w:abstractNumId w:val="39"/>
  </w:num>
  <w:num w:numId="13">
    <w:abstractNumId w:val="43"/>
  </w:num>
  <w:num w:numId="14">
    <w:abstractNumId w:val="30"/>
  </w:num>
  <w:num w:numId="15">
    <w:abstractNumId w:val="26"/>
  </w:num>
  <w:num w:numId="16">
    <w:abstractNumId w:val="36"/>
  </w:num>
  <w:num w:numId="17">
    <w:abstractNumId w:val="9"/>
  </w:num>
  <w:num w:numId="18">
    <w:abstractNumId w:val="17"/>
  </w:num>
  <w:num w:numId="19">
    <w:abstractNumId w:val="31"/>
  </w:num>
  <w:num w:numId="20">
    <w:abstractNumId w:val="21"/>
  </w:num>
  <w:num w:numId="21">
    <w:abstractNumId w:val="10"/>
  </w:num>
  <w:num w:numId="22">
    <w:abstractNumId w:val="20"/>
  </w:num>
  <w:num w:numId="23">
    <w:abstractNumId w:val="15"/>
  </w:num>
  <w:num w:numId="24">
    <w:abstractNumId w:val="24"/>
  </w:num>
  <w:num w:numId="25">
    <w:abstractNumId w:val="11"/>
  </w:num>
  <w:num w:numId="26">
    <w:abstractNumId w:val="25"/>
  </w:num>
  <w:num w:numId="27">
    <w:abstractNumId w:val="14"/>
  </w:num>
  <w:num w:numId="28">
    <w:abstractNumId w:val="32"/>
  </w:num>
  <w:num w:numId="29">
    <w:abstractNumId w:val="27"/>
  </w:num>
  <w:num w:numId="30">
    <w:abstractNumId w:val="41"/>
  </w:num>
  <w:num w:numId="31">
    <w:abstractNumId w:val="42"/>
  </w:num>
  <w:num w:numId="32">
    <w:abstractNumId w:val="28"/>
  </w:num>
  <w:num w:numId="33">
    <w:abstractNumId w:val="35"/>
  </w:num>
  <w:num w:numId="34">
    <w:abstractNumId w:val="29"/>
  </w:num>
  <w:num w:numId="35">
    <w:abstractNumId w:val="38"/>
  </w:num>
  <w:num w:numId="36">
    <w:abstractNumId w:val="16"/>
  </w:num>
  <w:num w:numId="37">
    <w:abstractNumId w:val="18"/>
  </w:num>
  <w:num w:numId="38">
    <w:abstractNumId w:val="22"/>
  </w:num>
  <w:num w:numId="39">
    <w:abstractNumId w:val="0"/>
  </w:num>
  <w:num w:numId="40">
    <w:abstractNumId w:val="12"/>
  </w:num>
  <w:num w:numId="41">
    <w:abstractNumId w:val="33"/>
  </w:num>
  <w:num w:numId="42">
    <w:abstractNumId w:val="13"/>
  </w:num>
  <w:num w:numId="43">
    <w:abstractNumId w:val="37"/>
  </w:num>
  <w:num w:numId="44">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4"/>
  <w:bordersDoNotSurroundHeader/>
  <w:bordersDoNotSurroundFooter/>
  <w:hideSpellingErrors/>
  <w:proofState w:spelling="clean" w:grammar="clean"/>
  <w:defaultTabStop w:val="720"/>
  <w:characterSpacingControl w:val="doNotCompress"/>
  <w:printTwoOnOne/>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EN.InstantFormat" w:val="&lt;ENInstantFormat&gt;&lt;Enabled&gt;1&lt;/Enabled&gt;&lt;ScanUnformatted&gt;1&lt;/ScanUnformatted&gt;&lt;ScanChanges&gt;1&lt;/ScanChanges&gt;&lt;Suspended&gt;1&lt;/Suspended&gt;&lt;/ENInstantFormat&gt;"/>
    <w:docVar w:name="EN.Layout" w:val="&lt;ENLayout&gt;&lt;Style&gt;BGD-DT-Numbered-TA&lt;/Style&gt;&lt;LeftDelim&gt;{&lt;/LeftDelim&gt;&lt;RightDelim&gt;}&lt;/RightDelim&gt;&lt;FontName&gt;Abadi MT Condensed Extra Bold&lt;/FontName&gt;&lt;FontSize&gt;14&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zzd2zxsvz9ft58etav4xas0rpt0aaxdaw5vp&quot;&gt;Luận án&lt;record-ids&gt;&lt;item&gt;206&lt;/item&gt;&lt;/record-ids&gt;&lt;/item&gt;&lt;/Libraries&gt;"/>
  </w:docVars>
  <w:rsids>
    <w:rsidRoot w:val="001E7913"/>
    <w:rsid w:val="00006042"/>
    <w:rsid w:val="00006B5D"/>
    <w:rsid w:val="000157EA"/>
    <w:rsid w:val="00025EBB"/>
    <w:rsid w:val="00026064"/>
    <w:rsid w:val="000425FA"/>
    <w:rsid w:val="0005423F"/>
    <w:rsid w:val="00062726"/>
    <w:rsid w:val="000677FE"/>
    <w:rsid w:val="000716D8"/>
    <w:rsid w:val="00090C28"/>
    <w:rsid w:val="000A01B8"/>
    <w:rsid w:val="000A2202"/>
    <w:rsid w:val="000A2916"/>
    <w:rsid w:val="000A7478"/>
    <w:rsid w:val="000B6477"/>
    <w:rsid w:val="000C61C8"/>
    <w:rsid w:val="000C68C6"/>
    <w:rsid w:val="000D7588"/>
    <w:rsid w:val="000F608E"/>
    <w:rsid w:val="00113536"/>
    <w:rsid w:val="001138E9"/>
    <w:rsid w:val="00121941"/>
    <w:rsid w:val="00125EDC"/>
    <w:rsid w:val="00130CE0"/>
    <w:rsid w:val="00133567"/>
    <w:rsid w:val="00151741"/>
    <w:rsid w:val="00162188"/>
    <w:rsid w:val="0016777C"/>
    <w:rsid w:val="0017375E"/>
    <w:rsid w:val="001745CA"/>
    <w:rsid w:val="001775AD"/>
    <w:rsid w:val="00181EBE"/>
    <w:rsid w:val="001852A7"/>
    <w:rsid w:val="00193BEE"/>
    <w:rsid w:val="00196C89"/>
    <w:rsid w:val="001A3399"/>
    <w:rsid w:val="001A5686"/>
    <w:rsid w:val="001A6A7C"/>
    <w:rsid w:val="001C3597"/>
    <w:rsid w:val="001C5A51"/>
    <w:rsid w:val="001D247E"/>
    <w:rsid w:val="001D70A7"/>
    <w:rsid w:val="001E3EEB"/>
    <w:rsid w:val="001E7913"/>
    <w:rsid w:val="001E7ABB"/>
    <w:rsid w:val="001F1FA3"/>
    <w:rsid w:val="00201919"/>
    <w:rsid w:val="00202439"/>
    <w:rsid w:val="00203679"/>
    <w:rsid w:val="002154DB"/>
    <w:rsid w:val="00216994"/>
    <w:rsid w:val="00224A11"/>
    <w:rsid w:val="0023071C"/>
    <w:rsid w:val="00230889"/>
    <w:rsid w:val="00237F98"/>
    <w:rsid w:val="00242124"/>
    <w:rsid w:val="00246391"/>
    <w:rsid w:val="0026000C"/>
    <w:rsid w:val="00262489"/>
    <w:rsid w:val="00265C61"/>
    <w:rsid w:val="00281381"/>
    <w:rsid w:val="00296D8C"/>
    <w:rsid w:val="002B056B"/>
    <w:rsid w:val="002C2825"/>
    <w:rsid w:val="002C5FBD"/>
    <w:rsid w:val="002D2900"/>
    <w:rsid w:val="002D52CD"/>
    <w:rsid w:val="002D6A4F"/>
    <w:rsid w:val="002E7093"/>
    <w:rsid w:val="002F2192"/>
    <w:rsid w:val="002F52BE"/>
    <w:rsid w:val="00301034"/>
    <w:rsid w:val="00314A20"/>
    <w:rsid w:val="003215BC"/>
    <w:rsid w:val="00334158"/>
    <w:rsid w:val="00335D35"/>
    <w:rsid w:val="003420A8"/>
    <w:rsid w:val="00344A53"/>
    <w:rsid w:val="0035267E"/>
    <w:rsid w:val="0035488F"/>
    <w:rsid w:val="00363444"/>
    <w:rsid w:val="003662BB"/>
    <w:rsid w:val="00372039"/>
    <w:rsid w:val="00375C2A"/>
    <w:rsid w:val="003772CF"/>
    <w:rsid w:val="00380D8C"/>
    <w:rsid w:val="00381EDD"/>
    <w:rsid w:val="00393F40"/>
    <w:rsid w:val="00395D5D"/>
    <w:rsid w:val="00396575"/>
    <w:rsid w:val="003A40FA"/>
    <w:rsid w:val="003B2FE4"/>
    <w:rsid w:val="003D6244"/>
    <w:rsid w:val="003E7F0B"/>
    <w:rsid w:val="003F61B6"/>
    <w:rsid w:val="004033DC"/>
    <w:rsid w:val="00414AAD"/>
    <w:rsid w:val="00426BEC"/>
    <w:rsid w:val="004421EE"/>
    <w:rsid w:val="0045117D"/>
    <w:rsid w:val="00452C2D"/>
    <w:rsid w:val="004560EE"/>
    <w:rsid w:val="00465854"/>
    <w:rsid w:val="004673FE"/>
    <w:rsid w:val="00471720"/>
    <w:rsid w:val="004735A4"/>
    <w:rsid w:val="004820B2"/>
    <w:rsid w:val="00497A3E"/>
    <w:rsid w:val="004A7DF7"/>
    <w:rsid w:val="004C37FF"/>
    <w:rsid w:val="004F7B7A"/>
    <w:rsid w:val="00516B7C"/>
    <w:rsid w:val="00540C58"/>
    <w:rsid w:val="005479A8"/>
    <w:rsid w:val="00556318"/>
    <w:rsid w:val="00563469"/>
    <w:rsid w:val="005703C1"/>
    <w:rsid w:val="00595141"/>
    <w:rsid w:val="00597C40"/>
    <w:rsid w:val="005A6D7B"/>
    <w:rsid w:val="005C27B8"/>
    <w:rsid w:val="005C691A"/>
    <w:rsid w:val="005C75F8"/>
    <w:rsid w:val="005D0006"/>
    <w:rsid w:val="005D3566"/>
    <w:rsid w:val="005D5519"/>
    <w:rsid w:val="005E434E"/>
    <w:rsid w:val="005E4B17"/>
    <w:rsid w:val="005E4FB2"/>
    <w:rsid w:val="005E61B8"/>
    <w:rsid w:val="005F1A5C"/>
    <w:rsid w:val="005F2E75"/>
    <w:rsid w:val="005F557B"/>
    <w:rsid w:val="005F5806"/>
    <w:rsid w:val="005F67AC"/>
    <w:rsid w:val="00601FB4"/>
    <w:rsid w:val="00602CBB"/>
    <w:rsid w:val="00607D23"/>
    <w:rsid w:val="00616B73"/>
    <w:rsid w:val="00620206"/>
    <w:rsid w:val="00626BCC"/>
    <w:rsid w:val="00635046"/>
    <w:rsid w:val="00644AE4"/>
    <w:rsid w:val="00647B7D"/>
    <w:rsid w:val="0065204D"/>
    <w:rsid w:val="00652DB7"/>
    <w:rsid w:val="0065376A"/>
    <w:rsid w:val="0069078B"/>
    <w:rsid w:val="0069364F"/>
    <w:rsid w:val="00694CC8"/>
    <w:rsid w:val="00697621"/>
    <w:rsid w:val="006A1BEB"/>
    <w:rsid w:val="006A20F1"/>
    <w:rsid w:val="006A4BAB"/>
    <w:rsid w:val="006A6ECB"/>
    <w:rsid w:val="006A6F81"/>
    <w:rsid w:val="006D6F03"/>
    <w:rsid w:val="006E0992"/>
    <w:rsid w:val="006E4253"/>
    <w:rsid w:val="006E507D"/>
    <w:rsid w:val="006E6D75"/>
    <w:rsid w:val="006E754D"/>
    <w:rsid w:val="006F2D88"/>
    <w:rsid w:val="006F3CDE"/>
    <w:rsid w:val="00700274"/>
    <w:rsid w:val="0071241A"/>
    <w:rsid w:val="00717B9A"/>
    <w:rsid w:val="00721369"/>
    <w:rsid w:val="00722421"/>
    <w:rsid w:val="00723F37"/>
    <w:rsid w:val="00730350"/>
    <w:rsid w:val="00735C98"/>
    <w:rsid w:val="007433AA"/>
    <w:rsid w:val="00745192"/>
    <w:rsid w:val="00785376"/>
    <w:rsid w:val="00790EC1"/>
    <w:rsid w:val="0079511F"/>
    <w:rsid w:val="00797920"/>
    <w:rsid w:val="007B20B7"/>
    <w:rsid w:val="007B52C1"/>
    <w:rsid w:val="007B6F05"/>
    <w:rsid w:val="007B7DB5"/>
    <w:rsid w:val="007C0247"/>
    <w:rsid w:val="007C23E7"/>
    <w:rsid w:val="007E1E36"/>
    <w:rsid w:val="007F05DA"/>
    <w:rsid w:val="00800D37"/>
    <w:rsid w:val="00804AC8"/>
    <w:rsid w:val="00825152"/>
    <w:rsid w:val="00827886"/>
    <w:rsid w:val="00832AD1"/>
    <w:rsid w:val="008376D8"/>
    <w:rsid w:val="008452B8"/>
    <w:rsid w:val="00854653"/>
    <w:rsid w:val="00854D0F"/>
    <w:rsid w:val="00854E80"/>
    <w:rsid w:val="00855524"/>
    <w:rsid w:val="00855C28"/>
    <w:rsid w:val="00872071"/>
    <w:rsid w:val="00875B7A"/>
    <w:rsid w:val="00881396"/>
    <w:rsid w:val="00881C03"/>
    <w:rsid w:val="008A3B20"/>
    <w:rsid w:val="008A47EE"/>
    <w:rsid w:val="008A76A4"/>
    <w:rsid w:val="008B01EC"/>
    <w:rsid w:val="008B3777"/>
    <w:rsid w:val="008B6CF9"/>
    <w:rsid w:val="008D2E91"/>
    <w:rsid w:val="008D40BB"/>
    <w:rsid w:val="008D78E0"/>
    <w:rsid w:val="008E27F1"/>
    <w:rsid w:val="008E5D89"/>
    <w:rsid w:val="008E7543"/>
    <w:rsid w:val="008F255E"/>
    <w:rsid w:val="009030F5"/>
    <w:rsid w:val="009033BB"/>
    <w:rsid w:val="00912FC6"/>
    <w:rsid w:val="00924CB2"/>
    <w:rsid w:val="00925F93"/>
    <w:rsid w:val="00965BD0"/>
    <w:rsid w:val="009700DE"/>
    <w:rsid w:val="00992141"/>
    <w:rsid w:val="009A2629"/>
    <w:rsid w:val="009A48CD"/>
    <w:rsid w:val="009B0DE3"/>
    <w:rsid w:val="009B5402"/>
    <w:rsid w:val="009E56FE"/>
    <w:rsid w:val="009E5AC5"/>
    <w:rsid w:val="009F3C86"/>
    <w:rsid w:val="009F4958"/>
    <w:rsid w:val="00A00893"/>
    <w:rsid w:val="00A16C97"/>
    <w:rsid w:val="00A20EA3"/>
    <w:rsid w:val="00A278DE"/>
    <w:rsid w:val="00A31752"/>
    <w:rsid w:val="00A344CB"/>
    <w:rsid w:val="00A37299"/>
    <w:rsid w:val="00A4120E"/>
    <w:rsid w:val="00A52EB0"/>
    <w:rsid w:val="00A70688"/>
    <w:rsid w:val="00A75A53"/>
    <w:rsid w:val="00A80396"/>
    <w:rsid w:val="00A92EA6"/>
    <w:rsid w:val="00A9774B"/>
    <w:rsid w:val="00AA4D62"/>
    <w:rsid w:val="00AB1163"/>
    <w:rsid w:val="00AB1991"/>
    <w:rsid w:val="00AB47B4"/>
    <w:rsid w:val="00AD2FB6"/>
    <w:rsid w:val="00AD7398"/>
    <w:rsid w:val="00AE3152"/>
    <w:rsid w:val="00AF3768"/>
    <w:rsid w:val="00B01FC9"/>
    <w:rsid w:val="00B02438"/>
    <w:rsid w:val="00B10797"/>
    <w:rsid w:val="00B141F6"/>
    <w:rsid w:val="00B22263"/>
    <w:rsid w:val="00B23383"/>
    <w:rsid w:val="00B25D12"/>
    <w:rsid w:val="00B316E7"/>
    <w:rsid w:val="00B32ABE"/>
    <w:rsid w:val="00B343E1"/>
    <w:rsid w:val="00B44899"/>
    <w:rsid w:val="00B51757"/>
    <w:rsid w:val="00B63742"/>
    <w:rsid w:val="00B80665"/>
    <w:rsid w:val="00B92E1B"/>
    <w:rsid w:val="00B94AE7"/>
    <w:rsid w:val="00B95075"/>
    <w:rsid w:val="00B96F45"/>
    <w:rsid w:val="00BB0D5B"/>
    <w:rsid w:val="00BB1A61"/>
    <w:rsid w:val="00BB28FF"/>
    <w:rsid w:val="00BB6BBE"/>
    <w:rsid w:val="00BB7268"/>
    <w:rsid w:val="00BC20DB"/>
    <w:rsid w:val="00BD1431"/>
    <w:rsid w:val="00BD7FE4"/>
    <w:rsid w:val="00BE0336"/>
    <w:rsid w:val="00BE0344"/>
    <w:rsid w:val="00BE3DB8"/>
    <w:rsid w:val="00BE7C7F"/>
    <w:rsid w:val="00C03794"/>
    <w:rsid w:val="00C05EE6"/>
    <w:rsid w:val="00C12447"/>
    <w:rsid w:val="00C16FCA"/>
    <w:rsid w:val="00C25F6C"/>
    <w:rsid w:val="00C266E3"/>
    <w:rsid w:val="00C26A07"/>
    <w:rsid w:val="00C432AF"/>
    <w:rsid w:val="00C5256E"/>
    <w:rsid w:val="00C636BC"/>
    <w:rsid w:val="00C6383F"/>
    <w:rsid w:val="00C64BC3"/>
    <w:rsid w:val="00C701AE"/>
    <w:rsid w:val="00CA1CBC"/>
    <w:rsid w:val="00CA44C0"/>
    <w:rsid w:val="00CA7F44"/>
    <w:rsid w:val="00CB146E"/>
    <w:rsid w:val="00CD4B89"/>
    <w:rsid w:val="00CD5C7E"/>
    <w:rsid w:val="00D008FD"/>
    <w:rsid w:val="00D02C44"/>
    <w:rsid w:val="00D03A0C"/>
    <w:rsid w:val="00D1129E"/>
    <w:rsid w:val="00D13D59"/>
    <w:rsid w:val="00D20476"/>
    <w:rsid w:val="00D21DA5"/>
    <w:rsid w:val="00D31127"/>
    <w:rsid w:val="00D31295"/>
    <w:rsid w:val="00D351D8"/>
    <w:rsid w:val="00D3700A"/>
    <w:rsid w:val="00D461E5"/>
    <w:rsid w:val="00D54ECA"/>
    <w:rsid w:val="00D5597F"/>
    <w:rsid w:val="00D60002"/>
    <w:rsid w:val="00D60DE2"/>
    <w:rsid w:val="00D61464"/>
    <w:rsid w:val="00D75EE1"/>
    <w:rsid w:val="00D91E6D"/>
    <w:rsid w:val="00DC5CEE"/>
    <w:rsid w:val="00DD113F"/>
    <w:rsid w:val="00DD1670"/>
    <w:rsid w:val="00DD1DE3"/>
    <w:rsid w:val="00DD431F"/>
    <w:rsid w:val="00DD6232"/>
    <w:rsid w:val="00DE14ED"/>
    <w:rsid w:val="00DF528C"/>
    <w:rsid w:val="00DF7D87"/>
    <w:rsid w:val="00E007B8"/>
    <w:rsid w:val="00E13230"/>
    <w:rsid w:val="00E31DC4"/>
    <w:rsid w:val="00E45BD1"/>
    <w:rsid w:val="00E619B8"/>
    <w:rsid w:val="00E62286"/>
    <w:rsid w:val="00E669E0"/>
    <w:rsid w:val="00E70232"/>
    <w:rsid w:val="00E73E8F"/>
    <w:rsid w:val="00E74BAB"/>
    <w:rsid w:val="00E80A94"/>
    <w:rsid w:val="00E90C43"/>
    <w:rsid w:val="00E925E3"/>
    <w:rsid w:val="00E93AC2"/>
    <w:rsid w:val="00E945B5"/>
    <w:rsid w:val="00E977A5"/>
    <w:rsid w:val="00EA7FDC"/>
    <w:rsid w:val="00EB0488"/>
    <w:rsid w:val="00EB41B4"/>
    <w:rsid w:val="00EC27D0"/>
    <w:rsid w:val="00EC46DF"/>
    <w:rsid w:val="00EC5618"/>
    <w:rsid w:val="00ED065D"/>
    <w:rsid w:val="00ED3EDB"/>
    <w:rsid w:val="00ED79D6"/>
    <w:rsid w:val="00EE0F6D"/>
    <w:rsid w:val="00EE18D7"/>
    <w:rsid w:val="00EE28B1"/>
    <w:rsid w:val="00EE4381"/>
    <w:rsid w:val="00EE43FA"/>
    <w:rsid w:val="00EE74A4"/>
    <w:rsid w:val="00EF6000"/>
    <w:rsid w:val="00F210DA"/>
    <w:rsid w:val="00F22351"/>
    <w:rsid w:val="00F25202"/>
    <w:rsid w:val="00F420E2"/>
    <w:rsid w:val="00F51C99"/>
    <w:rsid w:val="00F5480F"/>
    <w:rsid w:val="00F615EF"/>
    <w:rsid w:val="00F71C2E"/>
    <w:rsid w:val="00F75513"/>
    <w:rsid w:val="00F83C11"/>
    <w:rsid w:val="00F9668A"/>
    <w:rsid w:val="00FA74AB"/>
    <w:rsid w:val="00FB470F"/>
    <w:rsid w:val="00FC49ED"/>
    <w:rsid w:val="00FC5435"/>
    <w:rsid w:val="00FD41B0"/>
    <w:rsid w:val="00FE3C2A"/>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7FAE99A9"/>
  <w15:docId w15:val="{506D0FF9-ED91-41FF-AAF4-84EE81F124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0"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iPriority="0"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E7913"/>
    <w:rPr>
      <w:rFonts w:ascii=".VnTime" w:eastAsia="Times New Roman" w:hAnsi=".VnTime" w:cs="Times New Roman"/>
      <w:sz w:val="28"/>
    </w:rPr>
  </w:style>
  <w:style w:type="paragraph" w:styleId="Heading1">
    <w:name w:val="heading 1"/>
    <w:basedOn w:val="Normal"/>
    <w:next w:val="Normal"/>
    <w:link w:val="Heading1Char"/>
    <w:qFormat/>
    <w:rsid w:val="001E7913"/>
    <w:pPr>
      <w:keepNext/>
      <w:widowControl w:val="0"/>
      <w:spacing w:line="360" w:lineRule="auto"/>
      <w:ind w:right="-242"/>
      <w:jc w:val="center"/>
      <w:outlineLvl w:val="0"/>
    </w:pPr>
    <w:rPr>
      <w:rFonts w:ascii="Times New Roman" w:hAnsi="Times New Roman"/>
      <w:b/>
      <w:sz w:val="32"/>
      <w:szCs w:val="20"/>
    </w:rPr>
  </w:style>
  <w:style w:type="paragraph" w:styleId="Heading2">
    <w:name w:val="heading 2"/>
    <w:basedOn w:val="Normal"/>
    <w:next w:val="Normal"/>
    <w:link w:val="Heading2Char"/>
    <w:qFormat/>
    <w:rsid w:val="001E7913"/>
    <w:pPr>
      <w:keepNext/>
      <w:tabs>
        <w:tab w:val="center" w:pos="4320"/>
        <w:tab w:val="right" w:pos="8640"/>
      </w:tabs>
      <w:spacing w:line="360" w:lineRule="auto"/>
      <w:ind w:right="-422"/>
      <w:jc w:val="both"/>
      <w:outlineLvl w:val="1"/>
    </w:pPr>
    <w:rPr>
      <w:rFonts w:ascii="Times New Roman" w:hAnsi="Times New Roman"/>
      <w:b/>
      <w:sz w:val="24"/>
      <w:szCs w:val="20"/>
    </w:rPr>
  </w:style>
  <w:style w:type="paragraph" w:styleId="Heading3">
    <w:name w:val="heading 3"/>
    <w:basedOn w:val="Normal"/>
    <w:next w:val="Normal"/>
    <w:link w:val="Heading3Char"/>
    <w:qFormat/>
    <w:rsid w:val="001E7913"/>
    <w:pPr>
      <w:keepNext/>
      <w:widowControl w:val="0"/>
      <w:spacing w:line="360" w:lineRule="auto"/>
      <w:jc w:val="both"/>
      <w:outlineLvl w:val="2"/>
    </w:pPr>
    <w:rPr>
      <w:rFonts w:ascii="Times New Roman" w:hAnsi="Times New Roman"/>
      <w:b/>
      <w:szCs w:val="20"/>
    </w:rPr>
  </w:style>
  <w:style w:type="paragraph" w:styleId="Heading4">
    <w:name w:val="heading 4"/>
    <w:basedOn w:val="Normal"/>
    <w:next w:val="Normal"/>
    <w:link w:val="Heading4Char"/>
    <w:qFormat/>
    <w:rsid w:val="001E7913"/>
    <w:pPr>
      <w:keepNext/>
      <w:widowControl w:val="0"/>
      <w:spacing w:line="360" w:lineRule="auto"/>
      <w:jc w:val="both"/>
      <w:outlineLvl w:val="3"/>
    </w:pPr>
    <w:rPr>
      <w:rFonts w:ascii="Times New Roman" w:hAnsi="Times New Roman"/>
      <w:b/>
      <w:i/>
      <w:szCs w:val="20"/>
    </w:rPr>
  </w:style>
  <w:style w:type="paragraph" w:styleId="Heading5">
    <w:name w:val="heading 5"/>
    <w:basedOn w:val="Normal"/>
    <w:next w:val="Normal"/>
    <w:link w:val="Heading5Char"/>
    <w:qFormat/>
    <w:rsid w:val="001E7913"/>
    <w:pPr>
      <w:widowControl w:val="0"/>
      <w:spacing w:line="360" w:lineRule="auto"/>
      <w:jc w:val="both"/>
      <w:outlineLvl w:val="4"/>
    </w:pPr>
    <w:rPr>
      <w:rFonts w:ascii="Times New Roman" w:hAnsi="Times New Roman"/>
      <w:szCs w:val="20"/>
    </w:rPr>
  </w:style>
  <w:style w:type="paragraph" w:styleId="Heading6">
    <w:name w:val="heading 6"/>
    <w:basedOn w:val="Normal"/>
    <w:next w:val="Normal"/>
    <w:link w:val="Heading6Char"/>
    <w:qFormat/>
    <w:rsid w:val="001E7913"/>
    <w:pPr>
      <w:keepNext/>
      <w:widowControl w:val="0"/>
      <w:ind w:right="3124"/>
      <w:outlineLvl w:val="5"/>
    </w:pPr>
    <w:rPr>
      <w:rFonts w:ascii="Arial" w:hAnsi="Arial"/>
      <w:b/>
      <w:sz w:val="20"/>
      <w:szCs w:val="20"/>
    </w:rPr>
  </w:style>
  <w:style w:type="paragraph" w:styleId="Heading7">
    <w:name w:val="heading 7"/>
    <w:basedOn w:val="Normal"/>
    <w:next w:val="Normal"/>
    <w:link w:val="Heading7Char"/>
    <w:qFormat/>
    <w:rsid w:val="001E7913"/>
    <w:pPr>
      <w:keepNext/>
      <w:widowControl w:val="0"/>
      <w:ind w:right="3124"/>
      <w:outlineLvl w:val="6"/>
    </w:pPr>
    <w:rPr>
      <w:rFonts w:ascii="Times New Roman" w:hAnsi="Times New Roman"/>
      <w:b/>
      <w:color w:val="FF0000"/>
      <w:sz w:val="32"/>
      <w:szCs w:val="20"/>
    </w:rPr>
  </w:style>
  <w:style w:type="paragraph" w:styleId="Heading8">
    <w:name w:val="heading 8"/>
    <w:basedOn w:val="Normal"/>
    <w:next w:val="Normal"/>
    <w:link w:val="Heading8Char"/>
    <w:qFormat/>
    <w:rsid w:val="001E7913"/>
    <w:pPr>
      <w:keepNext/>
      <w:widowControl w:val="0"/>
      <w:jc w:val="center"/>
      <w:outlineLvl w:val="7"/>
    </w:pPr>
    <w:rPr>
      <w:rFonts w:ascii="Arial" w:hAnsi="Arial"/>
      <w:b/>
      <w:sz w:val="18"/>
      <w:szCs w:val="20"/>
    </w:rPr>
  </w:style>
  <w:style w:type="paragraph" w:styleId="Heading9">
    <w:name w:val="heading 9"/>
    <w:basedOn w:val="Normal"/>
    <w:next w:val="Normal"/>
    <w:link w:val="Heading9Char"/>
    <w:qFormat/>
    <w:rsid w:val="001E7913"/>
    <w:pPr>
      <w:keepNext/>
      <w:widowControl w:val="0"/>
      <w:ind w:left="360" w:right="3124" w:hanging="360"/>
      <w:outlineLvl w:val="8"/>
    </w:pPr>
    <w:rPr>
      <w:rFonts w:ascii="Times New Roman" w:hAnsi="Times New Roman"/>
      <w:b/>
      <w:sz w:val="2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E7913"/>
    <w:rPr>
      <w:rFonts w:ascii="Times New Roman" w:eastAsia="Times New Roman" w:hAnsi="Times New Roman" w:cs="Times New Roman"/>
      <w:b/>
      <w:sz w:val="32"/>
      <w:szCs w:val="20"/>
    </w:rPr>
  </w:style>
  <w:style w:type="character" w:customStyle="1" w:styleId="Heading2Char">
    <w:name w:val="Heading 2 Char"/>
    <w:link w:val="Heading2"/>
    <w:rsid w:val="001E7913"/>
    <w:rPr>
      <w:rFonts w:ascii="Times New Roman" w:eastAsia="Times New Roman" w:hAnsi="Times New Roman" w:cs="Times New Roman"/>
      <w:b/>
      <w:szCs w:val="20"/>
    </w:rPr>
  </w:style>
  <w:style w:type="character" w:customStyle="1" w:styleId="Heading3Char">
    <w:name w:val="Heading 3 Char"/>
    <w:link w:val="Heading3"/>
    <w:rsid w:val="001E7913"/>
    <w:rPr>
      <w:rFonts w:ascii="Times New Roman" w:eastAsia="Times New Roman" w:hAnsi="Times New Roman" w:cs="Times New Roman"/>
      <w:b/>
      <w:sz w:val="28"/>
      <w:szCs w:val="20"/>
    </w:rPr>
  </w:style>
  <w:style w:type="character" w:customStyle="1" w:styleId="Heading4Char">
    <w:name w:val="Heading 4 Char"/>
    <w:link w:val="Heading4"/>
    <w:rsid w:val="001E7913"/>
    <w:rPr>
      <w:rFonts w:ascii="Times New Roman" w:eastAsia="Times New Roman" w:hAnsi="Times New Roman" w:cs="Times New Roman"/>
      <w:b/>
      <w:i/>
      <w:sz w:val="28"/>
      <w:szCs w:val="20"/>
    </w:rPr>
  </w:style>
  <w:style w:type="character" w:customStyle="1" w:styleId="Heading5Char">
    <w:name w:val="Heading 5 Char"/>
    <w:link w:val="Heading5"/>
    <w:rsid w:val="001E7913"/>
    <w:rPr>
      <w:rFonts w:ascii="Times New Roman" w:eastAsia="Times New Roman" w:hAnsi="Times New Roman" w:cs="Times New Roman"/>
      <w:sz w:val="28"/>
      <w:szCs w:val="20"/>
    </w:rPr>
  </w:style>
  <w:style w:type="character" w:customStyle="1" w:styleId="Heading6Char">
    <w:name w:val="Heading 6 Char"/>
    <w:link w:val="Heading6"/>
    <w:rsid w:val="001E7913"/>
    <w:rPr>
      <w:rFonts w:ascii="Arial" w:eastAsia="Times New Roman" w:hAnsi="Arial" w:cs="Times New Roman"/>
      <w:b/>
      <w:sz w:val="20"/>
      <w:szCs w:val="20"/>
    </w:rPr>
  </w:style>
  <w:style w:type="character" w:customStyle="1" w:styleId="Heading7Char">
    <w:name w:val="Heading 7 Char"/>
    <w:link w:val="Heading7"/>
    <w:rsid w:val="001E7913"/>
    <w:rPr>
      <w:rFonts w:ascii="Times New Roman" w:eastAsia="Times New Roman" w:hAnsi="Times New Roman" w:cs="Times New Roman"/>
      <w:b/>
      <w:color w:val="FF0000"/>
      <w:sz w:val="32"/>
      <w:szCs w:val="20"/>
    </w:rPr>
  </w:style>
  <w:style w:type="character" w:customStyle="1" w:styleId="Heading8Char">
    <w:name w:val="Heading 8 Char"/>
    <w:link w:val="Heading8"/>
    <w:rsid w:val="001E7913"/>
    <w:rPr>
      <w:rFonts w:ascii="Arial" w:eastAsia="Times New Roman" w:hAnsi="Arial" w:cs="Times New Roman"/>
      <w:b/>
      <w:sz w:val="18"/>
      <w:szCs w:val="20"/>
    </w:rPr>
  </w:style>
  <w:style w:type="character" w:customStyle="1" w:styleId="Heading9Char">
    <w:name w:val="Heading 9 Char"/>
    <w:link w:val="Heading9"/>
    <w:rsid w:val="001E7913"/>
    <w:rPr>
      <w:rFonts w:ascii="Times New Roman" w:eastAsia="Times New Roman" w:hAnsi="Times New Roman" w:cs="Times New Roman"/>
      <w:b/>
      <w:sz w:val="22"/>
      <w:szCs w:val="20"/>
    </w:rPr>
  </w:style>
  <w:style w:type="character" w:styleId="FollowedHyperlink">
    <w:name w:val="FollowedHyperlink"/>
    <w:rsid w:val="001E7913"/>
    <w:rPr>
      <w:color w:val="800080"/>
      <w:u w:val="single"/>
    </w:rPr>
  </w:style>
  <w:style w:type="character" w:styleId="Hyperlink">
    <w:name w:val="Hyperlink"/>
    <w:uiPriority w:val="99"/>
    <w:rsid w:val="001E7913"/>
    <w:rPr>
      <w:color w:val="0000FF"/>
      <w:u w:val="single"/>
    </w:rPr>
  </w:style>
  <w:style w:type="character" w:styleId="PageNumber">
    <w:name w:val="page number"/>
    <w:basedOn w:val="DefaultParagraphFont"/>
    <w:rsid w:val="001E7913"/>
  </w:style>
  <w:style w:type="character" w:styleId="Strong">
    <w:name w:val="Strong"/>
    <w:qFormat/>
    <w:rsid w:val="001E7913"/>
    <w:rPr>
      <w:b/>
      <w:bCs/>
    </w:rPr>
  </w:style>
  <w:style w:type="paragraph" w:styleId="BodyText3">
    <w:name w:val="Body Text 3"/>
    <w:basedOn w:val="Normal"/>
    <w:link w:val="BodyText3Char"/>
    <w:rsid w:val="001E7913"/>
    <w:rPr>
      <w:sz w:val="24"/>
      <w:szCs w:val="20"/>
    </w:rPr>
  </w:style>
  <w:style w:type="character" w:customStyle="1" w:styleId="BodyText3Char">
    <w:name w:val="Body Text 3 Char"/>
    <w:link w:val="BodyText3"/>
    <w:rsid w:val="001E7913"/>
    <w:rPr>
      <w:rFonts w:ascii=".VnTime" w:eastAsia="Times New Roman" w:hAnsi=".VnTime" w:cs="Times New Roman"/>
      <w:szCs w:val="20"/>
    </w:rPr>
  </w:style>
  <w:style w:type="paragraph" w:styleId="BodyText">
    <w:name w:val="Body Text"/>
    <w:basedOn w:val="Normal"/>
    <w:link w:val="BodyTextChar"/>
    <w:rsid w:val="001E7913"/>
    <w:pPr>
      <w:widowControl w:val="0"/>
      <w:tabs>
        <w:tab w:val="left" w:pos="144"/>
        <w:tab w:val="center" w:pos="1584"/>
        <w:tab w:val="left" w:pos="5616"/>
      </w:tabs>
      <w:spacing w:line="480" w:lineRule="atLeast"/>
      <w:ind w:right="3124"/>
    </w:pPr>
    <w:rPr>
      <w:rFonts w:ascii="Times New Roman" w:hAnsi="Times New Roman"/>
      <w:b/>
      <w:sz w:val="20"/>
      <w:szCs w:val="20"/>
    </w:rPr>
  </w:style>
  <w:style w:type="character" w:customStyle="1" w:styleId="BodyTextChar">
    <w:name w:val="Body Text Char"/>
    <w:link w:val="BodyText"/>
    <w:rsid w:val="001E7913"/>
    <w:rPr>
      <w:rFonts w:ascii="Times New Roman" w:eastAsia="Times New Roman" w:hAnsi="Times New Roman" w:cs="Times New Roman"/>
      <w:b/>
      <w:sz w:val="20"/>
      <w:szCs w:val="20"/>
    </w:rPr>
  </w:style>
  <w:style w:type="paragraph" w:styleId="BodyText2">
    <w:name w:val="Body Text 2"/>
    <w:basedOn w:val="Normal"/>
    <w:link w:val="BodyText2Char"/>
    <w:rsid w:val="001E7913"/>
    <w:pPr>
      <w:widowControl w:val="0"/>
      <w:ind w:right="-62"/>
      <w:jc w:val="both"/>
    </w:pPr>
    <w:rPr>
      <w:sz w:val="24"/>
      <w:szCs w:val="20"/>
    </w:rPr>
  </w:style>
  <w:style w:type="character" w:customStyle="1" w:styleId="BodyText2Char">
    <w:name w:val="Body Text 2 Char"/>
    <w:link w:val="BodyText2"/>
    <w:rsid w:val="001E7913"/>
    <w:rPr>
      <w:rFonts w:ascii=".VnTime" w:eastAsia="Times New Roman" w:hAnsi=".VnTime" w:cs="Times New Roman"/>
      <w:szCs w:val="20"/>
    </w:rPr>
  </w:style>
  <w:style w:type="paragraph" w:styleId="Caption">
    <w:name w:val="caption"/>
    <w:basedOn w:val="Normal"/>
    <w:next w:val="Normal"/>
    <w:rsid w:val="001E7913"/>
    <w:rPr>
      <w:sz w:val="24"/>
      <w:szCs w:val="20"/>
    </w:rPr>
  </w:style>
  <w:style w:type="paragraph" w:styleId="BodyTextIndent">
    <w:name w:val="Body Text Indent"/>
    <w:basedOn w:val="Normal"/>
    <w:link w:val="BodyTextIndentChar"/>
    <w:rsid w:val="001E7913"/>
    <w:pPr>
      <w:widowControl w:val="0"/>
      <w:ind w:right="-62"/>
      <w:jc w:val="both"/>
    </w:pPr>
    <w:rPr>
      <w:rFonts w:ascii="Times New Roman" w:hAnsi="Times New Roman"/>
      <w:sz w:val="24"/>
    </w:rPr>
  </w:style>
  <w:style w:type="character" w:customStyle="1" w:styleId="BodyTextIndentChar">
    <w:name w:val="Body Text Indent Char"/>
    <w:link w:val="BodyTextIndent"/>
    <w:rsid w:val="001E7913"/>
    <w:rPr>
      <w:rFonts w:ascii="Times New Roman" w:eastAsia="Times New Roman" w:hAnsi="Times New Roman" w:cs="Times New Roman"/>
    </w:rPr>
  </w:style>
  <w:style w:type="paragraph" w:styleId="BlockText">
    <w:name w:val="Block Text"/>
    <w:basedOn w:val="Normal"/>
    <w:rsid w:val="001E7913"/>
    <w:pPr>
      <w:ind w:left="90" w:right="290"/>
    </w:pPr>
    <w:rPr>
      <w:sz w:val="22"/>
      <w:szCs w:val="20"/>
    </w:rPr>
  </w:style>
  <w:style w:type="paragraph" w:styleId="Footer">
    <w:name w:val="footer"/>
    <w:basedOn w:val="Normal"/>
    <w:link w:val="FooterChar"/>
    <w:rsid w:val="001E7913"/>
    <w:pPr>
      <w:tabs>
        <w:tab w:val="center" w:pos="4320"/>
        <w:tab w:val="right" w:pos="8640"/>
      </w:tabs>
    </w:pPr>
  </w:style>
  <w:style w:type="character" w:customStyle="1" w:styleId="FooterChar">
    <w:name w:val="Footer Char"/>
    <w:link w:val="Footer"/>
    <w:rsid w:val="001E7913"/>
    <w:rPr>
      <w:rFonts w:ascii=".VnTime" w:eastAsia="Times New Roman" w:hAnsi=".VnTime" w:cs="Times New Roman"/>
      <w:sz w:val="28"/>
    </w:rPr>
  </w:style>
  <w:style w:type="paragraph" w:styleId="Header">
    <w:name w:val="header"/>
    <w:basedOn w:val="Normal"/>
    <w:link w:val="HeaderChar"/>
    <w:uiPriority w:val="99"/>
    <w:rsid w:val="001E7913"/>
    <w:pPr>
      <w:tabs>
        <w:tab w:val="center" w:pos="4320"/>
        <w:tab w:val="right" w:pos="8640"/>
      </w:tabs>
    </w:pPr>
    <w:rPr>
      <w:rFonts w:ascii="Times New Roman" w:hAnsi="Times New Roman"/>
      <w:sz w:val="20"/>
      <w:szCs w:val="20"/>
    </w:rPr>
  </w:style>
  <w:style w:type="character" w:customStyle="1" w:styleId="HeaderChar">
    <w:name w:val="Header Char"/>
    <w:link w:val="Header"/>
    <w:uiPriority w:val="99"/>
    <w:rsid w:val="001E7913"/>
    <w:rPr>
      <w:rFonts w:ascii="Times New Roman" w:eastAsia="Times New Roman" w:hAnsi="Times New Roman" w:cs="Times New Roman"/>
      <w:sz w:val="20"/>
      <w:szCs w:val="20"/>
    </w:rPr>
  </w:style>
  <w:style w:type="paragraph" w:styleId="NormalWeb">
    <w:name w:val="Normal (Web)"/>
    <w:basedOn w:val="Normal"/>
    <w:uiPriority w:val="99"/>
    <w:rsid w:val="001E7913"/>
    <w:pPr>
      <w:spacing w:before="100" w:beforeAutospacing="1" w:after="100" w:afterAutospacing="1"/>
    </w:pPr>
    <w:rPr>
      <w:rFonts w:ascii="Times New Roman" w:hAnsi="Times New Roman"/>
      <w:sz w:val="24"/>
    </w:rPr>
  </w:style>
  <w:style w:type="paragraph" w:styleId="BalloonText">
    <w:name w:val="Balloon Text"/>
    <w:basedOn w:val="Normal"/>
    <w:link w:val="BalloonTextChar"/>
    <w:uiPriority w:val="99"/>
    <w:semiHidden/>
    <w:unhideWhenUsed/>
    <w:rsid w:val="001E7913"/>
    <w:rPr>
      <w:rFonts w:ascii="Segoe UI" w:hAnsi="Segoe UI" w:cs="Segoe UI"/>
      <w:sz w:val="18"/>
      <w:szCs w:val="18"/>
    </w:rPr>
  </w:style>
  <w:style w:type="character" w:customStyle="1" w:styleId="BalloonTextChar">
    <w:name w:val="Balloon Text Char"/>
    <w:link w:val="BalloonText"/>
    <w:uiPriority w:val="99"/>
    <w:semiHidden/>
    <w:rsid w:val="001E7913"/>
    <w:rPr>
      <w:rFonts w:ascii="Segoe UI" w:eastAsia="Times New Roman" w:hAnsi="Segoe UI" w:cs="Segoe UI"/>
      <w:sz w:val="18"/>
      <w:szCs w:val="18"/>
    </w:rPr>
  </w:style>
  <w:style w:type="table" w:styleId="TableGrid">
    <w:name w:val="Table Grid"/>
    <w:basedOn w:val="TableNormal"/>
    <w:uiPriority w:val="39"/>
    <w:rsid w:val="001E7913"/>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rsid w:val="001E7913"/>
  </w:style>
  <w:style w:type="paragraph" w:styleId="ListParagraph">
    <w:name w:val="List Paragraph"/>
    <w:basedOn w:val="Normal"/>
    <w:uiPriority w:val="34"/>
    <w:qFormat/>
    <w:rsid w:val="001E7913"/>
    <w:pPr>
      <w:spacing w:after="160" w:line="256" w:lineRule="auto"/>
      <w:ind w:left="720"/>
      <w:contextualSpacing/>
    </w:pPr>
    <w:rPr>
      <w:rFonts w:ascii="Calibri" w:eastAsia="Calibri" w:hAnsi="Calibri"/>
      <w:sz w:val="22"/>
      <w:szCs w:val="22"/>
    </w:rPr>
  </w:style>
  <w:style w:type="paragraph" w:customStyle="1" w:styleId="2">
    <w:name w:val="2"/>
    <w:basedOn w:val="1b"/>
    <w:uiPriority w:val="99"/>
    <w:qFormat/>
    <w:rsid w:val="00563469"/>
  </w:style>
  <w:style w:type="paragraph" w:customStyle="1" w:styleId="1b">
    <w:name w:val="1b"/>
    <w:basedOn w:val="Heading3"/>
    <w:rsid w:val="001E7913"/>
    <w:pPr>
      <w:keepNext w:val="0"/>
    </w:pPr>
  </w:style>
  <w:style w:type="paragraph" w:customStyle="1" w:styleId="Default">
    <w:name w:val="Default"/>
    <w:rsid w:val="001E7913"/>
    <w:pPr>
      <w:autoSpaceDE w:val="0"/>
      <w:autoSpaceDN w:val="0"/>
      <w:adjustRightInd w:val="0"/>
    </w:pPr>
    <w:rPr>
      <w:rFonts w:ascii="Times New Roman" w:eastAsia="Times New Roman" w:hAnsi="Times New Roman" w:cs="Times New Roman"/>
      <w:color w:val="000000"/>
    </w:rPr>
  </w:style>
  <w:style w:type="character" w:styleId="CommentReference">
    <w:name w:val="annotation reference"/>
    <w:uiPriority w:val="99"/>
    <w:semiHidden/>
    <w:unhideWhenUsed/>
    <w:rsid w:val="001E7913"/>
    <w:rPr>
      <w:sz w:val="16"/>
      <w:szCs w:val="16"/>
    </w:rPr>
  </w:style>
  <w:style w:type="paragraph" w:styleId="CommentText">
    <w:name w:val="annotation text"/>
    <w:basedOn w:val="Normal"/>
    <w:link w:val="CommentTextChar"/>
    <w:uiPriority w:val="99"/>
    <w:semiHidden/>
    <w:unhideWhenUsed/>
    <w:rsid w:val="001E7913"/>
    <w:rPr>
      <w:sz w:val="20"/>
      <w:szCs w:val="20"/>
    </w:rPr>
  </w:style>
  <w:style w:type="character" w:customStyle="1" w:styleId="CommentTextChar">
    <w:name w:val="Comment Text Char"/>
    <w:link w:val="CommentText"/>
    <w:uiPriority w:val="99"/>
    <w:semiHidden/>
    <w:rsid w:val="001E7913"/>
    <w:rPr>
      <w:rFonts w:ascii=".VnTime" w:eastAsia="Times New Roman" w:hAnsi=".VnTime" w:cs="Times New Roman"/>
      <w:sz w:val="20"/>
      <w:szCs w:val="20"/>
    </w:rPr>
  </w:style>
  <w:style w:type="paragraph" w:styleId="CommentSubject">
    <w:name w:val="annotation subject"/>
    <w:basedOn w:val="CommentText"/>
    <w:next w:val="CommentText"/>
    <w:link w:val="CommentSubjectChar"/>
    <w:uiPriority w:val="99"/>
    <w:semiHidden/>
    <w:unhideWhenUsed/>
    <w:rsid w:val="001E7913"/>
    <w:rPr>
      <w:b/>
      <w:bCs/>
    </w:rPr>
  </w:style>
  <w:style w:type="character" w:customStyle="1" w:styleId="CommentSubjectChar">
    <w:name w:val="Comment Subject Char"/>
    <w:link w:val="CommentSubject"/>
    <w:uiPriority w:val="99"/>
    <w:semiHidden/>
    <w:rsid w:val="001E7913"/>
    <w:rPr>
      <w:rFonts w:ascii=".VnTime" w:eastAsia="Times New Roman" w:hAnsi=".VnTime" w:cs="Times New Roman"/>
      <w:b/>
      <w:bCs/>
      <w:sz w:val="20"/>
      <w:szCs w:val="20"/>
    </w:rPr>
  </w:style>
  <w:style w:type="paragraph" w:customStyle="1" w:styleId="1">
    <w:name w:val="1"/>
    <w:basedOn w:val="Heading1"/>
    <w:qFormat/>
    <w:rsid w:val="001E7913"/>
    <w:pPr>
      <w:keepNext w:val="0"/>
      <w:ind w:right="-244"/>
    </w:pPr>
  </w:style>
  <w:style w:type="paragraph" w:customStyle="1" w:styleId="1a">
    <w:name w:val="1a"/>
    <w:basedOn w:val="Normal"/>
    <w:rsid w:val="001E7913"/>
    <w:pPr>
      <w:spacing w:line="360" w:lineRule="auto"/>
    </w:pPr>
    <w:rPr>
      <w:rFonts w:ascii="Times New Roman" w:hAnsi="Times New Roman"/>
      <w:b/>
    </w:rPr>
  </w:style>
  <w:style w:type="paragraph" w:customStyle="1" w:styleId="h">
    <w:name w:val="h"/>
    <w:basedOn w:val="Normal"/>
    <w:qFormat/>
    <w:rsid w:val="001E7913"/>
    <w:pPr>
      <w:widowControl w:val="0"/>
      <w:spacing w:line="360" w:lineRule="auto"/>
      <w:jc w:val="center"/>
    </w:pPr>
    <w:rPr>
      <w:rFonts w:ascii="Times New Roman" w:hAnsi="Times New Roman"/>
      <w:b/>
      <w:i/>
    </w:rPr>
  </w:style>
  <w:style w:type="paragraph" w:customStyle="1" w:styleId="4">
    <w:name w:val="4"/>
    <w:basedOn w:val="Heading4"/>
    <w:qFormat/>
    <w:rsid w:val="001E7913"/>
    <w:pPr>
      <w:keepNext w:val="0"/>
    </w:pPr>
  </w:style>
  <w:style w:type="paragraph" w:customStyle="1" w:styleId="b">
    <w:name w:val="b"/>
    <w:basedOn w:val="Normal"/>
    <w:qFormat/>
    <w:rsid w:val="001E7913"/>
    <w:pPr>
      <w:widowControl w:val="0"/>
      <w:spacing w:line="360" w:lineRule="auto"/>
      <w:jc w:val="center"/>
    </w:pPr>
    <w:rPr>
      <w:rFonts w:ascii="Times New Roman" w:hAnsi="Times New Roman"/>
      <w:b/>
      <w:i/>
    </w:rPr>
  </w:style>
  <w:style w:type="paragraph" w:customStyle="1" w:styleId="bi">
    <w:name w:val="bi"/>
    <w:basedOn w:val="Normal"/>
    <w:qFormat/>
    <w:rsid w:val="001E7913"/>
    <w:pPr>
      <w:widowControl w:val="0"/>
      <w:spacing w:line="360" w:lineRule="auto"/>
      <w:jc w:val="center"/>
    </w:pPr>
    <w:rPr>
      <w:rFonts w:ascii="Times New Roman" w:hAnsi="Times New Roman"/>
      <w:b/>
      <w:i/>
      <w:iCs/>
      <w:szCs w:val="28"/>
    </w:rPr>
  </w:style>
  <w:style w:type="paragraph" w:styleId="TOC1">
    <w:name w:val="toc 1"/>
    <w:basedOn w:val="Normal"/>
    <w:next w:val="Normal"/>
    <w:autoRedefine/>
    <w:uiPriority w:val="39"/>
    <w:unhideWhenUsed/>
    <w:rsid w:val="001E7913"/>
    <w:pPr>
      <w:tabs>
        <w:tab w:val="right" w:leader="dot" w:pos="8665"/>
      </w:tabs>
      <w:spacing w:before="40" w:line="360" w:lineRule="auto"/>
      <w:ind w:left="1418" w:hanging="1418"/>
    </w:pPr>
    <w:rPr>
      <w:rFonts w:ascii="Times New Roman" w:hAnsi="Times New Roman"/>
      <w:b/>
      <w:noProof/>
      <w:szCs w:val="28"/>
    </w:rPr>
  </w:style>
  <w:style w:type="paragraph" w:styleId="TOC2">
    <w:name w:val="toc 2"/>
    <w:basedOn w:val="Normal"/>
    <w:next w:val="Normal"/>
    <w:autoRedefine/>
    <w:uiPriority w:val="39"/>
    <w:unhideWhenUsed/>
    <w:rsid w:val="001E7913"/>
    <w:pPr>
      <w:tabs>
        <w:tab w:val="right" w:leader="dot" w:pos="8665"/>
      </w:tabs>
      <w:spacing w:after="100"/>
      <w:ind w:left="798" w:hanging="518"/>
    </w:pPr>
    <w:rPr>
      <w:rFonts w:ascii="Times New Roman" w:hAnsi="Times New Roman"/>
      <w:noProof/>
      <w:szCs w:val="28"/>
    </w:rPr>
  </w:style>
  <w:style w:type="paragraph" w:styleId="TOC3">
    <w:name w:val="toc 3"/>
    <w:basedOn w:val="Normal"/>
    <w:next w:val="Normal"/>
    <w:autoRedefine/>
    <w:uiPriority w:val="39"/>
    <w:unhideWhenUsed/>
    <w:rsid w:val="001E7913"/>
    <w:pPr>
      <w:tabs>
        <w:tab w:val="right" w:leader="dot" w:pos="8665"/>
      </w:tabs>
      <w:spacing w:after="100"/>
      <w:ind w:left="1276" w:hanging="716"/>
    </w:pPr>
  </w:style>
  <w:style w:type="paragraph" w:customStyle="1" w:styleId="sdo">
    <w:name w:val="sdo"/>
    <w:basedOn w:val="Normal"/>
    <w:qFormat/>
    <w:rsid w:val="001A6A7C"/>
    <w:pPr>
      <w:widowControl w:val="0"/>
      <w:spacing w:line="360" w:lineRule="auto"/>
      <w:jc w:val="center"/>
    </w:pPr>
    <w:rPr>
      <w:rFonts w:ascii="Times New Roman" w:hAnsi="Times New Roman"/>
      <w:b/>
      <w:i/>
      <w:szCs w:val="28"/>
    </w:rPr>
  </w:style>
  <w:style w:type="paragraph" w:customStyle="1" w:styleId="EndNoteBibliographyTitle">
    <w:name w:val="EndNote Bibliography Title"/>
    <w:basedOn w:val="Normal"/>
    <w:rsid w:val="001E7913"/>
    <w:pPr>
      <w:jc w:val="center"/>
    </w:pPr>
    <w:rPr>
      <w:rFonts w:ascii="Abadi MT Condensed Extra Bold" w:hAnsi="Abadi MT Condensed Extra Bold"/>
    </w:rPr>
  </w:style>
  <w:style w:type="paragraph" w:customStyle="1" w:styleId="EndNoteBibliography">
    <w:name w:val="EndNote Bibliography"/>
    <w:basedOn w:val="Normal"/>
    <w:rsid w:val="001E7913"/>
    <w:pPr>
      <w:jc w:val="both"/>
    </w:pPr>
    <w:rPr>
      <w:rFonts w:ascii="Abadi MT Condensed Extra Bold" w:hAnsi="Abadi MT Condensed Extra Bold"/>
    </w:rPr>
  </w:style>
  <w:style w:type="paragraph" w:customStyle="1" w:styleId="3">
    <w:name w:val="3"/>
    <w:basedOn w:val="Heading3"/>
    <w:qFormat/>
    <w:rsid w:val="00563469"/>
    <w:pPr>
      <w:keepNext w:val="0"/>
    </w:pPr>
  </w:style>
  <w:style w:type="character" w:styleId="LineNumber">
    <w:name w:val="line number"/>
    <w:basedOn w:val="DefaultParagraphFont"/>
    <w:uiPriority w:val="99"/>
    <w:semiHidden/>
    <w:unhideWhenUsed/>
    <w:rsid w:val="00E669E0"/>
  </w:style>
  <w:style w:type="paragraph" w:customStyle="1" w:styleId="NoteLevel1">
    <w:name w:val="Note Level 1"/>
    <w:basedOn w:val="Normal"/>
    <w:uiPriority w:val="99"/>
    <w:unhideWhenUsed/>
    <w:rsid w:val="00363444"/>
    <w:pPr>
      <w:keepNext/>
      <w:numPr>
        <w:numId w:val="39"/>
      </w:numPr>
      <w:contextualSpacing/>
      <w:outlineLvl w:val="0"/>
    </w:pPr>
    <w:rPr>
      <w:rFonts w:ascii="Verdana" w:hAnsi="Verdana"/>
    </w:rPr>
  </w:style>
  <w:style w:type="paragraph" w:customStyle="1" w:styleId="Bang">
    <w:name w:val="Bang"/>
    <w:basedOn w:val="3"/>
    <w:qFormat/>
    <w:rsid w:val="00181EBE"/>
    <w:pPr>
      <w:jc w:val="center"/>
    </w:pPr>
    <w:rPr>
      <w:rFonts w:eastAsia="MS Mincho"/>
      <w:i/>
      <w:szCs w:val="28"/>
      <w:lang w:val="x-none" w:eastAsia="x-none"/>
    </w:rPr>
  </w:style>
  <w:style w:type="paragraph" w:styleId="Bibliography">
    <w:name w:val="Bibliography"/>
    <w:basedOn w:val="Normal"/>
    <w:next w:val="Normal"/>
    <w:uiPriority w:val="37"/>
    <w:semiHidden/>
    <w:unhideWhenUsed/>
    <w:rsid w:val="00D13D5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90416944">
      <w:bodyDiv w:val="1"/>
      <w:marLeft w:val="0"/>
      <w:marRight w:val="0"/>
      <w:marTop w:val="0"/>
      <w:marBottom w:val="0"/>
      <w:divBdr>
        <w:top w:val="none" w:sz="0" w:space="0" w:color="auto"/>
        <w:left w:val="none" w:sz="0" w:space="0" w:color="auto"/>
        <w:bottom w:val="none" w:sz="0" w:space="0" w:color="auto"/>
        <w:right w:val="none" w:sz="0" w:space="0" w:color="auto"/>
      </w:divBdr>
    </w:div>
    <w:div w:id="1711299043">
      <w:bodyDiv w:val="1"/>
      <w:marLeft w:val="0"/>
      <w:marRight w:val="0"/>
      <w:marTop w:val="0"/>
      <w:marBottom w:val="0"/>
      <w:divBdr>
        <w:top w:val="none" w:sz="0" w:space="0" w:color="auto"/>
        <w:left w:val="none" w:sz="0" w:space="0" w:color="auto"/>
        <w:bottom w:val="none" w:sz="0" w:space="0" w:color="auto"/>
        <w:right w:val="none" w:sz="0" w:space="0" w:color="auto"/>
      </w:divBdr>
    </w:div>
    <w:div w:id="1867059222">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5.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jp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7A7F6FB-E579-45BF-8428-87A69458D7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29</Pages>
  <Words>4975</Words>
  <Characters>28358</Characters>
  <Application>Microsoft Office Word</Application>
  <DocSecurity>0</DocSecurity>
  <Lines>236</Lines>
  <Paragraphs>66</Paragraphs>
  <ScaleCrop>false</ScaleCrop>
  <HeadingPairs>
    <vt:vector size="2" baseType="variant">
      <vt:variant>
        <vt:lpstr>Title</vt:lpstr>
      </vt:variant>
      <vt:variant>
        <vt:i4>1</vt:i4>
      </vt:variant>
    </vt:vector>
  </HeadingPairs>
  <TitlesOfParts>
    <vt:vector size="1" baseType="lpstr">
      <vt:lpstr/>
    </vt:vector>
  </TitlesOfParts>
  <Company>108 hospital</Company>
  <LinksUpToDate>false</LinksUpToDate>
  <CharactersWithSpaces>33267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 Trong Tuyen</dc:creator>
  <cp:keywords/>
  <dc:description/>
  <cp:lastModifiedBy>Truc T. Vu</cp:lastModifiedBy>
  <cp:revision>3</cp:revision>
  <cp:lastPrinted>2020-12-29T04:51:00Z</cp:lastPrinted>
  <dcterms:created xsi:type="dcterms:W3CDTF">2021-04-09T03:26:00Z</dcterms:created>
  <dcterms:modified xsi:type="dcterms:W3CDTF">2021-04-11T14:47:00Z</dcterms:modified>
</cp:coreProperties>
</file>